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B7692" w14:textId="7AEE3507" w:rsidR="0086086C" w:rsidRDefault="0086086C" w:rsidP="00125254">
      <w:pPr>
        <w:keepNext/>
        <w:keepLines/>
        <w:rPr>
          <w:rFonts w:ascii="Tahoma" w:hAnsi="Tahoma" w:cs="Tahoma"/>
          <w:b/>
        </w:rPr>
      </w:pPr>
      <w:r w:rsidRPr="00A679F4">
        <w:rPr>
          <w:rFonts w:ascii="Tahoma" w:hAnsi="Tahoma" w:cs="Tahoma"/>
          <w:b/>
        </w:rPr>
        <w:t>Naročnik:</w:t>
      </w:r>
    </w:p>
    <w:p w14:paraId="1F75558A" w14:textId="735F5CAE" w:rsidR="009E7EBB" w:rsidRDefault="009E7EBB" w:rsidP="00125254">
      <w:pPr>
        <w:keepNext/>
        <w:keepLines/>
        <w:rPr>
          <w:rFonts w:ascii="Tahoma" w:hAnsi="Tahoma" w:cs="Tahoma"/>
          <w:b/>
        </w:rPr>
      </w:pPr>
    </w:p>
    <w:p w14:paraId="1A6A5F55" w14:textId="77777777" w:rsidR="009E7EBB" w:rsidRPr="00733FCD" w:rsidRDefault="009E7EBB" w:rsidP="00125254">
      <w:pPr>
        <w:keepNext/>
        <w:keepLines/>
        <w:rPr>
          <w:rFonts w:ascii="Tahoma" w:hAnsi="Tahoma" w:cs="Tahoma"/>
          <w:b/>
          <w:bCs/>
        </w:rPr>
      </w:pPr>
      <w:r w:rsidRPr="00733FCD">
        <w:rPr>
          <w:rFonts w:ascii="Tahoma" w:hAnsi="Tahoma" w:cs="Tahoma"/>
          <w:b/>
          <w:bCs/>
        </w:rPr>
        <w:t>JAVNO PODJETJE VODOVOD KANALIZACIJA SNAGA d.o.o.</w:t>
      </w:r>
    </w:p>
    <w:p w14:paraId="7DD80A5B" w14:textId="77777777" w:rsidR="009E7EBB" w:rsidRPr="00733FCD" w:rsidRDefault="009E7EBB" w:rsidP="00125254">
      <w:pPr>
        <w:keepNext/>
        <w:keepLines/>
        <w:rPr>
          <w:rFonts w:ascii="Tahoma" w:hAnsi="Tahoma" w:cs="Tahoma"/>
        </w:rPr>
      </w:pPr>
      <w:r w:rsidRPr="00733FCD">
        <w:rPr>
          <w:rFonts w:ascii="Tahoma" w:hAnsi="Tahoma" w:cs="Tahoma"/>
        </w:rPr>
        <w:t>Vodovodna cesta 90</w:t>
      </w:r>
    </w:p>
    <w:p w14:paraId="64123407" w14:textId="77777777" w:rsidR="009E7EBB" w:rsidRPr="00733FCD" w:rsidRDefault="009E7EBB" w:rsidP="00125254">
      <w:pPr>
        <w:keepNext/>
        <w:keepLines/>
        <w:rPr>
          <w:rFonts w:ascii="Tahoma" w:hAnsi="Tahoma" w:cs="Tahoma"/>
        </w:rPr>
      </w:pPr>
      <w:r w:rsidRPr="00733FCD">
        <w:rPr>
          <w:rFonts w:ascii="Tahoma" w:hAnsi="Tahoma" w:cs="Tahoma"/>
        </w:rPr>
        <w:t>1000 Ljubljana</w:t>
      </w:r>
    </w:p>
    <w:p w14:paraId="1913761C" w14:textId="77777777" w:rsidR="0086086C" w:rsidRPr="00A679F4" w:rsidRDefault="0086086C" w:rsidP="00125254">
      <w:pPr>
        <w:keepNext/>
        <w:keepLines/>
        <w:rPr>
          <w:rFonts w:ascii="Tahoma" w:hAnsi="Tahoma" w:cs="Tahoma"/>
          <w:b/>
        </w:rPr>
      </w:pPr>
    </w:p>
    <w:p w14:paraId="1AA6C54C" w14:textId="77777777" w:rsidR="0086086C" w:rsidRPr="00A679F4" w:rsidRDefault="0086086C" w:rsidP="00125254">
      <w:pPr>
        <w:keepNext/>
        <w:keepLines/>
        <w:rPr>
          <w:rFonts w:ascii="Tahoma" w:hAnsi="Tahoma" w:cs="Tahoma"/>
          <w:b/>
        </w:rPr>
      </w:pPr>
      <w:r w:rsidRPr="00A679F4">
        <w:rPr>
          <w:rFonts w:ascii="Tahoma" w:hAnsi="Tahoma" w:cs="Tahoma"/>
          <w:b/>
        </w:rPr>
        <w:t>Po pooblastilu javno naročilo vodi:</w:t>
      </w:r>
    </w:p>
    <w:p w14:paraId="0AEBC623" w14:textId="77777777" w:rsidR="0086086C" w:rsidRPr="00A679F4" w:rsidRDefault="0086086C" w:rsidP="00125254">
      <w:pPr>
        <w:keepNext/>
        <w:keepLines/>
        <w:rPr>
          <w:rFonts w:ascii="Tahoma" w:hAnsi="Tahoma" w:cs="Tahoma"/>
        </w:rPr>
      </w:pPr>
    </w:p>
    <w:p w14:paraId="121CD1CF" w14:textId="77777777" w:rsidR="0086086C" w:rsidRPr="00A679F4" w:rsidRDefault="0086086C" w:rsidP="00125254">
      <w:pPr>
        <w:keepNext/>
        <w:keepLines/>
        <w:rPr>
          <w:rFonts w:ascii="Tahoma" w:hAnsi="Tahoma" w:cs="Tahoma"/>
          <w:b/>
          <w:bCs/>
        </w:rPr>
      </w:pPr>
      <w:r w:rsidRPr="00A679F4">
        <w:rPr>
          <w:rFonts w:ascii="Tahoma" w:hAnsi="Tahoma" w:cs="Tahoma"/>
          <w:b/>
          <w:bCs/>
        </w:rPr>
        <w:t xml:space="preserve">JAVNI HOLDING Ljubljana, d.o.o. </w:t>
      </w:r>
    </w:p>
    <w:p w14:paraId="76A9A24D" w14:textId="77777777" w:rsidR="0086086C" w:rsidRPr="00A679F4" w:rsidRDefault="0086086C" w:rsidP="00125254">
      <w:pPr>
        <w:keepNext/>
        <w:keepLines/>
        <w:rPr>
          <w:rFonts w:ascii="Tahoma" w:hAnsi="Tahoma" w:cs="Tahoma"/>
        </w:rPr>
      </w:pPr>
      <w:r w:rsidRPr="00A679F4">
        <w:rPr>
          <w:rFonts w:ascii="Tahoma" w:hAnsi="Tahoma" w:cs="Tahoma"/>
        </w:rPr>
        <w:t>Verovškova ulica 70</w:t>
      </w:r>
    </w:p>
    <w:p w14:paraId="64C45556" w14:textId="77777777" w:rsidR="0086086C" w:rsidRPr="00A679F4" w:rsidRDefault="0086086C" w:rsidP="00125254">
      <w:pPr>
        <w:keepNext/>
        <w:keepLines/>
        <w:rPr>
          <w:rFonts w:ascii="Tahoma" w:hAnsi="Tahoma" w:cs="Tahoma"/>
        </w:rPr>
      </w:pPr>
      <w:r w:rsidRPr="00A679F4">
        <w:rPr>
          <w:rFonts w:ascii="Tahoma" w:hAnsi="Tahoma" w:cs="Tahoma"/>
        </w:rPr>
        <w:t>1000 Ljubljana</w:t>
      </w:r>
    </w:p>
    <w:p w14:paraId="5B0ABDB3" w14:textId="77777777" w:rsidR="0086086C" w:rsidRPr="00A679F4" w:rsidRDefault="0086086C" w:rsidP="00125254">
      <w:pPr>
        <w:keepNext/>
        <w:keepLines/>
        <w:rPr>
          <w:rFonts w:ascii="Tahoma" w:hAnsi="Tahoma" w:cs="Tahoma"/>
          <w:b/>
        </w:rPr>
      </w:pPr>
    </w:p>
    <w:p w14:paraId="75FC1115" w14:textId="77777777" w:rsidR="00BB5DA1" w:rsidRPr="00A679F4" w:rsidRDefault="00BB5DA1" w:rsidP="00125254">
      <w:pPr>
        <w:keepNext/>
        <w:keepLines/>
        <w:rPr>
          <w:rFonts w:ascii="Tahoma" w:hAnsi="Tahoma" w:cs="Tahoma"/>
          <w:sz w:val="16"/>
        </w:rPr>
      </w:pPr>
    </w:p>
    <w:p w14:paraId="62283F20" w14:textId="0DF53689" w:rsidR="00BB5DA1" w:rsidRPr="00752E4B" w:rsidRDefault="00BB5DA1" w:rsidP="00125254">
      <w:pPr>
        <w:keepNext/>
        <w:keepLines/>
        <w:rPr>
          <w:rFonts w:ascii="Tahoma" w:hAnsi="Tahoma" w:cs="Tahoma"/>
        </w:rPr>
      </w:pPr>
      <w:r w:rsidRPr="00752E4B">
        <w:rPr>
          <w:rFonts w:ascii="Tahoma" w:hAnsi="Tahoma" w:cs="Tahoma"/>
        </w:rPr>
        <w:t xml:space="preserve">Številka: </w:t>
      </w:r>
      <w:r w:rsidR="002D3061" w:rsidRPr="00752E4B">
        <w:rPr>
          <w:rFonts w:ascii="Tahoma" w:hAnsi="Tahoma" w:cs="Tahoma"/>
          <w:b/>
        </w:rPr>
        <w:t>VKS-49/26</w:t>
      </w:r>
    </w:p>
    <w:p w14:paraId="3D0A8910" w14:textId="015E6848" w:rsidR="00BB5DA1" w:rsidRPr="00752E4B" w:rsidRDefault="00F11B41" w:rsidP="00125254">
      <w:pPr>
        <w:keepNext/>
        <w:keepLines/>
        <w:rPr>
          <w:rFonts w:ascii="Tahoma" w:hAnsi="Tahoma" w:cs="Tahoma"/>
        </w:rPr>
      </w:pPr>
      <w:r w:rsidRPr="00752E4B">
        <w:rPr>
          <w:rFonts w:ascii="Tahoma" w:hAnsi="Tahoma" w:cs="Tahoma"/>
        </w:rPr>
        <w:t xml:space="preserve">Zadeva: </w:t>
      </w:r>
      <w:r w:rsidR="00752E4B" w:rsidRPr="00752E4B">
        <w:rPr>
          <w:rFonts w:ascii="Tahoma" w:hAnsi="Tahoma" w:cs="Tahoma"/>
        </w:rPr>
        <w:t>JHL-216-050/2026</w:t>
      </w:r>
    </w:p>
    <w:p w14:paraId="58390DDE" w14:textId="77777777" w:rsidR="00BB5DA1" w:rsidRPr="00A679F4" w:rsidRDefault="00BB5DA1" w:rsidP="00125254">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A679F4" w14:paraId="43340D1A" w14:textId="77777777" w:rsidTr="00411688">
        <w:trPr>
          <w:trHeight w:val="1172"/>
        </w:trPr>
        <w:tc>
          <w:tcPr>
            <w:tcW w:w="7512" w:type="dxa"/>
            <w:shd w:val="pct12" w:color="auto" w:fill="FFFFFF"/>
          </w:tcPr>
          <w:p w14:paraId="1FD5DC6F" w14:textId="77777777" w:rsidR="00BB5DA1" w:rsidRPr="00A679F4" w:rsidRDefault="00BB5DA1" w:rsidP="00125254">
            <w:pPr>
              <w:keepNext/>
              <w:keepLines/>
              <w:jc w:val="center"/>
              <w:outlineLvl w:val="3"/>
              <w:rPr>
                <w:rFonts w:ascii="Tahoma" w:hAnsi="Tahoma" w:cs="Tahoma"/>
                <w:b/>
                <w:sz w:val="16"/>
                <w:szCs w:val="16"/>
              </w:rPr>
            </w:pPr>
          </w:p>
          <w:p w14:paraId="6A765F8B" w14:textId="17456C7F" w:rsidR="00BB5DA1" w:rsidRPr="00A679F4" w:rsidRDefault="00F62CA5" w:rsidP="00125254">
            <w:pPr>
              <w:keepNext/>
              <w:keepLines/>
              <w:jc w:val="center"/>
              <w:outlineLvl w:val="3"/>
              <w:rPr>
                <w:rFonts w:ascii="Tahoma" w:hAnsi="Tahoma" w:cs="Tahoma"/>
                <w:b/>
                <w:sz w:val="36"/>
                <w:szCs w:val="34"/>
              </w:rPr>
            </w:pPr>
            <w:r w:rsidRPr="00A679F4">
              <w:rPr>
                <w:rFonts w:ascii="Tahoma" w:hAnsi="Tahoma" w:cs="Tahoma"/>
                <w:b/>
                <w:sz w:val="32"/>
                <w:szCs w:val="34"/>
              </w:rPr>
              <w:t xml:space="preserve">DOKUMENTACIJA </w:t>
            </w:r>
            <w:r w:rsidR="00BB5DA1" w:rsidRPr="00A679F4">
              <w:rPr>
                <w:rFonts w:ascii="Tahoma" w:hAnsi="Tahoma" w:cs="Tahoma"/>
                <w:b/>
                <w:sz w:val="32"/>
                <w:szCs w:val="34"/>
              </w:rPr>
              <w:t>V ZVEZI Z ODDAJO JAVNEGA NAROČILA</w:t>
            </w:r>
          </w:p>
          <w:p w14:paraId="5A3C53CD" w14:textId="7C2BFC85" w:rsidR="00BB5DA1" w:rsidRPr="00A679F4" w:rsidRDefault="00BB5DA1" w:rsidP="00125254">
            <w:pPr>
              <w:keepNext/>
              <w:keepLines/>
              <w:jc w:val="center"/>
              <w:outlineLvl w:val="3"/>
              <w:rPr>
                <w:rFonts w:ascii="Tahoma" w:hAnsi="Tahoma" w:cs="Tahoma"/>
                <w:b/>
                <w:sz w:val="24"/>
                <w:szCs w:val="26"/>
              </w:rPr>
            </w:pPr>
            <w:r w:rsidRPr="00A679F4">
              <w:rPr>
                <w:rFonts w:ascii="Tahoma" w:hAnsi="Tahoma" w:cs="Tahoma"/>
                <w:b/>
                <w:sz w:val="24"/>
                <w:szCs w:val="26"/>
              </w:rPr>
              <w:t>(</w:t>
            </w:r>
            <w:r w:rsidRPr="00A679F4">
              <w:rPr>
                <w:rFonts w:ascii="Tahoma" w:hAnsi="Tahoma" w:cs="Tahoma"/>
                <w:b/>
                <w:sz w:val="28"/>
                <w:szCs w:val="26"/>
              </w:rPr>
              <w:t>RAZPISNA DOKUMENTACIJA</w:t>
            </w:r>
            <w:r w:rsidRPr="00A679F4">
              <w:rPr>
                <w:rFonts w:ascii="Tahoma" w:hAnsi="Tahoma" w:cs="Tahoma"/>
                <w:b/>
                <w:sz w:val="24"/>
                <w:szCs w:val="26"/>
              </w:rPr>
              <w:t>)</w:t>
            </w:r>
          </w:p>
          <w:p w14:paraId="5767C66C" w14:textId="77777777" w:rsidR="00BB5DA1" w:rsidRPr="00A679F4" w:rsidRDefault="00BB5DA1" w:rsidP="00125254">
            <w:pPr>
              <w:keepNext/>
              <w:keepLines/>
              <w:rPr>
                <w:rFonts w:ascii="Tahoma" w:hAnsi="Tahoma" w:cs="Tahoma"/>
                <w:sz w:val="16"/>
              </w:rPr>
            </w:pPr>
          </w:p>
        </w:tc>
      </w:tr>
    </w:tbl>
    <w:p w14:paraId="3EE77F8E" w14:textId="77777777" w:rsidR="00BB5DA1" w:rsidRPr="00A679F4" w:rsidRDefault="00BB5DA1" w:rsidP="00125254">
      <w:pPr>
        <w:keepNext/>
        <w:keepLines/>
        <w:rPr>
          <w:rFonts w:ascii="Tahoma" w:hAnsi="Tahoma" w:cs="Tahoma"/>
        </w:rPr>
      </w:pPr>
    </w:p>
    <w:p w14:paraId="52152DA5" w14:textId="77777777" w:rsidR="00BB5DA1" w:rsidRPr="00A679F4" w:rsidRDefault="00BB5DA1" w:rsidP="00125254">
      <w:pPr>
        <w:keepNext/>
        <w:keepLines/>
        <w:jc w:val="center"/>
        <w:rPr>
          <w:rFonts w:ascii="Tahoma" w:hAnsi="Tahoma" w:cs="Tahoma"/>
          <w:sz w:val="24"/>
          <w:szCs w:val="24"/>
        </w:rPr>
      </w:pPr>
      <w:r w:rsidRPr="00A679F4">
        <w:rPr>
          <w:rFonts w:ascii="Tahoma" w:hAnsi="Tahoma" w:cs="Tahoma"/>
          <w:sz w:val="24"/>
          <w:szCs w:val="24"/>
        </w:rPr>
        <w:t>ZA ODDAJO JAVNEGA NAROČILA</w:t>
      </w:r>
    </w:p>
    <w:p w14:paraId="11850296" w14:textId="77777777" w:rsidR="00BB5DA1" w:rsidRPr="00A679F4" w:rsidRDefault="00BB5DA1" w:rsidP="00125254">
      <w:pPr>
        <w:keepNext/>
        <w:keepLines/>
        <w:ind w:right="424"/>
        <w:jc w:val="center"/>
        <w:rPr>
          <w:rFonts w:ascii="Tahoma" w:hAnsi="Tahoma" w:cs="Tahoma"/>
        </w:rPr>
      </w:pPr>
      <w:r w:rsidRPr="00A679F4">
        <w:rPr>
          <w:rFonts w:ascii="Tahoma" w:hAnsi="Tahoma" w:cs="Tahoma"/>
          <w:sz w:val="24"/>
        </w:rPr>
        <w:t xml:space="preserve">      PO ODPRTEM POSTOPKU</w:t>
      </w:r>
    </w:p>
    <w:p w14:paraId="36C100B2" w14:textId="47A5F8EE" w:rsidR="007C70A1" w:rsidRPr="00A679F4" w:rsidRDefault="00B57C43" w:rsidP="00125254">
      <w:pPr>
        <w:keepNext/>
        <w:keepLines/>
        <w:rPr>
          <w:rFonts w:ascii="Tahoma" w:hAnsi="Tahoma" w:cs="Tahoma"/>
        </w:rPr>
      </w:pPr>
      <w:r w:rsidRPr="00A679F4">
        <w:rPr>
          <w:rFonts w:ascii="Tahoma" w:hAnsi="Tahoma" w:cs="Tahoma"/>
        </w:rPr>
        <w:t xml:space="preserve">  </w:t>
      </w:r>
    </w:p>
    <w:p w14:paraId="25447C17" w14:textId="77777777" w:rsidR="007C70A1" w:rsidRPr="00A679F4" w:rsidRDefault="007C70A1" w:rsidP="00125254">
      <w:pPr>
        <w:keepNext/>
        <w:keepLines/>
        <w:rPr>
          <w:rFonts w:ascii="Tahoma" w:hAnsi="Tahoma" w:cs="Tahoma"/>
        </w:rPr>
      </w:pPr>
    </w:p>
    <w:p w14:paraId="4F594683" w14:textId="77777777" w:rsidR="00A9387B" w:rsidRPr="00A679F4" w:rsidRDefault="00A9387B" w:rsidP="00125254">
      <w:pPr>
        <w:keepNext/>
        <w:keepLines/>
        <w:tabs>
          <w:tab w:val="left" w:pos="9356"/>
        </w:tabs>
        <w:rPr>
          <w:rFonts w:ascii="Tahoma" w:hAnsi="Tahoma" w:cs="Tahoma"/>
        </w:rPr>
      </w:pPr>
    </w:p>
    <w:p w14:paraId="2EF2E65C" w14:textId="792330C0" w:rsidR="007C70A1" w:rsidRPr="00A679F4" w:rsidRDefault="002D3061" w:rsidP="00125254">
      <w:pPr>
        <w:keepNext/>
        <w:keepLines/>
        <w:jc w:val="center"/>
        <w:rPr>
          <w:rFonts w:ascii="Tahoma" w:hAnsi="Tahoma" w:cs="Tahoma"/>
        </w:rPr>
      </w:pPr>
      <w:r>
        <w:rPr>
          <w:rFonts w:ascii="Tahoma" w:hAnsi="Tahoma" w:cs="Tahoma"/>
          <w:b/>
          <w:color w:val="000000"/>
          <w:sz w:val="28"/>
          <w:szCs w:val="28"/>
        </w:rPr>
        <w:t>Vzdrževanje srednjenapetostnih naprav v transformatorskih postajah JP VOKA SNAGA d.o.o.</w:t>
      </w:r>
    </w:p>
    <w:p w14:paraId="377C17F0" w14:textId="77777777" w:rsidR="007C70A1" w:rsidRPr="00A679F4" w:rsidRDefault="007C70A1" w:rsidP="00125254">
      <w:pPr>
        <w:keepNext/>
        <w:keepLines/>
        <w:jc w:val="center"/>
        <w:rPr>
          <w:rFonts w:ascii="Tahoma" w:hAnsi="Tahoma" w:cs="Tahoma"/>
          <w:b/>
        </w:rPr>
      </w:pPr>
    </w:p>
    <w:p w14:paraId="2EAF14BA" w14:textId="77777777" w:rsidR="007C70A1" w:rsidRPr="00A679F4" w:rsidRDefault="007C70A1" w:rsidP="00125254">
      <w:pPr>
        <w:keepNext/>
        <w:keepLines/>
        <w:jc w:val="center"/>
        <w:rPr>
          <w:rFonts w:ascii="Tahoma" w:hAnsi="Tahoma" w:cs="Tahoma"/>
        </w:rPr>
      </w:pPr>
    </w:p>
    <w:p w14:paraId="0DBAE270" w14:textId="77777777" w:rsidR="007C70A1" w:rsidRPr="00A679F4" w:rsidRDefault="007C70A1" w:rsidP="00125254">
      <w:pPr>
        <w:keepNext/>
        <w:keepLines/>
        <w:rPr>
          <w:rFonts w:ascii="Tahoma" w:hAnsi="Tahoma" w:cs="Tahoma"/>
        </w:rPr>
      </w:pPr>
    </w:p>
    <w:p w14:paraId="558DA55F" w14:textId="2ED902B4" w:rsidR="007C70A1" w:rsidRPr="00A679F4" w:rsidRDefault="007C70A1" w:rsidP="00125254">
      <w:pPr>
        <w:pStyle w:val="Naslov3"/>
        <w:keepLines/>
        <w:rPr>
          <w:rFonts w:ascii="Tahoma" w:hAnsi="Tahoma" w:cs="Tahoma"/>
          <w:b w:val="0"/>
          <w:sz w:val="20"/>
        </w:rPr>
      </w:pPr>
      <w:r w:rsidRPr="00A679F4">
        <w:rPr>
          <w:rFonts w:ascii="Tahoma" w:hAnsi="Tahoma" w:cs="Tahoma"/>
          <w:b w:val="0"/>
          <w:sz w:val="20"/>
        </w:rPr>
        <w:t xml:space="preserve">Ljubljana, </w:t>
      </w:r>
      <w:r w:rsidR="002D2F72" w:rsidRPr="00800034">
        <w:rPr>
          <w:rFonts w:ascii="Tahoma" w:hAnsi="Tahoma" w:cs="Tahoma"/>
          <w:b w:val="0"/>
          <w:sz w:val="20"/>
        </w:rPr>
        <w:t>20</w:t>
      </w:r>
      <w:r w:rsidR="000F0866" w:rsidRPr="00800034">
        <w:rPr>
          <w:rFonts w:ascii="Tahoma" w:hAnsi="Tahoma" w:cs="Tahoma"/>
          <w:b w:val="0"/>
          <w:sz w:val="20"/>
        </w:rPr>
        <w:t xml:space="preserve">. </w:t>
      </w:r>
      <w:r w:rsidR="009C60B5" w:rsidRPr="00800034">
        <w:rPr>
          <w:rFonts w:ascii="Tahoma" w:hAnsi="Tahoma" w:cs="Tahoma"/>
          <w:b w:val="0"/>
          <w:sz w:val="20"/>
        </w:rPr>
        <w:t xml:space="preserve">april </w:t>
      </w:r>
      <w:r w:rsidR="00A008A6" w:rsidRPr="00800034">
        <w:rPr>
          <w:rFonts w:ascii="Tahoma" w:hAnsi="Tahoma" w:cs="Tahoma"/>
          <w:b w:val="0"/>
          <w:sz w:val="20"/>
        </w:rPr>
        <w:t>202</w:t>
      </w:r>
      <w:r w:rsidR="000F0866" w:rsidRPr="00800034">
        <w:rPr>
          <w:rFonts w:ascii="Tahoma" w:hAnsi="Tahoma" w:cs="Tahoma"/>
          <w:b w:val="0"/>
          <w:sz w:val="20"/>
        </w:rPr>
        <w:t>6</w:t>
      </w:r>
    </w:p>
    <w:p w14:paraId="360E20AD" w14:textId="77777777" w:rsidR="007C70A1" w:rsidRPr="00A679F4" w:rsidRDefault="007C70A1" w:rsidP="00125254">
      <w:pPr>
        <w:keepNext/>
        <w:keepLines/>
        <w:jc w:val="center"/>
        <w:rPr>
          <w:rFonts w:ascii="Tahoma" w:hAnsi="Tahoma" w:cs="Tahoma"/>
          <w:noProof/>
        </w:rPr>
      </w:pPr>
    </w:p>
    <w:p w14:paraId="57086DA7" w14:textId="77777777" w:rsidR="007C70A1" w:rsidRPr="00A679F4" w:rsidRDefault="007C70A1" w:rsidP="00125254">
      <w:pPr>
        <w:keepNext/>
        <w:keepLines/>
        <w:jc w:val="center"/>
        <w:rPr>
          <w:rFonts w:ascii="Tahoma" w:hAnsi="Tahoma" w:cs="Tahoma"/>
          <w:noProof/>
        </w:rPr>
      </w:pPr>
    </w:p>
    <w:p w14:paraId="79639394" w14:textId="77777777" w:rsidR="00413199" w:rsidRPr="00A679F4" w:rsidRDefault="00413199" w:rsidP="00125254">
      <w:pPr>
        <w:keepNext/>
        <w:keepLines/>
        <w:jc w:val="center"/>
        <w:rPr>
          <w:rFonts w:ascii="Tahoma" w:hAnsi="Tahoma" w:cs="Tahoma"/>
          <w:noProof/>
        </w:rPr>
        <w:sectPr w:rsidR="00413199" w:rsidRPr="00A679F4" w:rsidSect="00826199">
          <w:headerReference w:type="default" r:id="rId8"/>
          <w:footerReference w:type="default" r:id="rId9"/>
          <w:headerReference w:type="first" r:id="rId10"/>
          <w:footerReference w:type="first" r:id="rId11"/>
          <w:pgSz w:w="11906" w:h="16838" w:code="9"/>
          <w:pgMar w:top="709" w:right="849" w:bottom="1701" w:left="1276" w:header="567" w:footer="567" w:gutter="0"/>
          <w:cols w:space="708"/>
          <w:docGrid w:linePitch="272"/>
        </w:sectPr>
      </w:pPr>
    </w:p>
    <w:p w14:paraId="7C2194E4" w14:textId="77777777" w:rsidR="001432CF" w:rsidRPr="00A679F4" w:rsidRDefault="001432CF" w:rsidP="00125254">
      <w:pPr>
        <w:pStyle w:val="Naslov1"/>
        <w:keepLines/>
        <w:jc w:val="center"/>
        <w:rPr>
          <w:rFonts w:ascii="Tahoma" w:hAnsi="Tahoma" w:cs="Tahoma"/>
          <w:sz w:val="28"/>
          <w:szCs w:val="28"/>
        </w:rPr>
      </w:pPr>
      <w:bookmarkStart w:id="0" w:name="_Toc178483388"/>
    </w:p>
    <w:p w14:paraId="2F59E00C" w14:textId="77777777" w:rsidR="00832A7F" w:rsidRPr="00A679F4" w:rsidRDefault="00832A7F" w:rsidP="00125254">
      <w:pPr>
        <w:pStyle w:val="Naslov1"/>
        <w:keepLines/>
        <w:jc w:val="center"/>
        <w:rPr>
          <w:rFonts w:ascii="Tahoma" w:hAnsi="Tahoma" w:cs="Tahoma"/>
          <w:sz w:val="28"/>
          <w:szCs w:val="28"/>
        </w:rPr>
      </w:pPr>
      <w:r w:rsidRPr="00A679F4">
        <w:rPr>
          <w:rFonts w:ascii="Tahoma" w:hAnsi="Tahoma" w:cs="Tahoma"/>
          <w:sz w:val="28"/>
          <w:szCs w:val="28"/>
        </w:rPr>
        <w:t>POVABILO K ODDAJI PONUDBE</w:t>
      </w:r>
    </w:p>
    <w:p w14:paraId="25F4F185" w14:textId="77777777" w:rsidR="00832A7F" w:rsidRPr="00A679F4" w:rsidRDefault="00832A7F" w:rsidP="00125254">
      <w:pPr>
        <w:keepNext/>
        <w:keepLines/>
        <w:tabs>
          <w:tab w:val="left" w:pos="2895"/>
        </w:tabs>
        <w:rPr>
          <w:rFonts w:ascii="Tahoma" w:hAnsi="Tahoma" w:cs="Tahoma"/>
        </w:rPr>
      </w:pPr>
      <w:r w:rsidRPr="00A679F4">
        <w:rPr>
          <w:rFonts w:ascii="Tahoma" w:hAnsi="Tahoma" w:cs="Tahoma"/>
        </w:rPr>
        <w:tab/>
      </w:r>
    </w:p>
    <w:p w14:paraId="40E247E5" w14:textId="77777777" w:rsidR="00832A7F" w:rsidRPr="00A679F4" w:rsidRDefault="00832A7F" w:rsidP="00125254">
      <w:pPr>
        <w:keepNext/>
        <w:keepLines/>
        <w:rPr>
          <w:rFonts w:ascii="Tahoma" w:hAnsi="Tahoma" w:cs="Tahoma"/>
        </w:rPr>
      </w:pPr>
    </w:p>
    <w:p w14:paraId="43ECE818" w14:textId="77777777" w:rsidR="00832A7F" w:rsidRPr="00A679F4" w:rsidRDefault="00832A7F" w:rsidP="00125254">
      <w:pPr>
        <w:keepNext/>
        <w:keepLines/>
        <w:rPr>
          <w:rFonts w:ascii="Tahoma" w:hAnsi="Tahoma" w:cs="Tahoma"/>
        </w:rPr>
      </w:pPr>
    </w:p>
    <w:p w14:paraId="1FECC878" w14:textId="77777777" w:rsidR="00832A7F" w:rsidRPr="00A679F4" w:rsidRDefault="00832A7F" w:rsidP="00125254">
      <w:pPr>
        <w:keepNext/>
        <w:keepLines/>
        <w:rPr>
          <w:rFonts w:ascii="Tahoma" w:hAnsi="Tahoma" w:cs="Tahoma"/>
        </w:rPr>
      </w:pPr>
    </w:p>
    <w:p w14:paraId="185CC385" w14:textId="2F8BF03D" w:rsidR="002C0F92" w:rsidRPr="005360B1" w:rsidRDefault="002C0F92" w:rsidP="00125254">
      <w:pPr>
        <w:keepNext/>
        <w:keepLines/>
        <w:jc w:val="both"/>
        <w:rPr>
          <w:rFonts w:ascii="Tahoma" w:hAnsi="Tahoma" w:cs="Tahoma"/>
        </w:rPr>
      </w:pPr>
      <w:r w:rsidRPr="00112425">
        <w:rPr>
          <w:rFonts w:ascii="Tahoma" w:hAnsi="Tahoma" w:cs="Tahoma"/>
          <w:color w:val="000000"/>
        </w:rPr>
        <w:t>JAVNI HOLDING Ljubljana, d.o.o., Verovškova ulica 70, 1000 Ljubljana, na podlagi pooblastil</w:t>
      </w:r>
      <w:r>
        <w:rPr>
          <w:rFonts w:ascii="Tahoma" w:hAnsi="Tahoma" w:cs="Tahoma"/>
          <w:color w:val="000000"/>
        </w:rPr>
        <w:t>a</w:t>
      </w:r>
      <w:r w:rsidRPr="00112425">
        <w:rPr>
          <w:rFonts w:ascii="Tahoma" w:hAnsi="Tahoma" w:cs="Tahoma"/>
          <w:color w:val="000000"/>
        </w:rPr>
        <w:t xml:space="preserve"> </w:t>
      </w:r>
      <w:r>
        <w:rPr>
          <w:rFonts w:ascii="Tahoma" w:hAnsi="Tahoma" w:cs="Tahoma"/>
          <w:color w:val="000000"/>
        </w:rPr>
        <w:t xml:space="preserve">naročnika </w:t>
      </w:r>
      <w:r w:rsidRPr="00A45040">
        <w:rPr>
          <w:rFonts w:ascii="Tahoma" w:hAnsi="Tahoma" w:cs="Tahoma"/>
          <w:szCs w:val="22"/>
        </w:rPr>
        <w:t xml:space="preserve">JAVNO PODJETJE </w:t>
      </w:r>
      <w:r w:rsidRPr="00A45040">
        <w:rPr>
          <w:rFonts w:ascii="Tahoma" w:hAnsi="Tahoma" w:cs="Tahoma"/>
          <w:bCs/>
        </w:rPr>
        <w:t>VODOVOD KANALIZACIJA SNAGA d.o.o</w:t>
      </w:r>
      <w:r>
        <w:rPr>
          <w:rFonts w:ascii="Tahoma" w:hAnsi="Tahoma" w:cs="Tahoma"/>
          <w:bCs/>
        </w:rPr>
        <w:t>.</w:t>
      </w:r>
    </w:p>
    <w:p w14:paraId="1E3E4281" w14:textId="77777777" w:rsidR="009243B6" w:rsidRPr="00A679F4" w:rsidRDefault="009243B6" w:rsidP="00125254">
      <w:pPr>
        <w:keepNext/>
        <w:keepLines/>
        <w:jc w:val="both"/>
        <w:rPr>
          <w:rFonts w:ascii="Tahoma" w:eastAsia="Calibri" w:hAnsi="Tahoma" w:cs="Tahoma"/>
        </w:rPr>
      </w:pPr>
    </w:p>
    <w:p w14:paraId="558A07BC" w14:textId="77777777" w:rsidR="009243B6" w:rsidRPr="00A679F4" w:rsidRDefault="009243B6" w:rsidP="00125254">
      <w:pPr>
        <w:keepNext/>
        <w:keepLines/>
        <w:jc w:val="both"/>
        <w:rPr>
          <w:rFonts w:ascii="Tahoma" w:eastAsia="Calibri" w:hAnsi="Tahoma" w:cs="Tahoma"/>
        </w:rPr>
      </w:pPr>
    </w:p>
    <w:p w14:paraId="58A1664F" w14:textId="268C2EE4" w:rsidR="009243B6" w:rsidRPr="00A679F4" w:rsidRDefault="009243B6" w:rsidP="00125254">
      <w:pPr>
        <w:keepNext/>
        <w:keepLines/>
        <w:jc w:val="both"/>
        <w:rPr>
          <w:rFonts w:ascii="Tahoma" w:eastAsia="Calibri" w:hAnsi="Tahoma" w:cs="Tahoma"/>
          <w:b/>
        </w:rPr>
      </w:pPr>
      <w:r w:rsidRPr="00A679F4">
        <w:rPr>
          <w:rFonts w:ascii="Tahoma" w:eastAsia="Calibri" w:hAnsi="Tahoma" w:cs="Tahoma"/>
          <w:b/>
        </w:rPr>
        <w:t xml:space="preserve">vabi </w:t>
      </w:r>
    </w:p>
    <w:p w14:paraId="788DCB4A" w14:textId="77777777" w:rsidR="009243B6" w:rsidRPr="00A679F4" w:rsidRDefault="009243B6" w:rsidP="00125254">
      <w:pPr>
        <w:keepNext/>
        <w:keepLines/>
        <w:jc w:val="both"/>
        <w:rPr>
          <w:rFonts w:ascii="Tahoma" w:eastAsia="Calibri" w:hAnsi="Tahoma" w:cs="Tahoma"/>
        </w:rPr>
      </w:pPr>
    </w:p>
    <w:p w14:paraId="72BCD4CF" w14:textId="77777777" w:rsidR="009243B6" w:rsidRPr="00A679F4" w:rsidRDefault="009243B6" w:rsidP="00125254">
      <w:pPr>
        <w:keepNext/>
        <w:keepLines/>
        <w:jc w:val="both"/>
        <w:rPr>
          <w:rFonts w:ascii="Tahoma" w:eastAsia="Calibri" w:hAnsi="Tahoma" w:cs="Tahoma"/>
        </w:rPr>
      </w:pPr>
    </w:p>
    <w:p w14:paraId="513CFE03" w14:textId="55FEC445" w:rsidR="00832A7F" w:rsidRPr="00A679F4" w:rsidRDefault="009243B6" w:rsidP="00125254">
      <w:pPr>
        <w:keepNext/>
        <w:keepLines/>
        <w:jc w:val="both"/>
        <w:rPr>
          <w:rFonts w:ascii="Tahoma" w:hAnsi="Tahoma" w:cs="Tahoma"/>
        </w:rPr>
      </w:pPr>
      <w:r w:rsidRPr="00A679F4">
        <w:rPr>
          <w:rFonts w:ascii="Tahoma" w:eastAsia="Calibri" w:hAnsi="Tahoma" w:cs="Tahoma"/>
        </w:rPr>
        <w:t>vse zainteresirane ponudnike, da predložijo svojo ponudbo po zahtevah dokumentacije</w:t>
      </w:r>
      <w:r w:rsidR="002D3061">
        <w:rPr>
          <w:rFonts w:ascii="Tahoma" w:eastAsia="Calibri" w:hAnsi="Tahoma" w:cs="Tahoma"/>
        </w:rPr>
        <w:t xml:space="preserve"> v zvezi</w:t>
      </w:r>
      <w:r w:rsidRPr="00A679F4">
        <w:rPr>
          <w:rFonts w:ascii="Tahoma" w:eastAsia="Calibri" w:hAnsi="Tahoma" w:cs="Tahoma"/>
        </w:rPr>
        <w:t xml:space="preserve"> z oddaj</w:t>
      </w:r>
      <w:r w:rsidR="002D3061">
        <w:rPr>
          <w:rFonts w:ascii="Tahoma" w:eastAsia="Calibri" w:hAnsi="Tahoma" w:cs="Tahoma"/>
        </w:rPr>
        <w:t>o</w:t>
      </w:r>
      <w:r w:rsidRPr="00A679F4">
        <w:rPr>
          <w:rFonts w:ascii="Tahoma" w:eastAsia="Calibri" w:hAnsi="Tahoma" w:cs="Tahoma"/>
        </w:rPr>
        <w:t xml:space="preserve"> javnega naročila</w:t>
      </w:r>
      <w:r w:rsidR="002D3061">
        <w:rPr>
          <w:rFonts w:ascii="Tahoma" w:eastAsia="Calibri" w:hAnsi="Tahoma" w:cs="Tahoma"/>
        </w:rPr>
        <w:t xml:space="preserve"> za</w:t>
      </w:r>
      <w:r w:rsidRPr="00A679F4">
        <w:rPr>
          <w:rFonts w:ascii="Tahoma" w:eastAsia="Calibri" w:hAnsi="Tahoma" w:cs="Tahoma"/>
        </w:rPr>
        <w:t>:</w:t>
      </w:r>
    </w:p>
    <w:p w14:paraId="2BE999D3" w14:textId="77777777" w:rsidR="00832A7F" w:rsidRPr="00A679F4" w:rsidRDefault="00832A7F" w:rsidP="00125254">
      <w:pPr>
        <w:keepNext/>
        <w:keepLines/>
        <w:rPr>
          <w:rFonts w:ascii="Tahoma" w:hAnsi="Tahoma" w:cs="Tahoma"/>
        </w:rPr>
      </w:pPr>
    </w:p>
    <w:p w14:paraId="3BBEFA3C" w14:textId="77777777" w:rsidR="00832A7F" w:rsidRPr="00A679F4" w:rsidRDefault="00832A7F" w:rsidP="00125254">
      <w:pPr>
        <w:keepNext/>
        <w:keepLines/>
        <w:rPr>
          <w:rFonts w:ascii="Tahoma" w:hAnsi="Tahoma" w:cs="Tahoma"/>
        </w:rPr>
      </w:pPr>
    </w:p>
    <w:p w14:paraId="2892ADAF" w14:textId="117EFC7B" w:rsidR="00CE74FF" w:rsidRPr="00A679F4" w:rsidRDefault="002D3061" w:rsidP="00125254">
      <w:pPr>
        <w:keepNext/>
        <w:keepLines/>
        <w:jc w:val="center"/>
        <w:rPr>
          <w:rFonts w:ascii="Tahoma" w:hAnsi="Tahoma" w:cs="Tahoma"/>
        </w:rPr>
      </w:pPr>
      <w:r>
        <w:rPr>
          <w:rFonts w:ascii="Tahoma" w:hAnsi="Tahoma" w:cs="Tahoma"/>
          <w:b/>
          <w:color w:val="000000"/>
          <w:sz w:val="28"/>
          <w:szCs w:val="28"/>
        </w:rPr>
        <w:t>Vzdrževanje srednjenapetostnih naprav v transformatorskih postajah JP VOKA SNAGA d.o.o.</w:t>
      </w:r>
    </w:p>
    <w:p w14:paraId="1E1DDCE8" w14:textId="77777777" w:rsidR="00832A7F" w:rsidRPr="00A679F4" w:rsidRDefault="00832A7F" w:rsidP="00125254">
      <w:pPr>
        <w:keepNext/>
        <w:keepLines/>
        <w:jc w:val="center"/>
        <w:rPr>
          <w:rFonts w:ascii="Tahoma" w:hAnsi="Tahoma" w:cs="Tahoma"/>
        </w:rPr>
      </w:pPr>
    </w:p>
    <w:p w14:paraId="7AB06AF2" w14:textId="77777777" w:rsidR="00832A7F" w:rsidRPr="00A679F4" w:rsidRDefault="00832A7F" w:rsidP="00125254">
      <w:pPr>
        <w:keepNext/>
        <w:keepLines/>
        <w:jc w:val="center"/>
        <w:rPr>
          <w:rFonts w:ascii="Tahoma" w:hAnsi="Tahoma" w:cs="Tahoma"/>
        </w:rPr>
      </w:pPr>
    </w:p>
    <w:p w14:paraId="5D03CEBB" w14:textId="77777777" w:rsidR="00832A7F" w:rsidRPr="00A679F4" w:rsidRDefault="00832A7F" w:rsidP="00125254">
      <w:pPr>
        <w:keepNext/>
        <w:keepLines/>
        <w:jc w:val="both"/>
        <w:rPr>
          <w:rFonts w:ascii="Tahoma" w:hAnsi="Tahoma" w:cs="Tahoma"/>
        </w:rPr>
      </w:pPr>
    </w:p>
    <w:p w14:paraId="761ECFD8" w14:textId="5D600699" w:rsidR="00A1586A" w:rsidRPr="00A679F4" w:rsidRDefault="00A1586A" w:rsidP="00125254">
      <w:pPr>
        <w:keepNext/>
        <w:keepLines/>
        <w:jc w:val="both"/>
        <w:rPr>
          <w:rFonts w:ascii="Tahoma" w:hAnsi="Tahoma" w:cs="Tahoma"/>
        </w:rPr>
      </w:pPr>
      <w:r w:rsidRPr="00A679F4">
        <w:rPr>
          <w:rFonts w:ascii="Tahoma" w:hAnsi="Tahoma" w:cs="Tahoma"/>
        </w:rPr>
        <w:t>Dokumentacija v zvezi z oddajo javnega naročila (v nadaljevanju tudi: razpisna dokumentacija) natančno določa predmet javnega naročila ter pogoje in merila za izbiro najugodnejš</w:t>
      </w:r>
      <w:r w:rsidR="00CF70F6" w:rsidRPr="00A679F4">
        <w:rPr>
          <w:rFonts w:ascii="Tahoma" w:hAnsi="Tahoma" w:cs="Tahoma"/>
        </w:rPr>
        <w:t>ega</w:t>
      </w:r>
      <w:r w:rsidRPr="00A679F4">
        <w:rPr>
          <w:rFonts w:ascii="Tahoma" w:hAnsi="Tahoma" w:cs="Tahoma"/>
        </w:rPr>
        <w:t xml:space="preserve"> ponudnik</w:t>
      </w:r>
      <w:r w:rsidR="00CF70F6" w:rsidRPr="00A679F4">
        <w:rPr>
          <w:rFonts w:ascii="Tahoma" w:hAnsi="Tahoma" w:cs="Tahoma"/>
        </w:rPr>
        <w:t>a</w:t>
      </w:r>
      <w:r w:rsidRPr="00A679F4">
        <w:rPr>
          <w:rFonts w:ascii="Tahoma" w:hAnsi="Tahoma" w:cs="Tahoma"/>
        </w:rPr>
        <w:t>, s katerim bo sklenjen okvirni sporazum za predmetn</w:t>
      </w:r>
      <w:r w:rsidR="000F2BD3" w:rsidRPr="00A679F4">
        <w:rPr>
          <w:rFonts w:ascii="Tahoma" w:hAnsi="Tahoma" w:cs="Tahoma"/>
        </w:rPr>
        <w:t>o</w:t>
      </w:r>
      <w:r w:rsidRPr="00A679F4">
        <w:rPr>
          <w:rFonts w:ascii="Tahoma" w:hAnsi="Tahoma" w:cs="Tahoma"/>
        </w:rPr>
        <w:t xml:space="preserve"> javn</w:t>
      </w:r>
      <w:r w:rsidR="000F2BD3" w:rsidRPr="00A679F4">
        <w:rPr>
          <w:rFonts w:ascii="Tahoma" w:hAnsi="Tahoma" w:cs="Tahoma"/>
        </w:rPr>
        <w:t>o</w:t>
      </w:r>
      <w:r w:rsidRPr="00A679F4">
        <w:rPr>
          <w:rFonts w:ascii="Tahoma" w:hAnsi="Tahoma" w:cs="Tahoma"/>
        </w:rPr>
        <w:t xml:space="preserve"> naročil</w:t>
      </w:r>
      <w:r w:rsidR="000F2BD3" w:rsidRPr="00A679F4">
        <w:rPr>
          <w:rFonts w:ascii="Tahoma" w:hAnsi="Tahoma" w:cs="Tahoma"/>
        </w:rPr>
        <w:t>o</w:t>
      </w:r>
      <w:r w:rsidRPr="00A679F4">
        <w:rPr>
          <w:rFonts w:ascii="Tahoma" w:hAnsi="Tahoma" w:cs="Tahoma"/>
        </w:rPr>
        <w:t>.</w:t>
      </w:r>
    </w:p>
    <w:p w14:paraId="17189199" w14:textId="77777777" w:rsidR="00A1586A" w:rsidRPr="00A679F4" w:rsidRDefault="00A1586A" w:rsidP="00125254">
      <w:pPr>
        <w:keepNext/>
        <w:keepLines/>
        <w:rPr>
          <w:rFonts w:ascii="Tahoma" w:hAnsi="Tahoma" w:cs="Tahoma"/>
        </w:rPr>
      </w:pPr>
    </w:p>
    <w:p w14:paraId="24966570" w14:textId="77777777" w:rsidR="00A1586A" w:rsidRPr="00A679F4" w:rsidRDefault="00A1586A" w:rsidP="00125254">
      <w:pPr>
        <w:keepNext/>
        <w:keepLines/>
        <w:jc w:val="both"/>
        <w:rPr>
          <w:rFonts w:ascii="Tahoma" w:hAnsi="Tahoma" w:cs="Tahoma"/>
        </w:rPr>
      </w:pPr>
      <w:r w:rsidRPr="00A679F4">
        <w:rPr>
          <w:rFonts w:ascii="Tahoma" w:hAnsi="Tahoma" w:cs="Tahoma"/>
        </w:rPr>
        <w:t>Sestavni del razpisne dokumentacije so tudi morebitne spremembe, dopolnitve in pojasnila razpisne dokumentacije ter odgovori na vprašanja gospodarskih subjektov.</w:t>
      </w:r>
    </w:p>
    <w:p w14:paraId="38BE3EC6" w14:textId="77777777" w:rsidR="00832A7F" w:rsidRPr="00A679F4" w:rsidRDefault="00832A7F" w:rsidP="00125254">
      <w:pPr>
        <w:keepNext/>
        <w:keepLines/>
        <w:ind w:right="565"/>
        <w:rPr>
          <w:rFonts w:ascii="Tahoma" w:hAnsi="Tahoma" w:cs="Tahoma"/>
          <w:b/>
          <w:noProof/>
        </w:rPr>
      </w:pPr>
    </w:p>
    <w:p w14:paraId="757AF789" w14:textId="77777777" w:rsidR="00832A7F" w:rsidRPr="00A679F4" w:rsidRDefault="00832A7F" w:rsidP="00125254">
      <w:pPr>
        <w:keepNext/>
        <w:keepLines/>
        <w:rPr>
          <w:rFonts w:ascii="Tahoma" w:hAnsi="Tahoma" w:cs="Tahoma"/>
        </w:rPr>
      </w:pPr>
    </w:p>
    <w:p w14:paraId="09773929" w14:textId="77777777" w:rsidR="00832A7F" w:rsidRPr="00A679F4" w:rsidRDefault="00832A7F" w:rsidP="00125254">
      <w:pPr>
        <w:keepNext/>
        <w:keepLines/>
        <w:rPr>
          <w:rFonts w:ascii="Tahoma" w:hAnsi="Tahoma" w:cs="Tahoma"/>
        </w:rPr>
      </w:pPr>
    </w:p>
    <w:p w14:paraId="3DD88D12" w14:textId="77777777" w:rsidR="00832A7F" w:rsidRPr="00A679F4" w:rsidRDefault="00832A7F" w:rsidP="00125254">
      <w:pPr>
        <w:keepNext/>
        <w:keepLines/>
        <w:rPr>
          <w:rFonts w:ascii="Tahoma" w:hAnsi="Tahoma" w:cs="Tahoma"/>
        </w:rPr>
      </w:pPr>
      <w:r w:rsidRPr="00A679F4">
        <w:rPr>
          <w:rFonts w:ascii="Tahoma" w:hAnsi="Tahoma" w:cs="Tahoma"/>
        </w:rPr>
        <w:t>S spoštovanjem!</w:t>
      </w:r>
    </w:p>
    <w:p w14:paraId="25F5F5A5" w14:textId="77777777" w:rsidR="00832A7F" w:rsidRPr="00A679F4" w:rsidRDefault="00832A7F" w:rsidP="00125254">
      <w:pPr>
        <w:keepNext/>
        <w:keepLines/>
        <w:autoSpaceDE w:val="0"/>
        <w:autoSpaceDN w:val="0"/>
        <w:adjustRightInd w:val="0"/>
        <w:rPr>
          <w:rFonts w:ascii="Tahoma,Bold" w:hAnsi="Tahoma,Bold" w:cs="Tahoma,Bold"/>
          <w:bCs/>
        </w:rPr>
      </w:pPr>
    </w:p>
    <w:p w14:paraId="67DD94C7" w14:textId="77777777" w:rsidR="00832A7F" w:rsidRPr="00A679F4" w:rsidRDefault="00832A7F" w:rsidP="00125254">
      <w:pPr>
        <w:keepNext/>
        <w:keepLines/>
        <w:autoSpaceDE w:val="0"/>
        <w:autoSpaceDN w:val="0"/>
        <w:adjustRightInd w:val="0"/>
        <w:jc w:val="right"/>
        <w:rPr>
          <w:rFonts w:ascii="Tahoma,Bold" w:hAnsi="Tahoma,Bold" w:cs="Tahoma,Bold"/>
          <w:bCs/>
        </w:rPr>
      </w:pPr>
    </w:p>
    <w:p w14:paraId="3AA18E54" w14:textId="77777777" w:rsidR="00832A7F" w:rsidRPr="00A679F4" w:rsidRDefault="00832A7F" w:rsidP="00125254">
      <w:pPr>
        <w:keepNext/>
        <w:keepLines/>
        <w:autoSpaceDE w:val="0"/>
        <w:autoSpaceDN w:val="0"/>
        <w:adjustRightInd w:val="0"/>
        <w:jc w:val="right"/>
        <w:rPr>
          <w:rFonts w:ascii="Tahoma,Bold" w:hAnsi="Tahoma,Bold" w:cs="Tahoma,Bold"/>
          <w:bCs/>
        </w:rPr>
      </w:pPr>
    </w:p>
    <w:p w14:paraId="5654372A" w14:textId="77777777" w:rsidR="00434260" w:rsidRPr="00A679F4" w:rsidRDefault="00434260" w:rsidP="00125254">
      <w:pPr>
        <w:keepNext/>
        <w:keepLines/>
        <w:rPr>
          <w:rFonts w:ascii="Tahoma" w:hAnsi="Tahoma" w:cs="Tahoma"/>
        </w:rPr>
      </w:pPr>
    </w:p>
    <w:p w14:paraId="77D53752" w14:textId="77777777" w:rsidR="00434260" w:rsidRPr="00A679F4" w:rsidRDefault="00434260" w:rsidP="00125254">
      <w:pPr>
        <w:keepNext/>
        <w:keepLines/>
        <w:autoSpaceDE w:val="0"/>
        <w:autoSpaceDN w:val="0"/>
        <w:adjustRightInd w:val="0"/>
        <w:ind w:left="4956" w:firstLine="708"/>
        <w:rPr>
          <w:rFonts w:ascii="Tahoma" w:hAnsi="Tahoma" w:cs="Tahoma"/>
          <w:bCs/>
        </w:rPr>
      </w:pPr>
      <w:r w:rsidRPr="00A679F4">
        <w:rPr>
          <w:rFonts w:ascii="Tahoma" w:hAnsi="Tahoma" w:cs="Tahoma"/>
          <w:bCs/>
        </w:rPr>
        <w:t>JAVNI HOLDING Ljubljana, d.o.o.</w:t>
      </w:r>
    </w:p>
    <w:p w14:paraId="49B848AA" w14:textId="77777777" w:rsidR="00434260" w:rsidRPr="00A679F4" w:rsidRDefault="00434260" w:rsidP="00125254">
      <w:pPr>
        <w:keepNext/>
        <w:keepLines/>
        <w:autoSpaceDE w:val="0"/>
        <w:autoSpaceDN w:val="0"/>
        <w:adjustRightInd w:val="0"/>
        <w:ind w:left="6372"/>
        <w:rPr>
          <w:rFonts w:ascii="Tahoma" w:hAnsi="Tahoma" w:cs="Tahoma"/>
          <w:bCs/>
        </w:rPr>
      </w:pPr>
      <w:r w:rsidRPr="00A679F4">
        <w:rPr>
          <w:rFonts w:ascii="Tahoma" w:hAnsi="Tahoma" w:cs="Tahoma"/>
          <w:bCs/>
        </w:rPr>
        <w:t xml:space="preserve">      Direktor</w:t>
      </w:r>
    </w:p>
    <w:p w14:paraId="3DC86F9C" w14:textId="77777777" w:rsidR="00434260" w:rsidRPr="00A679F4" w:rsidRDefault="00434260" w:rsidP="00125254">
      <w:pPr>
        <w:keepNext/>
        <w:keepLines/>
        <w:ind w:left="5664" w:firstLine="708"/>
        <w:rPr>
          <w:rFonts w:ascii="Tahoma" w:hAnsi="Tahoma" w:cs="Tahoma"/>
        </w:rPr>
      </w:pPr>
      <w:r w:rsidRPr="00A679F4">
        <w:rPr>
          <w:rFonts w:ascii="Tahoma" w:hAnsi="Tahoma" w:cs="Tahoma"/>
          <w:bCs/>
        </w:rPr>
        <w:t>l.r. Krištof Mlakar</w:t>
      </w:r>
    </w:p>
    <w:p w14:paraId="50173DFA" w14:textId="77777777" w:rsidR="00A43EED" w:rsidRPr="00A679F4" w:rsidRDefault="00A43EED" w:rsidP="00125254">
      <w:pPr>
        <w:pStyle w:val="Naslov1"/>
        <w:keepLines/>
        <w:jc w:val="center"/>
        <w:rPr>
          <w:rFonts w:ascii="Tahoma" w:hAnsi="Tahoma" w:cs="Tahoma"/>
          <w:sz w:val="28"/>
          <w:szCs w:val="28"/>
        </w:rPr>
      </w:pPr>
    </w:p>
    <w:bookmarkEnd w:id="0"/>
    <w:p w14:paraId="0543EFA7" w14:textId="77777777" w:rsidR="00832A7F" w:rsidRPr="00A679F4" w:rsidRDefault="00267A10" w:rsidP="00125254">
      <w:pPr>
        <w:keepNext/>
        <w:keepLines/>
        <w:numPr>
          <w:ilvl w:val="0"/>
          <w:numId w:val="2"/>
        </w:numPr>
        <w:jc w:val="both"/>
        <w:rPr>
          <w:rFonts w:ascii="Tahoma" w:hAnsi="Tahoma" w:cs="Tahoma"/>
          <w:b/>
          <w:sz w:val="24"/>
        </w:rPr>
      </w:pPr>
      <w:r w:rsidRPr="00A679F4">
        <w:rPr>
          <w:rFonts w:ascii="Tahoma" w:hAnsi="Tahoma" w:cs="Tahoma"/>
          <w:b/>
          <w:sz w:val="24"/>
        </w:rPr>
        <w:br w:type="page"/>
      </w:r>
      <w:r w:rsidR="00832A7F" w:rsidRPr="007022B5">
        <w:rPr>
          <w:rFonts w:ascii="Tahoma" w:hAnsi="Tahoma" w:cs="Tahoma"/>
          <w:b/>
          <w:sz w:val="22"/>
          <w:szCs w:val="22"/>
        </w:rPr>
        <w:lastRenderedPageBreak/>
        <w:t>SPLOŠNA DOLOČILA</w:t>
      </w:r>
      <w:r w:rsidR="00832A7F" w:rsidRPr="00A679F4">
        <w:rPr>
          <w:rFonts w:ascii="Tahoma" w:hAnsi="Tahoma" w:cs="Tahoma"/>
          <w:b/>
          <w:sz w:val="24"/>
        </w:rPr>
        <w:t xml:space="preserve"> </w:t>
      </w:r>
    </w:p>
    <w:p w14:paraId="1A4D83B5" w14:textId="77777777" w:rsidR="00832A7F" w:rsidRPr="00A679F4" w:rsidRDefault="00832A7F" w:rsidP="00125254">
      <w:pPr>
        <w:keepNext/>
        <w:keepLines/>
        <w:jc w:val="both"/>
        <w:rPr>
          <w:rFonts w:ascii="Tahoma" w:hAnsi="Tahoma" w:cs="Tahoma"/>
          <w:b/>
        </w:rPr>
      </w:pPr>
    </w:p>
    <w:p w14:paraId="2AC26669" w14:textId="77777777" w:rsidR="00832A7F" w:rsidRPr="00A679F4" w:rsidRDefault="00832A7F" w:rsidP="00125254">
      <w:pPr>
        <w:keepNext/>
        <w:keepLines/>
        <w:numPr>
          <w:ilvl w:val="1"/>
          <w:numId w:val="2"/>
        </w:numPr>
        <w:jc w:val="both"/>
        <w:rPr>
          <w:rFonts w:ascii="Tahoma" w:hAnsi="Tahoma" w:cs="Tahoma"/>
          <w:b/>
        </w:rPr>
      </w:pPr>
      <w:r w:rsidRPr="00A679F4">
        <w:rPr>
          <w:rFonts w:ascii="Tahoma" w:hAnsi="Tahoma" w:cs="Tahoma"/>
          <w:b/>
        </w:rPr>
        <w:t xml:space="preserve">Predmet javnega naročila </w:t>
      </w:r>
    </w:p>
    <w:p w14:paraId="7EDF91B3" w14:textId="77777777" w:rsidR="00832A7F" w:rsidRPr="00A679F4" w:rsidRDefault="00832A7F" w:rsidP="00125254">
      <w:pPr>
        <w:keepNext/>
        <w:keepLines/>
        <w:jc w:val="both"/>
        <w:rPr>
          <w:rFonts w:ascii="Tahoma" w:hAnsi="Tahoma" w:cs="Tahoma"/>
          <w:b/>
        </w:rPr>
      </w:pPr>
    </w:p>
    <w:p w14:paraId="7131C0F4" w14:textId="5FF9D069" w:rsidR="008320BC" w:rsidRDefault="008320BC" w:rsidP="00125254">
      <w:pPr>
        <w:keepNext/>
        <w:keepLines/>
        <w:jc w:val="both"/>
        <w:rPr>
          <w:rFonts w:ascii="Tahoma" w:hAnsi="Tahoma" w:cs="Tahoma"/>
          <w:bCs/>
        </w:rPr>
      </w:pPr>
      <w:r w:rsidRPr="00A679F4">
        <w:rPr>
          <w:rFonts w:ascii="Tahoma" w:hAnsi="Tahoma" w:cs="Tahoma"/>
          <w:bCs/>
        </w:rPr>
        <w:t xml:space="preserve">Predmet javnega naročila je </w:t>
      </w:r>
      <w:r w:rsidR="002D3061">
        <w:rPr>
          <w:rFonts w:ascii="Tahoma" w:hAnsi="Tahoma" w:cs="Tahoma"/>
          <w:bCs/>
        </w:rPr>
        <w:t>vzdrževanje srednjenapetostnih naprav v transformatorskih postajah JP VOKA SNAGA d.o.o.</w:t>
      </w:r>
      <w:r w:rsidR="00270A13">
        <w:rPr>
          <w:rFonts w:ascii="Tahoma" w:hAnsi="Tahoma" w:cs="Tahoma"/>
          <w:bCs/>
        </w:rPr>
        <w:t>,</w:t>
      </w:r>
      <w:r w:rsidR="00B726BD" w:rsidRPr="00A679F4">
        <w:rPr>
          <w:rFonts w:ascii="Tahoma" w:hAnsi="Tahoma" w:cs="Tahoma"/>
          <w:bCs/>
        </w:rPr>
        <w:t xml:space="preserve"> </w:t>
      </w:r>
      <w:r w:rsidR="00D521B1">
        <w:rPr>
          <w:rFonts w:ascii="Tahoma" w:hAnsi="Tahoma" w:cs="Tahoma"/>
          <w:bCs/>
        </w:rPr>
        <w:t>v obsegu in na način kot izhaja iz tehnične specifikacije, ki je priloga in sestavni del razpisne dokumentacije.</w:t>
      </w:r>
      <w:r w:rsidR="003556F5">
        <w:rPr>
          <w:rFonts w:ascii="Tahoma" w:hAnsi="Tahoma" w:cs="Tahoma"/>
          <w:bCs/>
        </w:rPr>
        <w:t xml:space="preserve"> Naročnik bo z izbranim ponudnikom sklenil okvirni sporazum za obdobje </w:t>
      </w:r>
      <w:r w:rsidR="00ED2008">
        <w:rPr>
          <w:rFonts w:ascii="Tahoma" w:hAnsi="Tahoma" w:cs="Tahoma"/>
          <w:bCs/>
        </w:rPr>
        <w:t>štirih (</w:t>
      </w:r>
      <w:r w:rsidR="0076128D">
        <w:rPr>
          <w:rFonts w:ascii="Tahoma" w:hAnsi="Tahoma" w:cs="Tahoma"/>
          <w:bCs/>
        </w:rPr>
        <w:t>4</w:t>
      </w:r>
      <w:r w:rsidR="00ED2008">
        <w:rPr>
          <w:rFonts w:ascii="Tahoma" w:hAnsi="Tahoma" w:cs="Tahoma"/>
          <w:bCs/>
        </w:rPr>
        <w:t>)</w:t>
      </w:r>
      <w:r w:rsidR="003556F5">
        <w:rPr>
          <w:rFonts w:ascii="Tahoma" w:hAnsi="Tahoma" w:cs="Tahoma"/>
          <w:bCs/>
        </w:rPr>
        <w:t xml:space="preserve"> </w:t>
      </w:r>
      <w:r w:rsidR="0076128D">
        <w:rPr>
          <w:rFonts w:ascii="Tahoma" w:hAnsi="Tahoma" w:cs="Tahoma"/>
          <w:bCs/>
        </w:rPr>
        <w:t>let</w:t>
      </w:r>
      <w:r w:rsidR="003556F5">
        <w:rPr>
          <w:rFonts w:ascii="Tahoma" w:hAnsi="Tahoma" w:cs="Tahoma"/>
          <w:bCs/>
        </w:rPr>
        <w:t xml:space="preserve"> </w:t>
      </w:r>
      <w:r w:rsidR="003556F5" w:rsidRPr="00D00E5B">
        <w:rPr>
          <w:rFonts w:ascii="Tahoma" w:hAnsi="Tahoma" w:cs="Tahoma"/>
          <w:bCs/>
        </w:rPr>
        <w:t>od sklenitve okvirnega sporazuma oz. do izčrpanja ocenjene vrednosti okvirnega sporazuma, kar nastopi prej.</w:t>
      </w:r>
    </w:p>
    <w:p w14:paraId="5E2B4B26" w14:textId="3DEED7C2" w:rsidR="00196648" w:rsidRDefault="00196648" w:rsidP="00125254">
      <w:pPr>
        <w:keepNext/>
        <w:keepLines/>
        <w:jc w:val="both"/>
        <w:rPr>
          <w:rFonts w:ascii="Tahoma" w:hAnsi="Tahoma" w:cs="Tahoma"/>
          <w:bCs/>
        </w:rPr>
      </w:pPr>
    </w:p>
    <w:p w14:paraId="1B2CE09F" w14:textId="4F94BE41" w:rsidR="00CC7E67" w:rsidRPr="00112425" w:rsidRDefault="00CC7E67" w:rsidP="00125254">
      <w:pPr>
        <w:keepNext/>
        <w:keepLines/>
        <w:jc w:val="both"/>
        <w:rPr>
          <w:rFonts w:ascii="Tahoma" w:hAnsi="Tahoma" w:cs="Tahoma"/>
        </w:rPr>
      </w:pPr>
      <w:r w:rsidRPr="00112425">
        <w:rPr>
          <w:rFonts w:ascii="Tahoma" w:hAnsi="Tahoma" w:cs="Tahoma"/>
        </w:rPr>
        <w:t>Podroben opis predmeta javnega naročila je razviden v nadaljevanju te razpisne dokumentacije</w:t>
      </w:r>
      <w:r>
        <w:rPr>
          <w:rFonts w:ascii="Tahoma" w:hAnsi="Tahoma" w:cs="Tahoma"/>
        </w:rPr>
        <w:t>, Tehnični</w:t>
      </w:r>
      <w:r w:rsidR="00B34F45">
        <w:rPr>
          <w:rFonts w:ascii="Tahoma" w:hAnsi="Tahoma" w:cs="Tahoma"/>
        </w:rPr>
        <w:t>h</w:t>
      </w:r>
      <w:r>
        <w:rPr>
          <w:rFonts w:ascii="Tahoma" w:hAnsi="Tahoma" w:cs="Tahoma"/>
        </w:rPr>
        <w:t xml:space="preserve"> </w:t>
      </w:r>
      <w:r w:rsidR="00B34F45">
        <w:rPr>
          <w:rFonts w:ascii="Tahoma" w:hAnsi="Tahoma" w:cs="Tahoma"/>
        </w:rPr>
        <w:t>zahtevah</w:t>
      </w:r>
      <w:r>
        <w:rPr>
          <w:rFonts w:ascii="Tahoma" w:hAnsi="Tahoma" w:cs="Tahoma"/>
        </w:rPr>
        <w:t xml:space="preserve"> št. VKS-49/26 (v nadaljevanju: tehničn</w:t>
      </w:r>
      <w:r w:rsidR="00B34F45">
        <w:rPr>
          <w:rFonts w:ascii="Tahoma" w:hAnsi="Tahoma" w:cs="Tahoma"/>
        </w:rPr>
        <w:t>e</w:t>
      </w:r>
      <w:r>
        <w:rPr>
          <w:rFonts w:ascii="Tahoma" w:hAnsi="Tahoma" w:cs="Tahoma"/>
        </w:rPr>
        <w:t xml:space="preserve"> </w:t>
      </w:r>
      <w:r w:rsidR="00B34F45">
        <w:rPr>
          <w:rFonts w:ascii="Tahoma" w:hAnsi="Tahoma" w:cs="Tahoma"/>
        </w:rPr>
        <w:t>zahteve</w:t>
      </w:r>
      <w:r>
        <w:rPr>
          <w:rFonts w:ascii="Tahoma" w:hAnsi="Tahoma" w:cs="Tahoma"/>
        </w:rPr>
        <w:t>)</w:t>
      </w:r>
      <w:r w:rsidRPr="00112425">
        <w:rPr>
          <w:rFonts w:ascii="Tahoma" w:hAnsi="Tahoma" w:cs="Tahoma"/>
        </w:rPr>
        <w:t xml:space="preserve"> ter v ponudben</w:t>
      </w:r>
      <w:r>
        <w:rPr>
          <w:rFonts w:ascii="Tahoma" w:hAnsi="Tahoma" w:cs="Tahoma"/>
        </w:rPr>
        <w:t>em</w:t>
      </w:r>
      <w:r w:rsidRPr="00112425">
        <w:rPr>
          <w:rFonts w:ascii="Tahoma" w:hAnsi="Tahoma" w:cs="Tahoma"/>
        </w:rPr>
        <w:t xml:space="preserve"> predračun</w:t>
      </w:r>
      <w:r>
        <w:rPr>
          <w:rFonts w:ascii="Tahoma" w:hAnsi="Tahoma" w:cs="Tahoma"/>
        </w:rPr>
        <w:t>u</w:t>
      </w:r>
      <w:r w:rsidRPr="00112425">
        <w:rPr>
          <w:rFonts w:ascii="Tahoma" w:hAnsi="Tahoma" w:cs="Tahoma"/>
        </w:rPr>
        <w:t xml:space="preserve"> naročnika, ki </w:t>
      </w:r>
      <w:r>
        <w:rPr>
          <w:rFonts w:ascii="Tahoma" w:hAnsi="Tahoma" w:cs="Tahoma"/>
        </w:rPr>
        <w:t>so</w:t>
      </w:r>
      <w:r w:rsidRPr="00112425">
        <w:rPr>
          <w:rFonts w:ascii="Tahoma" w:hAnsi="Tahoma" w:cs="Tahoma"/>
        </w:rPr>
        <w:t xml:space="preserve"> kot prilog</w:t>
      </w:r>
      <w:r>
        <w:rPr>
          <w:rFonts w:ascii="Tahoma" w:hAnsi="Tahoma" w:cs="Tahoma"/>
        </w:rPr>
        <w:t>a</w:t>
      </w:r>
      <w:r w:rsidRPr="00112425">
        <w:rPr>
          <w:rFonts w:ascii="Tahoma" w:hAnsi="Tahoma" w:cs="Tahoma"/>
        </w:rPr>
        <w:t xml:space="preserve"> sestavni del razpisne dokumentacije. </w:t>
      </w:r>
      <w:r w:rsidRPr="00112425">
        <w:rPr>
          <w:rFonts w:ascii="Tahoma" w:hAnsi="Tahoma"/>
        </w:rPr>
        <w:t>Ponudnik mora pri pripravi ponudbe in določanju ponudbene cene upoštevati vse materialne in nematerialne stroške, ki bodo potrebni za izvedbo predmeta naročila.</w:t>
      </w:r>
    </w:p>
    <w:p w14:paraId="0E7AEBE4" w14:textId="77777777" w:rsidR="00523122" w:rsidRPr="00A679F4" w:rsidRDefault="00523122" w:rsidP="00125254">
      <w:pPr>
        <w:keepNext/>
        <w:keepLines/>
        <w:jc w:val="both"/>
        <w:rPr>
          <w:rFonts w:ascii="Tahoma" w:hAnsi="Tahoma" w:cs="Tahoma"/>
          <w:b/>
        </w:rPr>
      </w:pPr>
    </w:p>
    <w:p w14:paraId="1251A6E9" w14:textId="5E2500DB" w:rsidR="00832A7F" w:rsidRPr="00A679F4" w:rsidRDefault="00771F33" w:rsidP="00125254">
      <w:pPr>
        <w:keepNext/>
        <w:keepLines/>
        <w:numPr>
          <w:ilvl w:val="1"/>
          <w:numId w:val="2"/>
        </w:numPr>
        <w:jc w:val="both"/>
        <w:rPr>
          <w:rFonts w:ascii="Tahoma" w:hAnsi="Tahoma" w:cs="Tahoma"/>
          <w:b/>
        </w:rPr>
      </w:pPr>
      <w:r w:rsidRPr="00A679F4">
        <w:rPr>
          <w:rFonts w:ascii="Tahoma" w:hAnsi="Tahoma" w:cs="Tahoma"/>
          <w:b/>
        </w:rPr>
        <w:t>Podatki o naročnik</w:t>
      </w:r>
      <w:r w:rsidR="00927287" w:rsidRPr="00A679F4">
        <w:rPr>
          <w:rFonts w:ascii="Tahoma" w:hAnsi="Tahoma" w:cs="Tahoma"/>
          <w:b/>
        </w:rPr>
        <w:t>u</w:t>
      </w:r>
    </w:p>
    <w:p w14:paraId="617CE274" w14:textId="5E8492EB" w:rsidR="00832A7F" w:rsidRPr="00A679F4" w:rsidRDefault="00832A7F" w:rsidP="00125254">
      <w:pPr>
        <w:keepNext/>
        <w:keepLines/>
        <w:jc w:val="both"/>
        <w:rPr>
          <w:rFonts w:ascii="Tahoma" w:hAnsi="Tahoma" w:cs="Tahoma"/>
        </w:rPr>
      </w:pPr>
    </w:p>
    <w:p w14:paraId="48550861" w14:textId="63DC4110" w:rsidR="00347A92" w:rsidRPr="00D521B1" w:rsidRDefault="00347A92" w:rsidP="00125254">
      <w:pPr>
        <w:keepNext/>
        <w:keepLines/>
        <w:jc w:val="both"/>
        <w:rPr>
          <w:rFonts w:ascii="Tahoma" w:hAnsi="Tahoma" w:cs="Tahoma"/>
          <w:i/>
        </w:rPr>
      </w:pPr>
      <w:r w:rsidRPr="00A679F4">
        <w:rPr>
          <w:rFonts w:ascii="Tahoma" w:hAnsi="Tahoma" w:cs="Tahoma"/>
        </w:rPr>
        <w:t>Naročni</w:t>
      </w:r>
      <w:r w:rsidR="00104F51">
        <w:rPr>
          <w:rFonts w:ascii="Tahoma" w:hAnsi="Tahoma" w:cs="Tahoma"/>
        </w:rPr>
        <w:t>k</w:t>
      </w:r>
      <w:r w:rsidRPr="00A679F4">
        <w:rPr>
          <w:rFonts w:ascii="Tahoma" w:hAnsi="Tahoma" w:cs="Tahoma"/>
        </w:rPr>
        <w:t xml:space="preserve"> javnega naročila </w:t>
      </w:r>
      <w:r w:rsidR="00104F51">
        <w:rPr>
          <w:rFonts w:ascii="Tahoma" w:hAnsi="Tahoma" w:cs="Tahoma"/>
        </w:rPr>
        <w:t xml:space="preserve">je </w:t>
      </w:r>
      <w:r w:rsidR="00D521B1" w:rsidRPr="00104F51">
        <w:rPr>
          <w:rFonts w:ascii="Tahoma" w:hAnsi="Tahoma" w:cs="Tahoma"/>
          <w:bCs/>
        </w:rPr>
        <w:t>JAVNO PODJETJE VODOVOD KANALIZACIJA SNAGA d.o.o.,</w:t>
      </w:r>
      <w:r w:rsidR="00D521B1" w:rsidRPr="00733FCD">
        <w:rPr>
          <w:rFonts w:ascii="Tahoma" w:hAnsi="Tahoma" w:cs="Tahoma"/>
          <w:b/>
        </w:rPr>
        <w:t xml:space="preserve"> </w:t>
      </w:r>
      <w:r w:rsidR="00D521B1" w:rsidRPr="00733FCD">
        <w:rPr>
          <w:rFonts w:ascii="Tahoma" w:hAnsi="Tahoma" w:cs="Tahoma"/>
        </w:rPr>
        <w:t xml:space="preserve">Vodovodna cesta 90, 1000 Ljubljana </w:t>
      </w:r>
      <w:r w:rsidR="00D521B1" w:rsidRPr="00733FCD">
        <w:rPr>
          <w:rFonts w:ascii="Tahoma" w:hAnsi="Tahoma" w:cs="Tahoma"/>
          <w:i/>
        </w:rPr>
        <w:t>(v nadaljevanju tudi</w:t>
      </w:r>
      <w:r w:rsidR="00FE4F13">
        <w:rPr>
          <w:rFonts w:ascii="Tahoma" w:hAnsi="Tahoma" w:cs="Tahoma"/>
          <w:i/>
        </w:rPr>
        <w:t>:</w:t>
      </w:r>
      <w:r w:rsidR="00D521B1" w:rsidRPr="00733FCD">
        <w:rPr>
          <w:rFonts w:ascii="Tahoma" w:hAnsi="Tahoma" w:cs="Tahoma"/>
          <w:i/>
        </w:rPr>
        <w:t xml:space="preserve"> </w:t>
      </w:r>
      <w:r w:rsidR="00FE4F13" w:rsidRPr="00FE4F13">
        <w:rPr>
          <w:rFonts w:ascii="Tahoma" w:hAnsi="Tahoma" w:cs="Tahoma"/>
          <w:i/>
        </w:rPr>
        <w:t>JP VOKA SNAGA d.o.o.</w:t>
      </w:r>
      <w:r w:rsidR="00D521B1" w:rsidRPr="00733FCD">
        <w:rPr>
          <w:rFonts w:ascii="Tahoma" w:hAnsi="Tahoma" w:cs="Tahoma"/>
          <w:i/>
        </w:rPr>
        <w:t xml:space="preserve"> </w:t>
      </w:r>
      <w:r w:rsidR="00D521B1">
        <w:rPr>
          <w:rFonts w:ascii="Tahoma" w:hAnsi="Tahoma" w:cs="Tahoma"/>
          <w:i/>
        </w:rPr>
        <w:t>ali VKS</w:t>
      </w:r>
      <w:r w:rsidR="00D521B1" w:rsidRPr="00733FCD">
        <w:rPr>
          <w:rFonts w:ascii="Tahoma" w:hAnsi="Tahoma" w:cs="Tahoma"/>
          <w:i/>
        </w:rPr>
        <w:t>)</w:t>
      </w:r>
      <w:r w:rsidR="00104F51">
        <w:rPr>
          <w:rFonts w:ascii="Tahoma" w:hAnsi="Tahoma" w:cs="Tahoma"/>
          <w:i/>
        </w:rPr>
        <w:t xml:space="preserve">, </w:t>
      </w:r>
      <w:r w:rsidRPr="00D521B1">
        <w:rPr>
          <w:rFonts w:ascii="Tahoma" w:hAnsi="Tahoma" w:cs="Tahoma"/>
        </w:rPr>
        <w:t xml:space="preserve">ki </w:t>
      </w:r>
      <w:r w:rsidR="00104F51">
        <w:rPr>
          <w:rFonts w:ascii="Tahoma" w:hAnsi="Tahoma" w:cs="Tahoma"/>
        </w:rPr>
        <w:t>je</w:t>
      </w:r>
      <w:r w:rsidRPr="00D521B1">
        <w:rPr>
          <w:rFonts w:ascii="Tahoma" w:hAnsi="Tahoma" w:cs="Tahoma"/>
        </w:rPr>
        <w:t xml:space="preserve"> na podlagi pooblastil</w:t>
      </w:r>
      <w:r w:rsidR="00104F51">
        <w:rPr>
          <w:rFonts w:ascii="Tahoma" w:hAnsi="Tahoma" w:cs="Tahoma"/>
        </w:rPr>
        <w:t>a</w:t>
      </w:r>
      <w:r w:rsidRPr="00D521B1">
        <w:rPr>
          <w:rFonts w:ascii="Tahoma" w:hAnsi="Tahoma" w:cs="Tahoma"/>
        </w:rPr>
        <w:t xml:space="preserve"> </w:t>
      </w:r>
      <w:r w:rsidR="003D76C9" w:rsidRPr="00D521B1">
        <w:rPr>
          <w:rFonts w:ascii="Tahoma" w:hAnsi="Tahoma" w:cs="Tahoma"/>
        </w:rPr>
        <w:t>prenes</w:t>
      </w:r>
      <w:r w:rsidR="00104F51">
        <w:rPr>
          <w:rFonts w:ascii="Tahoma" w:hAnsi="Tahoma" w:cs="Tahoma"/>
        </w:rPr>
        <w:t>e</w:t>
      </w:r>
      <w:r w:rsidR="003D76C9" w:rsidRPr="00D521B1">
        <w:rPr>
          <w:rFonts w:ascii="Tahoma" w:hAnsi="Tahoma" w:cs="Tahoma"/>
        </w:rPr>
        <w:t xml:space="preserve">l </w:t>
      </w:r>
      <w:r w:rsidRPr="00D521B1">
        <w:rPr>
          <w:rFonts w:ascii="Tahoma" w:hAnsi="Tahoma" w:cs="Tahoma"/>
        </w:rPr>
        <w:t>izvedbo postopka oddaje javnega naročila na JAVNI HOLDING Ljubljana, d.o.o., Verovškova ulica 70, 1000 Ljubljana</w:t>
      </w:r>
      <w:r w:rsidR="00104F51">
        <w:rPr>
          <w:rFonts w:ascii="Tahoma" w:hAnsi="Tahoma" w:cs="Tahoma"/>
        </w:rPr>
        <w:t xml:space="preserve"> (v nadaljevanju tudi: pooblaščeni predstavnik naročnika)</w:t>
      </w:r>
      <w:r w:rsidRPr="00D521B1">
        <w:rPr>
          <w:rFonts w:ascii="Tahoma" w:hAnsi="Tahoma" w:cs="Tahoma"/>
        </w:rPr>
        <w:t>.</w:t>
      </w:r>
    </w:p>
    <w:p w14:paraId="51CE6E29" w14:textId="77777777" w:rsidR="005C7DEE" w:rsidRPr="00A679F4" w:rsidRDefault="005C7DEE" w:rsidP="00125254">
      <w:pPr>
        <w:keepNext/>
        <w:keepLines/>
        <w:jc w:val="both"/>
        <w:rPr>
          <w:rFonts w:ascii="Tahoma" w:hAnsi="Tahoma" w:cs="Tahoma"/>
        </w:rPr>
      </w:pPr>
    </w:p>
    <w:p w14:paraId="3E2EA60D" w14:textId="77777777" w:rsidR="00832A7F" w:rsidRPr="00A679F4" w:rsidRDefault="00832A7F" w:rsidP="00125254">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679F4">
        <w:rPr>
          <w:rFonts w:ascii="Tahoma" w:hAnsi="Tahoma" w:cs="Tahoma"/>
          <w:b/>
        </w:rPr>
        <w:t>Pravna podlaga</w:t>
      </w:r>
      <w:r w:rsidR="002E69DE" w:rsidRPr="00A679F4">
        <w:rPr>
          <w:rFonts w:ascii="Tahoma" w:hAnsi="Tahoma" w:cs="Tahoma"/>
          <w:b/>
        </w:rPr>
        <w:t>, opredelitev postopka in odločitev o oddaji javnega naročila</w:t>
      </w:r>
    </w:p>
    <w:p w14:paraId="28CA0FDE" w14:textId="1F4D804E" w:rsidR="00D12E28" w:rsidRPr="00A679F4" w:rsidRDefault="00D12E28" w:rsidP="00125254">
      <w:pPr>
        <w:keepNext/>
        <w:keepLines/>
        <w:jc w:val="both"/>
      </w:pPr>
    </w:p>
    <w:p w14:paraId="6488FA96" w14:textId="77777777" w:rsidR="00F67248" w:rsidRPr="00A679F4" w:rsidRDefault="00F67248" w:rsidP="00125254">
      <w:pPr>
        <w:keepNext/>
        <w:keepLines/>
        <w:jc w:val="both"/>
        <w:rPr>
          <w:rFonts w:ascii="Tahoma" w:hAnsi="Tahoma" w:cs="Tahoma"/>
        </w:rPr>
      </w:pPr>
      <w:r w:rsidRPr="00A679F4">
        <w:rPr>
          <w:rFonts w:ascii="Tahoma" w:hAnsi="Tahoma" w:cs="Tahoma"/>
        </w:rPr>
        <w:t>Javno naročilo se izvaja skladno z določbami:</w:t>
      </w:r>
    </w:p>
    <w:p w14:paraId="7602469F" w14:textId="3C529922" w:rsidR="00F67248" w:rsidRDefault="00F67248" w:rsidP="00125254">
      <w:pPr>
        <w:keepNext/>
        <w:keepLines/>
        <w:numPr>
          <w:ilvl w:val="0"/>
          <w:numId w:val="4"/>
        </w:numPr>
        <w:ind w:left="426"/>
        <w:jc w:val="both"/>
        <w:rPr>
          <w:rFonts w:ascii="Tahoma" w:hAnsi="Tahoma" w:cs="Tahoma"/>
        </w:rPr>
      </w:pPr>
      <w:r w:rsidRPr="00A679F4">
        <w:rPr>
          <w:rFonts w:ascii="Tahoma" w:hAnsi="Tahoma" w:cs="Tahoma"/>
        </w:rPr>
        <w:t>Zakona o javnem naročanju (Ur. l. RS, št. 91/15 in nadaljnji; v nadaljevanju: ZJN-3),</w:t>
      </w:r>
    </w:p>
    <w:p w14:paraId="505C44D0" w14:textId="1AC6156A" w:rsidR="00F67248" w:rsidRDefault="00F67248" w:rsidP="00125254">
      <w:pPr>
        <w:keepNext/>
        <w:keepLines/>
        <w:numPr>
          <w:ilvl w:val="0"/>
          <w:numId w:val="4"/>
        </w:numPr>
        <w:ind w:left="426"/>
        <w:jc w:val="both"/>
        <w:rPr>
          <w:rFonts w:ascii="Tahoma" w:hAnsi="Tahoma" w:cs="Tahoma"/>
        </w:rPr>
      </w:pPr>
      <w:r w:rsidRPr="00A679F4">
        <w:rPr>
          <w:rFonts w:ascii="Tahoma" w:hAnsi="Tahoma" w:cs="Tahoma"/>
        </w:rPr>
        <w:t>Zakona o pravnem varstvu v postopkih javnega naročanja (Ur. l. RS, št. 43/11 in nadaljnji; v nadaljevanju: ZPVPJN),</w:t>
      </w:r>
    </w:p>
    <w:p w14:paraId="347AD909" w14:textId="77777777" w:rsidR="00F67248" w:rsidRPr="00A679F4" w:rsidRDefault="00F67248" w:rsidP="00125254">
      <w:pPr>
        <w:keepNext/>
        <w:keepLines/>
        <w:numPr>
          <w:ilvl w:val="0"/>
          <w:numId w:val="4"/>
        </w:numPr>
        <w:ind w:left="426"/>
        <w:jc w:val="both"/>
        <w:rPr>
          <w:rFonts w:ascii="Tahoma" w:hAnsi="Tahoma" w:cs="Tahoma"/>
        </w:rPr>
      </w:pPr>
      <w:r w:rsidRPr="00A679F4">
        <w:rPr>
          <w:rFonts w:ascii="Tahoma" w:hAnsi="Tahoma" w:cs="Tahoma"/>
        </w:rPr>
        <w:t>ostalih predpisov, ki temeljijo na zgoraj navedenih zakonih ter ostalih predpisov, ki se nanašajo na predmet naročila.</w:t>
      </w:r>
    </w:p>
    <w:p w14:paraId="4EB405FC" w14:textId="77777777" w:rsidR="00D1288B" w:rsidRPr="00A679F4" w:rsidRDefault="00D1288B" w:rsidP="00125254">
      <w:pPr>
        <w:keepNext/>
        <w:keepLines/>
        <w:jc w:val="both"/>
        <w:rPr>
          <w:rFonts w:ascii="Tahoma" w:hAnsi="Tahoma" w:cs="Tahoma"/>
        </w:rPr>
      </w:pPr>
    </w:p>
    <w:p w14:paraId="35C9A689" w14:textId="3859EE71" w:rsidR="00F67248" w:rsidRPr="00A679F4" w:rsidRDefault="00F67248" w:rsidP="00125254">
      <w:pPr>
        <w:keepNext/>
        <w:keepLines/>
        <w:jc w:val="both"/>
        <w:rPr>
          <w:rFonts w:ascii="Tahoma" w:hAnsi="Tahoma" w:cs="Tahoma"/>
        </w:rPr>
      </w:pPr>
      <w:r w:rsidRPr="00A679F4">
        <w:rPr>
          <w:rFonts w:ascii="Tahoma" w:hAnsi="Tahoma" w:cs="Tahoma"/>
        </w:rPr>
        <w:t xml:space="preserve">Naročnik izvaja javno naročilo </w:t>
      </w:r>
      <w:r w:rsidRPr="00A679F4">
        <w:rPr>
          <w:rFonts w:ascii="Tahoma" w:hAnsi="Tahoma" w:cs="Tahoma"/>
          <w:b/>
          <w:u w:val="single"/>
        </w:rPr>
        <w:t>po</w:t>
      </w:r>
      <w:r w:rsidRPr="00A679F4">
        <w:rPr>
          <w:rFonts w:ascii="Tahoma" w:hAnsi="Tahoma" w:cs="Tahoma"/>
          <w:u w:val="single"/>
        </w:rPr>
        <w:t xml:space="preserve"> </w:t>
      </w:r>
      <w:r w:rsidRPr="00A679F4">
        <w:rPr>
          <w:rFonts w:ascii="Tahoma" w:hAnsi="Tahoma" w:cs="Tahoma"/>
          <w:b/>
          <w:u w:val="single"/>
        </w:rPr>
        <w:t>odprtem postopku v skladu s 40. členom ZJN-3</w:t>
      </w:r>
      <w:r w:rsidRPr="00A679F4">
        <w:rPr>
          <w:rFonts w:ascii="Tahoma" w:hAnsi="Tahoma" w:cs="Tahoma"/>
        </w:rPr>
        <w:t>. Naročnik bo po pregledu in ocenjevanju ponudb izbral ponudnika glede na postavljena merila</w:t>
      </w:r>
      <w:r w:rsidR="00622A0F">
        <w:rPr>
          <w:rFonts w:ascii="Tahoma" w:hAnsi="Tahoma" w:cs="Tahoma"/>
        </w:rPr>
        <w:t xml:space="preserve"> za izbor in določil</w:t>
      </w:r>
      <w:r w:rsidR="002C2F61">
        <w:rPr>
          <w:rFonts w:ascii="Tahoma" w:hAnsi="Tahoma" w:cs="Tahoma"/>
        </w:rPr>
        <w:t>a</w:t>
      </w:r>
      <w:r w:rsidR="00622A0F">
        <w:rPr>
          <w:rFonts w:ascii="Tahoma" w:hAnsi="Tahoma" w:cs="Tahoma"/>
        </w:rPr>
        <w:t xml:space="preserve"> razpisne dokumentacije</w:t>
      </w:r>
      <w:r w:rsidRPr="00A679F4">
        <w:rPr>
          <w:rFonts w:ascii="Tahoma" w:hAnsi="Tahoma" w:cs="Tahoma"/>
        </w:rPr>
        <w:t>. Naročnik bo o vseh odločitvah v skladu s 90. členom ZJN-3 obvestil ponudnike na način, da bo podpisano odločitev</w:t>
      </w:r>
      <w:r w:rsidR="001B5B9D">
        <w:rPr>
          <w:rFonts w:ascii="Tahoma" w:hAnsi="Tahoma" w:cs="Tahoma"/>
        </w:rPr>
        <w:t xml:space="preserve"> o (ne)oddaji javnega naročila</w:t>
      </w:r>
      <w:r w:rsidRPr="00A679F4">
        <w:rPr>
          <w:rFonts w:ascii="Tahoma" w:hAnsi="Tahoma" w:cs="Tahoma"/>
        </w:rPr>
        <w:t xml:space="preserve"> iz </w:t>
      </w:r>
      <w:r w:rsidR="001B5B9D">
        <w:rPr>
          <w:rFonts w:ascii="Tahoma" w:hAnsi="Tahoma" w:cs="Tahoma"/>
        </w:rPr>
        <w:t>90. člena ZJN-3</w:t>
      </w:r>
      <w:r w:rsidRPr="00A679F4">
        <w:rPr>
          <w:rFonts w:ascii="Tahoma" w:hAnsi="Tahoma" w:cs="Tahoma"/>
        </w:rPr>
        <w:t xml:space="preserve"> objavil na Portalu javnih naročil. </w:t>
      </w:r>
    </w:p>
    <w:p w14:paraId="1406B289" w14:textId="77777777" w:rsidR="00F67248" w:rsidRPr="00A679F4" w:rsidRDefault="00F67248" w:rsidP="00125254">
      <w:pPr>
        <w:keepNext/>
        <w:keepLines/>
        <w:jc w:val="both"/>
        <w:rPr>
          <w:rFonts w:ascii="Tahoma" w:hAnsi="Tahoma" w:cs="Tahoma"/>
          <w:sz w:val="18"/>
        </w:rPr>
      </w:pPr>
    </w:p>
    <w:p w14:paraId="5CD8BC18" w14:textId="501F49C8" w:rsidR="00F67248" w:rsidRPr="00A679F4" w:rsidRDefault="00F67248" w:rsidP="00125254">
      <w:pPr>
        <w:keepNext/>
        <w:keepLines/>
        <w:jc w:val="both"/>
        <w:rPr>
          <w:rFonts w:ascii="Tahoma" w:hAnsi="Tahoma" w:cs="Tahoma"/>
        </w:rPr>
      </w:pPr>
      <w:r w:rsidRPr="00A679F4">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bookmarkEnd w:id="1"/>
    <w:bookmarkEnd w:id="2"/>
    <w:bookmarkEnd w:id="3"/>
    <w:bookmarkEnd w:id="4"/>
    <w:bookmarkEnd w:id="5"/>
    <w:p w14:paraId="6251F671" w14:textId="77777777" w:rsidR="00EC10B3" w:rsidRDefault="00EC10B3" w:rsidP="00125254">
      <w:pPr>
        <w:keepNext/>
        <w:keepLines/>
        <w:jc w:val="both"/>
        <w:rPr>
          <w:rFonts w:ascii="Tahoma" w:hAnsi="Tahoma" w:cs="Tahoma"/>
          <w:b/>
        </w:rPr>
      </w:pPr>
    </w:p>
    <w:p w14:paraId="4883CEA0" w14:textId="7AF2B241" w:rsidR="007D29AA" w:rsidRDefault="007D29AA" w:rsidP="00125254">
      <w:pPr>
        <w:keepNext/>
        <w:keepLines/>
        <w:numPr>
          <w:ilvl w:val="1"/>
          <w:numId w:val="2"/>
        </w:numPr>
        <w:jc w:val="both"/>
        <w:rPr>
          <w:rFonts w:ascii="Tahoma" w:hAnsi="Tahoma" w:cs="Tahoma"/>
          <w:b/>
        </w:rPr>
      </w:pPr>
      <w:r>
        <w:rPr>
          <w:rFonts w:ascii="Tahoma" w:hAnsi="Tahoma" w:cs="Tahoma"/>
          <w:b/>
        </w:rPr>
        <w:t>Dostop do razpisne dokumentacije</w:t>
      </w:r>
    </w:p>
    <w:p w14:paraId="4BAD4EB7" w14:textId="561196C1" w:rsidR="007D29AA" w:rsidRDefault="007D29AA" w:rsidP="00125254">
      <w:pPr>
        <w:keepNext/>
        <w:keepLines/>
        <w:jc w:val="both"/>
        <w:rPr>
          <w:rFonts w:ascii="Tahoma" w:hAnsi="Tahoma" w:cs="Tahoma"/>
          <w:b/>
        </w:rPr>
      </w:pPr>
    </w:p>
    <w:p w14:paraId="7BD152B6" w14:textId="5D2F86C2" w:rsidR="007D29AA" w:rsidRDefault="007D29AA" w:rsidP="00125254">
      <w:pPr>
        <w:keepNext/>
        <w:keepLines/>
        <w:jc w:val="both"/>
        <w:rPr>
          <w:rFonts w:ascii="Tahoma" w:hAnsi="Tahoma" w:cs="Tahoma"/>
          <w:bCs/>
        </w:rPr>
      </w:pPr>
      <w:r w:rsidRPr="007D29AA">
        <w:rPr>
          <w:rFonts w:ascii="Tahoma" w:hAnsi="Tahoma" w:cs="Tahoma"/>
          <w:bCs/>
        </w:rPr>
        <w:t xml:space="preserve">Razpisno dokumentacijo s prilogami, lahko ponudniki brezplačno dobijo preko Portala javnih naročil na spletni strani </w:t>
      </w:r>
      <w:hyperlink r:id="rId12" w:history="1">
        <w:r w:rsidR="008B2C0B" w:rsidRPr="0019037A">
          <w:rPr>
            <w:rStyle w:val="Hiperpovezava"/>
            <w:rFonts w:ascii="Tahoma" w:hAnsi="Tahoma" w:cs="Tahoma"/>
            <w:bCs/>
          </w:rPr>
          <w:t>http://www.enarocanje.si</w:t>
        </w:r>
      </w:hyperlink>
      <w:r w:rsidRPr="007D29AA">
        <w:rPr>
          <w:rFonts w:ascii="Tahoma" w:hAnsi="Tahoma" w:cs="Tahoma"/>
          <w:bCs/>
        </w:rPr>
        <w:t>.</w:t>
      </w:r>
    </w:p>
    <w:p w14:paraId="37730F2D" w14:textId="1E540D1A" w:rsidR="008B2C0B" w:rsidRDefault="008B2C0B" w:rsidP="00125254">
      <w:pPr>
        <w:keepNext/>
        <w:keepLines/>
        <w:jc w:val="both"/>
        <w:rPr>
          <w:rFonts w:ascii="Tahoma" w:hAnsi="Tahoma" w:cs="Tahoma"/>
          <w:bCs/>
        </w:rPr>
      </w:pPr>
    </w:p>
    <w:p w14:paraId="79782438" w14:textId="77777777" w:rsidR="008B2C0B" w:rsidRPr="00112425" w:rsidRDefault="008B2C0B" w:rsidP="00125254">
      <w:pPr>
        <w:keepNext/>
        <w:keepLines/>
        <w:numPr>
          <w:ilvl w:val="1"/>
          <w:numId w:val="2"/>
        </w:numPr>
        <w:jc w:val="both"/>
        <w:rPr>
          <w:rFonts w:ascii="Tahoma" w:hAnsi="Tahoma" w:cs="Tahoma"/>
          <w:b/>
        </w:rPr>
      </w:pPr>
      <w:r w:rsidRPr="00112425">
        <w:rPr>
          <w:rFonts w:ascii="Tahoma" w:hAnsi="Tahoma" w:cs="Tahoma"/>
          <w:b/>
        </w:rPr>
        <w:t>Jezik in denarna enota</w:t>
      </w:r>
    </w:p>
    <w:p w14:paraId="111274BA" w14:textId="77777777" w:rsidR="008B2C0B" w:rsidRPr="00112425" w:rsidRDefault="008B2C0B" w:rsidP="00125254">
      <w:pPr>
        <w:keepNext/>
        <w:keepLines/>
        <w:jc w:val="both"/>
        <w:rPr>
          <w:rFonts w:ascii="Tahoma" w:hAnsi="Tahoma" w:cs="Tahoma"/>
          <w:b/>
        </w:rPr>
      </w:pPr>
    </w:p>
    <w:p w14:paraId="0C14CB21" w14:textId="77777777" w:rsidR="008B2C0B" w:rsidRDefault="008B2C0B" w:rsidP="00125254">
      <w:pPr>
        <w:keepNext/>
        <w:keepLines/>
        <w:jc w:val="both"/>
        <w:rPr>
          <w:rFonts w:ascii="Tahoma" w:hAnsi="Tahoma" w:cs="Tahoma"/>
        </w:rPr>
      </w:pPr>
      <w:r>
        <w:rPr>
          <w:rFonts w:ascii="Tahoma" w:hAnsi="Tahoma" w:cs="Tahoma"/>
        </w:rPr>
        <w:t xml:space="preserve">Postopek javnega naročanja poteka v slovenskem jeziku. </w:t>
      </w:r>
    </w:p>
    <w:p w14:paraId="14C17660" w14:textId="77777777" w:rsidR="008B2C0B" w:rsidRDefault="008B2C0B" w:rsidP="00125254">
      <w:pPr>
        <w:keepNext/>
        <w:keepLines/>
        <w:jc w:val="both"/>
        <w:rPr>
          <w:rFonts w:ascii="Tahoma" w:hAnsi="Tahoma" w:cs="Tahoma"/>
        </w:rPr>
      </w:pPr>
    </w:p>
    <w:p w14:paraId="3371AB85" w14:textId="286A33F9" w:rsidR="00861F76" w:rsidRPr="00A679F4" w:rsidRDefault="008B2C0B" w:rsidP="00125254">
      <w:pPr>
        <w:keepNext/>
        <w:keepLines/>
        <w:jc w:val="both"/>
        <w:rPr>
          <w:rFonts w:ascii="Tahoma" w:hAnsi="Tahoma" w:cs="Tahoma"/>
        </w:rPr>
      </w:pP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00861F76" w:rsidRPr="00A679F4">
        <w:rPr>
          <w:rFonts w:ascii="Tahoma" w:hAnsi="Tahoma" w:cs="Tahoma"/>
        </w:rPr>
        <w:t>V kolikor ponudnik v ponudbi priloži dokument ponudbe ali del ponudbe v tujem jeziku, si naročnik pridržuje pravico, da v fazi pregledovanja in ocenjevanja ponudb od ponudnika zahteva, da na lastne stroške (tj. stroške ponudnika) predloži prevode dokumentov/dokazil, ki so predloženi v tujem jeziku. Naročnik si pridržuje pravico po lastni presoji določiti, ali naj ponudnik predloži prevod, pripravljen s strani sodno zapriseženega tolmača</w:t>
      </w:r>
      <w:r w:rsidR="00861F76">
        <w:rPr>
          <w:rFonts w:ascii="Tahoma" w:hAnsi="Tahoma" w:cs="Tahoma"/>
        </w:rPr>
        <w:t xml:space="preserve"> za slovenski jezik</w:t>
      </w:r>
      <w:r w:rsidR="00861F76" w:rsidRPr="00A679F4">
        <w:rPr>
          <w:rFonts w:ascii="Tahoma" w:hAnsi="Tahoma" w:cs="Tahoma"/>
        </w:rPr>
        <w:t xml:space="preserve">, ali navaden (neoverjen) prevod. Stroške prevoda nosi ponudnik. </w:t>
      </w:r>
    </w:p>
    <w:p w14:paraId="1BE4A152" w14:textId="77777777" w:rsidR="00861F76" w:rsidRPr="00C8579C" w:rsidRDefault="00861F76" w:rsidP="00125254">
      <w:pPr>
        <w:keepNext/>
        <w:keepLines/>
        <w:jc w:val="both"/>
        <w:rPr>
          <w:rFonts w:ascii="Tahoma" w:hAnsi="Tahoma" w:cs="Tahoma"/>
          <w:color w:val="000000"/>
        </w:rPr>
      </w:pPr>
    </w:p>
    <w:p w14:paraId="4AC50A63" w14:textId="77777777" w:rsidR="008B2C0B" w:rsidRPr="00112425" w:rsidRDefault="008B2C0B" w:rsidP="00125254">
      <w:pPr>
        <w:keepNext/>
        <w:keepLines/>
        <w:jc w:val="both"/>
        <w:rPr>
          <w:rFonts w:ascii="Tahoma" w:hAnsi="Tahoma" w:cs="Tahoma"/>
        </w:rPr>
      </w:pPr>
      <w:r w:rsidRPr="00112425">
        <w:rPr>
          <w:rFonts w:ascii="Tahoma" w:hAnsi="Tahoma" w:cs="Tahoma"/>
        </w:rPr>
        <w:t>Finančni podatki morajo biti podani v evrih, na dve (2) decimalni mesti natančno.</w:t>
      </w:r>
    </w:p>
    <w:p w14:paraId="4C0212CD" w14:textId="0E0176DA" w:rsidR="00A03C51" w:rsidRDefault="00A03C51" w:rsidP="00125254">
      <w:pPr>
        <w:keepNext/>
        <w:keepLines/>
        <w:jc w:val="both"/>
        <w:rPr>
          <w:rFonts w:ascii="Tahoma" w:hAnsi="Tahoma" w:cs="Tahoma"/>
          <w:b/>
        </w:rPr>
      </w:pPr>
    </w:p>
    <w:p w14:paraId="09684467" w14:textId="77777777" w:rsidR="00861F76" w:rsidRDefault="00861F76" w:rsidP="00125254">
      <w:pPr>
        <w:keepNext/>
        <w:keepLines/>
        <w:jc w:val="both"/>
        <w:rPr>
          <w:rFonts w:ascii="Tahoma" w:hAnsi="Tahoma" w:cs="Tahoma"/>
          <w:b/>
        </w:rPr>
      </w:pPr>
    </w:p>
    <w:p w14:paraId="4AD37C42" w14:textId="77777777" w:rsidR="00861F76" w:rsidRPr="00A679F4" w:rsidRDefault="00861F76" w:rsidP="00125254">
      <w:pPr>
        <w:keepNext/>
        <w:keepLines/>
        <w:numPr>
          <w:ilvl w:val="1"/>
          <w:numId w:val="2"/>
        </w:numPr>
        <w:jc w:val="both"/>
        <w:rPr>
          <w:rFonts w:ascii="Tahoma" w:hAnsi="Tahoma" w:cs="Tahoma"/>
          <w:b/>
        </w:rPr>
      </w:pPr>
      <w:r w:rsidRPr="00A679F4">
        <w:rPr>
          <w:rFonts w:ascii="Tahoma" w:hAnsi="Tahoma" w:cs="Tahoma"/>
          <w:b/>
        </w:rPr>
        <w:lastRenderedPageBreak/>
        <w:t>Vprašanja oziroma dodatna pojasnila ponudnikom</w:t>
      </w:r>
    </w:p>
    <w:p w14:paraId="2E52CFD0" w14:textId="77777777" w:rsidR="00861F76" w:rsidRPr="00A679F4" w:rsidRDefault="00861F76" w:rsidP="00125254">
      <w:pPr>
        <w:keepNext/>
        <w:keepLines/>
        <w:jc w:val="both"/>
        <w:rPr>
          <w:rFonts w:ascii="Tahoma" w:hAnsi="Tahoma" w:cs="Tahoma"/>
          <w:sz w:val="18"/>
        </w:rPr>
      </w:pPr>
    </w:p>
    <w:p w14:paraId="39FB1E41" w14:textId="58868EBF" w:rsidR="00861F76" w:rsidRPr="00A679F4" w:rsidRDefault="00861F76" w:rsidP="00125254">
      <w:pPr>
        <w:keepNext/>
        <w:keepLines/>
        <w:jc w:val="both"/>
        <w:rPr>
          <w:rFonts w:ascii="Tahoma" w:hAnsi="Tahoma" w:cs="Tahoma"/>
        </w:rPr>
      </w:pPr>
      <w:r w:rsidRPr="00073758">
        <w:rPr>
          <w:rFonts w:ascii="Tahoma" w:hAnsi="Tahoma" w:cs="Tahoma"/>
          <w:b/>
          <w:bCs/>
        </w:rPr>
        <w:t>Vprašanja oziroma dodatna pojasnila o javnem naročilu</w:t>
      </w:r>
      <w:r w:rsidRPr="00A679F4">
        <w:rPr>
          <w:rFonts w:ascii="Tahoma" w:hAnsi="Tahoma" w:cs="Tahoma"/>
        </w:rPr>
        <w:t xml:space="preserve">, lahko ponudniki zahtevajo preko Portala javnih naročil, </w:t>
      </w:r>
      <w:r w:rsidRPr="00A679F4">
        <w:rPr>
          <w:rFonts w:ascii="Tahoma" w:hAnsi="Tahoma" w:cs="Tahoma"/>
          <w:b/>
          <w:u w:val="single"/>
        </w:rPr>
        <w:t xml:space="preserve">vendar najkasneje do </w:t>
      </w:r>
      <w:r w:rsidR="009F5235" w:rsidRPr="009F5235">
        <w:rPr>
          <w:rFonts w:ascii="Tahoma" w:hAnsi="Tahoma" w:cs="Tahoma"/>
          <w:b/>
          <w:u w:val="single"/>
        </w:rPr>
        <w:t>18</w:t>
      </w:r>
      <w:r w:rsidRPr="009F5235">
        <w:rPr>
          <w:rFonts w:ascii="Tahoma" w:hAnsi="Tahoma" w:cs="Tahoma"/>
          <w:b/>
          <w:u w:val="single"/>
        </w:rPr>
        <w:t xml:space="preserve">. </w:t>
      </w:r>
      <w:r w:rsidR="009F5235" w:rsidRPr="009F5235">
        <w:rPr>
          <w:rFonts w:ascii="Tahoma" w:hAnsi="Tahoma" w:cs="Tahoma"/>
          <w:b/>
          <w:u w:val="single"/>
        </w:rPr>
        <w:t>5</w:t>
      </w:r>
      <w:r w:rsidRPr="009F5235">
        <w:rPr>
          <w:rFonts w:ascii="Tahoma" w:hAnsi="Tahoma" w:cs="Tahoma"/>
          <w:b/>
          <w:u w:val="single"/>
        </w:rPr>
        <w:t>. 2026</w:t>
      </w:r>
      <w:r w:rsidRPr="00A679F4">
        <w:rPr>
          <w:rFonts w:ascii="Tahoma" w:hAnsi="Tahoma" w:cs="Tahoma"/>
          <w:b/>
          <w:u w:val="single"/>
        </w:rPr>
        <w:t xml:space="preserve"> do 10.00 ure.</w:t>
      </w:r>
      <w:r w:rsidRPr="00A679F4">
        <w:rPr>
          <w:rFonts w:ascii="Tahoma" w:hAnsi="Tahoma" w:cs="Tahoma"/>
          <w:color w:val="FF0000"/>
        </w:rPr>
        <w:t xml:space="preserve">     </w:t>
      </w:r>
    </w:p>
    <w:p w14:paraId="71C46639" w14:textId="77777777" w:rsidR="00861F76" w:rsidRDefault="00861F76" w:rsidP="00125254">
      <w:pPr>
        <w:keepNext/>
        <w:keepLines/>
        <w:jc w:val="both"/>
        <w:rPr>
          <w:rFonts w:ascii="Tahoma" w:hAnsi="Tahoma" w:cs="Tahoma"/>
          <w:sz w:val="18"/>
        </w:rPr>
      </w:pPr>
    </w:p>
    <w:p w14:paraId="169284E8" w14:textId="77777777" w:rsidR="00861F76" w:rsidRPr="00A679F4" w:rsidRDefault="00861F76" w:rsidP="00125254">
      <w:pPr>
        <w:keepNext/>
        <w:keepLines/>
        <w:jc w:val="both"/>
        <w:rPr>
          <w:rFonts w:ascii="Tahoma" w:hAnsi="Tahoma" w:cs="Tahoma"/>
        </w:rPr>
      </w:pPr>
      <w:r w:rsidRPr="00A679F4">
        <w:rPr>
          <w:rFonts w:ascii="Tahoma" w:hAnsi="Tahoma" w:cs="Tahoma"/>
        </w:rPr>
        <w:t>Odgovori oziroma pojasnila</w:t>
      </w:r>
      <w:r>
        <w:rPr>
          <w:rFonts w:ascii="Tahoma" w:hAnsi="Tahoma" w:cs="Tahoma"/>
        </w:rPr>
        <w:t xml:space="preserve"> </w:t>
      </w:r>
      <w:r w:rsidRPr="00A679F4">
        <w:rPr>
          <w:rFonts w:ascii="Tahoma" w:hAnsi="Tahoma" w:cs="Tahoma"/>
        </w:rPr>
        <w:t xml:space="preserve">bodo objavljeni na Portalu javnih naročil, </w:t>
      </w:r>
      <w:r w:rsidRPr="00A679F4">
        <w:rPr>
          <w:rFonts w:ascii="Tahoma" w:hAnsi="Tahoma" w:cs="Tahoma"/>
          <w:b/>
          <w:u w:val="single"/>
        </w:rPr>
        <w:t xml:space="preserve">najkasneje </w:t>
      </w:r>
      <w:r>
        <w:rPr>
          <w:rFonts w:ascii="Tahoma" w:hAnsi="Tahoma" w:cs="Tahoma"/>
          <w:b/>
          <w:u w:val="single"/>
        </w:rPr>
        <w:t>šest (6) koledarskih dni pred rokom za predložitev ponudb</w:t>
      </w:r>
      <w:r w:rsidRPr="00A679F4">
        <w:rPr>
          <w:rFonts w:ascii="Tahoma" w:hAnsi="Tahoma" w:cs="Tahoma"/>
        </w:rPr>
        <w:t>, pod pogojem, da bo zahteva posredovana pravočasno.</w:t>
      </w:r>
      <w:r w:rsidRPr="00A679F4">
        <w:t xml:space="preserve"> </w:t>
      </w:r>
      <w:r w:rsidRPr="00A679F4">
        <w:rPr>
          <w:rFonts w:ascii="Tahoma" w:hAnsi="Tahoma" w:cs="Tahoma"/>
        </w:rPr>
        <w:t xml:space="preserve">Na drugače posredovane zahteve za dodatna pojasnila ali vprašanja naročnik ni dolžan odgovoriti. </w:t>
      </w:r>
    </w:p>
    <w:p w14:paraId="2031F151" w14:textId="370368B3" w:rsidR="008B2C0B" w:rsidRDefault="008B2C0B" w:rsidP="00125254">
      <w:pPr>
        <w:keepNext/>
        <w:keepLines/>
        <w:jc w:val="both"/>
        <w:rPr>
          <w:rFonts w:ascii="Tahoma" w:hAnsi="Tahoma" w:cs="Tahoma"/>
          <w:b/>
        </w:rPr>
      </w:pPr>
    </w:p>
    <w:p w14:paraId="2E33E647" w14:textId="1B69E506" w:rsidR="00F70DDF" w:rsidRPr="00A679F4" w:rsidRDefault="00F70DDF" w:rsidP="00125254">
      <w:pPr>
        <w:keepNext/>
        <w:keepLines/>
        <w:numPr>
          <w:ilvl w:val="1"/>
          <w:numId w:val="2"/>
        </w:numPr>
        <w:jc w:val="both"/>
        <w:rPr>
          <w:rFonts w:ascii="Tahoma" w:hAnsi="Tahoma" w:cs="Tahoma"/>
          <w:b/>
        </w:rPr>
      </w:pPr>
      <w:r w:rsidRPr="00A679F4">
        <w:rPr>
          <w:rFonts w:ascii="Tahoma" w:hAnsi="Tahoma" w:cs="Tahoma"/>
          <w:b/>
        </w:rPr>
        <w:t xml:space="preserve">Rok in način oddaje ponudbe </w:t>
      </w:r>
    </w:p>
    <w:p w14:paraId="1815F41B" w14:textId="77777777" w:rsidR="00F70DDF" w:rsidRPr="00A679F4" w:rsidRDefault="00F70DDF" w:rsidP="00125254">
      <w:pPr>
        <w:keepNext/>
        <w:keepLines/>
        <w:jc w:val="both"/>
        <w:rPr>
          <w:rFonts w:ascii="Tahoma" w:hAnsi="Tahoma" w:cs="Tahoma"/>
        </w:rPr>
      </w:pPr>
    </w:p>
    <w:p w14:paraId="104A53A5" w14:textId="1960E813" w:rsidR="005A2066" w:rsidRPr="00A679F4" w:rsidRDefault="005A2066" w:rsidP="00125254">
      <w:pPr>
        <w:keepNext/>
        <w:keepLines/>
        <w:jc w:val="both"/>
        <w:rPr>
          <w:rFonts w:ascii="Tahoma" w:hAnsi="Tahoma" w:cs="Tahoma"/>
        </w:rPr>
      </w:pPr>
      <w:r w:rsidRPr="00A679F4">
        <w:rPr>
          <w:rFonts w:ascii="Tahoma" w:hAnsi="Tahoma" w:cs="Tahoma"/>
          <w:b/>
          <w:u w:val="single"/>
        </w:rPr>
        <w:t>Rok za oddajo ponudbe</w:t>
      </w:r>
      <w:r w:rsidRPr="00A679F4">
        <w:rPr>
          <w:rFonts w:ascii="Tahoma" w:hAnsi="Tahoma" w:cs="Tahoma"/>
          <w:b/>
        </w:rPr>
        <w:t xml:space="preserve"> je </w:t>
      </w:r>
      <w:r w:rsidR="009F5235" w:rsidRPr="009F5235">
        <w:rPr>
          <w:rFonts w:ascii="Tahoma" w:hAnsi="Tahoma" w:cs="Tahoma"/>
          <w:b/>
          <w:u w:val="single"/>
        </w:rPr>
        <w:t>26</w:t>
      </w:r>
      <w:r w:rsidR="00B32EDD" w:rsidRPr="009F5235">
        <w:rPr>
          <w:rFonts w:ascii="Tahoma" w:hAnsi="Tahoma" w:cs="Tahoma"/>
          <w:b/>
          <w:u w:val="single"/>
        </w:rPr>
        <w:t xml:space="preserve">. </w:t>
      </w:r>
      <w:r w:rsidR="009F5235" w:rsidRPr="009F5235">
        <w:rPr>
          <w:rFonts w:ascii="Tahoma" w:hAnsi="Tahoma" w:cs="Tahoma"/>
          <w:b/>
          <w:u w:val="single"/>
        </w:rPr>
        <w:t>5</w:t>
      </w:r>
      <w:r w:rsidR="00AB4373" w:rsidRPr="009F5235">
        <w:rPr>
          <w:rFonts w:ascii="Tahoma" w:hAnsi="Tahoma" w:cs="Tahoma"/>
          <w:b/>
          <w:u w:val="single"/>
        </w:rPr>
        <w:t xml:space="preserve">. </w:t>
      </w:r>
      <w:r w:rsidRPr="009F5235">
        <w:rPr>
          <w:rFonts w:ascii="Tahoma" w:hAnsi="Tahoma" w:cs="Tahoma"/>
          <w:b/>
          <w:u w:val="single"/>
        </w:rPr>
        <w:t>202</w:t>
      </w:r>
      <w:r w:rsidR="00F725A2" w:rsidRPr="009F5235">
        <w:rPr>
          <w:rFonts w:ascii="Tahoma" w:hAnsi="Tahoma" w:cs="Tahoma"/>
          <w:b/>
          <w:u w:val="single"/>
        </w:rPr>
        <w:t>6</w:t>
      </w:r>
      <w:r w:rsidRPr="00A679F4">
        <w:rPr>
          <w:rFonts w:ascii="Tahoma" w:hAnsi="Tahoma" w:cs="Tahoma"/>
          <w:b/>
          <w:u w:val="single"/>
        </w:rPr>
        <w:t xml:space="preserve"> do 10:00 ure</w:t>
      </w:r>
      <w:r w:rsidRPr="00A679F4">
        <w:rPr>
          <w:rFonts w:ascii="Tahoma" w:hAnsi="Tahoma" w:cs="Tahoma"/>
        </w:rPr>
        <w:t xml:space="preserve">. Ponudnik nosi vse stroške priprave in predložitve ponudbe. </w:t>
      </w:r>
    </w:p>
    <w:p w14:paraId="0E77A9A0" w14:textId="280EC8FA" w:rsidR="005A2066" w:rsidRPr="00A679F4" w:rsidRDefault="005A2066" w:rsidP="00125254">
      <w:pPr>
        <w:keepNext/>
        <w:keepLines/>
        <w:jc w:val="both"/>
        <w:rPr>
          <w:rFonts w:ascii="Tahoma" w:hAnsi="Tahoma" w:cs="Tahoma"/>
          <w:sz w:val="18"/>
        </w:rPr>
      </w:pPr>
    </w:p>
    <w:p w14:paraId="1FB319F2" w14:textId="4C9EB01E" w:rsidR="005A2066" w:rsidRPr="00A679F4" w:rsidRDefault="005A2066" w:rsidP="00125254">
      <w:pPr>
        <w:keepNext/>
        <w:keepLines/>
        <w:jc w:val="both"/>
        <w:rPr>
          <w:rFonts w:ascii="Tahoma" w:hAnsi="Tahoma" w:cs="Tahoma"/>
        </w:rPr>
      </w:pPr>
      <w:r w:rsidRPr="00A679F4">
        <w:rPr>
          <w:rFonts w:ascii="Tahoma" w:hAnsi="Tahoma" w:cs="Tahoma"/>
        </w:rPr>
        <w:t xml:space="preserve">Ponudnik </w:t>
      </w:r>
      <w:r w:rsidRPr="00A679F4">
        <w:rPr>
          <w:rFonts w:ascii="Tahoma" w:hAnsi="Tahoma" w:cs="Tahoma"/>
          <w:b/>
          <w:u w:val="single"/>
        </w:rPr>
        <w:t>mora</w:t>
      </w:r>
      <w:r w:rsidRPr="00A679F4">
        <w:rPr>
          <w:rFonts w:ascii="Tahoma" w:hAnsi="Tahoma" w:cs="Tahoma"/>
        </w:rPr>
        <w:t xml:space="preserve"> ponudbo </w:t>
      </w:r>
      <w:r w:rsidRPr="00A679F4">
        <w:rPr>
          <w:rFonts w:ascii="Tahoma" w:hAnsi="Tahoma" w:cs="Tahoma"/>
          <w:b/>
        </w:rPr>
        <w:t>predložiti v informacijski sistem e-JN</w:t>
      </w:r>
      <w:r w:rsidRPr="00A679F4">
        <w:rPr>
          <w:rFonts w:ascii="Tahoma" w:hAnsi="Tahoma" w:cs="Tahoma"/>
        </w:rPr>
        <w:t xml:space="preserve"> (elektronska oddaja ponudbe) na spletnem naslovu </w:t>
      </w:r>
      <w:hyperlink r:id="rId13" w:history="1">
        <w:r w:rsidRPr="00A679F4">
          <w:rPr>
            <w:rFonts w:ascii="Tahoma" w:hAnsi="Tahoma" w:cs="Tahoma"/>
            <w:color w:val="0000FF"/>
            <w:u w:val="single"/>
          </w:rPr>
          <w:t>https://ejn.gov.si/</w:t>
        </w:r>
      </w:hyperlink>
      <w:r w:rsidRPr="00A679F4">
        <w:rPr>
          <w:rFonts w:ascii="Tahoma" w:hAnsi="Tahoma" w:cs="Tahoma"/>
        </w:rPr>
        <w:t xml:space="preserve">, v skladu </w:t>
      </w:r>
      <w:r w:rsidRPr="00A679F4">
        <w:rPr>
          <w:rFonts w:ascii="Tahoma" w:hAnsi="Tahoma" w:cs="Tahoma"/>
          <w:u w:val="single"/>
        </w:rPr>
        <w:t xml:space="preserve">s </w:t>
      </w:r>
      <w:r w:rsidRPr="00A679F4">
        <w:rPr>
          <w:rFonts w:ascii="Tahoma" w:hAnsi="Tahoma" w:cs="Tahoma"/>
          <w:b/>
          <w:u w:val="single"/>
        </w:rPr>
        <w:t>poglavjem 6</w:t>
      </w:r>
      <w:r w:rsidRPr="00A679F4">
        <w:rPr>
          <w:rFonts w:ascii="Tahoma" w:hAnsi="Tahoma" w:cs="Tahoma"/>
          <w:u w:val="single"/>
        </w:rPr>
        <w:t xml:space="preserve"> </w:t>
      </w:r>
      <w:r w:rsidRPr="00A679F4">
        <w:rPr>
          <w:rFonts w:ascii="Tahoma" w:hAnsi="Tahoma" w:cs="Tahoma"/>
          <w:b/>
          <w:u w:val="single"/>
        </w:rPr>
        <w:t>razpisne dokumentacije</w:t>
      </w:r>
      <w:r w:rsidRPr="00A679F4">
        <w:rPr>
          <w:rFonts w:ascii="Tahoma" w:hAnsi="Tahoma" w:cs="Tahoma"/>
        </w:rPr>
        <w:t xml:space="preserve">. </w:t>
      </w:r>
    </w:p>
    <w:p w14:paraId="4CA63FC1" w14:textId="77777777" w:rsidR="00097E89" w:rsidRPr="00A679F4" w:rsidRDefault="00097E89" w:rsidP="00125254">
      <w:pPr>
        <w:keepNext/>
        <w:keepLines/>
        <w:jc w:val="both"/>
        <w:rPr>
          <w:rFonts w:ascii="Tahoma" w:hAnsi="Tahoma" w:cs="Tahoma"/>
        </w:rPr>
      </w:pPr>
    </w:p>
    <w:p w14:paraId="77AD2A24" w14:textId="77777777" w:rsidR="00F70DDF" w:rsidRPr="00A679F4" w:rsidRDefault="00F70DDF" w:rsidP="00125254">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A679F4">
        <w:rPr>
          <w:rFonts w:ascii="Tahoma" w:hAnsi="Tahoma" w:cs="Tahoma"/>
          <w:b/>
        </w:rPr>
        <w:t>Odpiranje ponudb</w:t>
      </w:r>
      <w:bookmarkEnd w:id="6"/>
      <w:bookmarkEnd w:id="7"/>
      <w:bookmarkEnd w:id="8"/>
      <w:bookmarkEnd w:id="9"/>
      <w:bookmarkEnd w:id="10"/>
    </w:p>
    <w:p w14:paraId="4936930D" w14:textId="77777777" w:rsidR="00F70DDF" w:rsidRPr="00A679F4" w:rsidRDefault="00F70DDF" w:rsidP="00125254">
      <w:pPr>
        <w:keepNext/>
        <w:keepLines/>
        <w:jc w:val="both"/>
        <w:rPr>
          <w:rFonts w:ascii="Tahoma" w:hAnsi="Tahoma" w:cs="Tahoma"/>
          <w:sz w:val="18"/>
        </w:rPr>
      </w:pPr>
    </w:p>
    <w:p w14:paraId="0B0395FE" w14:textId="7ED75193" w:rsidR="003C2F48" w:rsidRPr="00A679F4" w:rsidRDefault="003C2F48" w:rsidP="00125254">
      <w:pPr>
        <w:keepNext/>
        <w:keepLines/>
        <w:jc w:val="both"/>
        <w:rPr>
          <w:rFonts w:ascii="Tahoma" w:hAnsi="Tahoma" w:cs="Tahoma"/>
        </w:rPr>
      </w:pPr>
      <w:r w:rsidRPr="00A679F4">
        <w:rPr>
          <w:rFonts w:ascii="Tahoma" w:hAnsi="Tahoma" w:cs="Tahoma"/>
        </w:rPr>
        <w:t xml:space="preserve">Odpiranje ponudb bo potekalo avtomatično v informacijskem sistemu e-JN </w:t>
      </w:r>
      <w:r w:rsidRPr="00A679F4">
        <w:rPr>
          <w:rFonts w:ascii="Tahoma" w:hAnsi="Tahoma" w:cs="Tahoma"/>
          <w:b/>
        </w:rPr>
        <w:t>na dan</w:t>
      </w:r>
      <w:r w:rsidR="00927287" w:rsidRPr="00A679F4">
        <w:rPr>
          <w:rFonts w:ascii="Tahoma" w:hAnsi="Tahoma" w:cs="Tahoma"/>
          <w:b/>
        </w:rPr>
        <w:t>,</w:t>
      </w:r>
      <w:r w:rsidRPr="00A679F4">
        <w:rPr>
          <w:rFonts w:ascii="Tahoma" w:hAnsi="Tahoma" w:cs="Tahoma"/>
          <w:b/>
        </w:rPr>
        <w:t xml:space="preserve"> določen za oddajo ponudb</w:t>
      </w:r>
      <w:r w:rsidR="00927287" w:rsidRPr="00A679F4">
        <w:rPr>
          <w:rFonts w:ascii="Tahoma" w:hAnsi="Tahoma" w:cs="Tahoma"/>
          <w:b/>
        </w:rPr>
        <w:t>,</w:t>
      </w:r>
      <w:r w:rsidRPr="00A679F4">
        <w:rPr>
          <w:rFonts w:ascii="Tahoma" w:hAnsi="Tahoma" w:cs="Tahoma"/>
          <w:b/>
        </w:rPr>
        <w:t xml:space="preserve"> </w:t>
      </w:r>
      <w:r w:rsidRPr="00A679F4">
        <w:rPr>
          <w:rFonts w:ascii="Tahoma" w:hAnsi="Tahoma" w:cs="Tahoma"/>
        </w:rPr>
        <w:t xml:space="preserve">in se bo začelo </w:t>
      </w:r>
      <w:r w:rsidRPr="00A679F4">
        <w:rPr>
          <w:rFonts w:ascii="Tahoma" w:hAnsi="Tahoma" w:cs="Tahoma"/>
          <w:b/>
        </w:rPr>
        <w:t>ob 12:00 uri</w:t>
      </w:r>
      <w:r w:rsidRPr="00A679F4">
        <w:rPr>
          <w:rFonts w:ascii="Tahoma" w:hAnsi="Tahoma" w:cs="Tahoma"/>
        </w:rPr>
        <w:t xml:space="preserve"> na spletnem naslovu </w:t>
      </w:r>
      <w:hyperlink r:id="rId14" w:history="1">
        <w:r w:rsidRPr="00A679F4">
          <w:rPr>
            <w:rStyle w:val="Hiperpovezava"/>
            <w:rFonts w:ascii="Tahoma" w:hAnsi="Tahoma" w:cs="Tahoma"/>
          </w:rPr>
          <w:t>https://ejn.gov.si/</w:t>
        </w:r>
      </w:hyperlink>
      <w:r w:rsidRPr="00A679F4">
        <w:rPr>
          <w:rFonts w:ascii="Tahoma" w:hAnsi="Tahoma" w:cs="Tahoma"/>
        </w:rPr>
        <w:t>. Na javnem odpiranju ponudb bo razkrit dokument, ki ga bo ponudnik pripel v Razdelek »Skupna ponudbena vrednost«, del »Predračun« v sistemu e-JN.</w:t>
      </w:r>
    </w:p>
    <w:p w14:paraId="239DD6D1" w14:textId="77777777" w:rsidR="003C2F48" w:rsidRPr="00A679F4" w:rsidRDefault="003C2F48" w:rsidP="00125254">
      <w:pPr>
        <w:keepNext/>
        <w:keepLines/>
        <w:jc w:val="both"/>
        <w:rPr>
          <w:rFonts w:ascii="Tahoma" w:hAnsi="Tahoma" w:cs="Tahoma"/>
          <w:sz w:val="19"/>
          <w:szCs w:val="19"/>
        </w:rPr>
      </w:pPr>
    </w:p>
    <w:p w14:paraId="7946C379" w14:textId="77777777" w:rsidR="003C2F48" w:rsidRPr="002C2F61" w:rsidRDefault="003C2F48" w:rsidP="00125254">
      <w:pPr>
        <w:keepNext/>
        <w:keepLines/>
        <w:jc w:val="both"/>
        <w:rPr>
          <w:rFonts w:ascii="Tahoma" w:hAnsi="Tahoma"/>
        </w:rPr>
      </w:pPr>
      <w:r w:rsidRPr="002C2F61">
        <w:rPr>
          <w:rFonts w:ascii="Tahoma" w:hAnsi="Tahoma"/>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AFF777A" w14:textId="77777777" w:rsidR="00F70DDF" w:rsidRPr="00A679F4" w:rsidRDefault="00F70DDF" w:rsidP="00125254">
      <w:pPr>
        <w:keepNext/>
        <w:keepLines/>
        <w:jc w:val="both"/>
        <w:rPr>
          <w:rFonts w:ascii="Tahoma" w:hAnsi="Tahoma" w:cs="Tahoma"/>
        </w:rPr>
      </w:pPr>
    </w:p>
    <w:p w14:paraId="35977D3B" w14:textId="77777777" w:rsidR="00F70DDF" w:rsidRPr="00A679F4" w:rsidRDefault="00F70DDF" w:rsidP="00125254">
      <w:pPr>
        <w:keepNext/>
        <w:keepLines/>
        <w:numPr>
          <w:ilvl w:val="1"/>
          <w:numId w:val="2"/>
        </w:numPr>
        <w:jc w:val="both"/>
        <w:rPr>
          <w:rFonts w:ascii="Tahoma" w:hAnsi="Tahoma" w:cs="Tahoma"/>
          <w:b/>
        </w:rPr>
      </w:pPr>
      <w:r w:rsidRPr="00A679F4">
        <w:rPr>
          <w:rFonts w:ascii="Tahoma" w:hAnsi="Tahoma" w:cs="Tahoma"/>
          <w:b/>
        </w:rPr>
        <w:t>Veljavnost ponudbe</w:t>
      </w:r>
    </w:p>
    <w:p w14:paraId="0FAC084B" w14:textId="77777777" w:rsidR="00F70DDF" w:rsidRPr="00A679F4" w:rsidRDefault="00F70DDF" w:rsidP="00125254">
      <w:pPr>
        <w:keepNext/>
        <w:keepLines/>
        <w:jc w:val="both"/>
        <w:rPr>
          <w:rFonts w:ascii="Tahoma" w:hAnsi="Tahoma" w:cs="Tahoma"/>
        </w:rPr>
      </w:pPr>
    </w:p>
    <w:p w14:paraId="5E131278" w14:textId="73BE1215" w:rsidR="003C2F48" w:rsidRPr="00132C9B" w:rsidRDefault="003C2F48" w:rsidP="00125254">
      <w:pPr>
        <w:keepNext/>
        <w:keepLines/>
        <w:jc w:val="both"/>
        <w:rPr>
          <w:rFonts w:ascii="Tahoma" w:hAnsi="Tahoma" w:cs="Tahoma"/>
          <w:color w:val="000000" w:themeColor="text1"/>
        </w:rPr>
      </w:pPr>
      <w:r w:rsidRPr="00A679F4">
        <w:rPr>
          <w:rFonts w:ascii="Tahoma" w:hAnsi="Tahoma" w:cs="Tahoma"/>
        </w:rPr>
        <w:t xml:space="preserve">Ponudba mora biti zavezujoča in veljavna še najmanj </w:t>
      </w:r>
      <w:r w:rsidR="00C5088B">
        <w:rPr>
          <w:rFonts w:ascii="Tahoma" w:hAnsi="Tahoma" w:cs="Tahoma"/>
          <w:snapToGrid w:val="0"/>
        </w:rPr>
        <w:t>štiri (4) mesece, šteto od roka za predložitev ponudb</w:t>
      </w:r>
      <w:r w:rsidR="00FB477D" w:rsidRPr="00132C9B">
        <w:rPr>
          <w:rFonts w:ascii="Tahoma" w:hAnsi="Tahoma" w:cs="Tahoma"/>
          <w:snapToGrid w:val="0"/>
          <w:color w:val="000000" w:themeColor="text1"/>
        </w:rPr>
        <w:t>.</w:t>
      </w:r>
      <w:r w:rsidRPr="00132C9B">
        <w:rPr>
          <w:rFonts w:ascii="Tahoma" w:hAnsi="Tahoma" w:cs="Tahoma"/>
          <w:color w:val="000000" w:themeColor="text1"/>
        </w:rPr>
        <w:t xml:space="preserve"> </w:t>
      </w:r>
    </w:p>
    <w:p w14:paraId="51195EB2" w14:textId="3BC7246A" w:rsidR="00F70DDF" w:rsidRDefault="00F70DDF" w:rsidP="00125254">
      <w:pPr>
        <w:keepNext/>
        <w:keepLines/>
        <w:ind w:right="56"/>
        <w:jc w:val="both"/>
        <w:rPr>
          <w:rFonts w:ascii="Tahoma" w:hAnsi="Tahoma" w:cs="Tahoma"/>
        </w:rPr>
      </w:pPr>
    </w:p>
    <w:p w14:paraId="05B5C24C" w14:textId="77777777" w:rsidR="00861F76" w:rsidRPr="00112425" w:rsidRDefault="00861F76" w:rsidP="00125254">
      <w:pPr>
        <w:keepNext/>
        <w:keepLines/>
        <w:numPr>
          <w:ilvl w:val="1"/>
          <w:numId w:val="2"/>
        </w:numPr>
        <w:jc w:val="both"/>
        <w:rPr>
          <w:rFonts w:ascii="Tahoma" w:hAnsi="Tahoma" w:cs="Tahoma"/>
          <w:b/>
        </w:rPr>
      </w:pPr>
      <w:r w:rsidRPr="00112425">
        <w:rPr>
          <w:rFonts w:ascii="Tahoma" w:hAnsi="Tahoma" w:cs="Tahoma"/>
          <w:b/>
        </w:rPr>
        <w:t>Variantna ponudba</w:t>
      </w:r>
      <w:r>
        <w:rPr>
          <w:rFonts w:ascii="Tahoma" w:hAnsi="Tahoma" w:cs="Tahoma"/>
          <w:b/>
        </w:rPr>
        <w:t xml:space="preserve"> in ponudba z opcijo</w:t>
      </w:r>
    </w:p>
    <w:p w14:paraId="28EB9582" w14:textId="77777777" w:rsidR="00861F76" w:rsidRPr="00112425" w:rsidRDefault="00861F76" w:rsidP="00125254">
      <w:pPr>
        <w:pStyle w:val="BESEDILO"/>
        <w:keepNext/>
        <w:widowControl/>
        <w:tabs>
          <w:tab w:val="clear" w:pos="2155"/>
        </w:tabs>
        <w:rPr>
          <w:rFonts w:ascii="Tahoma" w:hAnsi="Tahoma" w:cs="Tahoma"/>
          <w:kern w:val="0"/>
        </w:rPr>
      </w:pPr>
    </w:p>
    <w:p w14:paraId="70D36308" w14:textId="77777777" w:rsidR="00861F76" w:rsidRDefault="00861F76" w:rsidP="00125254">
      <w:pPr>
        <w:pStyle w:val="BESEDILO"/>
        <w:keepNext/>
        <w:widowControl/>
        <w:rPr>
          <w:rFonts w:ascii="Tahoma" w:hAnsi="Tahoma" w:cs="Tahoma"/>
        </w:rPr>
      </w:pPr>
      <w:r w:rsidRPr="00112425">
        <w:rPr>
          <w:rFonts w:ascii="Tahoma" w:hAnsi="Tahoma" w:cs="Tahoma"/>
        </w:rPr>
        <w:t>Naročnik ne dopušča predložitve variantne ponudbe</w:t>
      </w:r>
      <w:r>
        <w:rPr>
          <w:rFonts w:ascii="Tahoma" w:hAnsi="Tahoma" w:cs="Tahoma"/>
        </w:rPr>
        <w:t xml:space="preserve"> ali ponudbe z opcijo</w:t>
      </w:r>
      <w:r w:rsidRPr="00112425">
        <w:rPr>
          <w:rFonts w:ascii="Tahoma" w:hAnsi="Tahoma" w:cs="Tahoma"/>
        </w:rPr>
        <w:t>. Naročnik bo</w:t>
      </w:r>
      <w:r>
        <w:rPr>
          <w:rFonts w:ascii="Tahoma" w:hAnsi="Tahoma" w:cs="Tahoma"/>
        </w:rPr>
        <w:t xml:space="preserve"> takšno</w:t>
      </w:r>
      <w:r w:rsidRPr="00112425">
        <w:rPr>
          <w:rFonts w:ascii="Tahoma" w:hAnsi="Tahoma" w:cs="Tahoma"/>
        </w:rPr>
        <w:t xml:space="preserve"> ponudbo zavrnil kot nedopustno.</w:t>
      </w:r>
    </w:p>
    <w:p w14:paraId="61CCB7D8" w14:textId="12759296" w:rsidR="00861F76" w:rsidRDefault="00861F76" w:rsidP="00125254">
      <w:pPr>
        <w:keepNext/>
        <w:keepLines/>
        <w:ind w:right="56"/>
        <w:jc w:val="both"/>
        <w:rPr>
          <w:rFonts w:ascii="Tahoma" w:hAnsi="Tahoma" w:cs="Tahoma"/>
        </w:rPr>
      </w:pPr>
    </w:p>
    <w:p w14:paraId="68FD6B0D" w14:textId="77777777" w:rsidR="00861F76" w:rsidRPr="00112425" w:rsidRDefault="00861F76" w:rsidP="00125254">
      <w:pPr>
        <w:keepNext/>
        <w:keepLines/>
        <w:numPr>
          <w:ilvl w:val="1"/>
          <w:numId w:val="2"/>
        </w:numPr>
        <w:jc w:val="both"/>
        <w:rPr>
          <w:rFonts w:ascii="Tahoma" w:hAnsi="Tahoma" w:cs="Tahoma"/>
          <w:b/>
        </w:rPr>
      </w:pPr>
      <w:r w:rsidRPr="00112425">
        <w:rPr>
          <w:rFonts w:ascii="Tahoma" w:hAnsi="Tahoma" w:cs="Tahoma"/>
          <w:b/>
        </w:rPr>
        <w:t>Pravno varstvo</w:t>
      </w:r>
    </w:p>
    <w:p w14:paraId="5D00BE98" w14:textId="77777777" w:rsidR="00861F76" w:rsidRPr="00112425" w:rsidRDefault="00861F76" w:rsidP="00125254">
      <w:pPr>
        <w:keepNext/>
        <w:keepLines/>
        <w:jc w:val="both"/>
        <w:rPr>
          <w:rFonts w:ascii="Tahoma" w:hAnsi="Tahoma" w:cs="Tahoma"/>
          <w:b/>
        </w:rPr>
      </w:pPr>
    </w:p>
    <w:p w14:paraId="009CA424" w14:textId="77777777" w:rsidR="00861F76" w:rsidRPr="00602923" w:rsidRDefault="00861F76" w:rsidP="00125254">
      <w:pPr>
        <w:keepNext/>
        <w:keepLines/>
        <w:autoSpaceDE w:val="0"/>
        <w:autoSpaceDN w:val="0"/>
        <w:adjustRightInd w:val="0"/>
        <w:jc w:val="both"/>
        <w:rPr>
          <w:rFonts w:ascii="Tahoma" w:hAnsi="Tahoma" w:cs="Tahoma"/>
        </w:rPr>
      </w:pPr>
      <w:r w:rsidRPr="00602923">
        <w:rPr>
          <w:rFonts w:ascii="Tahoma" w:hAnsi="Tahoma" w:cs="Tahoma"/>
        </w:rPr>
        <w:t>Ponudnikom je zagotovljeno pravno varstvo skladno z določbami Zakona o pravnem varstvu v postopkih javnega naročanja (Ur. l. RS, št. 43/11, 60/11-ZTP-D, 63/13, 90/14-ZDU-1</w:t>
      </w:r>
      <w:r>
        <w:rPr>
          <w:rFonts w:ascii="Tahoma" w:hAnsi="Tahoma" w:cs="Tahoma"/>
        </w:rPr>
        <w:t>,</w:t>
      </w:r>
      <w:r w:rsidRPr="00602923">
        <w:rPr>
          <w:rFonts w:ascii="Tahoma" w:hAnsi="Tahoma" w:cs="Tahoma"/>
        </w:rPr>
        <w:t xml:space="preserve"> 60/17</w:t>
      </w:r>
      <w:r>
        <w:rPr>
          <w:rFonts w:ascii="Tahoma" w:hAnsi="Tahoma" w:cs="Tahoma"/>
        </w:rPr>
        <w:t xml:space="preserve"> in 72/19</w:t>
      </w:r>
      <w:r w:rsidRPr="00602923">
        <w:rPr>
          <w:rFonts w:ascii="Tahoma" w:hAnsi="Tahoma" w:cs="Tahoma"/>
        </w:rPr>
        <w:t>; v nadaljevanju: ZPVPJN).</w:t>
      </w:r>
    </w:p>
    <w:p w14:paraId="1451A12B" w14:textId="77777777" w:rsidR="00861F76" w:rsidRPr="00602923" w:rsidRDefault="00861F76" w:rsidP="00125254">
      <w:pPr>
        <w:keepNext/>
        <w:keepLines/>
        <w:autoSpaceDE w:val="0"/>
        <w:autoSpaceDN w:val="0"/>
        <w:adjustRightInd w:val="0"/>
        <w:jc w:val="both"/>
        <w:rPr>
          <w:rFonts w:ascii="Tahoma" w:hAnsi="Tahoma" w:cs="Tahoma"/>
        </w:rPr>
      </w:pPr>
    </w:p>
    <w:p w14:paraId="1AA0A8EB" w14:textId="77777777" w:rsidR="00861F76" w:rsidRDefault="00861F76" w:rsidP="00125254">
      <w:pPr>
        <w:keepNext/>
        <w:keepLines/>
        <w:tabs>
          <w:tab w:val="left" w:pos="1155"/>
        </w:tabs>
        <w:autoSpaceDE w:val="0"/>
        <w:autoSpaceDN w:val="0"/>
        <w:adjustRightInd w:val="0"/>
        <w:jc w:val="both"/>
        <w:rPr>
          <w:rFonts w:ascii="Tahoma" w:hAnsi="Tahoma" w:cs="Tahoma"/>
        </w:rPr>
      </w:pPr>
      <w:r w:rsidRPr="00602923">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07D0A7D" w14:textId="77777777" w:rsidR="00861F76" w:rsidRPr="00602923" w:rsidRDefault="00861F76" w:rsidP="00125254">
      <w:pPr>
        <w:keepNext/>
        <w:keepLines/>
        <w:tabs>
          <w:tab w:val="left" w:pos="1155"/>
        </w:tabs>
        <w:autoSpaceDE w:val="0"/>
        <w:autoSpaceDN w:val="0"/>
        <w:adjustRightInd w:val="0"/>
        <w:jc w:val="both"/>
        <w:rPr>
          <w:rFonts w:ascii="Tahoma" w:hAnsi="Tahoma" w:cs="Tahoma"/>
        </w:rPr>
      </w:pPr>
    </w:p>
    <w:p w14:paraId="780827B3" w14:textId="24F821B3" w:rsidR="00861F76" w:rsidRDefault="00861F76" w:rsidP="00125254">
      <w:pPr>
        <w:keepNext/>
        <w:keepLines/>
        <w:autoSpaceDE w:val="0"/>
        <w:autoSpaceDN w:val="0"/>
        <w:adjustRightInd w:val="0"/>
        <w:jc w:val="both"/>
        <w:rPr>
          <w:rFonts w:ascii="Tahoma" w:hAnsi="Tahoma" w:cs="Tahoma"/>
        </w:rPr>
      </w:pPr>
      <w:r w:rsidRPr="00602923">
        <w:rPr>
          <w:rFonts w:ascii="Tahoma" w:hAnsi="Tahoma" w:cs="Tahoma"/>
        </w:rPr>
        <w:t>V kolikor se zahtevek za revizijo nanaša na vsebino objave, povabilo k oddaji ponudbe ali razpisn</w:t>
      </w:r>
      <w:r>
        <w:rPr>
          <w:rFonts w:ascii="Tahoma" w:hAnsi="Tahoma" w:cs="Tahoma"/>
        </w:rPr>
        <w:t>o</w:t>
      </w:r>
      <w:r w:rsidRPr="00602923">
        <w:rPr>
          <w:rFonts w:ascii="Tahoma" w:hAnsi="Tahoma" w:cs="Tahoma"/>
        </w:rPr>
        <w:t xml:space="preserve"> dokumentacijo, je dolžan vlagatelj ob vložitvi zahtevka za revizijo vplačati takso v višini </w:t>
      </w:r>
      <w:r>
        <w:rPr>
          <w:rFonts w:ascii="Tahoma" w:hAnsi="Tahoma" w:cs="Tahoma"/>
        </w:rPr>
        <w:t>4</w:t>
      </w:r>
      <w:r w:rsidRPr="00602923">
        <w:rPr>
          <w:rFonts w:ascii="Tahoma" w:hAnsi="Tahoma" w:cs="Tahoma"/>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BE7EEC1" w14:textId="77777777" w:rsidR="00861F76" w:rsidRPr="00602923" w:rsidRDefault="00861F76" w:rsidP="00125254">
      <w:pPr>
        <w:keepNext/>
        <w:keepLines/>
        <w:autoSpaceDE w:val="0"/>
        <w:autoSpaceDN w:val="0"/>
        <w:adjustRightInd w:val="0"/>
        <w:jc w:val="both"/>
        <w:rPr>
          <w:rFonts w:ascii="Tahoma" w:hAnsi="Tahoma" w:cs="Tahoma"/>
        </w:rPr>
      </w:pPr>
    </w:p>
    <w:p w14:paraId="3BBF59ED" w14:textId="77777777" w:rsidR="00861F76" w:rsidRDefault="00861F76" w:rsidP="00125254">
      <w:pPr>
        <w:keepNext/>
        <w:keepLines/>
        <w:autoSpaceDE w:val="0"/>
        <w:autoSpaceDN w:val="0"/>
        <w:adjustRightInd w:val="0"/>
        <w:jc w:val="both"/>
        <w:rPr>
          <w:rFonts w:ascii="Tahoma" w:hAnsi="Tahoma" w:cs="Tahoma"/>
        </w:rPr>
      </w:pPr>
      <w:r w:rsidRPr="00602923">
        <w:rPr>
          <w:rFonts w:ascii="Tahoma" w:hAnsi="Tahoma" w:cs="Tahoma"/>
        </w:rPr>
        <w:t xml:space="preserve">Zahtevek za revizijo mora biti sestavljen v skladu z določili 15. člena ZPVPJN, vloži se </w:t>
      </w:r>
      <w:r>
        <w:rPr>
          <w:rFonts w:ascii="Tahoma" w:hAnsi="Tahoma" w:cs="Tahoma"/>
        </w:rPr>
        <w:t xml:space="preserve">preko </w:t>
      </w:r>
      <w:r w:rsidRPr="00602923">
        <w:rPr>
          <w:rFonts w:ascii="Tahoma" w:hAnsi="Tahoma" w:cs="Tahoma"/>
        </w:rPr>
        <w:t>portala eRevizija. Vlagatelj mora zahtevku za revizijo priložiti potrdilo o plačilu takse. Zahtevek za revizijo se vloži v roku iz 25. člena ZPVPJN.</w:t>
      </w:r>
    </w:p>
    <w:p w14:paraId="6D1364AB" w14:textId="77777777" w:rsidR="009F5235" w:rsidRPr="008836E4" w:rsidRDefault="009F5235" w:rsidP="00125254">
      <w:pPr>
        <w:keepNext/>
        <w:keepLines/>
        <w:autoSpaceDE w:val="0"/>
        <w:autoSpaceDN w:val="0"/>
        <w:adjustRightInd w:val="0"/>
        <w:jc w:val="both"/>
        <w:rPr>
          <w:rFonts w:ascii="Tahoma" w:hAnsi="Tahoma" w:cs="Tahoma"/>
        </w:rPr>
      </w:pPr>
    </w:p>
    <w:p w14:paraId="36E99DA8" w14:textId="77777777" w:rsidR="00861F76" w:rsidRPr="00112425" w:rsidRDefault="00861F76" w:rsidP="00125254">
      <w:pPr>
        <w:keepNext/>
        <w:keepLines/>
        <w:numPr>
          <w:ilvl w:val="1"/>
          <w:numId w:val="2"/>
        </w:numPr>
        <w:jc w:val="both"/>
        <w:rPr>
          <w:rFonts w:ascii="Tahoma" w:hAnsi="Tahoma" w:cs="Tahoma"/>
          <w:b/>
        </w:rPr>
      </w:pPr>
      <w:r w:rsidRPr="00112425">
        <w:rPr>
          <w:rFonts w:ascii="Tahoma" w:hAnsi="Tahoma" w:cs="Tahoma"/>
          <w:b/>
        </w:rPr>
        <w:lastRenderedPageBreak/>
        <w:t>Zaupnost podatkov</w:t>
      </w:r>
    </w:p>
    <w:p w14:paraId="3B521797" w14:textId="77777777" w:rsidR="00861F76" w:rsidRPr="00112425" w:rsidRDefault="00861F76" w:rsidP="00125254">
      <w:pPr>
        <w:pStyle w:val="tekst1"/>
        <w:keepNext/>
        <w:keepLines/>
        <w:spacing w:before="0" w:line="240" w:lineRule="auto"/>
        <w:rPr>
          <w:rFonts w:ascii="Tahoma" w:hAnsi="Tahoma" w:cs="Tahoma"/>
          <w:sz w:val="20"/>
        </w:rPr>
      </w:pPr>
    </w:p>
    <w:p w14:paraId="575FC25D" w14:textId="77777777" w:rsidR="00861F76" w:rsidRPr="00112425" w:rsidRDefault="00861F76" w:rsidP="00125254">
      <w:pPr>
        <w:keepNext/>
        <w:keepLines/>
        <w:jc w:val="both"/>
        <w:rPr>
          <w:rFonts w:ascii="Tahoma" w:hAnsi="Tahoma" w:cs="Tahoma"/>
        </w:rPr>
      </w:pPr>
      <w:r w:rsidRPr="00112425">
        <w:rPr>
          <w:rFonts w:ascii="Tahoma" w:hAnsi="Tahoma" w:cs="Tahoma"/>
        </w:rPr>
        <w:t>Naročnik zagotavlja javnost in zaupnost podatkov skladno s 35. členom ZJN-3 ob upoštevanju določb zakona, ki ureja varstvo osebnih podatkov, tajne podatke ali gospodarske družbe.</w:t>
      </w:r>
    </w:p>
    <w:p w14:paraId="0FB040B5" w14:textId="77777777" w:rsidR="00861F76" w:rsidRPr="00112425" w:rsidRDefault="00861F76" w:rsidP="00125254">
      <w:pPr>
        <w:keepNext/>
        <w:keepLines/>
        <w:jc w:val="both"/>
        <w:rPr>
          <w:rFonts w:ascii="Tahoma" w:hAnsi="Tahoma" w:cs="Tahoma"/>
        </w:rPr>
      </w:pPr>
    </w:p>
    <w:p w14:paraId="77AF07D6" w14:textId="77777777" w:rsidR="00861F76" w:rsidRDefault="00861F76" w:rsidP="00125254">
      <w:pPr>
        <w:keepNext/>
        <w:keepLines/>
        <w:jc w:val="both"/>
        <w:rPr>
          <w:rFonts w:ascii="Tahoma" w:hAnsi="Tahoma" w:cs="Tahoma"/>
        </w:rPr>
      </w:pPr>
      <w:r w:rsidRPr="00112425">
        <w:rPr>
          <w:rFonts w:ascii="Tahoma" w:hAnsi="Tahoma"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10CCA3C4" w14:textId="77777777" w:rsidR="00861F76" w:rsidRDefault="00861F76" w:rsidP="00125254">
      <w:pPr>
        <w:keepNext/>
        <w:keepLines/>
        <w:jc w:val="both"/>
        <w:rPr>
          <w:rFonts w:ascii="Tahoma" w:hAnsi="Tahoma" w:cs="Tahoma"/>
        </w:rPr>
      </w:pPr>
    </w:p>
    <w:p w14:paraId="15B355F8" w14:textId="77777777" w:rsidR="00861F76" w:rsidRPr="008C53AF" w:rsidRDefault="00861F76" w:rsidP="00125254">
      <w:pPr>
        <w:keepNext/>
        <w:keepLines/>
        <w:jc w:val="both"/>
        <w:rPr>
          <w:rFonts w:ascii="Tahoma" w:hAnsi="Tahoma" w:cs="Tahoma"/>
        </w:rPr>
      </w:pPr>
      <w:r w:rsidRPr="00112425">
        <w:rPr>
          <w:rFonts w:ascii="Tahoma" w:hAnsi="Tahoma" w:cs="Tahoma"/>
        </w:rPr>
        <w:t>Naročnik bo v celoti odgovoren za varovanje zaupnosti tako dobljenih podatkov.</w:t>
      </w:r>
      <w:r>
        <w:rPr>
          <w:rFonts w:ascii="Tahoma" w:hAnsi="Tahoma" w:cs="Tahoma"/>
        </w:rPr>
        <w:t xml:space="preserve"> </w:t>
      </w:r>
      <w:r w:rsidRPr="008C53AF">
        <w:rPr>
          <w:rFonts w:ascii="Tahoma" w:hAnsi="Tahoma" w:cs="Tahoma"/>
        </w:rPr>
        <w:t>Naročnik bo omogočil vpogled v skl</w:t>
      </w:r>
      <w:r>
        <w:rPr>
          <w:rFonts w:ascii="Tahoma" w:hAnsi="Tahoma" w:cs="Tahoma"/>
        </w:rPr>
        <w:t>adu s 35. členom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1BF5D4AD" w14:textId="77777777" w:rsidR="00861F76" w:rsidRPr="00112425" w:rsidRDefault="00861F76" w:rsidP="00125254">
      <w:pPr>
        <w:pStyle w:val="tekst1"/>
        <w:keepNext/>
        <w:keepLines/>
        <w:spacing w:before="0" w:line="240" w:lineRule="auto"/>
        <w:rPr>
          <w:rFonts w:ascii="Tahoma" w:hAnsi="Tahoma" w:cs="Tahoma"/>
          <w:sz w:val="20"/>
        </w:rPr>
      </w:pPr>
    </w:p>
    <w:p w14:paraId="40ECB28F" w14:textId="77777777" w:rsidR="00861F76" w:rsidRPr="00112425" w:rsidRDefault="00861F76" w:rsidP="00125254">
      <w:pPr>
        <w:keepNext/>
        <w:keepLines/>
        <w:numPr>
          <w:ilvl w:val="1"/>
          <w:numId w:val="2"/>
        </w:numPr>
        <w:jc w:val="both"/>
        <w:rPr>
          <w:rFonts w:ascii="Tahoma" w:hAnsi="Tahoma" w:cs="Tahoma"/>
          <w:b/>
        </w:rPr>
      </w:pPr>
      <w:r w:rsidRPr="00112425">
        <w:rPr>
          <w:rFonts w:ascii="Tahoma" w:hAnsi="Tahoma" w:cs="Tahoma"/>
          <w:b/>
        </w:rPr>
        <w:t>Jamstvo za napake</w:t>
      </w:r>
    </w:p>
    <w:p w14:paraId="538AFD40" w14:textId="77777777" w:rsidR="00861F76" w:rsidRPr="00112425" w:rsidRDefault="00861F76" w:rsidP="00125254">
      <w:pPr>
        <w:keepNext/>
        <w:keepLines/>
        <w:jc w:val="both"/>
        <w:rPr>
          <w:rFonts w:ascii="Tahoma" w:hAnsi="Tahoma" w:cs="Tahoma"/>
        </w:rPr>
      </w:pPr>
    </w:p>
    <w:p w14:paraId="16227045" w14:textId="77777777" w:rsidR="00861F76" w:rsidRPr="00112425" w:rsidRDefault="00861F76" w:rsidP="00125254">
      <w:pPr>
        <w:keepNext/>
        <w:keepLines/>
        <w:jc w:val="both"/>
        <w:rPr>
          <w:rFonts w:ascii="Tahoma" w:hAnsi="Tahoma" w:cs="Tahoma"/>
        </w:rPr>
      </w:pPr>
      <w:r w:rsidRPr="00112425">
        <w:rPr>
          <w:rFonts w:ascii="Tahoma" w:hAnsi="Tahoma" w:cs="Tahoma"/>
        </w:rPr>
        <w:t>Izbrani ponudnik, s katerim bo naročnik sklenil pogodbo, bo moral jamčiti za odpravo vseh vrst napak na predmetu javnega naročila, skladno z določili Obligacijskega zakonika.</w:t>
      </w:r>
    </w:p>
    <w:p w14:paraId="4385398B" w14:textId="77777777" w:rsidR="00861F76" w:rsidRPr="00A679F4" w:rsidRDefault="00861F76" w:rsidP="00125254">
      <w:pPr>
        <w:keepNext/>
        <w:keepLines/>
        <w:ind w:right="56"/>
        <w:jc w:val="both"/>
        <w:rPr>
          <w:rFonts w:ascii="Tahoma" w:hAnsi="Tahoma" w:cs="Tahoma"/>
        </w:rPr>
      </w:pPr>
    </w:p>
    <w:p w14:paraId="7CCC142A" w14:textId="77777777" w:rsidR="00132C9B" w:rsidRPr="00A679F4" w:rsidRDefault="00132C9B" w:rsidP="00125254">
      <w:pPr>
        <w:keepNext/>
        <w:keepLines/>
        <w:jc w:val="both"/>
        <w:rPr>
          <w:rFonts w:ascii="Tahoma" w:hAnsi="Tahoma" w:cs="Tahoma"/>
          <w:kern w:val="16"/>
        </w:rPr>
      </w:pPr>
      <w:bookmarkStart w:id="11" w:name="_Toc116720524"/>
      <w:bookmarkStart w:id="12" w:name="_Toc116720588"/>
      <w:bookmarkStart w:id="13" w:name="_Toc116783499"/>
      <w:bookmarkStart w:id="14" w:name="_Toc116792933"/>
      <w:bookmarkStart w:id="15" w:name="_Toc136417505"/>
    </w:p>
    <w:bookmarkEnd w:id="11"/>
    <w:bookmarkEnd w:id="12"/>
    <w:bookmarkEnd w:id="13"/>
    <w:bookmarkEnd w:id="14"/>
    <w:bookmarkEnd w:id="15"/>
    <w:p w14:paraId="6F58681F" w14:textId="77777777" w:rsidR="00921E7F" w:rsidRPr="00A679F4" w:rsidRDefault="00921E7F" w:rsidP="00125254">
      <w:pPr>
        <w:keepNext/>
        <w:keepLines/>
        <w:jc w:val="both"/>
        <w:rPr>
          <w:rFonts w:ascii="Tahoma" w:hAnsi="Tahoma" w:cs="Tahoma"/>
        </w:rPr>
      </w:pPr>
    </w:p>
    <w:p w14:paraId="4E0179F6" w14:textId="31ECAEC6" w:rsidR="00566DDE" w:rsidRPr="00A679F4" w:rsidRDefault="00566DDE" w:rsidP="00125254">
      <w:pPr>
        <w:keepNext/>
        <w:keepLines/>
        <w:jc w:val="both"/>
        <w:rPr>
          <w:rFonts w:ascii="Tahoma" w:hAnsi="Tahoma" w:cs="Tahoma"/>
          <w:b/>
          <w:sz w:val="24"/>
        </w:rPr>
      </w:pPr>
      <w:r w:rsidRPr="00A679F4">
        <w:rPr>
          <w:rFonts w:ascii="Tahoma" w:hAnsi="Tahoma" w:cs="Tahoma"/>
          <w:b/>
          <w:sz w:val="24"/>
        </w:rPr>
        <w:br w:type="page"/>
      </w:r>
    </w:p>
    <w:p w14:paraId="2880AF92" w14:textId="1C11890D" w:rsidR="00CB007C" w:rsidRPr="007022B5" w:rsidRDefault="00CB007C" w:rsidP="00125254">
      <w:pPr>
        <w:keepNext/>
        <w:keepLines/>
        <w:numPr>
          <w:ilvl w:val="0"/>
          <w:numId w:val="2"/>
        </w:numPr>
        <w:jc w:val="both"/>
        <w:rPr>
          <w:rFonts w:ascii="Tahoma" w:hAnsi="Tahoma" w:cs="Tahoma"/>
          <w:b/>
          <w:sz w:val="22"/>
          <w:szCs w:val="22"/>
        </w:rPr>
      </w:pPr>
      <w:r w:rsidRPr="007022B5">
        <w:rPr>
          <w:rFonts w:ascii="Tahoma" w:hAnsi="Tahoma" w:cs="Tahoma"/>
          <w:b/>
          <w:sz w:val="22"/>
          <w:szCs w:val="22"/>
        </w:rPr>
        <w:lastRenderedPageBreak/>
        <w:t>PREDMET JAVNEGA NAROČILA</w:t>
      </w:r>
      <w:r w:rsidR="00861F76">
        <w:rPr>
          <w:rFonts w:ascii="Tahoma" w:hAnsi="Tahoma" w:cs="Tahoma"/>
          <w:b/>
          <w:sz w:val="22"/>
          <w:szCs w:val="22"/>
        </w:rPr>
        <w:t xml:space="preserve">, </w:t>
      </w:r>
      <w:r w:rsidRPr="007022B5">
        <w:rPr>
          <w:rFonts w:ascii="Tahoma" w:hAnsi="Tahoma" w:cs="Tahoma"/>
          <w:b/>
          <w:sz w:val="22"/>
          <w:szCs w:val="22"/>
        </w:rPr>
        <w:t>PONUDBENI POGOJI IN ZAHTEVE</w:t>
      </w:r>
    </w:p>
    <w:p w14:paraId="36128671" w14:textId="1B0FBE1A" w:rsidR="00DD3806" w:rsidRDefault="00DD3806" w:rsidP="00125254">
      <w:pPr>
        <w:keepNext/>
        <w:keepLines/>
        <w:tabs>
          <w:tab w:val="left" w:pos="2155"/>
        </w:tabs>
        <w:jc w:val="both"/>
        <w:rPr>
          <w:rFonts w:ascii="Tahoma" w:hAnsi="Tahoma" w:cs="Tahoma"/>
        </w:rPr>
      </w:pPr>
    </w:p>
    <w:p w14:paraId="0710796B" w14:textId="77777777" w:rsidR="00861F76" w:rsidRPr="00A679F4" w:rsidRDefault="00861F76" w:rsidP="00125254">
      <w:pPr>
        <w:keepNext/>
        <w:keepLines/>
        <w:numPr>
          <w:ilvl w:val="1"/>
          <w:numId w:val="2"/>
        </w:numPr>
        <w:rPr>
          <w:rFonts w:ascii="Tahoma" w:hAnsi="Tahoma" w:cs="Tahoma"/>
          <w:b/>
        </w:rPr>
      </w:pPr>
      <w:r w:rsidRPr="00A679F4">
        <w:rPr>
          <w:rFonts w:ascii="Tahoma" w:hAnsi="Tahoma" w:cs="Tahoma"/>
          <w:b/>
        </w:rPr>
        <w:t>Celovitost ponudbe, dopustnost ponudbe, pregled in ocenjevanje ponudb</w:t>
      </w:r>
    </w:p>
    <w:p w14:paraId="1E0EBD90" w14:textId="77777777" w:rsidR="00861F76" w:rsidRPr="00A679F4" w:rsidRDefault="00861F76" w:rsidP="00125254">
      <w:pPr>
        <w:keepNext/>
        <w:keepLines/>
        <w:rPr>
          <w:rFonts w:ascii="Tahoma" w:hAnsi="Tahoma" w:cs="Tahoma"/>
        </w:rPr>
      </w:pPr>
    </w:p>
    <w:p w14:paraId="368AFFED" w14:textId="77777777" w:rsidR="00861F76" w:rsidRPr="00A679F4" w:rsidRDefault="00861F76" w:rsidP="00125254">
      <w:pPr>
        <w:keepNext/>
        <w:keepLines/>
        <w:jc w:val="both"/>
        <w:rPr>
          <w:rFonts w:ascii="Tahoma" w:hAnsi="Tahoma" w:cs="Tahoma"/>
        </w:rPr>
      </w:pPr>
      <w:r w:rsidRPr="00A679F4">
        <w:rPr>
          <w:rFonts w:ascii="Tahoma" w:hAnsi="Tahoma" w:cs="Tahoma"/>
          <w:u w:val="single"/>
        </w:rPr>
        <w:t>Ponudnik mora ponuditi vse razpisane storitve skladno z zahtevami razpisne dokumentacije (</w:t>
      </w:r>
      <w:r w:rsidRPr="00A679F4">
        <w:rPr>
          <w:rFonts w:ascii="Tahoma" w:hAnsi="Tahoma" w:cs="Tahoma"/>
          <w:b/>
          <w:u w:val="single"/>
        </w:rPr>
        <w:t>zahtevana je celovitost ponudbe</w:t>
      </w:r>
      <w:r w:rsidRPr="00A679F4">
        <w:rPr>
          <w:rFonts w:ascii="Tahoma" w:hAnsi="Tahoma" w:cs="Tahoma"/>
          <w:u w:val="single"/>
        </w:rPr>
        <w:t>)</w:t>
      </w:r>
      <w:r w:rsidRPr="00A679F4">
        <w:rPr>
          <w:rFonts w:ascii="Tahoma" w:hAnsi="Tahoma" w:cs="Tahoma"/>
        </w:rPr>
        <w:t>. Predmet ponudbe mora biti v skladu s tehnično specifikacijo in opisom predmeta javnega naročila ter z vsemi ostalimi zahtevami in pogoji naročnika, navedenimi v razpisni dokumentaciji.</w:t>
      </w:r>
    </w:p>
    <w:p w14:paraId="0D88ECEF" w14:textId="77777777" w:rsidR="00861F76" w:rsidRPr="00A679F4" w:rsidRDefault="00861F76" w:rsidP="00125254">
      <w:pPr>
        <w:keepNext/>
        <w:keepLines/>
        <w:jc w:val="both"/>
        <w:rPr>
          <w:rFonts w:ascii="Tahoma" w:hAnsi="Tahoma" w:cs="Tahoma"/>
        </w:rPr>
      </w:pPr>
      <w:r w:rsidRPr="00A679F4">
        <w:rPr>
          <w:rFonts w:ascii="Tahoma" w:hAnsi="Tahoma" w:cs="Tahoma"/>
        </w:rPr>
        <w:t xml:space="preserve"> </w:t>
      </w:r>
    </w:p>
    <w:p w14:paraId="58F64B63" w14:textId="77777777" w:rsidR="00861F76" w:rsidRPr="00A679F4" w:rsidRDefault="00861F76" w:rsidP="00125254">
      <w:pPr>
        <w:keepNext/>
        <w:keepLines/>
        <w:jc w:val="both"/>
        <w:rPr>
          <w:rFonts w:ascii="Tahoma" w:hAnsi="Tahoma" w:cs="Tahoma"/>
        </w:rPr>
      </w:pPr>
      <w:r w:rsidRPr="00A679F4">
        <w:rPr>
          <w:rFonts w:ascii="Tahoma" w:hAnsi="Tahoma" w:cs="Tahoma"/>
        </w:rPr>
        <w:t>V primeru, da ponudba ne bo v skladu z vsemi zahtevami in pogoji razpisne dokumentacije ter v skladu z ZJN-3, bo naročnik tako ponudbo izključil iz sodelovanja v postopku oddaje javnega naročila.</w:t>
      </w:r>
    </w:p>
    <w:p w14:paraId="7BB70880" w14:textId="77777777" w:rsidR="00861F76" w:rsidRPr="00A679F4" w:rsidRDefault="00861F76" w:rsidP="00125254">
      <w:pPr>
        <w:keepNext/>
        <w:keepLines/>
        <w:jc w:val="both"/>
        <w:rPr>
          <w:rFonts w:ascii="Tahoma" w:hAnsi="Tahoma" w:cs="Tahoma"/>
          <w:sz w:val="16"/>
        </w:rPr>
      </w:pPr>
    </w:p>
    <w:p w14:paraId="37CE1A26" w14:textId="77777777" w:rsidR="00861F76" w:rsidRPr="00A679F4" w:rsidRDefault="00861F76" w:rsidP="00125254">
      <w:pPr>
        <w:keepNext/>
        <w:keepLines/>
        <w:jc w:val="both"/>
        <w:rPr>
          <w:rFonts w:ascii="Tahoma" w:hAnsi="Tahoma" w:cs="Tahoma"/>
          <w:sz w:val="18"/>
        </w:rPr>
      </w:pPr>
      <w:r w:rsidRPr="00A679F4">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A679F4">
        <w:rPr>
          <w:rFonts w:ascii="Tahoma" w:hAnsi="Tahoma" w:cs="Tahoma"/>
          <w:sz w:val="18"/>
        </w:rPr>
        <w:t xml:space="preserve">. </w:t>
      </w:r>
      <w:r w:rsidRPr="00A679F4">
        <w:rPr>
          <w:rFonts w:ascii="Tahoma" w:hAnsi="Tahoma" w:cs="Tahoma"/>
        </w:rPr>
        <w:t>Naročnik lahko od ponudnikov zahteva razčlembo (analizo) ponudbenih cen. Zahtevek za dodatna pojasnila kot tudi odgovor morata biti posredovana v enaki obliki kot dodatna pojasnila.</w:t>
      </w:r>
    </w:p>
    <w:p w14:paraId="78CE032F" w14:textId="77777777" w:rsidR="00861F76" w:rsidRPr="00A679F4" w:rsidRDefault="00861F76" w:rsidP="00125254">
      <w:pPr>
        <w:keepNext/>
        <w:keepLines/>
        <w:ind w:right="56"/>
        <w:jc w:val="both"/>
        <w:rPr>
          <w:rFonts w:ascii="Tahoma" w:hAnsi="Tahoma" w:cs="Tahoma"/>
        </w:rPr>
      </w:pPr>
    </w:p>
    <w:p w14:paraId="125D2B0C" w14:textId="77777777" w:rsidR="00861F76" w:rsidRPr="00A679F4" w:rsidRDefault="00861F76" w:rsidP="00125254">
      <w:pPr>
        <w:keepNext/>
        <w:keepLines/>
        <w:ind w:right="56"/>
        <w:jc w:val="both"/>
        <w:rPr>
          <w:rFonts w:ascii="Tahoma" w:hAnsi="Tahoma" w:cs="Tahoma"/>
        </w:rPr>
      </w:pPr>
      <w:r w:rsidRPr="00A679F4">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623E340" w14:textId="77777777" w:rsidR="002B3309" w:rsidRDefault="002B3309" w:rsidP="00125254">
      <w:pPr>
        <w:keepNext/>
        <w:keepLines/>
        <w:tabs>
          <w:tab w:val="left" w:pos="2155"/>
        </w:tabs>
        <w:jc w:val="both"/>
        <w:rPr>
          <w:rFonts w:ascii="Tahoma" w:hAnsi="Tahoma" w:cs="Tahoma"/>
        </w:rPr>
      </w:pPr>
    </w:p>
    <w:p w14:paraId="45F1442C" w14:textId="2CBF68CA" w:rsidR="00944EA3" w:rsidRPr="00A679F4" w:rsidRDefault="00944EA3" w:rsidP="00125254">
      <w:pPr>
        <w:keepNext/>
        <w:keepLines/>
        <w:tabs>
          <w:tab w:val="left" w:pos="2155"/>
        </w:tabs>
        <w:jc w:val="both"/>
        <w:rPr>
          <w:rFonts w:ascii="Tahoma" w:hAnsi="Tahoma" w:cs="Tahoma"/>
        </w:rPr>
      </w:pPr>
      <w:r w:rsidRPr="00A679F4">
        <w:rPr>
          <w:rFonts w:ascii="Tahoma" w:hAnsi="Tahoma" w:cs="Tahoma"/>
        </w:rPr>
        <w:t xml:space="preserve">V kolikor predmet ponudbe ne bo izpolnjeval vseh opisov, zahtev, pogojev, navedb in kvalitet, navedenih v razpisni dokumentaciji naročnika, bo naročnik tako ponudbo </w:t>
      </w:r>
      <w:r w:rsidR="00A07A0F">
        <w:rPr>
          <w:rFonts w:ascii="Tahoma" w:hAnsi="Tahoma" w:cs="Tahoma"/>
        </w:rPr>
        <w:t>izključil</w:t>
      </w:r>
      <w:r w:rsidRPr="00A679F4">
        <w:rPr>
          <w:rFonts w:ascii="Tahoma" w:hAnsi="Tahoma" w:cs="Tahoma"/>
        </w:rPr>
        <w:t xml:space="preserve"> iz nadaljnjega ocenjevanja.</w:t>
      </w:r>
    </w:p>
    <w:p w14:paraId="53D12440" w14:textId="44D72720" w:rsidR="00944EA3" w:rsidRDefault="00944EA3" w:rsidP="00125254">
      <w:pPr>
        <w:keepNext/>
        <w:keepLines/>
        <w:tabs>
          <w:tab w:val="left" w:pos="2155"/>
        </w:tabs>
        <w:jc w:val="both"/>
        <w:rPr>
          <w:rFonts w:ascii="Tahoma" w:hAnsi="Tahoma" w:cs="Tahoma"/>
        </w:rPr>
      </w:pPr>
    </w:p>
    <w:p w14:paraId="04AE699D" w14:textId="77777777" w:rsidR="002B3309" w:rsidRPr="00A679F4" w:rsidRDefault="002B3309" w:rsidP="00125254">
      <w:pPr>
        <w:keepNext/>
        <w:keepLines/>
        <w:numPr>
          <w:ilvl w:val="1"/>
          <w:numId w:val="2"/>
        </w:numPr>
        <w:autoSpaceDE w:val="0"/>
        <w:autoSpaceDN w:val="0"/>
        <w:adjustRightInd w:val="0"/>
        <w:jc w:val="both"/>
        <w:rPr>
          <w:rFonts w:ascii="Tahoma" w:hAnsi="Tahoma" w:cs="Tahoma"/>
          <w:b/>
        </w:rPr>
      </w:pPr>
      <w:r w:rsidRPr="00A679F4">
        <w:rPr>
          <w:rFonts w:ascii="Tahoma" w:hAnsi="Tahoma" w:cs="Tahoma"/>
          <w:b/>
        </w:rPr>
        <w:t>Samostojna ponudba</w:t>
      </w:r>
    </w:p>
    <w:p w14:paraId="321671CB" w14:textId="77777777" w:rsidR="002B3309" w:rsidRPr="00A679F4" w:rsidRDefault="002B3309" w:rsidP="00125254">
      <w:pPr>
        <w:keepNext/>
        <w:keepLines/>
        <w:autoSpaceDE w:val="0"/>
        <w:autoSpaceDN w:val="0"/>
        <w:adjustRightInd w:val="0"/>
        <w:jc w:val="both"/>
        <w:rPr>
          <w:rFonts w:ascii="Tahoma" w:hAnsi="Tahoma" w:cs="Tahoma"/>
        </w:rPr>
      </w:pPr>
    </w:p>
    <w:p w14:paraId="221856B5" w14:textId="77777777" w:rsidR="002B3309" w:rsidRPr="00A679F4" w:rsidRDefault="002B3309" w:rsidP="00125254">
      <w:pPr>
        <w:keepNext/>
        <w:keepLines/>
        <w:autoSpaceDE w:val="0"/>
        <w:autoSpaceDN w:val="0"/>
        <w:adjustRightInd w:val="0"/>
        <w:jc w:val="both"/>
        <w:rPr>
          <w:rFonts w:ascii="Tahoma" w:hAnsi="Tahoma" w:cs="Tahoma"/>
        </w:rPr>
      </w:pPr>
      <w:r w:rsidRPr="00A679F4">
        <w:rPr>
          <w:rFonts w:ascii="Tahoma" w:hAnsi="Tahoma" w:cs="Tahoma"/>
        </w:rPr>
        <w:t>Ponudnik lahko odda samostojno ponudbo. Ponudnik mora v ponudbi predložiti priloge v skladu s to razpisno dokumentacijo.</w:t>
      </w:r>
    </w:p>
    <w:p w14:paraId="1AC32F0E" w14:textId="77777777" w:rsidR="002B3309" w:rsidRPr="00A679F4" w:rsidRDefault="002B3309" w:rsidP="00125254">
      <w:pPr>
        <w:keepNext/>
        <w:keepLines/>
        <w:autoSpaceDE w:val="0"/>
        <w:autoSpaceDN w:val="0"/>
        <w:adjustRightInd w:val="0"/>
        <w:jc w:val="both"/>
        <w:rPr>
          <w:rFonts w:ascii="Tahoma" w:hAnsi="Tahoma" w:cs="Tahoma"/>
        </w:rPr>
      </w:pPr>
    </w:p>
    <w:p w14:paraId="4CF0E2A2" w14:textId="77777777" w:rsidR="002B3309" w:rsidRPr="00A679F4" w:rsidRDefault="002B3309" w:rsidP="00125254">
      <w:pPr>
        <w:keepNext/>
        <w:keepLines/>
        <w:numPr>
          <w:ilvl w:val="1"/>
          <w:numId w:val="2"/>
        </w:numPr>
        <w:jc w:val="both"/>
        <w:rPr>
          <w:rFonts w:ascii="Tahoma" w:hAnsi="Tahoma" w:cs="Tahoma"/>
          <w:b/>
        </w:rPr>
      </w:pPr>
      <w:r w:rsidRPr="00A679F4">
        <w:rPr>
          <w:rFonts w:ascii="Tahoma" w:hAnsi="Tahoma" w:cs="Tahoma"/>
          <w:b/>
        </w:rPr>
        <w:t>Skupna ponudba</w:t>
      </w:r>
    </w:p>
    <w:p w14:paraId="503343AE" w14:textId="77777777" w:rsidR="002B3309" w:rsidRPr="00A679F4" w:rsidRDefault="002B3309" w:rsidP="00125254">
      <w:pPr>
        <w:keepNext/>
        <w:keepLines/>
        <w:jc w:val="both"/>
        <w:rPr>
          <w:rFonts w:ascii="Tahoma" w:hAnsi="Tahoma" w:cs="Tahoma"/>
        </w:rPr>
      </w:pPr>
    </w:p>
    <w:p w14:paraId="59B85A74" w14:textId="77777777" w:rsidR="002B3309" w:rsidRPr="00A679F4" w:rsidRDefault="002B3309" w:rsidP="00125254">
      <w:pPr>
        <w:keepNext/>
        <w:keepLines/>
        <w:jc w:val="both"/>
        <w:rPr>
          <w:rFonts w:ascii="Tahoma" w:hAnsi="Tahoma" w:cs="Tahoma"/>
          <w:u w:val="single"/>
        </w:rPr>
      </w:pPr>
      <w:r w:rsidRPr="00A679F4">
        <w:rPr>
          <w:rFonts w:ascii="Tahoma" w:hAnsi="Tahoma" w:cs="Tahoma"/>
          <w:u w:val="single"/>
        </w:rPr>
        <w:t xml:space="preserve">Ponudbo lahko predloži skupina ponudnikov, ki mora predložiti pravni akt o skupni izvedbi naročila. </w:t>
      </w:r>
    </w:p>
    <w:p w14:paraId="18865AF6" w14:textId="77777777" w:rsidR="002B3309" w:rsidRDefault="002B3309" w:rsidP="00125254">
      <w:pPr>
        <w:keepNext/>
        <w:keepLines/>
        <w:jc w:val="both"/>
        <w:rPr>
          <w:rFonts w:ascii="Tahoma" w:hAnsi="Tahoma" w:cs="Tahoma"/>
        </w:rPr>
      </w:pPr>
    </w:p>
    <w:p w14:paraId="1072F1BB" w14:textId="725DEE28" w:rsidR="002B3309" w:rsidRPr="00A679F4" w:rsidRDefault="002B3309" w:rsidP="00125254">
      <w:pPr>
        <w:keepNext/>
        <w:keepLines/>
        <w:jc w:val="both"/>
        <w:rPr>
          <w:rFonts w:ascii="Tahoma" w:hAnsi="Tahoma" w:cs="Tahoma"/>
        </w:rPr>
      </w:pPr>
      <w:r w:rsidRPr="00A679F4">
        <w:rPr>
          <w:rFonts w:ascii="Tahoma" w:hAnsi="Tahoma" w:cs="Tahoma"/>
        </w:rPr>
        <w:t>Navedeni pravni akt mora natančno opredeliti:</w:t>
      </w:r>
    </w:p>
    <w:p w14:paraId="24B04164"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medsebojno odgovornost posameznih članov skupine za izvedbo naročila znotraj skupine;</w:t>
      </w:r>
    </w:p>
    <w:p w14:paraId="18C9647C"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neomejeno solidarno odgovornost članov (partnerjev) skupine do naročnika glede vseh pogodbenih obveznosti;</w:t>
      </w:r>
    </w:p>
    <w:p w14:paraId="0120A3A5"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5C32A610"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 xml:space="preserve">nosilca zavarovanja glede vseh pogodbenih obveznosti;  </w:t>
      </w:r>
    </w:p>
    <w:p w14:paraId="1E19ABB4"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vse nosilce finančnih obračunov in transakcij z navedbo transakcijskega računa, preko katerih se bo izvajalo plačevanje pogodbenih obveznosti;</w:t>
      </w:r>
    </w:p>
    <w:p w14:paraId="59DCC8F1"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določila v primeru izstopa partnerja ter pod kakšnimi pogoji lahko pride do spremembe članov skupine izvajalcev;</w:t>
      </w:r>
    </w:p>
    <w:p w14:paraId="0615BA5E"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opredelitev deležev in področje dela partnerjev;</w:t>
      </w:r>
    </w:p>
    <w:p w14:paraId="0A9B6272"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podpisnike pogodbe (opredelitev ali so podpisniki vsi člani skupine ali pooblaščen član);</w:t>
      </w:r>
    </w:p>
    <w:p w14:paraId="061C6F08" w14:textId="77777777" w:rsidR="002B3309" w:rsidRPr="00A679F4" w:rsidRDefault="002B3309" w:rsidP="00125254">
      <w:pPr>
        <w:keepNext/>
        <w:keepLines/>
        <w:numPr>
          <w:ilvl w:val="0"/>
          <w:numId w:val="6"/>
        </w:numPr>
        <w:ind w:left="426"/>
        <w:jc w:val="both"/>
        <w:rPr>
          <w:rFonts w:ascii="Tahoma" w:hAnsi="Tahoma" w:cs="Tahoma"/>
          <w:sz w:val="18"/>
        </w:rPr>
      </w:pPr>
      <w:r w:rsidRPr="00A679F4">
        <w:rPr>
          <w:rFonts w:ascii="Tahoma" w:hAnsi="Tahoma" w:cs="Tahoma"/>
          <w:sz w:val="18"/>
        </w:rPr>
        <w:t>obveznost članov skupine, da morajo o vseh spremembah pravnega akta o skupni izvedbi naročila, redno obveščati naročnika.</w:t>
      </w:r>
    </w:p>
    <w:p w14:paraId="0BDC418D" w14:textId="77777777" w:rsidR="002B3309" w:rsidRPr="00A679F4" w:rsidRDefault="002B3309" w:rsidP="00125254">
      <w:pPr>
        <w:keepNext/>
        <w:keepLines/>
        <w:jc w:val="both"/>
        <w:rPr>
          <w:rFonts w:ascii="Tahoma" w:hAnsi="Tahoma" w:cs="Tahoma"/>
          <w:sz w:val="14"/>
        </w:rPr>
      </w:pPr>
    </w:p>
    <w:p w14:paraId="1BCB882E" w14:textId="77777777" w:rsidR="002B3309" w:rsidRPr="00A679F4" w:rsidRDefault="002B3309" w:rsidP="00125254">
      <w:pPr>
        <w:keepNext/>
        <w:keepLines/>
        <w:jc w:val="both"/>
        <w:rPr>
          <w:rFonts w:ascii="Tahoma" w:hAnsi="Tahoma" w:cs="Tahoma"/>
          <w:u w:val="single"/>
        </w:rPr>
      </w:pPr>
      <w:r w:rsidRPr="00A679F4">
        <w:rPr>
          <w:rFonts w:ascii="Tahoma" w:hAnsi="Tahoma" w:cs="Tahoma"/>
          <w:u w:val="single"/>
        </w:rPr>
        <w:t>Vsak član skupine izvajalcev v okviru skupne ponudbe odgovarja naročniku neomejeno solidarno.</w:t>
      </w:r>
    </w:p>
    <w:p w14:paraId="6A340AE6" w14:textId="77777777" w:rsidR="002B3309" w:rsidRPr="00A679F4" w:rsidRDefault="002B3309" w:rsidP="00125254">
      <w:pPr>
        <w:keepNext/>
        <w:keepLines/>
        <w:jc w:val="both"/>
        <w:rPr>
          <w:rFonts w:ascii="Tahoma" w:hAnsi="Tahoma" w:cs="Tahoma"/>
          <w:sz w:val="16"/>
          <w:u w:val="single"/>
        </w:rPr>
      </w:pPr>
    </w:p>
    <w:p w14:paraId="6993109D" w14:textId="77777777" w:rsidR="002B3309" w:rsidRDefault="002B3309" w:rsidP="00125254">
      <w:pPr>
        <w:keepNext/>
        <w:keepLines/>
        <w:jc w:val="both"/>
        <w:rPr>
          <w:rFonts w:ascii="Tahoma" w:hAnsi="Tahoma" w:cs="Tahoma"/>
          <w:u w:val="single"/>
        </w:rPr>
      </w:pPr>
      <w:r w:rsidRPr="00A679F4">
        <w:rPr>
          <w:rFonts w:ascii="Tahoma" w:hAnsi="Tahoma" w:cs="Tahoma"/>
        </w:rPr>
        <w:t xml:space="preserve">Če ponudnik nastopa </w:t>
      </w:r>
      <w:r w:rsidRPr="00A679F4">
        <w:rPr>
          <w:rFonts w:ascii="Tahoma" w:hAnsi="Tahoma" w:cs="Tahoma"/>
          <w:b/>
          <w:u w:val="single"/>
        </w:rPr>
        <w:t>v skupni ponudbi</w:t>
      </w:r>
      <w:r w:rsidRPr="00A679F4">
        <w:rPr>
          <w:rFonts w:ascii="Tahoma" w:hAnsi="Tahoma" w:cs="Tahoma"/>
          <w:u w:val="single"/>
        </w:rPr>
        <w:t xml:space="preserve"> (s partner/ji)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w:t>
      </w:r>
      <w:r>
        <w:rPr>
          <w:rFonts w:ascii="Tahoma" w:hAnsi="Tahoma" w:cs="Tahoma"/>
        </w:rPr>
        <w:t xml:space="preserve">(Priloga 3)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od sodelujočih partnerjev v skupni ponudbi</w:t>
      </w:r>
      <w:r>
        <w:rPr>
          <w:rFonts w:ascii="Tahoma" w:hAnsi="Tahoma" w:cs="Tahoma"/>
          <w:u w:val="single"/>
        </w:rPr>
        <w:t xml:space="preserve"> in naslednje izpolnjene in podpisane priloge:</w:t>
      </w:r>
    </w:p>
    <w:p w14:paraId="49F148ED" w14:textId="77777777" w:rsidR="002B3309" w:rsidRDefault="002B3309" w:rsidP="00125254">
      <w:pPr>
        <w:pStyle w:val="Odstavekseznama"/>
        <w:keepNext/>
        <w:keepLines/>
        <w:numPr>
          <w:ilvl w:val="0"/>
          <w:numId w:val="6"/>
        </w:numPr>
        <w:jc w:val="both"/>
        <w:rPr>
          <w:rFonts w:ascii="Tahoma" w:hAnsi="Tahoma" w:cs="Tahoma"/>
        </w:rPr>
      </w:pPr>
      <w:r>
        <w:rPr>
          <w:rFonts w:ascii="Tahoma" w:hAnsi="Tahoma" w:cs="Tahoma"/>
        </w:rPr>
        <w:t xml:space="preserve">Priloga 1 </w:t>
      </w:r>
      <w:r w:rsidRPr="00D717F9">
        <w:rPr>
          <w:rFonts w:ascii="Tahoma" w:hAnsi="Tahoma" w:cs="Tahoma"/>
        </w:rPr>
        <w:t>PODATKI O PONUDNIKU/PARTNERJU,</w:t>
      </w:r>
    </w:p>
    <w:p w14:paraId="48878988" w14:textId="755C4E87" w:rsidR="002B3309" w:rsidRPr="001B4647" w:rsidRDefault="002B3309" w:rsidP="00125254">
      <w:pPr>
        <w:keepNext/>
        <w:keepLines/>
        <w:numPr>
          <w:ilvl w:val="0"/>
          <w:numId w:val="6"/>
        </w:numPr>
        <w:jc w:val="both"/>
        <w:rPr>
          <w:rFonts w:ascii="Tahoma" w:hAnsi="Tahoma" w:cs="Tahoma"/>
        </w:rPr>
      </w:pPr>
      <w:r>
        <w:rPr>
          <w:rFonts w:ascii="Tahoma" w:hAnsi="Tahoma" w:cs="Tahoma"/>
        </w:rPr>
        <w:t xml:space="preserve">Obrazec 1 k </w:t>
      </w:r>
      <w:r w:rsidRPr="001B4647">
        <w:rPr>
          <w:rFonts w:ascii="Tahoma" w:hAnsi="Tahoma" w:cs="Tahoma"/>
        </w:rPr>
        <w:t>Prilog</w:t>
      </w:r>
      <w:r>
        <w:rPr>
          <w:rFonts w:ascii="Tahoma" w:hAnsi="Tahoma" w:cs="Tahoma"/>
        </w:rPr>
        <w:t>i 1</w:t>
      </w:r>
      <w:r w:rsidRPr="001B4647">
        <w:rPr>
          <w:rFonts w:ascii="Tahoma" w:hAnsi="Tahoma" w:cs="Tahoma"/>
        </w:rPr>
        <w:t xml:space="preserve"> </w:t>
      </w:r>
      <w:r w:rsidRPr="006974AB">
        <w:rPr>
          <w:rFonts w:ascii="Tahoma" w:hAnsi="Tahoma" w:cs="Tahoma"/>
        </w:rPr>
        <w:t>PODATKI O SKUPNI (PARTNERSKI) PONUDBI</w:t>
      </w:r>
      <w:r>
        <w:rPr>
          <w:rFonts w:ascii="Tahoma" w:hAnsi="Tahoma" w:cs="Tahoma"/>
        </w:rPr>
        <w:t xml:space="preserve"> in priložiti podpisan</w:t>
      </w:r>
      <w:r w:rsidRPr="001B4647">
        <w:rPr>
          <w:rFonts w:ascii="Tahoma" w:hAnsi="Tahoma" w:cs="Tahoma"/>
        </w:rPr>
        <w:t xml:space="preserve"> </w:t>
      </w:r>
      <w:r>
        <w:rPr>
          <w:rFonts w:ascii="Tahoma" w:hAnsi="Tahoma" w:cs="Tahoma"/>
        </w:rPr>
        <w:t>P</w:t>
      </w:r>
      <w:r w:rsidRPr="001B4647">
        <w:rPr>
          <w:rFonts w:ascii="Tahoma" w:hAnsi="Tahoma" w:cs="Tahoma"/>
        </w:rPr>
        <w:t>ravni akt o skupni izvedbi naročila;</w:t>
      </w:r>
    </w:p>
    <w:p w14:paraId="12B413A8" w14:textId="77777777" w:rsidR="002B3309" w:rsidRPr="00A679F4" w:rsidRDefault="002B3309" w:rsidP="00125254">
      <w:pPr>
        <w:keepNext/>
        <w:keepLines/>
        <w:numPr>
          <w:ilvl w:val="0"/>
          <w:numId w:val="6"/>
        </w:numPr>
        <w:jc w:val="both"/>
        <w:rPr>
          <w:rFonts w:ascii="Tahoma" w:eastAsia="Calibri" w:hAnsi="Tahoma" w:cs="Tahoma"/>
        </w:rPr>
      </w:pPr>
      <w:r w:rsidRPr="00A679F4">
        <w:rPr>
          <w:rFonts w:ascii="Tahoma" w:eastAsia="Calibri" w:hAnsi="Tahoma" w:cs="Tahoma"/>
        </w:rPr>
        <w:t>Priloga 3/</w:t>
      </w:r>
      <w:r>
        <w:rPr>
          <w:rFonts w:ascii="Tahoma" w:eastAsia="Calibri" w:hAnsi="Tahoma" w:cs="Tahoma"/>
        </w:rPr>
        <w:t>1</w:t>
      </w:r>
      <w:r w:rsidRPr="00A679F4">
        <w:rPr>
          <w:rFonts w:ascii="Tahoma" w:eastAsia="Calibri" w:hAnsi="Tahoma" w:cs="Tahoma"/>
        </w:rPr>
        <w:t xml:space="preserve"> IZJAVA IZPOLNJEVANJU POGOJEV – </w:t>
      </w:r>
      <w:r>
        <w:rPr>
          <w:rFonts w:ascii="Tahoma" w:eastAsia="Calibri" w:hAnsi="Tahoma" w:cs="Tahoma"/>
        </w:rPr>
        <w:t>PONUDNIK</w:t>
      </w:r>
      <w:r w:rsidRPr="00A679F4">
        <w:rPr>
          <w:rFonts w:ascii="Tahoma" w:eastAsia="Calibri" w:hAnsi="Tahoma" w:cs="Tahoma"/>
        </w:rPr>
        <w:t>/</w:t>
      </w:r>
      <w:r>
        <w:rPr>
          <w:rFonts w:ascii="Tahoma" w:eastAsia="Calibri" w:hAnsi="Tahoma" w:cs="Tahoma"/>
        </w:rPr>
        <w:t>PARTNER,</w:t>
      </w:r>
    </w:p>
    <w:p w14:paraId="2162C111" w14:textId="77777777" w:rsidR="002B3309" w:rsidRPr="00683429" w:rsidRDefault="002B3309" w:rsidP="00125254">
      <w:pPr>
        <w:keepNext/>
        <w:keepLines/>
        <w:numPr>
          <w:ilvl w:val="0"/>
          <w:numId w:val="6"/>
        </w:numPr>
        <w:jc w:val="both"/>
        <w:rPr>
          <w:rFonts w:ascii="Tahoma" w:eastAsia="Calibri" w:hAnsi="Tahoma" w:cs="Tahoma"/>
        </w:rPr>
      </w:pPr>
      <w:r w:rsidRPr="00A679F4">
        <w:rPr>
          <w:rFonts w:ascii="Tahoma" w:eastAsia="Calibri" w:hAnsi="Tahoma" w:cs="Tahoma"/>
        </w:rPr>
        <w:t>Priloga 3/3 IZJAVA</w:t>
      </w:r>
      <w:r w:rsidRPr="00A679F4">
        <w:rPr>
          <w:rFonts w:ascii="Tahoma" w:hAnsi="Tahoma" w:cs="Tahoma"/>
        </w:rPr>
        <w:t xml:space="preserve"> </w:t>
      </w:r>
      <w:r w:rsidRPr="00A679F4">
        <w:rPr>
          <w:rFonts w:ascii="Tahoma" w:eastAsia="Calibri" w:hAnsi="Tahoma" w:cs="Tahoma"/>
        </w:rPr>
        <w:t>O UDELEŽBI FIZIČNIH IN PRAVNIH OSEB V LASTNIŠTVU PONUDNIKA</w:t>
      </w:r>
      <w:r>
        <w:rPr>
          <w:rFonts w:ascii="Tahoma" w:eastAsia="Calibri" w:hAnsi="Tahoma" w:cs="Tahoma"/>
        </w:rPr>
        <w:t>.</w:t>
      </w:r>
    </w:p>
    <w:p w14:paraId="64956305" w14:textId="77777777" w:rsidR="002B3309" w:rsidRDefault="002B3309" w:rsidP="00125254">
      <w:pPr>
        <w:keepNext/>
        <w:keepLines/>
        <w:jc w:val="both"/>
        <w:rPr>
          <w:rFonts w:ascii="Tahoma" w:hAnsi="Tahoma" w:cs="Tahoma"/>
        </w:rPr>
      </w:pPr>
    </w:p>
    <w:p w14:paraId="52049959" w14:textId="77777777" w:rsidR="002B3309" w:rsidRPr="005C301B" w:rsidRDefault="002B3309" w:rsidP="00125254">
      <w:pPr>
        <w:keepNext/>
        <w:keepLines/>
        <w:jc w:val="both"/>
        <w:rPr>
          <w:rFonts w:ascii="Tahoma" w:hAnsi="Tahoma" w:cs="Tahoma"/>
          <w:i/>
          <w:sz w:val="18"/>
        </w:rPr>
      </w:pPr>
      <w:r w:rsidRPr="005C301B">
        <w:rPr>
          <w:rFonts w:ascii="Tahoma" w:hAnsi="Tahoma" w:cs="Tahoma"/>
          <w:i/>
          <w:sz w:val="18"/>
        </w:rPr>
        <w:t xml:space="preserve">V kolikor ponudnik ne oddaja </w:t>
      </w:r>
      <w:r>
        <w:rPr>
          <w:rFonts w:ascii="Tahoma" w:hAnsi="Tahoma" w:cs="Tahoma"/>
          <w:i/>
          <w:sz w:val="18"/>
        </w:rPr>
        <w:t xml:space="preserve">skupne </w:t>
      </w:r>
      <w:r w:rsidRPr="005C301B">
        <w:rPr>
          <w:rFonts w:ascii="Tahoma" w:hAnsi="Tahoma" w:cs="Tahoma"/>
          <w:i/>
          <w:sz w:val="18"/>
        </w:rPr>
        <w:t xml:space="preserve">ponudbe, mu ni potrebno upoštevati določil oz. izpolniti/priložiti prilog, ki se nanašajo na </w:t>
      </w:r>
      <w:r>
        <w:rPr>
          <w:rFonts w:ascii="Tahoma" w:hAnsi="Tahoma" w:cs="Tahoma"/>
          <w:i/>
          <w:sz w:val="18"/>
        </w:rPr>
        <w:t>skupno ponudbo</w:t>
      </w:r>
      <w:r w:rsidRPr="005C301B">
        <w:rPr>
          <w:rFonts w:ascii="Tahoma" w:hAnsi="Tahoma" w:cs="Tahoma"/>
          <w:i/>
          <w:sz w:val="18"/>
        </w:rPr>
        <w:t>.</w:t>
      </w:r>
    </w:p>
    <w:p w14:paraId="157BBFB4" w14:textId="77777777" w:rsidR="002B3309" w:rsidRDefault="002B3309" w:rsidP="00125254">
      <w:pPr>
        <w:keepNext/>
        <w:keepLines/>
        <w:jc w:val="both"/>
        <w:rPr>
          <w:rFonts w:ascii="Tahoma" w:hAnsi="Tahoma" w:cs="Tahoma"/>
        </w:rPr>
      </w:pPr>
    </w:p>
    <w:p w14:paraId="47762419" w14:textId="77777777" w:rsidR="002B3309" w:rsidRPr="00A679F4" w:rsidRDefault="002B3309" w:rsidP="00125254">
      <w:pPr>
        <w:keepNext/>
        <w:keepLines/>
        <w:numPr>
          <w:ilvl w:val="1"/>
          <w:numId w:val="2"/>
        </w:numPr>
        <w:jc w:val="both"/>
        <w:rPr>
          <w:rFonts w:ascii="Tahoma" w:hAnsi="Tahoma" w:cs="Tahoma"/>
          <w:b/>
        </w:rPr>
      </w:pPr>
      <w:r w:rsidRPr="00A679F4">
        <w:rPr>
          <w:rFonts w:ascii="Tahoma" w:hAnsi="Tahoma" w:cs="Tahoma"/>
          <w:b/>
        </w:rPr>
        <w:lastRenderedPageBreak/>
        <w:t>Ponudba s podizvajalci</w:t>
      </w:r>
    </w:p>
    <w:p w14:paraId="1A53A668" w14:textId="77777777" w:rsidR="002B3309" w:rsidRPr="00A679F4" w:rsidRDefault="002B3309" w:rsidP="00125254">
      <w:pPr>
        <w:keepNext/>
        <w:keepLines/>
        <w:jc w:val="both"/>
        <w:rPr>
          <w:rFonts w:ascii="Tahoma" w:hAnsi="Tahoma" w:cs="Tahoma"/>
          <w:sz w:val="16"/>
        </w:rPr>
      </w:pPr>
    </w:p>
    <w:p w14:paraId="162396A9" w14:textId="77777777" w:rsidR="002B3309" w:rsidRPr="00A679F4" w:rsidRDefault="002B3309" w:rsidP="00125254">
      <w:pPr>
        <w:keepNext/>
        <w:keepLines/>
        <w:jc w:val="both"/>
        <w:rPr>
          <w:rFonts w:ascii="Tahoma" w:hAnsi="Tahoma" w:cs="Tahoma"/>
          <w:kern w:val="16"/>
        </w:rPr>
      </w:pPr>
      <w:r w:rsidRPr="00A679F4">
        <w:rPr>
          <w:rFonts w:ascii="Tahoma" w:hAnsi="Tahoma" w:cs="Tahoma"/>
          <w:kern w:val="16"/>
        </w:rPr>
        <w:t xml:space="preserve">Ponudnik lahko del javnega naročila odda v podizvajanje. Ponudnik, ki izvaja javno naročilo z enim ali več podizvajalci, mora v celoti upoštevati obveznosti iz 94. člena ZJN-3. Če ponudnik ne ravna v skladu s 94. členom ZJN-3, bo naročnik Državni revizijski komisiji podal predlog za uvedbo postopka o prekršku iz 2. točke 1. odstavka 112. člena ZJN-3. </w:t>
      </w:r>
    </w:p>
    <w:p w14:paraId="6E5791AE" w14:textId="77777777" w:rsidR="002B3309" w:rsidRPr="00A679F4" w:rsidRDefault="002B3309" w:rsidP="00125254">
      <w:pPr>
        <w:keepNext/>
        <w:keepLines/>
        <w:jc w:val="both"/>
        <w:rPr>
          <w:rFonts w:ascii="Tahoma" w:hAnsi="Tahoma" w:cs="Tahoma"/>
          <w:kern w:val="16"/>
          <w:sz w:val="18"/>
          <w:szCs w:val="18"/>
        </w:rPr>
      </w:pPr>
    </w:p>
    <w:p w14:paraId="307CBA92" w14:textId="77777777" w:rsidR="002B3309" w:rsidRPr="00A679F4" w:rsidRDefault="002B3309" w:rsidP="00125254">
      <w:pPr>
        <w:keepNext/>
        <w:keepLines/>
        <w:jc w:val="both"/>
        <w:rPr>
          <w:rFonts w:ascii="Tahoma" w:hAnsi="Tahoma" w:cs="Tahoma"/>
          <w:kern w:val="16"/>
          <w:u w:val="single"/>
        </w:rPr>
      </w:pPr>
      <w:r w:rsidRPr="00A679F4">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3C0E3E58" w14:textId="77777777" w:rsidR="002B3309" w:rsidRPr="00A679F4" w:rsidRDefault="002B3309" w:rsidP="00125254">
      <w:pPr>
        <w:keepNext/>
        <w:keepLines/>
        <w:jc w:val="both"/>
        <w:rPr>
          <w:rFonts w:ascii="Tahoma" w:hAnsi="Tahoma" w:cs="Tahoma"/>
          <w:kern w:val="16"/>
          <w:sz w:val="18"/>
        </w:rPr>
      </w:pPr>
    </w:p>
    <w:p w14:paraId="097A7E81" w14:textId="77777777" w:rsidR="002B3309" w:rsidRPr="00A679F4" w:rsidRDefault="002B3309" w:rsidP="00125254">
      <w:pPr>
        <w:keepNext/>
        <w:keepLines/>
        <w:jc w:val="both"/>
        <w:rPr>
          <w:rFonts w:ascii="Tahoma" w:hAnsi="Tahoma" w:cs="Tahoma"/>
          <w:kern w:val="16"/>
        </w:rPr>
      </w:pPr>
      <w:r w:rsidRPr="00A679F4">
        <w:rPr>
          <w:rFonts w:ascii="Tahoma" w:hAnsi="Tahoma" w:cs="Tahoma"/>
          <w:kern w:val="16"/>
          <w:u w:val="single"/>
        </w:rPr>
        <w:t>Ponudnik, kateremu bo javno naročilo oddano, bo v razmerju do naročnika v celoti odgovarjal za izvedbo prejetega naročila, ne glede na število podizvajalcev</w:t>
      </w:r>
      <w:r w:rsidRPr="00A679F4">
        <w:rPr>
          <w:rFonts w:ascii="Tahoma" w:hAnsi="Tahoma" w:cs="Tahoma"/>
          <w:kern w:val="16"/>
        </w:rPr>
        <w:t>.</w:t>
      </w:r>
    </w:p>
    <w:p w14:paraId="1EDABC42" w14:textId="77777777" w:rsidR="002B3309" w:rsidRPr="00A679F4" w:rsidRDefault="002B3309" w:rsidP="00125254">
      <w:pPr>
        <w:keepNext/>
        <w:keepLines/>
        <w:jc w:val="both"/>
        <w:rPr>
          <w:rFonts w:ascii="Tahoma" w:hAnsi="Tahoma" w:cs="Tahoma"/>
          <w:sz w:val="18"/>
          <w:szCs w:val="18"/>
        </w:rPr>
      </w:pPr>
    </w:p>
    <w:p w14:paraId="4874DFDB" w14:textId="77777777" w:rsidR="002B3309" w:rsidRPr="00A679F4" w:rsidRDefault="002B3309" w:rsidP="00125254">
      <w:pPr>
        <w:keepNext/>
        <w:keepLines/>
        <w:jc w:val="both"/>
        <w:rPr>
          <w:rFonts w:ascii="Tahoma" w:hAnsi="Tahoma" w:cs="Tahoma"/>
          <w:b/>
          <w:u w:val="single"/>
        </w:rPr>
      </w:pPr>
      <w:r w:rsidRPr="00A679F4">
        <w:rPr>
          <w:rFonts w:ascii="Tahoma" w:hAnsi="Tahoma" w:cs="Tahoma"/>
          <w:b/>
          <w:u w:val="single"/>
        </w:rPr>
        <w:t>Dokazila oz. zahtevana dokumentacija za podizvajalce</w:t>
      </w:r>
      <w:r>
        <w:rPr>
          <w:rFonts w:ascii="Tahoma" w:hAnsi="Tahoma" w:cs="Tahoma"/>
          <w:b/>
          <w:u w:val="single"/>
        </w:rPr>
        <w:t xml:space="preserve"> (izpolnjene in podpisane)</w:t>
      </w:r>
      <w:r w:rsidRPr="00A679F4">
        <w:rPr>
          <w:rFonts w:ascii="Tahoma" w:hAnsi="Tahoma" w:cs="Tahoma"/>
          <w:b/>
          <w:u w:val="single"/>
        </w:rPr>
        <w:t>:</w:t>
      </w:r>
    </w:p>
    <w:p w14:paraId="46BCB105" w14:textId="77777777" w:rsidR="002B3309" w:rsidRPr="00A679F4" w:rsidRDefault="002B3309" w:rsidP="00125254">
      <w:pPr>
        <w:keepNext/>
        <w:keepLines/>
        <w:jc w:val="both"/>
        <w:rPr>
          <w:rFonts w:ascii="Tahoma" w:hAnsi="Tahoma" w:cs="Tahoma"/>
          <w:sz w:val="8"/>
        </w:rPr>
      </w:pPr>
    </w:p>
    <w:p w14:paraId="4FDFEC33"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r>
        <w:rPr>
          <w:rFonts w:ascii="Tahoma" w:eastAsia="Calibri" w:hAnsi="Tahoma" w:cs="Tahoma"/>
        </w:rPr>
        <w:t>,</w:t>
      </w:r>
    </w:p>
    <w:p w14:paraId="5C754322"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 3/3 IZJAVA</w:t>
      </w:r>
      <w:r w:rsidRPr="00A679F4">
        <w:rPr>
          <w:rFonts w:ascii="Tahoma" w:hAnsi="Tahoma" w:cs="Tahoma"/>
        </w:rPr>
        <w:t xml:space="preserve"> </w:t>
      </w:r>
      <w:r w:rsidRPr="00A679F4">
        <w:rPr>
          <w:rFonts w:ascii="Tahoma" w:eastAsia="Calibri" w:hAnsi="Tahoma" w:cs="Tahoma"/>
        </w:rPr>
        <w:t>O UDELEŽBI FIZIČNIH IN PRAVNIH OSEB V LASTNIŠTVU PONUDNIKA</w:t>
      </w:r>
      <w:r>
        <w:rPr>
          <w:rFonts w:ascii="Tahoma" w:eastAsia="Calibri" w:hAnsi="Tahoma" w:cs="Tahoma"/>
        </w:rPr>
        <w:t>,</w:t>
      </w:r>
    </w:p>
    <w:p w14:paraId="199D4AB1"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 xml:space="preserve">Priloga </w:t>
      </w:r>
      <w:r>
        <w:rPr>
          <w:rFonts w:ascii="Tahoma" w:eastAsia="Calibri" w:hAnsi="Tahoma" w:cs="Tahoma"/>
        </w:rPr>
        <w:t>3</w:t>
      </w:r>
      <w:r w:rsidRPr="00A679F4">
        <w:rPr>
          <w:rFonts w:ascii="Tahoma" w:eastAsia="Calibri" w:hAnsi="Tahoma" w:cs="Tahoma"/>
        </w:rPr>
        <w:t xml:space="preserve"> ESPD</w:t>
      </w:r>
      <w:r>
        <w:rPr>
          <w:rFonts w:ascii="Tahoma" w:eastAsia="Calibri" w:hAnsi="Tahoma" w:cs="Tahoma"/>
        </w:rPr>
        <w:t>,</w:t>
      </w:r>
    </w:p>
    <w:p w14:paraId="00CC6517" w14:textId="1F119A55" w:rsidR="002B3309" w:rsidRDefault="002B3309" w:rsidP="00125254">
      <w:pPr>
        <w:keepNext/>
        <w:keepLines/>
        <w:numPr>
          <w:ilvl w:val="0"/>
          <w:numId w:val="7"/>
        </w:numPr>
        <w:ind w:left="426" w:hanging="284"/>
        <w:jc w:val="both"/>
        <w:rPr>
          <w:rFonts w:ascii="Tahoma" w:eastAsia="Calibri" w:hAnsi="Tahoma" w:cs="Tahoma"/>
        </w:rPr>
      </w:pPr>
      <w:r w:rsidRPr="002B3309">
        <w:rPr>
          <w:rFonts w:ascii="Tahoma" w:eastAsia="Calibri" w:hAnsi="Tahoma" w:cs="Tahoma"/>
        </w:rPr>
        <w:t>Priloga 4</w:t>
      </w:r>
      <w:r w:rsidR="009F35CA">
        <w:rPr>
          <w:rFonts w:ascii="Tahoma" w:eastAsia="Calibri" w:hAnsi="Tahoma" w:cs="Tahoma"/>
        </w:rPr>
        <w:t>/1</w:t>
      </w:r>
      <w:r w:rsidRPr="002B3309">
        <w:rPr>
          <w:rFonts w:ascii="Tahoma" w:eastAsia="Calibri" w:hAnsi="Tahoma" w:cs="Tahoma"/>
        </w:rPr>
        <w:t xml:space="preserve"> </w:t>
      </w:r>
      <w:r w:rsidR="009F35CA">
        <w:rPr>
          <w:rFonts w:ascii="Tahoma" w:hAnsi="Tahoma" w:cs="Tahoma"/>
        </w:rPr>
        <w:t>UDELEŽBA</w:t>
      </w:r>
      <w:r w:rsidR="009F35CA" w:rsidRPr="00112425">
        <w:rPr>
          <w:rFonts w:ascii="Tahoma" w:hAnsi="Tahoma" w:cs="Tahoma"/>
        </w:rPr>
        <w:t xml:space="preserve"> PODIZVAJALC</w:t>
      </w:r>
      <w:r w:rsidR="009F35CA">
        <w:rPr>
          <w:rFonts w:ascii="Tahoma" w:hAnsi="Tahoma" w:cs="Tahoma"/>
        </w:rPr>
        <w:t>A</w:t>
      </w:r>
      <w:r w:rsidR="009F35CA" w:rsidRPr="00112425">
        <w:rPr>
          <w:rFonts w:ascii="Tahoma" w:hAnsi="Tahoma" w:cs="Tahoma"/>
        </w:rPr>
        <w:t xml:space="preserve"> IN ZAHTEVA ZA NEPOSREDNO PLAČILO</w:t>
      </w:r>
      <w:r w:rsidRPr="002B3309">
        <w:rPr>
          <w:rFonts w:ascii="Tahoma" w:eastAsia="Calibri" w:hAnsi="Tahoma" w:cs="Tahoma"/>
        </w:rPr>
        <w:t xml:space="preserve">, </w:t>
      </w:r>
    </w:p>
    <w:p w14:paraId="6E57D2EC" w14:textId="07D13AE0" w:rsidR="002B3309" w:rsidRPr="002B3309" w:rsidRDefault="002B3309" w:rsidP="00125254">
      <w:pPr>
        <w:keepNext/>
        <w:keepLines/>
        <w:numPr>
          <w:ilvl w:val="0"/>
          <w:numId w:val="7"/>
        </w:numPr>
        <w:ind w:left="426" w:hanging="284"/>
        <w:jc w:val="both"/>
        <w:rPr>
          <w:rFonts w:ascii="Tahoma" w:eastAsia="Calibri" w:hAnsi="Tahoma" w:cs="Tahoma"/>
        </w:rPr>
      </w:pPr>
      <w:r w:rsidRPr="002B3309">
        <w:rPr>
          <w:rFonts w:ascii="Tahoma" w:eastAsia="Calibri" w:hAnsi="Tahoma" w:cs="Tahoma"/>
        </w:rPr>
        <w:t>Obrazec 1 k Prilogi 4/1 POOBLASTILO PONUDNIKA (v primeru zahteve posameznega podizvajalca za neposredna plačila, da naročnik na podlagi potrjenega računa oziroma situacije s strani glavnega izvajalca/ponudnika neposredno plačuje podizvajalcu),</w:t>
      </w:r>
    </w:p>
    <w:p w14:paraId="3A439248" w14:textId="3C4EE24C" w:rsidR="002B3309" w:rsidRPr="002B3309" w:rsidRDefault="002B3309" w:rsidP="00125254">
      <w:pPr>
        <w:keepNext/>
        <w:keepLines/>
        <w:numPr>
          <w:ilvl w:val="0"/>
          <w:numId w:val="7"/>
        </w:numPr>
        <w:tabs>
          <w:tab w:val="num" w:pos="1077"/>
        </w:tabs>
        <w:ind w:left="426" w:hanging="284"/>
        <w:jc w:val="both"/>
        <w:rPr>
          <w:rFonts w:ascii="Tahoma" w:eastAsia="Calibri" w:hAnsi="Tahoma" w:cs="Tahoma"/>
        </w:rPr>
      </w:pPr>
      <w:r w:rsidRPr="002B3309">
        <w:rPr>
          <w:rFonts w:ascii="Tahoma" w:eastAsia="Calibri" w:hAnsi="Tahoma" w:cs="Tahoma"/>
        </w:rPr>
        <w:t>Obrazec 2 k Prilogi 4/1 SOGLASJE PODIZVAJALCEV (v primeru zahteve posameznega podizvajalca za neposredna plačila, na podlagi katerega naročnik namesto ponudnika poravna podizvajalčevo terjatev do ponudnika),</w:t>
      </w:r>
    </w:p>
    <w:p w14:paraId="4D4FB962" w14:textId="23709100" w:rsidR="002B3309" w:rsidRPr="002B3309" w:rsidRDefault="002B3309" w:rsidP="00125254">
      <w:pPr>
        <w:keepNext/>
        <w:keepLines/>
        <w:numPr>
          <w:ilvl w:val="0"/>
          <w:numId w:val="7"/>
        </w:numPr>
        <w:tabs>
          <w:tab w:val="num" w:pos="1077"/>
        </w:tabs>
        <w:ind w:left="426" w:hanging="284"/>
        <w:jc w:val="both"/>
        <w:rPr>
          <w:rFonts w:ascii="Tahoma" w:eastAsia="Calibri" w:hAnsi="Tahoma" w:cs="Tahoma"/>
        </w:rPr>
      </w:pPr>
      <w:r w:rsidRPr="002B3309">
        <w:rPr>
          <w:rFonts w:ascii="Tahoma" w:eastAsia="Calibri" w:hAnsi="Tahoma" w:cs="Tahoma"/>
        </w:rPr>
        <w:t xml:space="preserve">SPORAZUM O MEDSEBOJNEM SODELOVANJU (med ponudnikom in posameznim podizvajalcem) (Obrazec 3 k Prilogi 4/1), </w:t>
      </w:r>
      <w:r w:rsidRPr="002B3309">
        <w:rPr>
          <w:rFonts w:ascii="Tahoma" w:eastAsia="Calibri" w:hAnsi="Tahoma" w:cs="Tahoma"/>
          <w:bCs/>
        </w:rPr>
        <w:t>v katerem mora opredeliti dela (vrsto, količino/delež - v %), ki jih bo opravljal podizvajalec</w:t>
      </w:r>
      <w:r>
        <w:rPr>
          <w:rFonts w:ascii="Tahoma" w:eastAsia="Calibri" w:hAnsi="Tahoma" w:cs="Tahoma"/>
        </w:rPr>
        <w:t>,</w:t>
      </w:r>
    </w:p>
    <w:p w14:paraId="3F6B7729" w14:textId="0687CDA8" w:rsidR="002B3309" w:rsidRPr="002B3309" w:rsidRDefault="002B3309" w:rsidP="00125254">
      <w:pPr>
        <w:keepNext/>
        <w:keepLines/>
        <w:numPr>
          <w:ilvl w:val="0"/>
          <w:numId w:val="7"/>
        </w:numPr>
        <w:ind w:left="426" w:hanging="284"/>
        <w:jc w:val="both"/>
        <w:rPr>
          <w:rFonts w:ascii="Tahoma" w:eastAsia="Calibri" w:hAnsi="Tahoma" w:cs="Tahoma"/>
        </w:rPr>
      </w:pPr>
      <w:r w:rsidRPr="002B3309">
        <w:rPr>
          <w:rFonts w:ascii="Tahoma" w:eastAsia="Calibri" w:hAnsi="Tahoma" w:cs="Tahoma"/>
        </w:rPr>
        <w:t xml:space="preserve">ter ostala dokazila, v kolikor/kot to izhaja iz posameznih točk v nadaljevanju razpisne dokumentacije. </w:t>
      </w:r>
    </w:p>
    <w:p w14:paraId="18C7359D" w14:textId="77777777" w:rsidR="002B3309" w:rsidRPr="00A679F4" w:rsidRDefault="002B3309" w:rsidP="00125254">
      <w:pPr>
        <w:keepNext/>
        <w:keepLines/>
        <w:jc w:val="both"/>
        <w:rPr>
          <w:rFonts w:ascii="Tahoma" w:hAnsi="Tahoma" w:cs="Tahoma"/>
          <w:sz w:val="14"/>
          <w:szCs w:val="14"/>
        </w:rPr>
      </w:pPr>
    </w:p>
    <w:p w14:paraId="2D609A15" w14:textId="7C43A222" w:rsidR="002B3309" w:rsidRDefault="002B3309" w:rsidP="00125254">
      <w:pPr>
        <w:keepNext/>
        <w:keepLines/>
        <w:jc w:val="both"/>
        <w:rPr>
          <w:rFonts w:ascii="Tahoma" w:hAnsi="Tahoma" w:cs="Tahoma"/>
        </w:rPr>
      </w:pPr>
      <w:r w:rsidRPr="00A679F4">
        <w:rPr>
          <w:rFonts w:ascii="Tahoma" w:hAnsi="Tahoma" w:cs="Tahoma"/>
        </w:rPr>
        <w:t>Če ponudnik nastopa</w:t>
      </w:r>
      <w:r>
        <w:rPr>
          <w:rFonts w:ascii="Tahoma" w:hAnsi="Tahoma" w:cs="Tahoma"/>
        </w:rPr>
        <w:t xml:space="preserve"> s</w:t>
      </w:r>
      <w:r w:rsidRPr="00A679F4">
        <w:rPr>
          <w:rFonts w:ascii="Tahoma" w:hAnsi="Tahoma" w:cs="Tahoma"/>
        </w:rPr>
        <w:t xml:space="preserve"> </w:t>
      </w:r>
      <w:r w:rsidRPr="00A679F4">
        <w:rPr>
          <w:rFonts w:ascii="Tahoma" w:hAnsi="Tahoma" w:cs="Tahoma"/>
          <w:b/>
          <w:u w:val="single"/>
        </w:rPr>
        <w:t>podizvajalci</w:t>
      </w:r>
      <w:r w:rsidRPr="00A679F4">
        <w:rPr>
          <w:rFonts w:ascii="Tahoma" w:hAnsi="Tahoma" w:cs="Tahoma"/>
        </w:rPr>
        <w:t xml:space="preserve">, mora </w:t>
      </w:r>
      <w:r w:rsidRPr="00A679F4">
        <w:rPr>
          <w:rFonts w:ascii="Tahoma" w:hAnsi="Tahoma" w:cs="Tahoma"/>
          <w:u w:val="single"/>
        </w:rPr>
        <w:t>poleg svojega</w:t>
      </w:r>
      <w:r w:rsidRPr="00A679F4">
        <w:rPr>
          <w:rFonts w:ascii="Tahoma" w:hAnsi="Tahoma" w:cs="Tahoma"/>
        </w:rPr>
        <w:t xml:space="preserve"> priložiti </w:t>
      </w:r>
      <w:r w:rsidRPr="00A679F4">
        <w:rPr>
          <w:rFonts w:ascii="Tahoma" w:hAnsi="Tahoma" w:cs="Tahoma"/>
          <w:u w:val="single"/>
        </w:rPr>
        <w:t>tudi</w:t>
      </w:r>
      <w:r w:rsidRPr="00A679F4">
        <w:rPr>
          <w:rFonts w:ascii="Tahoma" w:hAnsi="Tahoma" w:cs="Tahoma"/>
        </w:rPr>
        <w:t xml:space="preserve"> </w:t>
      </w:r>
      <w:r w:rsidRPr="00A679F4">
        <w:rPr>
          <w:rFonts w:ascii="Tahoma" w:hAnsi="Tahoma" w:cs="Tahoma"/>
          <w:b/>
        </w:rPr>
        <w:t>ločen</w:t>
      </w:r>
      <w:r w:rsidRPr="00A679F4">
        <w:t xml:space="preserve"> </w:t>
      </w:r>
      <w:r w:rsidRPr="00A679F4">
        <w:rPr>
          <w:rFonts w:ascii="Tahoma" w:hAnsi="Tahoma" w:cs="Tahoma"/>
        </w:rPr>
        <w:t xml:space="preserve">ESPD obrazec </w:t>
      </w:r>
      <w:r w:rsidRPr="00A679F4">
        <w:rPr>
          <w:rFonts w:ascii="Tahoma" w:hAnsi="Tahoma" w:cs="Tahoma"/>
          <w:u w:val="single"/>
        </w:rPr>
        <w:t xml:space="preserve">za </w:t>
      </w:r>
      <w:r w:rsidRPr="00A679F4">
        <w:rPr>
          <w:rFonts w:ascii="Tahoma" w:hAnsi="Tahoma" w:cs="Tahoma"/>
          <w:b/>
          <w:u w:val="single"/>
        </w:rPr>
        <w:t>vsakega</w:t>
      </w:r>
      <w:r w:rsidRPr="00A679F4">
        <w:rPr>
          <w:rFonts w:ascii="Tahoma" w:hAnsi="Tahoma" w:cs="Tahoma"/>
          <w:u w:val="single"/>
        </w:rPr>
        <w:t xml:space="preserve"> podizvajalca v ponudbi</w:t>
      </w:r>
      <w:r w:rsidRPr="00A679F4">
        <w:rPr>
          <w:rFonts w:ascii="Tahoma" w:hAnsi="Tahoma" w:cs="Tahoma"/>
        </w:rPr>
        <w:t>.</w:t>
      </w:r>
    </w:p>
    <w:p w14:paraId="49AFDDE0" w14:textId="7ADFA706" w:rsidR="002B3309" w:rsidRDefault="002B3309" w:rsidP="00125254">
      <w:pPr>
        <w:keepNext/>
        <w:keepLines/>
        <w:jc w:val="both"/>
        <w:rPr>
          <w:rFonts w:ascii="Tahoma" w:hAnsi="Tahoma" w:cs="Tahoma"/>
        </w:rPr>
      </w:pPr>
    </w:p>
    <w:p w14:paraId="71178A69" w14:textId="2F25DA74" w:rsidR="002B3309" w:rsidRPr="00A679F4" w:rsidRDefault="002B3309" w:rsidP="00125254">
      <w:pPr>
        <w:keepNext/>
        <w:keepLines/>
        <w:jc w:val="both"/>
        <w:rPr>
          <w:rFonts w:ascii="Tahoma" w:hAnsi="Tahoma" w:cs="Tahoma"/>
        </w:rPr>
      </w:pPr>
      <w:r>
        <w:rPr>
          <w:rFonts w:ascii="Tahoma" w:hAnsi="Tahoma" w:cs="Tahoma"/>
        </w:rPr>
        <w:t>Priloge se izpolnijo za vsakega od sodelujočih podizvajalcev v ponudbi ločeno.</w:t>
      </w:r>
    </w:p>
    <w:p w14:paraId="6E03ED7F" w14:textId="77777777" w:rsidR="002B3309" w:rsidRPr="00A679F4" w:rsidRDefault="002B3309" w:rsidP="00125254">
      <w:pPr>
        <w:keepNext/>
        <w:keepLines/>
        <w:jc w:val="both"/>
        <w:rPr>
          <w:rFonts w:ascii="Tahoma" w:hAnsi="Tahoma" w:cs="Tahoma"/>
          <w:sz w:val="16"/>
          <w:szCs w:val="16"/>
        </w:rPr>
      </w:pPr>
    </w:p>
    <w:p w14:paraId="27BB011F" w14:textId="77777777" w:rsidR="002B3309" w:rsidRPr="00A679F4" w:rsidRDefault="002B3309" w:rsidP="00125254">
      <w:pPr>
        <w:keepNext/>
        <w:keepLines/>
        <w:jc w:val="both"/>
        <w:rPr>
          <w:rFonts w:ascii="Tahoma" w:hAnsi="Tahoma" w:cs="Tahoma"/>
          <w:i/>
          <w:sz w:val="18"/>
        </w:rPr>
      </w:pPr>
      <w:r w:rsidRPr="00A679F4">
        <w:rPr>
          <w:rFonts w:ascii="Tahoma" w:hAnsi="Tahoma" w:cs="Tahoma"/>
          <w:i/>
          <w:sz w:val="18"/>
        </w:rPr>
        <w:t>V kolikor ponudnik ne oddaja ponudbe z nobenim podizvajalcem, mu ni potrebno upoštevati določil oz. izpolniti/priložiti prilog, ki se nanašajo na podizvajalce.</w:t>
      </w:r>
    </w:p>
    <w:p w14:paraId="4C26CFF6" w14:textId="77777777" w:rsidR="002B3309" w:rsidRPr="00A679F4" w:rsidRDefault="002B3309" w:rsidP="00125254">
      <w:pPr>
        <w:keepNext/>
        <w:keepLines/>
        <w:jc w:val="both"/>
        <w:rPr>
          <w:rFonts w:ascii="Tahoma" w:hAnsi="Tahoma" w:cs="Tahoma"/>
          <w:i/>
          <w:sz w:val="18"/>
        </w:rPr>
      </w:pPr>
    </w:p>
    <w:p w14:paraId="0804F812" w14:textId="77777777" w:rsidR="002B3309" w:rsidRPr="00A679F4" w:rsidRDefault="002B3309" w:rsidP="00125254">
      <w:pPr>
        <w:keepNext/>
        <w:keepLines/>
        <w:numPr>
          <w:ilvl w:val="1"/>
          <w:numId w:val="2"/>
        </w:numPr>
        <w:jc w:val="both"/>
        <w:rPr>
          <w:rFonts w:ascii="Tahoma" w:hAnsi="Tahoma" w:cs="Tahoma"/>
          <w:b/>
        </w:rPr>
      </w:pPr>
      <w:r w:rsidRPr="00A679F4">
        <w:rPr>
          <w:rFonts w:ascii="Tahoma" w:hAnsi="Tahoma" w:cs="Tahoma"/>
          <w:b/>
        </w:rPr>
        <w:t>Uporaba zmogljivosti drugih subjektov</w:t>
      </w:r>
    </w:p>
    <w:p w14:paraId="41AD8D00" w14:textId="77777777" w:rsidR="002B3309" w:rsidRPr="00A679F4" w:rsidRDefault="002B3309" w:rsidP="00125254">
      <w:pPr>
        <w:keepNext/>
        <w:keepLines/>
        <w:jc w:val="both"/>
        <w:rPr>
          <w:rFonts w:ascii="Tahoma" w:hAnsi="Tahoma" w:cs="Tahoma"/>
          <w:sz w:val="16"/>
          <w:szCs w:val="16"/>
        </w:rPr>
      </w:pPr>
    </w:p>
    <w:p w14:paraId="3A071743" w14:textId="77777777" w:rsidR="002B3309" w:rsidRDefault="002B3309" w:rsidP="00125254">
      <w:pPr>
        <w:keepNext/>
        <w:keepLines/>
        <w:jc w:val="both"/>
        <w:rPr>
          <w:rFonts w:ascii="Tahoma" w:hAnsi="Tahoma" w:cs="Tahoma"/>
        </w:rPr>
      </w:pPr>
      <w:r w:rsidRPr="00A679F4">
        <w:rPr>
          <w:rFonts w:ascii="Tahoma" w:hAnsi="Tahoma" w:cs="Tahoma"/>
        </w:rPr>
        <w:t>Ponudnik lahko za izvedbo javnega naročila oz. v okviru ponudbe uporabi zmogljivosti drugih subjektov, kot to določa 81. člen ZJN-3.</w:t>
      </w:r>
    </w:p>
    <w:p w14:paraId="3D142C26" w14:textId="77777777" w:rsidR="002B3309" w:rsidRPr="00A679F4" w:rsidRDefault="002B3309" w:rsidP="00125254">
      <w:pPr>
        <w:keepNext/>
        <w:keepLines/>
        <w:jc w:val="both"/>
        <w:rPr>
          <w:rFonts w:ascii="Tahoma" w:hAnsi="Tahoma" w:cs="Tahoma"/>
        </w:rPr>
      </w:pPr>
    </w:p>
    <w:p w14:paraId="49EE7A3B" w14:textId="77777777" w:rsidR="002B3309" w:rsidRPr="00A679F4" w:rsidRDefault="002B3309" w:rsidP="00125254">
      <w:pPr>
        <w:keepNext/>
        <w:keepLines/>
        <w:jc w:val="both"/>
        <w:rPr>
          <w:rFonts w:ascii="Tahoma" w:hAnsi="Tahoma" w:cs="Tahoma"/>
        </w:rPr>
      </w:pPr>
      <w:r w:rsidRPr="00A679F4">
        <w:rPr>
          <w:rFonts w:ascii="Tahoma" w:hAnsi="Tahoma" w:cs="Tahoma"/>
        </w:rPr>
        <w:t>Subjekt/i, katerih zmogljivosti namerava uporabiti gospodarski subjekt mora/jo izpolnjevati zahtevane pogoje za sodelovanje, zanje ne smejo obstaja</w:t>
      </w:r>
      <w:r>
        <w:rPr>
          <w:rFonts w:ascii="Tahoma" w:hAnsi="Tahoma" w:cs="Tahoma"/>
        </w:rPr>
        <w:t>ti</w:t>
      </w:r>
      <w:r w:rsidRPr="00A679F4">
        <w:rPr>
          <w:rFonts w:ascii="Tahoma" w:hAnsi="Tahoma" w:cs="Tahoma"/>
        </w:rPr>
        <w:t xml:space="preserve"> razlogi za izključitev, ter morajo izpolnjevati tudi vse ostale pogoje in zahteve iz razpisne dokumentacije in ZJN-3,</w:t>
      </w:r>
      <w:r w:rsidRPr="00A679F4">
        <w:rPr>
          <w:rFonts w:ascii="Tahoma" w:hAnsi="Tahoma" w:cs="Tahoma"/>
          <w:kern w:val="16"/>
        </w:rPr>
        <w:t xml:space="preserve"> </w:t>
      </w:r>
      <w:r w:rsidRPr="00A679F4">
        <w:rPr>
          <w:rFonts w:ascii="Tahoma" w:hAnsi="Tahoma" w:cs="Tahoma"/>
        </w:rPr>
        <w:t>ki se nanašajo na subjekte</w:t>
      </w:r>
      <w:r w:rsidRPr="00A679F4">
        <w:t xml:space="preserve"> </w:t>
      </w:r>
      <w:r w:rsidRPr="00A679F4">
        <w:rPr>
          <w:rFonts w:ascii="Tahoma" w:hAnsi="Tahoma" w:cs="Tahoma"/>
        </w:rPr>
        <w:t xml:space="preserve">katerih zmogljivosti namerava ponudnik uporabiti. </w:t>
      </w:r>
      <w:r w:rsidRPr="00A679F4">
        <w:rPr>
          <w:rFonts w:ascii="Tahoma" w:hAnsi="Tahoma" w:cs="Tahoma"/>
          <w:kern w:val="16"/>
        </w:rPr>
        <w:t>Ponudnik mora za vse navedene subjekte, katerih zmogljivosti namerava uporabiti, predložiti izpolnjene in podpisane zahtevane obrazce oz. zahtevano dokumentacijo iz razpisne dokumentacije.</w:t>
      </w:r>
    </w:p>
    <w:p w14:paraId="5CD40DC3" w14:textId="77777777" w:rsidR="002B3309" w:rsidRPr="00A679F4" w:rsidRDefault="002B3309" w:rsidP="00125254">
      <w:pPr>
        <w:keepNext/>
        <w:keepLines/>
        <w:jc w:val="both"/>
        <w:rPr>
          <w:rFonts w:ascii="Tahoma" w:hAnsi="Tahoma" w:cs="Tahoma"/>
        </w:rPr>
      </w:pPr>
      <w:r w:rsidRPr="00A679F4">
        <w:rPr>
          <w:rFonts w:ascii="Tahoma" w:hAnsi="Tahoma" w:cs="Tahoma"/>
        </w:rPr>
        <w:t xml:space="preserve"> </w:t>
      </w:r>
    </w:p>
    <w:p w14:paraId="4E20D3FF" w14:textId="77777777" w:rsidR="002B3309" w:rsidRDefault="002B3309" w:rsidP="00125254">
      <w:pPr>
        <w:keepNext/>
        <w:keepLines/>
        <w:autoSpaceDE w:val="0"/>
        <w:autoSpaceDN w:val="0"/>
        <w:adjustRightInd w:val="0"/>
        <w:jc w:val="both"/>
        <w:rPr>
          <w:rFonts w:ascii="Tahoma" w:hAnsi="Tahoma" w:cs="Tahoma"/>
        </w:rPr>
      </w:pPr>
      <w:r w:rsidRPr="00A679F4">
        <w:rPr>
          <w:rFonts w:ascii="Tahoma" w:hAnsi="Tahoma" w:cs="Tahoma"/>
        </w:rPr>
        <w:t xml:space="preserve">O uporabi zmogljivosti drugih subjektov govorimo, ko drugi subjekt </w:t>
      </w:r>
      <w:r w:rsidRPr="00A679F4">
        <w:rPr>
          <w:rFonts w:ascii="Tahoma" w:hAnsi="Tahoma" w:cs="Tahoma"/>
          <w:u w:val="single"/>
        </w:rPr>
        <w:t>ni neposredno udeležen pri sami izvedbi naročila</w:t>
      </w:r>
      <w:r w:rsidRPr="00A679F4">
        <w:rPr>
          <w:rFonts w:ascii="Tahoma" w:hAnsi="Tahoma" w:cs="Tahoma"/>
        </w:rPr>
        <w:t xml:space="preserve">, temveč ponudniku le npr. posodi določeno opremo, tehnična sredstva, mehanizacijo itd.. Če bo drugi subjekt z zmogljivostmi, s katerimi razpolaga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ga ponudnik nominira kot podizvajalca/e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7271EC81" w14:textId="110E81DD" w:rsidR="002B3309" w:rsidRDefault="002B3309" w:rsidP="00125254">
      <w:pPr>
        <w:keepNext/>
        <w:keepLines/>
        <w:autoSpaceDE w:val="0"/>
        <w:autoSpaceDN w:val="0"/>
        <w:adjustRightInd w:val="0"/>
        <w:jc w:val="both"/>
        <w:rPr>
          <w:rFonts w:ascii="Tahoma" w:hAnsi="Tahoma" w:cs="Tahoma"/>
          <w:b/>
          <w:bCs/>
          <w:i/>
          <w:iCs/>
          <w:kern w:val="16"/>
        </w:rPr>
      </w:pPr>
    </w:p>
    <w:p w14:paraId="7498B1D4" w14:textId="20EB1B36" w:rsidR="000C4399" w:rsidRDefault="000C4399" w:rsidP="00125254">
      <w:pPr>
        <w:keepNext/>
        <w:keepLines/>
        <w:autoSpaceDE w:val="0"/>
        <w:autoSpaceDN w:val="0"/>
        <w:adjustRightInd w:val="0"/>
        <w:jc w:val="both"/>
        <w:rPr>
          <w:rFonts w:ascii="Tahoma" w:hAnsi="Tahoma" w:cs="Tahoma"/>
          <w:b/>
          <w:bCs/>
          <w:i/>
          <w:iCs/>
          <w:kern w:val="16"/>
        </w:rPr>
      </w:pPr>
    </w:p>
    <w:p w14:paraId="767FB092" w14:textId="77777777" w:rsidR="000C4399" w:rsidRPr="00A679F4" w:rsidRDefault="000C4399" w:rsidP="00125254">
      <w:pPr>
        <w:keepNext/>
        <w:keepLines/>
        <w:autoSpaceDE w:val="0"/>
        <w:autoSpaceDN w:val="0"/>
        <w:adjustRightInd w:val="0"/>
        <w:jc w:val="both"/>
        <w:rPr>
          <w:rFonts w:ascii="Tahoma" w:hAnsi="Tahoma" w:cs="Tahoma"/>
        </w:rPr>
      </w:pPr>
    </w:p>
    <w:p w14:paraId="178AFBB7" w14:textId="77777777" w:rsidR="002B3309" w:rsidRPr="00A679F4" w:rsidRDefault="002B3309" w:rsidP="00125254">
      <w:pPr>
        <w:keepNext/>
        <w:keepLines/>
        <w:jc w:val="both"/>
        <w:rPr>
          <w:rFonts w:ascii="Tahoma" w:hAnsi="Tahoma" w:cs="Tahoma"/>
          <w:b/>
          <w:u w:val="single"/>
        </w:rPr>
      </w:pPr>
      <w:r w:rsidRPr="00A679F4">
        <w:rPr>
          <w:rFonts w:ascii="Tahoma" w:hAnsi="Tahoma" w:cs="Tahoma"/>
          <w:b/>
          <w:u w:val="single"/>
        </w:rPr>
        <w:lastRenderedPageBreak/>
        <w:t>Dokazila oz. zahtevana dokumentacija za subjekt/e, katerih zmogljivost uporablja ponudnik:</w:t>
      </w:r>
    </w:p>
    <w:p w14:paraId="49E74FDB"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 3/2 IZJAVA IZPOLNJEVANJU POGOJEV – PODIZVAJALEC/SUBJEKT KATERIH ZMOGLJIVOST UPORABLJA PONUDNIK</w:t>
      </w:r>
      <w:r>
        <w:rPr>
          <w:rFonts w:ascii="Tahoma" w:eastAsia="Calibri" w:hAnsi="Tahoma" w:cs="Tahoma"/>
        </w:rPr>
        <w:t>,</w:t>
      </w:r>
    </w:p>
    <w:p w14:paraId="49EF5D20"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 3/3 IZJAVA</w:t>
      </w:r>
      <w:r w:rsidRPr="00A679F4">
        <w:rPr>
          <w:rFonts w:ascii="Tahoma" w:hAnsi="Tahoma" w:cs="Tahoma"/>
        </w:rPr>
        <w:t xml:space="preserve"> </w:t>
      </w:r>
      <w:r w:rsidRPr="00A679F4">
        <w:rPr>
          <w:rFonts w:ascii="Tahoma" w:eastAsia="Calibri" w:hAnsi="Tahoma" w:cs="Tahoma"/>
        </w:rPr>
        <w:t>O UDELEŽBI FIZIČNIH IN PRAVNIH OSEB V LASTNIŠTVU PONUDNIKA</w:t>
      </w:r>
      <w:r>
        <w:rPr>
          <w:rFonts w:ascii="Tahoma" w:eastAsia="Calibri" w:hAnsi="Tahoma" w:cs="Tahoma"/>
        </w:rPr>
        <w:t>,</w:t>
      </w:r>
    </w:p>
    <w:p w14:paraId="7ED462EC"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 xml:space="preserve">Priloga </w:t>
      </w:r>
      <w:r>
        <w:rPr>
          <w:rFonts w:ascii="Tahoma" w:eastAsia="Calibri" w:hAnsi="Tahoma" w:cs="Tahoma"/>
        </w:rPr>
        <w:t>3</w:t>
      </w:r>
      <w:r w:rsidRPr="00A679F4">
        <w:rPr>
          <w:rFonts w:ascii="Tahoma" w:eastAsia="Calibri" w:hAnsi="Tahoma" w:cs="Tahoma"/>
        </w:rPr>
        <w:t xml:space="preserve"> ESPD</w:t>
      </w:r>
      <w:r>
        <w:rPr>
          <w:rFonts w:ascii="Tahoma" w:eastAsia="Calibri" w:hAnsi="Tahoma" w:cs="Tahoma"/>
        </w:rPr>
        <w:t>,</w:t>
      </w:r>
    </w:p>
    <w:p w14:paraId="34E3F0D2" w14:textId="3DD5A176"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 xml:space="preserve">Prilogo </w:t>
      </w:r>
      <w:r w:rsidR="009F35CA">
        <w:rPr>
          <w:rFonts w:ascii="Tahoma" w:eastAsia="Calibri" w:hAnsi="Tahoma" w:cs="Tahoma"/>
        </w:rPr>
        <w:t>4/2</w:t>
      </w:r>
      <w:r w:rsidRPr="00A679F4">
        <w:rPr>
          <w:rFonts w:ascii="Tahoma" w:eastAsia="Calibri" w:hAnsi="Tahoma" w:cs="Tahoma"/>
        </w:rPr>
        <w:t xml:space="preserve"> </w:t>
      </w:r>
      <w:r w:rsidR="009F35CA" w:rsidRPr="00112425">
        <w:rPr>
          <w:rFonts w:ascii="Tahoma" w:hAnsi="Tahoma" w:cs="Tahoma"/>
        </w:rPr>
        <w:t>SEZNAM DRUGIH SUBJEKTOV, KATERIH ZMOGLJIVOST UPORABLJA PONUDNIK</w:t>
      </w:r>
      <w:r>
        <w:rPr>
          <w:rFonts w:ascii="Tahoma" w:eastAsia="Calibri" w:hAnsi="Tahoma" w:cs="Tahoma"/>
        </w:rPr>
        <w:t>,</w:t>
      </w:r>
    </w:p>
    <w:p w14:paraId="279A7026" w14:textId="77777777" w:rsidR="002B3309" w:rsidRPr="00A679F4" w:rsidRDefault="002B3309" w:rsidP="00125254">
      <w:pPr>
        <w:keepNext/>
        <w:keepLines/>
        <w:numPr>
          <w:ilvl w:val="0"/>
          <w:numId w:val="7"/>
        </w:numPr>
        <w:ind w:left="426" w:hanging="284"/>
        <w:jc w:val="both"/>
        <w:rPr>
          <w:rFonts w:ascii="Tahoma" w:eastAsia="Calibri" w:hAnsi="Tahoma" w:cs="Tahoma"/>
        </w:rPr>
      </w:pPr>
      <w:r w:rsidRPr="00A679F4">
        <w:rPr>
          <w:rFonts w:ascii="Tahoma" w:eastAsia="Calibri" w:hAnsi="Tahoma" w:cs="Tahoma"/>
        </w:rPr>
        <w:t xml:space="preserve">ter ostala dokazila, v kolikor/kot to izhaja iz posameznih točk v nadaljevanju razpisne dokumentacije.  </w:t>
      </w:r>
    </w:p>
    <w:p w14:paraId="6ACD1CB2" w14:textId="77777777" w:rsidR="002B3309" w:rsidRPr="00A679F4" w:rsidRDefault="002B3309" w:rsidP="00125254">
      <w:pPr>
        <w:keepNext/>
        <w:keepLines/>
        <w:jc w:val="both"/>
        <w:rPr>
          <w:rFonts w:ascii="Tahoma" w:hAnsi="Tahoma" w:cs="Tahoma"/>
          <w:sz w:val="12"/>
        </w:rPr>
      </w:pPr>
    </w:p>
    <w:p w14:paraId="59D2D006" w14:textId="77777777" w:rsidR="002B3309" w:rsidRPr="00A679F4" w:rsidRDefault="002B3309" w:rsidP="00125254">
      <w:pPr>
        <w:keepNext/>
        <w:keepLines/>
        <w:jc w:val="both"/>
        <w:rPr>
          <w:rFonts w:ascii="Tahoma" w:hAnsi="Tahoma" w:cs="Tahoma"/>
        </w:rPr>
      </w:pPr>
      <w:r w:rsidRPr="00A679F4">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A679F4">
        <w:rPr>
          <w:rFonts w:ascii="Tahoma" w:hAnsi="Tahoma" w:cs="Tahoma"/>
        </w:rPr>
        <w:t>.</w:t>
      </w:r>
    </w:p>
    <w:p w14:paraId="07835DA9" w14:textId="77777777" w:rsidR="002B3309" w:rsidRPr="00A679F4" w:rsidRDefault="002B3309" w:rsidP="00125254">
      <w:pPr>
        <w:keepNext/>
        <w:keepLines/>
        <w:jc w:val="both"/>
        <w:rPr>
          <w:rFonts w:ascii="Tahoma" w:hAnsi="Tahoma" w:cs="Tahoma"/>
        </w:rPr>
      </w:pPr>
    </w:p>
    <w:p w14:paraId="55ACC9F3" w14:textId="77777777" w:rsidR="002B3309" w:rsidRPr="00A679F4" w:rsidRDefault="002B3309" w:rsidP="00125254">
      <w:pPr>
        <w:keepNext/>
        <w:keepLines/>
        <w:rPr>
          <w:rFonts w:ascii="Tahoma" w:hAnsi="Tahoma" w:cs="Tahoma"/>
        </w:rPr>
      </w:pPr>
      <w:r w:rsidRPr="00A679F4">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A679F4">
        <w:rPr>
          <w:sz w:val="18"/>
        </w:rPr>
        <w:t xml:space="preserve"> </w:t>
      </w:r>
      <w:r w:rsidRPr="00A679F4">
        <w:rPr>
          <w:rFonts w:ascii="Tahoma" w:hAnsi="Tahoma" w:cs="Tahoma"/>
          <w:i/>
          <w:sz w:val="18"/>
        </w:rPr>
        <w:t>uporablja ponudnik v ponudbi.</w:t>
      </w:r>
    </w:p>
    <w:p w14:paraId="60CC59E6" w14:textId="77777777" w:rsidR="002B3309" w:rsidRPr="00A679F4" w:rsidRDefault="002B3309" w:rsidP="00125254">
      <w:pPr>
        <w:keepNext/>
        <w:keepLines/>
        <w:jc w:val="both"/>
        <w:rPr>
          <w:rFonts w:ascii="Tahoma" w:hAnsi="Tahoma" w:cs="Tahoma"/>
        </w:rPr>
      </w:pPr>
    </w:p>
    <w:p w14:paraId="1AA1B89B" w14:textId="77777777" w:rsidR="002B3309" w:rsidRPr="00A679F4" w:rsidRDefault="002B3309" w:rsidP="00125254">
      <w:pPr>
        <w:keepNext/>
        <w:keepLines/>
        <w:numPr>
          <w:ilvl w:val="1"/>
          <w:numId w:val="2"/>
        </w:numPr>
        <w:jc w:val="both"/>
        <w:rPr>
          <w:rFonts w:ascii="Tahoma" w:hAnsi="Tahoma" w:cs="Tahoma"/>
          <w:b/>
        </w:rPr>
      </w:pPr>
      <w:r w:rsidRPr="00A679F4">
        <w:rPr>
          <w:rFonts w:ascii="Tahoma" w:hAnsi="Tahoma" w:cs="Tahoma"/>
          <w:b/>
        </w:rPr>
        <w:t>Ponudniki s sedežem izven Republike Slovenije</w:t>
      </w:r>
    </w:p>
    <w:p w14:paraId="4933C2F0" w14:textId="77777777" w:rsidR="002B3309" w:rsidRPr="00A679F4" w:rsidRDefault="002B3309" w:rsidP="00125254">
      <w:pPr>
        <w:keepNext/>
        <w:keepLines/>
        <w:autoSpaceDE w:val="0"/>
        <w:autoSpaceDN w:val="0"/>
        <w:adjustRightInd w:val="0"/>
        <w:jc w:val="both"/>
        <w:rPr>
          <w:rFonts w:ascii="Tahoma" w:hAnsi="Tahoma" w:cs="Tahoma"/>
          <w:sz w:val="18"/>
          <w:szCs w:val="18"/>
        </w:rPr>
      </w:pPr>
    </w:p>
    <w:p w14:paraId="61CA469B" w14:textId="77777777" w:rsidR="002B3309" w:rsidRPr="00A679F4" w:rsidRDefault="002B3309" w:rsidP="00125254">
      <w:pPr>
        <w:keepNext/>
        <w:keepLines/>
        <w:autoSpaceDE w:val="0"/>
        <w:autoSpaceDN w:val="0"/>
        <w:adjustRightInd w:val="0"/>
        <w:jc w:val="both"/>
        <w:rPr>
          <w:rFonts w:ascii="Tahoma" w:hAnsi="Tahoma" w:cs="Tahoma"/>
        </w:rPr>
      </w:pPr>
      <w:r w:rsidRPr="00A679F4">
        <w:rPr>
          <w:rFonts w:ascii="Tahoma" w:hAnsi="Tahoma" w:cs="Tahoma"/>
        </w:rPr>
        <w:t xml:space="preserve">Ponudniki s sedežem v tuji državi morajo izpolnjevati enake pogoje kot ponudniki s sedežem v Republiki Sloveniji, ter </w:t>
      </w:r>
      <w:r w:rsidRPr="00A679F4">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A679F4">
        <w:rPr>
          <w:rFonts w:ascii="Tahoma" w:hAnsi="Tahoma" w:cs="Tahoma"/>
        </w:rPr>
        <w:t xml:space="preserve"> Enako velja tudi v primeru, da ponudnik nastopa s partnerjem</w:t>
      </w:r>
      <w:r w:rsidRPr="00A679F4">
        <w:rPr>
          <w:rFonts w:ascii="Tahoma" w:eastAsiaTheme="minorHAnsi" w:hAnsi="Tahoma" w:cs="Tahoma"/>
        </w:rPr>
        <w:t xml:space="preserve"> v okviru skupne ponudbe</w:t>
      </w:r>
      <w:r w:rsidRPr="00A679F4">
        <w:rPr>
          <w:rFonts w:ascii="Tahoma" w:hAnsi="Tahoma" w:cs="Tahoma"/>
        </w:rPr>
        <w:t xml:space="preserve"> ali podizvajalcem ali se sklicuje na uporabo zmogljivosti drugih subjektov s sedežem/i v tuji državi.</w:t>
      </w:r>
    </w:p>
    <w:p w14:paraId="280384D9" w14:textId="77777777" w:rsidR="002B3309" w:rsidRPr="00A679F4" w:rsidRDefault="002B3309" w:rsidP="00125254">
      <w:pPr>
        <w:keepNext/>
        <w:keepLines/>
        <w:jc w:val="both"/>
        <w:rPr>
          <w:rFonts w:ascii="Tahoma" w:eastAsiaTheme="minorHAnsi" w:hAnsi="Tahoma" w:cs="Tahoma"/>
          <w:iCs/>
        </w:rPr>
      </w:pPr>
    </w:p>
    <w:p w14:paraId="2A0C38D3" w14:textId="77777777" w:rsidR="002B3309" w:rsidRPr="00A679F4" w:rsidRDefault="002B3309" w:rsidP="00125254">
      <w:pPr>
        <w:keepNext/>
        <w:keepLines/>
        <w:jc w:val="both"/>
        <w:rPr>
          <w:rFonts w:ascii="Tahoma" w:eastAsiaTheme="minorHAnsi" w:hAnsi="Tahoma" w:cs="Tahoma"/>
          <w:iCs/>
          <w:szCs w:val="22"/>
        </w:rPr>
      </w:pPr>
      <w:r w:rsidRPr="00A679F4">
        <w:rPr>
          <w:rFonts w:ascii="Tahoma" w:eastAsiaTheme="minorHAnsi" w:hAnsi="Tahoma" w:cs="Tahoma"/>
          <w:iCs/>
          <w:szCs w:val="22"/>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8B5E210" w14:textId="79E5EB35" w:rsidR="002B3309" w:rsidRDefault="002B3309" w:rsidP="00125254">
      <w:pPr>
        <w:keepNext/>
        <w:keepLines/>
        <w:tabs>
          <w:tab w:val="left" w:pos="2155"/>
        </w:tabs>
        <w:jc w:val="both"/>
        <w:rPr>
          <w:rFonts w:ascii="Tahoma" w:hAnsi="Tahoma" w:cs="Tahoma"/>
        </w:rPr>
      </w:pPr>
    </w:p>
    <w:p w14:paraId="047D5A5A" w14:textId="6A186719" w:rsidR="000C4399" w:rsidRDefault="000C4399" w:rsidP="00125254">
      <w:pPr>
        <w:keepNext/>
        <w:keepLines/>
        <w:numPr>
          <w:ilvl w:val="1"/>
          <w:numId w:val="2"/>
        </w:numPr>
        <w:jc w:val="both"/>
        <w:rPr>
          <w:rFonts w:ascii="Tahoma" w:hAnsi="Tahoma" w:cs="Tahoma"/>
          <w:b/>
          <w:color w:val="000000"/>
        </w:rPr>
      </w:pPr>
      <w:r w:rsidRPr="00112425">
        <w:rPr>
          <w:rFonts w:ascii="Tahoma" w:hAnsi="Tahoma" w:cs="Tahoma"/>
          <w:b/>
          <w:color w:val="000000"/>
        </w:rPr>
        <w:t xml:space="preserve">Ponudbena </w:t>
      </w:r>
      <w:r w:rsidR="00EE0826">
        <w:rPr>
          <w:rFonts w:ascii="Tahoma" w:hAnsi="Tahoma" w:cs="Tahoma"/>
          <w:b/>
          <w:color w:val="000000"/>
        </w:rPr>
        <w:t>cena in ponudbeni predračun</w:t>
      </w:r>
    </w:p>
    <w:p w14:paraId="4C56B457" w14:textId="77777777" w:rsidR="000C4399" w:rsidRDefault="000C4399" w:rsidP="00125254">
      <w:pPr>
        <w:keepNext/>
        <w:keepLines/>
        <w:tabs>
          <w:tab w:val="left" w:pos="2155"/>
        </w:tabs>
        <w:jc w:val="both"/>
        <w:rPr>
          <w:rFonts w:ascii="Tahoma" w:hAnsi="Tahoma" w:cs="Tahoma"/>
        </w:rPr>
      </w:pPr>
    </w:p>
    <w:p w14:paraId="49F3E78D" w14:textId="77777777" w:rsidR="000C4399" w:rsidRDefault="000C4399" w:rsidP="00125254">
      <w:pPr>
        <w:keepNext/>
        <w:keepLines/>
        <w:jc w:val="both"/>
        <w:rPr>
          <w:rFonts w:ascii="Tahoma" w:hAnsi="Tahoma" w:cs="Tahoma"/>
        </w:rPr>
      </w:pPr>
      <w:r w:rsidRPr="00112425">
        <w:rPr>
          <w:rFonts w:ascii="Tahoma" w:hAnsi="Tahoma" w:cs="Tahoma"/>
        </w:rPr>
        <w:t xml:space="preserve">Vrednost razpisanih del je fiksna fco. lokacija izvedbe. </w:t>
      </w:r>
    </w:p>
    <w:p w14:paraId="2D06D91A" w14:textId="77777777" w:rsidR="000C4399" w:rsidRDefault="000C4399" w:rsidP="00125254">
      <w:pPr>
        <w:keepNext/>
        <w:keepLines/>
        <w:jc w:val="both"/>
        <w:rPr>
          <w:rFonts w:ascii="Tahoma" w:hAnsi="Tahoma" w:cs="Tahoma"/>
        </w:rPr>
      </w:pPr>
    </w:p>
    <w:p w14:paraId="6013873B" w14:textId="77777777" w:rsidR="00FE73C5" w:rsidRPr="00A41889" w:rsidRDefault="000C4399" w:rsidP="00125254">
      <w:pPr>
        <w:keepNext/>
        <w:keepLines/>
        <w:jc w:val="both"/>
        <w:rPr>
          <w:rFonts w:ascii="Tahoma" w:hAnsi="Tahoma" w:cs="Tahoma"/>
        </w:rPr>
      </w:pPr>
      <w:r w:rsidRPr="00112425">
        <w:rPr>
          <w:rFonts w:ascii="Tahoma" w:hAnsi="Tahoma" w:cs="Tahoma"/>
        </w:rPr>
        <w:t xml:space="preserve">Ponudnik izdela vrednostni del ponudbe na </w:t>
      </w:r>
      <w:r>
        <w:rPr>
          <w:rFonts w:ascii="Tahoma" w:hAnsi="Tahoma" w:cs="Tahoma"/>
        </w:rPr>
        <w:t>podlagi ponudbenega predračuna</w:t>
      </w:r>
      <w:r w:rsidRPr="00112425">
        <w:rPr>
          <w:rFonts w:ascii="Tahoma" w:hAnsi="Tahoma" w:cs="Tahoma"/>
        </w:rPr>
        <w:t xml:space="preserve"> z upoštevanjem vseh dodatnih pogojev (tehničnih in splošnih) ter podanih fiksnih stroškov, ki morajo bit</w:t>
      </w:r>
      <w:r>
        <w:rPr>
          <w:rFonts w:ascii="Tahoma" w:hAnsi="Tahoma" w:cs="Tahoma"/>
        </w:rPr>
        <w:t>i vkalkulirani v ponudbeni ceni.</w:t>
      </w:r>
      <w:r w:rsidR="00FE73C5">
        <w:rPr>
          <w:rFonts w:ascii="Tahoma" w:hAnsi="Tahoma" w:cs="Tahoma"/>
        </w:rPr>
        <w:t xml:space="preserve"> </w:t>
      </w:r>
      <w:r w:rsidR="00FE73C5" w:rsidRPr="00A41889">
        <w:rPr>
          <w:rFonts w:ascii="Tahoma" w:hAnsi="Tahoma" w:cs="Tahoma"/>
        </w:rPr>
        <w:t>Okvirna količina predmeta naročila, navedena v posamezni postavki ponudbenega predračuna, je količina, ki jo bo naročnik predvidoma potreboval v obdobju veljavnosti okvirnega sporazuma.</w:t>
      </w:r>
    </w:p>
    <w:p w14:paraId="3B3555A5" w14:textId="77777777" w:rsidR="000C4399" w:rsidRDefault="000C4399" w:rsidP="00125254">
      <w:pPr>
        <w:keepNext/>
        <w:keepLines/>
        <w:jc w:val="both"/>
        <w:rPr>
          <w:rFonts w:ascii="Tahoma" w:hAnsi="Tahoma" w:cs="Tahoma"/>
        </w:rPr>
      </w:pPr>
    </w:p>
    <w:p w14:paraId="7AC37BDB" w14:textId="3233E89D" w:rsidR="000C4399" w:rsidRPr="00F30DA5" w:rsidRDefault="000C4399" w:rsidP="00125254">
      <w:pPr>
        <w:keepNext/>
        <w:keepLines/>
        <w:jc w:val="both"/>
        <w:rPr>
          <w:rFonts w:ascii="Tahoma" w:hAnsi="Tahoma" w:cs="Tahoma"/>
        </w:rPr>
      </w:pPr>
      <w:r w:rsidRPr="00F30DA5">
        <w:rPr>
          <w:rFonts w:ascii="Tahoma" w:hAnsi="Tahoma" w:cs="Tahoma"/>
        </w:rPr>
        <w:t>Ponudnik mora pri pripravi ponudbe in določanju cene na enoto mere upoštevati vse materialne in nematerialne stroške, ki bodo potrebni za izvedbo predmetnega javnega naročila, vključno s stroški dela, stroški prevoza</w:t>
      </w:r>
      <w:r w:rsidR="002306EC">
        <w:rPr>
          <w:rFonts w:ascii="Tahoma" w:hAnsi="Tahoma" w:cs="Tahoma"/>
        </w:rPr>
        <w:t xml:space="preserve"> (kilometrina) </w:t>
      </w:r>
      <w:r w:rsidR="002306EC" w:rsidRPr="007801E2">
        <w:rPr>
          <w:rFonts w:ascii="Tahoma" w:hAnsi="Tahoma" w:cs="Tahoma"/>
        </w:rPr>
        <w:t>vezani</w:t>
      </w:r>
      <w:r w:rsidR="002306EC">
        <w:rPr>
          <w:rFonts w:ascii="Tahoma" w:hAnsi="Tahoma" w:cs="Tahoma"/>
        </w:rPr>
        <w:t>mi</w:t>
      </w:r>
      <w:r w:rsidR="002306EC" w:rsidRPr="007801E2">
        <w:rPr>
          <w:rFonts w:ascii="Tahoma" w:hAnsi="Tahoma" w:cs="Tahoma"/>
        </w:rPr>
        <w:t xml:space="preserve"> na prevoz ljudi in opreme v zvezi z izvajanjem storitev po </w:t>
      </w:r>
      <w:r w:rsidR="002306EC">
        <w:rPr>
          <w:rFonts w:ascii="Tahoma" w:hAnsi="Tahoma" w:cs="Tahoma"/>
        </w:rPr>
        <w:t>okvirnem sporazumu</w:t>
      </w:r>
      <w:r w:rsidR="002306EC" w:rsidRPr="007801E2">
        <w:rPr>
          <w:rFonts w:ascii="Tahoma" w:hAnsi="Tahoma" w:cs="Tahoma"/>
        </w:rPr>
        <w:t xml:space="preserve"> in čas porabljen za prevoz,</w:t>
      </w:r>
      <w:r w:rsidR="002306EC">
        <w:rPr>
          <w:rFonts w:ascii="Tahoma" w:hAnsi="Tahoma" w:cs="Tahoma"/>
        </w:rPr>
        <w:t xml:space="preserve"> stroški izdelave pisnih poročil o izvedbi obveznosti,</w:t>
      </w:r>
      <w:r w:rsidRPr="00F30DA5">
        <w:rPr>
          <w:rFonts w:ascii="Tahoma" w:hAnsi="Tahoma" w:cs="Tahoma"/>
        </w:rPr>
        <w:t xml:space="preserve"> stroški pripravljalnih del, organizacije delovišča, vgradnje, stroški za varnost pri delu,</w:t>
      </w:r>
      <w:r w:rsidR="002306EC">
        <w:rPr>
          <w:rFonts w:ascii="Tahoma" w:hAnsi="Tahoma" w:cs="Tahoma"/>
        </w:rPr>
        <w:t xml:space="preserve"> stroški potrošnega materiala (kot na primer: </w:t>
      </w:r>
      <w:r w:rsidR="002306EC" w:rsidRPr="002306EC">
        <w:rPr>
          <w:rFonts w:ascii="Tahoma" w:hAnsi="Tahoma" w:cs="Tahoma"/>
        </w:rPr>
        <w:t>vsa potrebna čistila, žarnice, silikagel, sredstva za razmaščevanje in podmazovanje, mineralno transformatorsko olje za dolivanje oz. druge primerljive hladilno izolacijske tekočine in ostali potrebni potrošni material</w:t>
      </w:r>
      <w:r w:rsidR="002306EC">
        <w:rPr>
          <w:rFonts w:ascii="Tahoma" w:hAnsi="Tahoma" w:cs="Tahoma"/>
        </w:rPr>
        <w:t>, ipd.),</w:t>
      </w:r>
      <w:r w:rsidRPr="00F30DA5">
        <w:rPr>
          <w:rFonts w:ascii="Tahoma" w:hAnsi="Tahoma" w:cs="Tahoma"/>
        </w:rPr>
        <w:t xml:space="preserve"> stroški zavarovanja materiala, opreme, pripomočkov in delovne sile,</w:t>
      </w:r>
      <w:r w:rsidR="009C60B5">
        <w:rPr>
          <w:rFonts w:ascii="Tahoma" w:hAnsi="Tahoma" w:cs="Tahoma"/>
        </w:rPr>
        <w:t xml:space="preserve"> morebitni stroški sodelovanja upravljavca omrežja Elektro Ljubljana pri stikalnih manipulacijah,</w:t>
      </w:r>
      <w:r w:rsidRPr="00F30DA5">
        <w:rPr>
          <w:rFonts w:ascii="Tahoma" w:hAnsi="Tahoma" w:cs="Tahoma"/>
        </w:rPr>
        <w:t xml:space="preserve"> stroški izdelave ponudbene dokumentacije, popusti, dajatvami ter carinskimi obveznostmi kot tudi stroški ukrepov varstva pri delu na </w:t>
      </w:r>
      <w:r w:rsidR="002306EC">
        <w:rPr>
          <w:rFonts w:ascii="Tahoma" w:hAnsi="Tahoma" w:cs="Tahoma"/>
        </w:rPr>
        <w:t>delovišču</w:t>
      </w:r>
      <w:r w:rsidRPr="00F30DA5">
        <w:rPr>
          <w:rFonts w:ascii="Tahoma" w:hAnsi="Tahoma" w:cs="Tahoma"/>
        </w:rPr>
        <w:t xml:space="preserve"> ter kompletne organizacije </w:t>
      </w:r>
      <w:r w:rsidR="002306EC">
        <w:rPr>
          <w:rFonts w:ascii="Tahoma" w:hAnsi="Tahoma" w:cs="Tahoma"/>
        </w:rPr>
        <w:t>delovišča</w:t>
      </w:r>
      <w:r w:rsidRPr="00F30DA5">
        <w:rPr>
          <w:rFonts w:ascii="Tahoma" w:hAnsi="Tahoma" w:cs="Tahoma"/>
        </w:rPr>
        <w:t xml:space="preserve">, vključno z postavitvijo primernih zaščitnih ograj, ter stroški za vsa ostala dela in naloge, ki so v vzorcu </w:t>
      </w:r>
      <w:r w:rsidR="002306EC">
        <w:rPr>
          <w:rFonts w:ascii="Tahoma" w:hAnsi="Tahoma" w:cs="Tahoma"/>
        </w:rPr>
        <w:t>okvirnega sporazuma</w:t>
      </w:r>
      <w:r w:rsidRPr="00F30DA5">
        <w:rPr>
          <w:rFonts w:ascii="Tahoma" w:hAnsi="Tahoma" w:cs="Tahoma"/>
        </w:rPr>
        <w:t xml:space="preserve"> opredeljena kot obveznosti izvajalca.</w:t>
      </w:r>
      <w:r w:rsidR="0046776B">
        <w:rPr>
          <w:rFonts w:ascii="Tahoma" w:hAnsi="Tahoma" w:cs="Tahoma"/>
        </w:rPr>
        <w:t xml:space="preserve"> </w:t>
      </w:r>
      <w:r w:rsidR="0046776B" w:rsidRPr="0007170E">
        <w:rPr>
          <w:rFonts w:ascii="Tahoma" w:hAnsi="Tahoma" w:cs="Tahoma"/>
        </w:rPr>
        <w:t xml:space="preserve">V ceno najema </w:t>
      </w:r>
      <w:r w:rsidR="0046776B">
        <w:rPr>
          <w:rFonts w:ascii="Tahoma" w:hAnsi="Tahoma" w:cs="Tahoma"/>
        </w:rPr>
        <w:t xml:space="preserve">opreme </w:t>
      </w:r>
      <w:r w:rsidR="0046776B" w:rsidRPr="0007170E">
        <w:rPr>
          <w:rFonts w:ascii="Tahoma" w:hAnsi="Tahoma" w:cs="Tahoma"/>
        </w:rPr>
        <w:t>so zajeti stroški prevoza opreme na lokacijo naročnika, strošek montaže, strošek potrošnega materiala za priklop in delovanje v času najema, strošek demontaže (po zaključenem najemu) in strošek odvoza opreme</w:t>
      </w:r>
      <w:r w:rsidR="0046776B" w:rsidRPr="0044122E">
        <w:rPr>
          <w:rFonts w:ascii="Tahoma" w:hAnsi="Tahoma" w:cs="Tahoma"/>
        </w:rPr>
        <w:t>.</w:t>
      </w:r>
    </w:p>
    <w:p w14:paraId="3873705A" w14:textId="77777777" w:rsidR="000C4399" w:rsidRPr="00112425" w:rsidRDefault="000C4399" w:rsidP="00125254">
      <w:pPr>
        <w:keepNext/>
        <w:keepLines/>
        <w:jc w:val="both"/>
        <w:rPr>
          <w:rFonts w:ascii="Tahoma" w:hAnsi="Tahoma" w:cs="Tahoma"/>
        </w:rPr>
      </w:pPr>
    </w:p>
    <w:p w14:paraId="3FAA06D6" w14:textId="67F14732" w:rsidR="000C4399" w:rsidRPr="00112425" w:rsidRDefault="000C4399" w:rsidP="00125254">
      <w:pPr>
        <w:keepNext/>
        <w:keepLines/>
        <w:jc w:val="both"/>
        <w:rPr>
          <w:rFonts w:ascii="Tahoma" w:hAnsi="Tahoma" w:cs="Tahoma"/>
        </w:rPr>
      </w:pPr>
      <w:r w:rsidRPr="00112425">
        <w:rPr>
          <w:rFonts w:ascii="Tahoma" w:hAnsi="Tahoma" w:cs="Tahoma"/>
        </w:rPr>
        <w:t>Ponudnik mora pri pripravi ponudbe in ponudbenega dela upoštevati vgradnjo materialov</w:t>
      </w:r>
      <w:r w:rsidR="00EA4FA5">
        <w:rPr>
          <w:rFonts w:ascii="Tahoma" w:hAnsi="Tahoma" w:cs="Tahoma"/>
        </w:rPr>
        <w:t>/opreme</w:t>
      </w:r>
      <w:r w:rsidRPr="00112425">
        <w:rPr>
          <w:rFonts w:ascii="Tahoma" w:hAnsi="Tahoma" w:cs="Tahoma"/>
        </w:rPr>
        <w:t>, ki so kompatibilni z že vgrajenimi materiali</w:t>
      </w:r>
      <w:r w:rsidR="00EA4FA5">
        <w:rPr>
          <w:rFonts w:ascii="Tahoma" w:hAnsi="Tahoma" w:cs="Tahoma"/>
        </w:rPr>
        <w:t>/opremo</w:t>
      </w:r>
      <w:r w:rsidRPr="00112425">
        <w:rPr>
          <w:rFonts w:ascii="Tahoma" w:hAnsi="Tahoma" w:cs="Tahoma"/>
        </w:rPr>
        <w:t xml:space="preserve"> </w:t>
      </w:r>
      <w:r w:rsidR="005B26A0">
        <w:rPr>
          <w:rFonts w:ascii="Tahoma" w:hAnsi="Tahoma" w:cs="Tahoma"/>
        </w:rPr>
        <w:t>transformatorskih napravah</w:t>
      </w:r>
      <w:r w:rsidRPr="00112425">
        <w:rPr>
          <w:rFonts w:ascii="Tahoma" w:hAnsi="Tahoma" w:cs="Tahoma"/>
        </w:rPr>
        <w:t>.</w:t>
      </w:r>
    </w:p>
    <w:p w14:paraId="4FAA3FA3" w14:textId="77777777" w:rsidR="002B441A" w:rsidRDefault="002B441A" w:rsidP="00125254">
      <w:pPr>
        <w:pStyle w:val="Slog"/>
        <w:keepNext/>
        <w:keepLines/>
        <w:jc w:val="both"/>
        <w:rPr>
          <w:rFonts w:ascii="Tahoma" w:hAnsi="Tahoma" w:cs="Tahoma"/>
          <w:sz w:val="20"/>
          <w:lang w:val="sl-SI"/>
        </w:rPr>
      </w:pPr>
    </w:p>
    <w:p w14:paraId="4158CFD2" w14:textId="77777777" w:rsidR="00863238" w:rsidRDefault="002B441A" w:rsidP="00125254">
      <w:pPr>
        <w:pStyle w:val="Slog"/>
        <w:keepNext/>
        <w:keepLines/>
        <w:jc w:val="both"/>
        <w:rPr>
          <w:rFonts w:ascii="Tahoma" w:hAnsi="Tahoma" w:cs="Tahoma"/>
          <w:sz w:val="20"/>
          <w:lang w:val="sl-SI"/>
        </w:rPr>
      </w:pPr>
      <w:r>
        <w:rPr>
          <w:rFonts w:ascii="Tahoma" w:hAnsi="Tahoma" w:cs="Tahoma"/>
          <w:sz w:val="20"/>
          <w:lang w:val="sl-SI"/>
        </w:rPr>
        <w:t>Ponudnik v Prilogo 2/1</w:t>
      </w:r>
      <w:r w:rsidR="00863238">
        <w:rPr>
          <w:rFonts w:ascii="Tahoma" w:hAnsi="Tahoma" w:cs="Tahoma"/>
          <w:sz w:val="20"/>
          <w:lang w:val="sl-SI"/>
        </w:rPr>
        <w:t>:</w:t>
      </w:r>
    </w:p>
    <w:p w14:paraId="7FE66080" w14:textId="77777777" w:rsidR="002B2C46" w:rsidRDefault="002B441A" w:rsidP="002B2C46">
      <w:pPr>
        <w:pStyle w:val="Slog"/>
        <w:keepNext/>
        <w:keepLines/>
        <w:numPr>
          <w:ilvl w:val="0"/>
          <w:numId w:val="42"/>
        </w:numPr>
        <w:jc w:val="both"/>
        <w:rPr>
          <w:rFonts w:ascii="Tahoma" w:hAnsi="Tahoma" w:cs="Tahoma"/>
          <w:sz w:val="20"/>
          <w:lang w:val="sl-SI"/>
        </w:rPr>
      </w:pPr>
      <w:r>
        <w:rPr>
          <w:rFonts w:ascii="Tahoma" w:hAnsi="Tahoma" w:cs="Tahoma"/>
          <w:sz w:val="20"/>
          <w:lang w:val="sl-SI"/>
        </w:rPr>
        <w:t>vpiše skupno ponudbeno ceno v EUR brez DDV</w:t>
      </w:r>
      <w:r w:rsidR="00FE73C5">
        <w:rPr>
          <w:rFonts w:ascii="Tahoma" w:hAnsi="Tahoma" w:cs="Tahoma"/>
          <w:sz w:val="20"/>
          <w:lang w:val="sl-SI"/>
        </w:rPr>
        <w:t xml:space="preserve"> za izvedbo storitev rednega vzdrževanja transformatorskih postaj</w:t>
      </w:r>
      <w:r>
        <w:rPr>
          <w:rFonts w:ascii="Tahoma" w:hAnsi="Tahoma" w:cs="Tahoma"/>
          <w:sz w:val="20"/>
          <w:lang w:val="sl-SI"/>
        </w:rPr>
        <w:t>, ki jo prepiše iz ponudbenega predračuna</w:t>
      </w:r>
      <w:r w:rsidR="00EA4FA5">
        <w:rPr>
          <w:rFonts w:ascii="Tahoma" w:hAnsi="Tahoma" w:cs="Tahoma"/>
          <w:sz w:val="20"/>
          <w:lang w:val="sl-SI"/>
        </w:rPr>
        <w:t>, zavihek »Vzdrževanje«</w:t>
      </w:r>
      <w:r w:rsidR="00863238">
        <w:rPr>
          <w:rFonts w:ascii="Tahoma" w:hAnsi="Tahoma" w:cs="Tahoma"/>
          <w:sz w:val="20"/>
          <w:lang w:val="sl-SI"/>
        </w:rPr>
        <w:t>;</w:t>
      </w:r>
      <w:r>
        <w:rPr>
          <w:rFonts w:ascii="Tahoma" w:hAnsi="Tahoma" w:cs="Tahoma"/>
          <w:sz w:val="20"/>
          <w:lang w:val="sl-SI"/>
        </w:rPr>
        <w:t xml:space="preserve"> </w:t>
      </w:r>
    </w:p>
    <w:p w14:paraId="4CC0D773" w14:textId="452036E2" w:rsidR="009C60B5" w:rsidRPr="002B2C46" w:rsidRDefault="00FE73C5" w:rsidP="002B2C46">
      <w:pPr>
        <w:pStyle w:val="Slog"/>
        <w:keepNext/>
        <w:keepLines/>
        <w:numPr>
          <w:ilvl w:val="0"/>
          <w:numId w:val="42"/>
        </w:numPr>
        <w:jc w:val="both"/>
        <w:rPr>
          <w:rFonts w:ascii="Tahoma" w:hAnsi="Tahoma" w:cs="Tahoma"/>
          <w:sz w:val="20"/>
          <w:lang w:val="sl-SI"/>
        </w:rPr>
      </w:pPr>
      <w:r w:rsidRPr="002B2C46">
        <w:rPr>
          <w:rFonts w:ascii="Tahoma" w:hAnsi="Tahoma" w:cs="Tahoma"/>
          <w:sz w:val="20"/>
          <w:lang w:val="sl-SI"/>
        </w:rPr>
        <w:lastRenderedPageBreak/>
        <w:t xml:space="preserve">vpiše </w:t>
      </w:r>
      <w:r w:rsidR="00CA1B97" w:rsidRPr="002B2C46">
        <w:rPr>
          <w:rFonts w:ascii="Tahoma" w:hAnsi="Tahoma" w:cs="Tahoma"/>
          <w:sz w:val="20"/>
          <w:lang w:val="sl-SI"/>
        </w:rPr>
        <w:t>odstotek (%) popusta na cene blaga, storitev oziroma del, navedene v veljavnem maloprodajnem ceniku, ponudnika ki niso navedene v ponudbenem predračunu. V kolikor se bo v obdobju veljavnosti okvirnega sporazuma pri naročniku pojavila potreba po istovrstnih storitvah, ki so primerljive storitvam, ki so predmet javnega naročila oziroma okvirnega sporazuma in te storitve niso navedene v ponudbenem predračunu ponudnika (ponudnik pa jih lahko izvede), mora ponudnik za izvedbo teh storitev zagotavljati pogoje, ki so določeni v razpisni dokumentaciji in sklenjenem okvirnem sporazumu ter naročniku za izvedbo teh storitev priznati popust na cene, ki so navedene v (najugodnejšem) uradno veljavnem maloprodajnem ceniku ponudnika in je naveden v ponudbi ponudnika. Velja cena iz najugodnejšega cenika, če je teh več. Uradno veljavni cenik ponudnika je cenik, po katerem ponudnik zaračunava storitve/blago na trgu in je skladen s Pravilnikom o načinu označevanja cen blaga in storitev (Ur. l. RS, št. 63/99 in nadaljnji). Cena takih storitev ne sme biti višja od cene primerljivih storitev na trgu</w:t>
      </w:r>
      <w:r w:rsidR="009C60B5" w:rsidRPr="002B2C46">
        <w:rPr>
          <w:rFonts w:ascii="Tahoma" w:hAnsi="Tahoma" w:cs="Tahoma"/>
          <w:sz w:val="20"/>
          <w:lang w:val="sl-SI"/>
        </w:rPr>
        <w:t>.</w:t>
      </w:r>
    </w:p>
    <w:p w14:paraId="3DB97F6F" w14:textId="77777777" w:rsidR="00CF3485" w:rsidRDefault="00CF3485" w:rsidP="009C60B5">
      <w:pPr>
        <w:pStyle w:val="Slog"/>
        <w:keepNext/>
        <w:keepLines/>
        <w:jc w:val="both"/>
        <w:rPr>
          <w:rFonts w:ascii="Tahoma" w:hAnsi="Tahoma" w:cs="Tahoma"/>
          <w:sz w:val="20"/>
          <w:lang w:val="sl-SI"/>
        </w:rPr>
      </w:pPr>
    </w:p>
    <w:p w14:paraId="0AEB00E5" w14:textId="02415DDA" w:rsidR="000C4399" w:rsidRDefault="000C4399" w:rsidP="00125254">
      <w:pPr>
        <w:pStyle w:val="Slog"/>
        <w:keepNext/>
        <w:keepLines/>
        <w:jc w:val="both"/>
        <w:rPr>
          <w:rFonts w:ascii="Tahoma" w:hAnsi="Tahoma" w:cs="Tahoma"/>
          <w:sz w:val="20"/>
          <w:lang w:val="sl-SI"/>
        </w:rPr>
      </w:pPr>
      <w:r w:rsidRPr="002B441A">
        <w:rPr>
          <w:rFonts w:ascii="Tahoma" w:hAnsi="Tahoma" w:cs="Tahoma"/>
          <w:sz w:val="20"/>
          <w:lang w:val="sl-SI"/>
        </w:rPr>
        <w:t xml:space="preserve">Ponudbeni predračun (Priloga </w:t>
      </w:r>
      <w:r w:rsidR="002B441A" w:rsidRPr="002B441A">
        <w:rPr>
          <w:rFonts w:ascii="Tahoma" w:hAnsi="Tahoma" w:cs="Tahoma"/>
          <w:sz w:val="20"/>
          <w:lang w:val="sl-SI"/>
        </w:rPr>
        <w:t>2/2</w:t>
      </w:r>
      <w:r w:rsidRPr="002B441A">
        <w:rPr>
          <w:rFonts w:ascii="Tahoma" w:hAnsi="Tahoma" w:cs="Tahoma"/>
          <w:sz w:val="20"/>
          <w:lang w:val="sl-SI"/>
        </w:rPr>
        <w:t>) je kot priloga sestavni del razpisne dokumentacije ter je na voljo ponudnikom v elektronski obliki v xlsx. formatu (excel). Ponudnik mora v celice v stolpcu 'Cena na enoto' vnesti cene na enoto za vse postavke predračuna. Cene na enoto morajo biti izražene v EUR brez DDV.</w:t>
      </w:r>
      <w:r w:rsidRPr="002B441A">
        <w:rPr>
          <w:rFonts w:ascii="Tahoma" w:hAnsi="Tahoma" w:cs="Tahoma"/>
          <w:b/>
          <w:sz w:val="20"/>
          <w:lang w:val="sl-SI"/>
        </w:rPr>
        <w:t xml:space="preserve"> </w:t>
      </w:r>
      <w:r w:rsidRPr="002B441A">
        <w:rPr>
          <w:rFonts w:ascii="Tahoma" w:hAnsi="Tahoma" w:cs="Tahoma"/>
          <w:sz w:val="20"/>
          <w:lang w:val="sl-SI"/>
        </w:rPr>
        <w:t xml:space="preserve">V primeru, da ponudnik v </w:t>
      </w:r>
      <w:r w:rsidR="002B441A" w:rsidRPr="002B441A">
        <w:rPr>
          <w:rFonts w:ascii="Tahoma" w:hAnsi="Tahoma" w:cs="Tahoma"/>
          <w:sz w:val="20"/>
          <w:lang w:val="sl-SI"/>
        </w:rPr>
        <w:t xml:space="preserve">ponudbeni </w:t>
      </w:r>
      <w:r w:rsidRPr="002B441A">
        <w:rPr>
          <w:rFonts w:ascii="Tahoma" w:hAnsi="Tahoma" w:cs="Tahoma"/>
          <w:sz w:val="20"/>
          <w:lang w:val="sl-SI"/>
        </w:rPr>
        <w:t>predračun ne vnese cene na enoto, bo naročnik štel, da je vrednost navedene postavke upoštevana v skupni ponudbeni vrednosti</w:t>
      </w:r>
      <w:r w:rsidR="002B441A" w:rsidRPr="002B441A">
        <w:rPr>
          <w:rFonts w:ascii="Tahoma" w:hAnsi="Tahoma" w:cs="Tahoma"/>
          <w:sz w:val="20"/>
          <w:lang w:val="sl-SI"/>
        </w:rPr>
        <w:t xml:space="preserve"> oziroma da ponudnik navedeno postavko ponuja brezplačno (tj. za ceno 0,00 EUR)</w:t>
      </w:r>
      <w:r w:rsidRPr="002B441A">
        <w:rPr>
          <w:rFonts w:ascii="Tahoma" w:hAnsi="Tahoma" w:cs="Tahoma"/>
          <w:sz w:val="20"/>
          <w:lang w:val="sl-SI"/>
        </w:rPr>
        <w:t>.</w:t>
      </w:r>
      <w:r w:rsidR="00CA1B97">
        <w:rPr>
          <w:rFonts w:ascii="Tahoma" w:hAnsi="Tahoma" w:cs="Tahoma"/>
          <w:sz w:val="20"/>
          <w:lang w:val="sl-SI"/>
        </w:rPr>
        <w:t xml:space="preserve"> </w:t>
      </w:r>
      <w:r w:rsidR="00CA1B97" w:rsidRPr="009C60B5">
        <w:rPr>
          <w:rFonts w:ascii="Tahoma" w:hAnsi="Tahoma" w:cs="Tahoma"/>
          <w:sz w:val="20"/>
          <w:lang w:val="sl-SI"/>
        </w:rPr>
        <w:t>Ponudbeno ceno 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w:t>
      </w:r>
    </w:p>
    <w:p w14:paraId="42404A03" w14:textId="77777777" w:rsidR="00966546" w:rsidRDefault="00966546" w:rsidP="00125254">
      <w:pPr>
        <w:pStyle w:val="Slog"/>
        <w:keepNext/>
        <w:keepLines/>
        <w:jc w:val="both"/>
        <w:rPr>
          <w:rFonts w:ascii="Tahoma" w:hAnsi="Tahoma" w:cs="Tahoma"/>
          <w:sz w:val="20"/>
          <w:lang w:val="sl-SI"/>
        </w:rPr>
      </w:pPr>
    </w:p>
    <w:p w14:paraId="48E14A77" w14:textId="0787ABFF" w:rsidR="00966546" w:rsidRDefault="00966546" w:rsidP="00125254">
      <w:pPr>
        <w:pStyle w:val="Slog"/>
        <w:keepNext/>
        <w:keepLines/>
        <w:jc w:val="both"/>
        <w:rPr>
          <w:rFonts w:ascii="Tahoma" w:hAnsi="Tahoma" w:cs="Tahoma"/>
          <w:sz w:val="20"/>
          <w:lang w:val="sl-SI"/>
        </w:rPr>
      </w:pPr>
      <w:r>
        <w:rPr>
          <w:rFonts w:ascii="Tahoma" w:hAnsi="Tahoma" w:cs="Tahoma"/>
          <w:sz w:val="20"/>
          <w:lang w:val="sl-SI"/>
        </w:rPr>
        <w:t xml:space="preserve">Ponudnik v </w:t>
      </w:r>
      <w:r w:rsidR="0044122E">
        <w:rPr>
          <w:rFonts w:ascii="Tahoma" w:hAnsi="Tahoma" w:cs="Tahoma"/>
          <w:sz w:val="20"/>
          <w:lang w:val="sl-SI"/>
        </w:rPr>
        <w:t xml:space="preserve">ponudbenem predračunu </w:t>
      </w:r>
      <w:r>
        <w:rPr>
          <w:rFonts w:ascii="Tahoma" w:hAnsi="Tahoma" w:cs="Tahoma"/>
          <w:sz w:val="20"/>
          <w:lang w:val="sl-SI"/>
        </w:rPr>
        <w:t>vpiše/vnese:</w:t>
      </w:r>
    </w:p>
    <w:p w14:paraId="2D6BCE55" w14:textId="6F8AC7E8" w:rsidR="009C60B5" w:rsidRDefault="009C60B5" w:rsidP="009C60B5">
      <w:pPr>
        <w:pStyle w:val="Slog"/>
        <w:keepNext/>
        <w:keepLines/>
        <w:numPr>
          <w:ilvl w:val="0"/>
          <w:numId w:val="62"/>
        </w:numPr>
        <w:ind w:left="284" w:hanging="284"/>
        <w:jc w:val="both"/>
        <w:rPr>
          <w:rFonts w:ascii="Tahoma" w:hAnsi="Tahoma" w:cs="Tahoma"/>
          <w:sz w:val="20"/>
          <w:lang w:val="sl-SI"/>
        </w:rPr>
      </w:pPr>
      <w:r>
        <w:rPr>
          <w:rFonts w:ascii="Tahoma" w:hAnsi="Tahoma" w:cs="Tahoma"/>
          <w:sz w:val="20"/>
          <w:lang w:val="sl-SI"/>
        </w:rPr>
        <w:t>ceno za redno vzdrževanje:</w:t>
      </w:r>
    </w:p>
    <w:p w14:paraId="16457C83" w14:textId="1CE856FF" w:rsidR="00966546" w:rsidRPr="0007170E" w:rsidRDefault="00966546" w:rsidP="00966546">
      <w:pPr>
        <w:pStyle w:val="Slog"/>
        <w:keepNext/>
        <w:keepLines/>
        <w:numPr>
          <w:ilvl w:val="0"/>
          <w:numId w:val="6"/>
        </w:numPr>
        <w:jc w:val="both"/>
        <w:rPr>
          <w:rFonts w:ascii="Tahoma" w:hAnsi="Tahoma" w:cs="Tahoma"/>
          <w:sz w:val="20"/>
          <w:lang w:val="sl-SI"/>
        </w:rPr>
      </w:pPr>
      <w:r w:rsidRPr="0007170E">
        <w:rPr>
          <w:rFonts w:ascii="Tahoma" w:hAnsi="Tahoma" w:cs="Tahoma"/>
          <w:sz w:val="20"/>
          <w:lang w:val="sl-SI"/>
        </w:rPr>
        <w:t>ceno v EUR brez DDV za enkratni pregled v rednem delovnem času med 7.00 in 15.00 uro; redni delovni čas pomeni delovni čas od ponedeljka do petka med 7.00 in 15.00 uro ter izven praznikov in dela prostih dni, ki veljajo v Republiki Sloveniji,</w:t>
      </w:r>
    </w:p>
    <w:p w14:paraId="2C8F0E9C" w14:textId="3B7494C7" w:rsidR="00966546" w:rsidRPr="007D757C" w:rsidRDefault="00966546" w:rsidP="00966546">
      <w:pPr>
        <w:pStyle w:val="Slog"/>
        <w:keepNext/>
        <w:keepLines/>
        <w:numPr>
          <w:ilvl w:val="0"/>
          <w:numId w:val="6"/>
        </w:numPr>
        <w:jc w:val="both"/>
        <w:rPr>
          <w:rFonts w:ascii="Tahoma" w:hAnsi="Tahoma" w:cs="Tahoma"/>
          <w:sz w:val="20"/>
          <w:lang w:val="sl-SI"/>
        </w:rPr>
      </w:pPr>
      <w:r w:rsidRPr="0007170E">
        <w:rPr>
          <w:rFonts w:ascii="Tahoma" w:hAnsi="Tahoma" w:cs="Tahoma"/>
          <w:sz w:val="20"/>
          <w:lang w:val="sl-SI"/>
        </w:rPr>
        <w:t>ceno v EUR brez DDV za enkratni pregled izven rednega delovnega časa med 15.00. in 22.00 uro ter ob sobota med 7.00 in 22.00 uro; izven redni delovni čas pomeni delovni čas od ponedeljka do petka med 15.00. in 22.00 uro ter izven praznikov, ki veljajo v Republiki Sloveniji, ter ob sobotah med 7.</w:t>
      </w:r>
      <w:r w:rsidRPr="007D757C">
        <w:rPr>
          <w:rFonts w:ascii="Tahoma" w:hAnsi="Tahoma" w:cs="Tahoma"/>
          <w:sz w:val="20"/>
          <w:lang w:val="sl-SI"/>
        </w:rPr>
        <w:t>00 in 22.00 uro</w:t>
      </w:r>
      <w:r w:rsidR="00D33231">
        <w:rPr>
          <w:rFonts w:ascii="Tahoma" w:hAnsi="Tahoma" w:cs="Tahoma"/>
          <w:sz w:val="20"/>
          <w:lang w:val="sl-SI"/>
        </w:rPr>
        <w:t>,</w:t>
      </w:r>
    </w:p>
    <w:p w14:paraId="205C8A55" w14:textId="1D0AE100" w:rsidR="0044122E" w:rsidRPr="007D757C" w:rsidRDefault="0044122E" w:rsidP="0044122E">
      <w:pPr>
        <w:pStyle w:val="Slog"/>
        <w:keepNext/>
        <w:keepLines/>
        <w:numPr>
          <w:ilvl w:val="0"/>
          <w:numId w:val="6"/>
        </w:numPr>
        <w:jc w:val="both"/>
        <w:rPr>
          <w:rFonts w:ascii="Tahoma" w:hAnsi="Tahoma" w:cs="Tahoma"/>
          <w:sz w:val="20"/>
          <w:lang w:val="sl-SI"/>
        </w:rPr>
      </w:pPr>
      <w:r w:rsidRPr="007D757C">
        <w:rPr>
          <w:rFonts w:ascii="Tahoma" w:hAnsi="Tahoma" w:cs="Tahoma"/>
          <w:sz w:val="20"/>
          <w:lang w:val="sl-SI"/>
        </w:rPr>
        <w:t>ceno v EUR brez DDV za enkratni pregled ob nedeljah in praznikih, ki veljajo v Republiki Sloveniji,</w:t>
      </w:r>
      <w:r w:rsidR="00631528" w:rsidRPr="007D757C">
        <w:rPr>
          <w:rFonts w:ascii="Tahoma" w:hAnsi="Tahoma" w:cs="Tahoma"/>
          <w:sz w:val="20"/>
          <w:lang w:val="sl-SI"/>
        </w:rPr>
        <w:t xml:space="preserve"> med </w:t>
      </w:r>
      <w:r w:rsidR="0002486D" w:rsidRPr="007D757C">
        <w:rPr>
          <w:rFonts w:ascii="Tahoma" w:hAnsi="Tahoma" w:cs="Tahoma"/>
          <w:sz w:val="20"/>
          <w:lang w:val="sl-SI"/>
        </w:rPr>
        <w:t>7:00</w:t>
      </w:r>
      <w:r w:rsidR="00631528" w:rsidRPr="007D757C">
        <w:rPr>
          <w:rFonts w:ascii="Tahoma" w:hAnsi="Tahoma" w:cs="Tahoma"/>
          <w:sz w:val="20"/>
          <w:lang w:val="sl-SI"/>
        </w:rPr>
        <w:t xml:space="preserve"> in </w:t>
      </w:r>
      <w:r w:rsidR="0002486D" w:rsidRPr="007D757C">
        <w:rPr>
          <w:rFonts w:ascii="Tahoma" w:hAnsi="Tahoma" w:cs="Tahoma"/>
          <w:sz w:val="20"/>
          <w:lang w:val="sl-SI"/>
        </w:rPr>
        <w:t>15:00</w:t>
      </w:r>
      <w:r w:rsidR="00631528" w:rsidRPr="007D757C">
        <w:rPr>
          <w:rFonts w:ascii="Tahoma" w:hAnsi="Tahoma" w:cs="Tahoma"/>
          <w:sz w:val="20"/>
          <w:lang w:val="sl-SI"/>
        </w:rPr>
        <w:t xml:space="preserve"> uro</w:t>
      </w:r>
      <w:r w:rsidRPr="007D757C">
        <w:rPr>
          <w:rFonts w:ascii="Tahoma" w:hAnsi="Tahoma" w:cs="Tahoma"/>
          <w:sz w:val="20"/>
          <w:lang w:val="sl-SI"/>
        </w:rPr>
        <w:t xml:space="preserve"> ter v nočnem času; nočni čas pomeni čas od ponedeljka do nedelje med 22.00. in 7.00 uro</w:t>
      </w:r>
      <w:r w:rsidR="009C60B5" w:rsidRPr="007D757C">
        <w:rPr>
          <w:rFonts w:ascii="Tahoma" w:hAnsi="Tahoma" w:cs="Tahoma"/>
          <w:sz w:val="20"/>
          <w:lang w:val="sl-SI"/>
        </w:rPr>
        <w:t>;</w:t>
      </w:r>
    </w:p>
    <w:p w14:paraId="57E44B96" w14:textId="113F3742" w:rsidR="007D757C" w:rsidRDefault="009C60B5" w:rsidP="009C60B5">
      <w:pPr>
        <w:pStyle w:val="Slog"/>
        <w:keepNext/>
        <w:keepLines/>
        <w:numPr>
          <w:ilvl w:val="0"/>
          <w:numId w:val="62"/>
        </w:numPr>
        <w:ind w:left="284" w:hanging="284"/>
        <w:jc w:val="both"/>
        <w:rPr>
          <w:rFonts w:ascii="Tahoma" w:hAnsi="Tahoma" w:cs="Tahoma"/>
          <w:sz w:val="20"/>
          <w:lang w:val="sl-SI"/>
        </w:rPr>
      </w:pPr>
      <w:r>
        <w:rPr>
          <w:rFonts w:ascii="Tahoma" w:hAnsi="Tahoma" w:cs="Tahoma"/>
          <w:sz w:val="20"/>
          <w:lang w:val="sl-SI"/>
        </w:rPr>
        <w:t>ceno za dela, ki se izvajajo občasno oziroma po potrebi</w:t>
      </w:r>
      <w:r w:rsidR="0046776B">
        <w:rPr>
          <w:rFonts w:ascii="Tahoma" w:hAnsi="Tahoma" w:cs="Tahoma"/>
          <w:sz w:val="20"/>
          <w:lang w:val="sl-SI"/>
        </w:rPr>
        <w:t>,</w:t>
      </w:r>
    </w:p>
    <w:p w14:paraId="5AE55017" w14:textId="326E245F" w:rsidR="009C60B5" w:rsidRDefault="007D757C" w:rsidP="009C60B5">
      <w:pPr>
        <w:pStyle w:val="Slog"/>
        <w:keepNext/>
        <w:keepLines/>
        <w:numPr>
          <w:ilvl w:val="0"/>
          <w:numId w:val="62"/>
        </w:numPr>
        <w:ind w:left="284" w:hanging="284"/>
        <w:jc w:val="both"/>
        <w:rPr>
          <w:rFonts w:ascii="Tahoma" w:hAnsi="Tahoma" w:cs="Tahoma"/>
          <w:sz w:val="20"/>
          <w:lang w:val="sl-SI"/>
        </w:rPr>
      </w:pPr>
      <w:r>
        <w:rPr>
          <w:rFonts w:ascii="Tahoma" w:hAnsi="Tahoma" w:cs="Tahoma"/>
          <w:sz w:val="20"/>
          <w:lang w:val="sl-SI"/>
        </w:rPr>
        <w:t>ceno za ostale stroške</w:t>
      </w:r>
      <w:r w:rsidR="009C60B5">
        <w:rPr>
          <w:rFonts w:ascii="Tahoma" w:hAnsi="Tahoma" w:cs="Tahoma"/>
          <w:sz w:val="20"/>
          <w:lang w:val="sl-SI"/>
        </w:rPr>
        <w:t>.</w:t>
      </w:r>
    </w:p>
    <w:p w14:paraId="4535E9FC" w14:textId="77777777" w:rsidR="009C60B5" w:rsidRPr="0007170E" w:rsidRDefault="009C60B5" w:rsidP="009C60B5">
      <w:pPr>
        <w:pStyle w:val="Slog"/>
        <w:keepNext/>
        <w:keepLines/>
        <w:jc w:val="both"/>
        <w:rPr>
          <w:rFonts w:ascii="Tahoma" w:hAnsi="Tahoma" w:cs="Tahoma"/>
          <w:sz w:val="20"/>
          <w:lang w:val="sl-SI"/>
        </w:rPr>
      </w:pPr>
    </w:p>
    <w:p w14:paraId="09894C73" w14:textId="7B8A1FC2" w:rsidR="000C4399" w:rsidRPr="002B441A" w:rsidRDefault="000C4399" w:rsidP="00125254">
      <w:pPr>
        <w:pStyle w:val="Slog"/>
        <w:keepNext/>
        <w:keepLines/>
        <w:jc w:val="both"/>
        <w:rPr>
          <w:rFonts w:ascii="Tahoma" w:hAnsi="Tahoma" w:cs="Tahoma"/>
          <w:sz w:val="20"/>
          <w:lang w:val="sl-SI"/>
        </w:rPr>
      </w:pPr>
      <w:r w:rsidRPr="002B441A">
        <w:rPr>
          <w:rFonts w:ascii="Tahoma" w:hAnsi="Tahoma" w:cs="Tahoma"/>
          <w:sz w:val="20"/>
          <w:lang w:val="sl-SI"/>
        </w:rPr>
        <w:t>Ponudnik mora ponudbeni predračun predložiti v ponudbi v pdf. formatu in xlsx. formatu (excel). V primeru razlikovanja med ponudbenim predračunom v pdf. formatu in xlsx. formatu (excel), se kot veljaven ponudbeni predračun šteje ponudbeni predračun v pdf. formatu.</w:t>
      </w:r>
    </w:p>
    <w:p w14:paraId="734688DA" w14:textId="77777777" w:rsidR="000C4399" w:rsidRPr="002B441A" w:rsidRDefault="000C4399" w:rsidP="00125254">
      <w:pPr>
        <w:pStyle w:val="Slog"/>
        <w:keepNext/>
        <w:keepLines/>
        <w:jc w:val="both"/>
        <w:rPr>
          <w:rFonts w:ascii="Tahoma" w:hAnsi="Tahoma" w:cs="Tahoma"/>
          <w:sz w:val="20"/>
          <w:lang w:val="sl-SI"/>
        </w:rPr>
      </w:pPr>
    </w:p>
    <w:p w14:paraId="73FD126C" w14:textId="77777777" w:rsidR="000C4399" w:rsidRPr="002B441A" w:rsidRDefault="000C4399" w:rsidP="00125254">
      <w:pPr>
        <w:pStyle w:val="Slog"/>
        <w:keepNext/>
        <w:keepLines/>
        <w:jc w:val="both"/>
        <w:rPr>
          <w:rFonts w:ascii="Tahoma" w:hAnsi="Tahoma" w:cs="Tahoma"/>
          <w:b/>
          <w:sz w:val="20"/>
          <w:lang w:val="sl-SI"/>
        </w:rPr>
      </w:pPr>
      <w:r w:rsidRPr="002B441A">
        <w:rPr>
          <w:rFonts w:ascii="Tahoma" w:hAnsi="Tahoma" w:cs="Tahoma"/>
          <w:b/>
          <w:sz w:val="20"/>
          <w:lang w:val="sl-SI"/>
        </w:rPr>
        <w:t>Cena na enoto mere za istovrstno postavko (materiala ali del) mora biti enaka v vseh zavihkih popisa del.</w:t>
      </w:r>
    </w:p>
    <w:p w14:paraId="4807ED9C" w14:textId="77777777" w:rsidR="000C4399" w:rsidRPr="002B441A" w:rsidRDefault="000C4399" w:rsidP="00125254">
      <w:pPr>
        <w:pStyle w:val="Slog"/>
        <w:keepNext/>
        <w:keepLines/>
        <w:jc w:val="both"/>
        <w:rPr>
          <w:rFonts w:ascii="Tahoma" w:hAnsi="Tahoma" w:cs="Tahoma"/>
          <w:b/>
          <w:sz w:val="20"/>
          <w:lang w:val="sl-SI"/>
        </w:rPr>
      </w:pPr>
    </w:p>
    <w:p w14:paraId="73334978" w14:textId="77777777" w:rsidR="000C4399" w:rsidRPr="002B441A" w:rsidRDefault="000C4399" w:rsidP="00125254">
      <w:pPr>
        <w:keepNext/>
        <w:keepLines/>
        <w:jc w:val="both"/>
        <w:rPr>
          <w:rFonts w:ascii="Tahoma" w:hAnsi="Tahoma" w:cs="Tahoma"/>
        </w:rPr>
      </w:pPr>
      <w:r w:rsidRPr="002B441A">
        <w:rPr>
          <w:rFonts w:ascii="Tahoma" w:hAnsi="Tahoma" w:cs="Tahoma"/>
          <w:b/>
        </w:rPr>
        <w:t xml:space="preserve">V kolikor je naročnik v kateremkoli delu razpisne dokumentacije oziroma prilog k razpisni dokumentaciji navedel določen izdelek ali blagovno znamko, patent ali tip, lahko ponudnik ponudi enako ali enakovredno. Če ponudnik ponudi enakovredno, mora biti ponujeni material/oprema po kvaliteti, tehničnih in po drugih lastnostih in uporabnosti, delovanju in funkcionalnosti ustrezati zahtevam iz razpisne dokumentacije in popisa del. Ponudnik mora na zahtevo naročnika dokazati, da je material/opreme, ki ga ponuja, enakovreden materialu/opremi, ki jo zahteva naročnik. </w:t>
      </w:r>
    </w:p>
    <w:p w14:paraId="11966B98" w14:textId="77777777" w:rsidR="000C4399" w:rsidRPr="002B441A" w:rsidRDefault="000C4399" w:rsidP="00125254">
      <w:pPr>
        <w:pStyle w:val="Slog"/>
        <w:keepNext/>
        <w:keepLines/>
        <w:jc w:val="both"/>
        <w:rPr>
          <w:rFonts w:ascii="Tahoma" w:hAnsi="Tahoma" w:cs="Tahoma"/>
          <w:b/>
          <w:sz w:val="20"/>
          <w:lang w:val="sl-SI"/>
        </w:rPr>
      </w:pPr>
    </w:p>
    <w:p w14:paraId="52AA6861" w14:textId="19DD6CC1" w:rsidR="000C4399" w:rsidRPr="002B441A" w:rsidRDefault="000C4399" w:rsidP="00125254">
      <w:pPr>
        <w:keepNext/>
        <w:keepLines/>
        <w:jc w:val="both"/>
        <w:rPr>
          <w:rFonts w:ascii="Tahoma" w:hAnsi="Tahoma" w:cs="Tahoma"/>
          <w:b/>
        </w:rPr>
      </w:pPr>
      <w:r w:rsidRPr="002B441A">
        <w:rPr>
          <w:rFonts w:ascii="Tahoma" w:hAnsi="Tahoma" w:cs="Tahoma"/>
          <w:b/>
        </w:rPr>
        <w:t xml:space="preserve">V primeru razhajanj med podatki navedenimi v razdelku »Skupna ponudbena vrednost«, podatki v Prilogi »POVZETEK PREDRAČUNA« - naloženim v razdelek »Skupna ponudbena cena«, del »Predračun«, in Prilogo </w:t>
      </w:r>
      <w:r w:rsidR="00CA1B97">
        <w:rPr>
          <w:rFonts w:ascii="Tahoma" w:hAnsi="Tahoma" w:cs="Tahoma"/>
          <w:b/>
        </w:rPr>
        <w:t>2/2</w:t>
      </w:r>
      <w:r w:rsidRPr="002B441A">
        <w:rPr>
          <w:rFonts w:ascii="Tahoma" w:hAnsi="Tahoma" w:cs="Tahoma"/>
          <w:b/>
        </w:rPr>
        <w:t xml:space="preserve"> »PONUDBENI PREDRAČUN« - naloženim v razdelek »Dokumenti«, del »Ostale priloge«, kot veljavni štejejo podatki v dokumentu, ki je predložen v razdelku »Dokumenti«, del »Ostale priloge«.</w:t>
      </w:r>
    </w:p>
    <w:p w14:paraId="1E700170" w14:textId="2877F4D8" w:rsidR="000C4399" w:rsidRDefault="000C4399" w:rsidP="00125254">
      <w:pPr>
        <w:keepNext/>
        <w:keepLines/>
        <w:tabs>
          <w:tab w:val="left" w:pos="2155"/>
        </w:tabs>
        <w:jc w:val="both"/>
        <w:rPr>
          <w:rFonts w:ascii="Tahoma" w:hAnsi="Tahoma" w:cs="Tahoma"/>
        </w:rPr>
      </w:pPr>
    </w:p>
    <w:p w14:paraId="0EBEBBB1" w14:textId="77777777" w:rsidR="00EE0826" w:rsidRPr="00863238" w:rsidRDefault="00EE0826" w:rsidP="00125254">
      <w:pPr>
        <w:keepNext/>
        <w:keepLines/>
        <w:numPr>
          <w:ilvl w:val="1"/>
          <w:numId w:val="2"/>
        </w:numPr>
        <w:jc w:val="both"/>
        <w:rPr>
          <w:rFonts w:ascii="Tahoma" w:hAnsi="Tahoma" w:cs="Tahoma"/>
          <w:b/>
        </w:rPr>
      </w:pPr>
      <w:r w:rsidRPr="00863238">
        <w:rPr>
          <w:rFonts w:ascii="Tahoma" w:hAnsi="Tahoma" w:cs="Tahoma"/>
          <w:b/>
        </w:rPr>
        <w:t>Način obračunavanja in plačilni pogoji</w:t>
      </w:r>
    </w:p>
    <w:p w14:paraId="46331B24" w14:textId="77777777" w:rsidR="00EE0826" w:rsidRPr="00863238" w:rsidRDefault="00EE0826" w:rsidP="00125254">
      <w:pPr>
        <w:keepNext/>
        <w:keepLines/>
        <w:jc w:val="both"/>
        <w:rPr>
          <w:rFonts w:ascii="Tahoma" w:hAnsi="Tahoma" w:cs="Tahoma"/>
          <w:kern w:val="16"/>
        </w:rPr>
      </w:pPr>
    </w:p>
    <w:p w14:paraId="31A50381" w14:textId="77777777" w:rsidR="00EE0826" w:rsidRDefault="00EE0826" w:rsidP="00125254">
      <w:pPr>
        <w:keepNext/>
        <w:keepLines/>
        <w:jc w:val="both"/>
        <w:rPr>
          <w:rFonts w:ascii="Tahoma" w:hAnsi="Tahoma" w:cs="Tahoma"/>
          <w:kern w:val="16"/>
        </w:rPr>
      </w:pPr>
      <w:r w:rsidRPr="00863238">
        <w:rPr>
          <w:rFonts w:ascii="Tahoma" w:hAnsi="Tahoma" w:cs="Tahoma"/>
          <w:kern w:val="16"/>
        </w:rPr>
        <w:t>Način obračunavanja in plačilni pogoji so razvidni iz priloženega vzorca okvirnega sporazuma.</w:t>
      </w:r>
    </w:p>
    <w:p w14:paraId="2F55243B" w14:textId="77777777" w:rsidR="009F35CA" w:rsidRPr="00A679F4" w:rsidRDefault="009F35CA" w:rsidP="00125254">
      <w:pPr>
        <w:keepNext/>
        <w:keepLines/>
        <w:jc w:val="both"/>
        <w:rPr>
          <w:rFonts w:ascii="Tahoma" w:hAnsi="Tahoma" w:cs="Tahoma"/>
          <w:kern w:val="16"/>
        </w:rPr>
      </w:pPr>
    </w:p>
    <w:p w14:paraId="0A967563" w14:textId="77777777" w:rsidR="00863238" w:rsidRPr="00A41889" w:rsidRDefault="00863238" w:rsidP="00125254">
      <w:pPr>
        <w:keepNext/>
        <w:keepLines/>
        <w:numPr>
          <w:ilvl w:val="1"/>
          <w:numId w:val="2"/>
        </w:numPr>
        <w:jc w:val="both"/>
        <w:rPr>
          <w:rFonts w:ascii="Tahoma" w:hAnsi="Tahoma" w:cs="Tahoma"/>
          <w:b/>
        </w:rPr>
      </w:pPr>
      <w:r w:rsidRPr="00A41889">
        <w:rPr>
          <w:rFonts w:ascii="Tahoma" w:hAnsi="Tahoma" w:cs="Tahoma"/>
          <w:b/>
        </w:rPr>
        <w:t>Tehnične zahteve in tehnična specifikacija</w:t>
      </w:r>
    </w:p>
    <w:p w14:paraId="4921FEE7" w14:textId="77777777" w:rsidR="00863238" w:rsidRPr="00A41889" w:rsidRDefault="00863238" w:rsidP="00125254">
      <w:pPr>
        <w:keepNext/>
        <w:keepLines/>
        <w:jc w:val="both"/>
        <w:rPr>
          <w:rFonts w:ascii="Tahoma" w:hAnsi="Tahoma" w:cs="Tahoma"/>
          <w:kern w:val="16"/>
        </w:rPr>
      </w:pPr>
    </w:p>
    <w:p w14:paraId="383CB6A4" w14:textId="766933F9" w:rsidR="00863238" w:rsidRDefault="00863238" w:rsidP="00125254">
      <w:pPr>
        <w:keepNext/>
        <w:keepLines/>
        <w:jc w:val="both"/>
        <w:rPr>
          <w:rFonts w:ascii="Tahoma" w:eastAsia="Tahoma" w:hAnsi="Tahoma" w:cs="Tahoma"/>
        </w:rPr>
      </w:pPr>
      <w:r w:rsidRPr="00A41889">
        <w:rPr>
          <w:rFonts w:ascii="Tahoma" w:eastAsia="Tahoma" w:hAnsi="Tahoma" w:cs="Tahoma"/>
        </w:rPr>
        <w:t>Ponudnik mora pri pripravi ponudbe v celoti upoštevati tehnično specifikacijo naročnika in ostale ponudbene pogoje in zahteve. Ponudnik mora oddati ponudbo za celotno naročilo v skladu s tehničnimi ter z vsemi ostalimi zahtevami in pogoji naročnika, navedenimi v razpisni dokumentaciji in njenih prilogah. Predmet ponudbe mora izpolnjevati vse standarde, pogoje in zahteve naročnika, navedene v razpisni dokumentaciji.</w:t>
      </w:r>
    </w:p>
    <w:p w14:paraId="3CFBC035" w14:textId="2B39D6C2" w:rsidR="00863238" w:rsidRDefault="00863238" w:rsidP="00125254">
      <w:pPr>
        <w:keepNext/>
        <w:keepLines/>
        <w:jc w:val="both"/>
        <w:rPr>
          <w:rFonts w:ascii="Tahoma" w:eastAsia="Tahoma" w:hAnsi="Tahoma" w:cs="Tahoma"/>
        </w:rPr>
      </w:pPr>
      <w:r>
        <w:rPr>
          <w:rFonts w:ascii="Tahoma" w:eastAsia="Tahoma" w:hAnsi="Tahoma" w:cs="Tahoma"/>
        </w:rPr>
        <w:t xml:space="preserve">Predmet javnega naročila je definiran/opisan v prilogi k razpisni dokumentaciji, tj. </w:t>
      </w:r>
      <w:r w:rsidRPr="00863238">
        <w:rPr>
          <w:rFonts w:ascii="Tahoma" w:eastAsia="Tahoma" w:hAnsi="Tahoma" w:cs="Tahoma"/>
          <w:b/>
          <w:bCs/>
        </w:rPr>
        <w:t xml:space="preserve">Tehnične zahteve za  vzdrževanje </w:t>
      </w:r>
      <w:bookmarkStart w:id="16" w:name="_Hlk225015565"/>
      <w:r>
        <w:rPr>
          <w:rFonts w:ascii="Tahoma" w:eastAsia="Tahoma" w:hAnsi="Tahoma" w:cs="Tahoma"/>
          <w:b/>
          <w:bCs/>
        </w:rPr>
        <w:t>SN</w:t>
      </w:r>
      <w:r w:rsidRPr="00863238">
        <w:rPr>
          <w:rFonts w:ascii="Tahoma" w:eastAsia="Tahoma" w:hAnsi="Tahoma" w:cs="Tahoma"/>
          <w:b/>
          <w:bCs/>
        </w:rPr>
        <w:t xml:space="preserve"> naprav v transformatorskih postajah</w:t>
      </w:r>
      <w:r w:rsidRPr="00863238">
        <w:rPr>
          <w:rFonts w:ascii="Tahoma" w:eastAsia="Tahoma" w:hAnsi="Tahoma" w:cs="Tahoma"/>
        </w:rPr>
        <w:t xml:space="preserve"> </w:t>
      </w:r>
      <w:bookmarkEnd w:id="16"/>
      <w:r w:rsidRPr="00863238">
        <w:rPr>
          <w:rFonts w:ascii="Tahoma" w:eastAsia="Tahoma" w:hAnsi="Tahoma" w:cs="Tahoma"/>
        </w:rPr>
        <w:t>(v nadaljevanju: tehnične zahteve ali tehnična specifikacija).</w:t>
      </w:r>
    </w:p>
    <w:p w14:paraId="64F09B1A" w14:textId="7D7B3159" w:rsidR="001319B3" w:rsidRDefault="001319B3" w:rsidP="00125254">
      <w:pPr>
        <w:keepNext/>
        <w:keepLines/>
        <w:jc w:val="both"/>
        <w:rPr>
          <w:rFonts w:ascii="Tahoma" w:eastAsia="Tahoma" w:hAnsi="Tahoma" w:cs="Tahoma"/>
        </w:rPr>
      </w:pPr>
    </w:p>
    <w:p w14:paraId="1C564F9B" w14:textId="11BB9257" w:rsidR="00056FEA" w:rsidRDefault="00056FEA" w:rsidP="00125254">
      <w:pPr>
        <w:keepNext/>
        <w:keepLines/>
        <w:jc w:val="both"/>
        <w:rPr>
          <w:rFonts w:ascii="Tahoma" w:eastAsia="Tahoma" w:hAnsi="Tahoma" w:cs="Tahoma"/>
        </w:rPr>
      </w:pPr>
      <w:r w:rsidRPr="00056FEA">
        <w:rPr>
          <w:rFonts w:ascii="Tahoma" w:eastAsia="Tahoma" w:hAnsi="Tahoma" w:cs="Tahoma"/>
        </w:rPr>
        <w:t>Upravljalec omrežja je Elektro Ljubljana</w:t>
      </w:r>
      <w:r w:rsidR="009C60B5">
        <w:rPr>
          <w:rFonts w:ascii="Tahoma" w:eastAsia="Tahoma" w:hAnsi="Tahoma" w:cs="Tahoma"/>
        </w:rPr>
        <w:t xml:space="preserve"> d.d.</w:t>
      </w:r>
      <w:r>
        <w:rPr>
          <w:rFonts w:ascii="Tahoma" w:eastAsia="Tahoma" w:hAnsi="Tahoma" w:cs="Tahoma"/>
        </w:rPr>
        <w:t xml:space="preserve">. Vse stikalne </w:t>
      </w:r>
      <w:r w:rsidRPr="00056FEA">
        <w:rPr>
          <w:rFonts w:ascii="Tahoma" w:eastAsia="Tahoma" w:hAnsi="Tahoma" w:cs="Tahoma"/>
        </w:rPr>
        <w:t>manipulacije</w:t>
      </w:r>
      <w:r>
        <w:rPr>
          <w:rFonts w:ascii="Tahoma" w:eastAsia="Tahoma" w:hAnsi="Tahoma" w:cs="Tahoma"/>
        </w:rPr>
        <w:t xml:space="preserve"> (vklope, izklope) lahko ponudnik izvaja samo v sodelovanju z Elektro Ljubljana</w:t>
      </w:r>
      <w:r w:rsidR="009C60B5">
        <w:rPr>
          <w:rFonts w:ascii="Tahoma" w:eastAsia="Tahoma" w:hAnsi="Tahoma" w:cs="Tahoma"/>
        </w:rPr>
        <w:t xml:space="preserve"> d.d.</w:t>
      </w:r>
      <w:r>
        <w:rPr>
          <w:rFonts w:ascii="Tahoma" w:eastAsia="Tahoma" w:hAnsi="Tahoma" w:cs="Tahoma"/>
        </w:rPr>
        <w:t>. Morebitn</w:t>
      </w:r>
      <w:r w:rsidR="009C60B5">
        <w:rPr>
          <w:rFonts w:ascii="Tahoma" w:eastAsia="Tahoma" w:hAnsi="Tahoma" w:cs="Tahoma"/>
        </w:rPr>
        <w:t>e</w:t>
      </w:r>
      <w:r>
        <w:rPr>
          <w:rFonts w:ascii="Tahoma" w:eastAsia="Tahoma" w:hAnsi="Tahoma" w:cs="Tahoma"/>
        </w:rPr>
        <w:t xml:space="preserve"> strošk</w:t>
      </w:r>
      <w:r w:rsidR="009C60B5">
        <w:rPr>
          <w:rFonts w:ascii="Tahoma" w:eastAsia="Tahoma" w:hAnsi="Tahoma" w:cs="Tahoma"/>
        </w:rPr>
        <w:t>e, ki bi ponudniku nastali</w:t>
      </w:r>
      <w:r>
        <w:rPr>
          <w:rFonts w:ascii="Tahoma" w:eastAsia="Tahoma" w:hAnsi="Tahoma" w:cs="Tahoma"/>
        </w:rPr>
        <w:t xml:space="preserve"> v zvezi s </w:t>
      </w:r>
      <w:r w:rsidR="009C60B5">
        <w:rPr>
          <w:rFonts w:ascii="Tahoma" w:eastAsia="Tahoma" w:hAnsi="Tahoma" w:cs="Tahoma"/>
        </w:rPr>
        <w:t xml:space="preserve">stikalnimi manipulacijami, morajo </w:t>
      </w:r>
      <w:r>
        <w:rPr>
          <w:rFonts w:ascii="Tahoma" w:eastAsia="Tahoma" w:hAnsi="Tahoma" w:cs="Tahoma"/>
        </w:rPr>
        <w:t xml:space="preserve">biti vključeni v ponudbeno ceno; naročnik </w:t>
      </w:r>
      <w:r w:rsidR="009C60B5">
        <w:rPr>
          <w:rFonts w:ascii="Tahoma" w:eastAsia="Tahoma" w:hAnsi="Tahoma" w:cs="Tahoma"/>
        </w:rPr>
        <w:t xml:space="preserve">ponudniku </w:t>
      </w:r>
      <w:r>
        <w:rPr>
          <w:rFonts w:ascii="Tahoma" w:eastAsia="Tahoma" w:hAnsi="Tahoma" w:cs="Tahoma"/>
        </w:rPr>
        <w:t>ne bo priznal dodatnega zaračunavanja.</w:t>
      </w:r>
    </w:p>
    <w:p w14:paraId="5D77CBE6" w14:textId="77777777" w:rsidR="00056FEA" w:rsidRDefault="00056FEA" w:rsidP="00125254">
      <w:pPr>
        <w:keepNext/>
        <w:keepLines/>
        <w:jc w:val="both"/>
        <w:rPr>
          <w:rFonts w:ascii="Tahoma" w:eastAsia="Tahoma" w:hAnsi="Tahoma" w:cs="Tahoma"/>
        </w:rPr>
      </w:pPr>
    </w:p>
    <w:p w14:paraId="7A211BAA" w14:textId="0F7132BA" w:rsidR="001319B3" w:rsidRDefault="001319B3" w:rsidP="00125254">
      <w:pPr>
        <w:keepNext/>
        <w:keepLines/>
        <w:jc w:val="both"/>
        <w:rPr>
          <w:rFonts w:ascii="Tahoma" w:eastAsia="Tahoma" w:hAnsi="Tahoma" w:cs="Tahoma"/>
        </w:rPr>
      </w:pPr>
      <w:r>
        <w:rPr>
          <w:rFonts w:ascii="Tahoma" w:eastAsia="Tahoma" w:hAnsi="Tahoma" w:cs="Tahoma"/>
        </w:rPr>
        <w:t>Priloga razpisne dokumentacije je tudi Seznam transformatorskih postaj (v nadaljevanju: seznam TP), k</w:t>
      </w:r>
      <w:r w:rsidRPr="001319B3">
        <w:rPr>
          <w:rFonts w:ascii="Tahoma" w:eastAsia="Tahoma" w:hAnsi="Tahoma" w:cs="Tahoma"/>
        </w:rPr>
        <w:t xml:space="preserve">i so v lasti </w:t>
      </w:r>
      <w:r>
        <w:rPr>
          <w:rFonts w:ascii="Tahoma" w:eastAsia="Tahoma" w:hAnsi="Tahoma" w:cs="Tahoma"/>
        </w:rPr>
        <w:t>naročnika</w:t>
      </w:r>
      <w:r w:rsidRPr="001319B3">
        <w:rPr>
          <w:rFonts w:ascii="Tahoma" w:eastAsia="Tahoma" w:hAnsi="Tahoma" w:cs="Tahoma"/>
        </w:rPr>
        <w:t xml:space="preserve"> in so predmet vzdrževanja tega javnega naročila.</w:t>
      </w:r>
    </w:p>
    <w:p w14:paraId="04B3D613" w14:textId="02285BD7" w:rsidR="00367FA7" w:rsidRDefault="00367FA7" w:rsidP="00125254">
      <w:pPr>
        <w:keepNext/>
        <w:keepLines/>
        <w:jc w:val="both"/>
        <w:rPr>
          <w:rFonts w:ascii="Tahoma" w:eastAsia="Tahoma" w:hAnsi="Tahoma" w:cs="Tahoma"/>
        </w:rPr>
      </w:pPr>
    </w:p>
    <w:p w14:paraId="496A8B38" w14:textId="52351BDE" w:rsidR="00367FA7" w:rsidRPr="00367FA7" w:rsidRDefault="00367FA7" w:rsidP="00125254">
      <w:pPr>
        <w:keepNext/>
        <w:keepLines/>
        <w:jc w:val="both"/>
        <w:rPr>
          <w:rFonts w:ascii="Tahoma" w:eastAsia="Tahoma" w:hAnsi="Tahoma" w:cs="Tahoma"/>
        </w:rPr>
      </w:pPr>
      <w:r>
        <w:rPr>
          <w:rFonts w:ascii="Tahoma" w:eastAsia="Tahoma" w:hAnsi="Tahoma" w:cs="Tahoma"/>
        </w:rPr>
        <w:t>Ponudnik</w:t>
      </w:r>
      <w:r w:rsidRPr="00367FA7">
        <w:rPr>
          <w:rFonts w:ascii="Tahoma" w:eastAsia="Tahoma" w:hAnsi="Tahoma" w:cs="Tahoma"/>
        </w:rPr>
        <w:t xml:space="preserve"> je dolžan izvajati dela v skladu z zahtevami projektnih dokumentacij oz. navodil vzdrževanja posameznih SN naprav in postrojev, z navodili pooblaščene odgovorne osebe naročnika, z veljavnimi tehničnimi normativi in z zakonskimi predpisi. Pri slednjih je </w:t>
      </w:r>
      <w:r>
        <w:rPr>
          <w:rFonts w:ascii="Tahoma" w:eastAsia="Tahoma" w:hAnsi="Tahoma" w:cs="Tahoma"/>
        </w:rPr>
        <w:t>ponudnik</w:t>
      </w:r>
      <w:r w:rsidRPr="00367FA7">
        <w:rPr>
          <w:rFonts w:ascii="Tahoma" w:eastAsia="Tahoma" w:hAnsi="Tahoma" w:cs="Tahoma"/>
        </w:rPr>
        <w:t xml:space="preserve"> še posebej dolžan upoštevati, poleg ostalih, tudi naslednje predpise (upošteva se vsakokratna trenutno veljavna različica predpisa): </w:t>
      </w:r>
    </w:p>
    <w:p w14:paraId="47D591CE" w14:textId="77777777" w:rsid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Gradbeni zakon,</w:t>
      </w:r>
    </w:p>
    <w:p w14:paraId="1B3166A7" w14:textId="5B117580"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Energetski zakon, </w:t>
      </w:r>
    </w:p>
    <w:p w14:paraId="513BE48A"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Zakon o varnosti in zdravju pri delu, </w:t>
      </w:r>
    </w:p>
    <w:p w14:paraId="01BB741A"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Pravilnik o vzdrževanju elektroenergetskih postrojev, </w:t>
      </w:r>
    </w:p>
    <w:p w14:paraId="0F61C77D"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Pravilnik o obratovanju elektroenergetskih postrojev, </w:t>
      </w:r>
    </w:p>
    <w:p w14:paraId="352EC92D" w14:textId="0B09577C"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Pravilnik o strokovnem usposabljanju in preizkusu znanja za upravljalca energetskih naprav</w:t>
      </w:r>
      <w:r>
        <w:rPr>
          <w:rFonts w:ascii="Tahoma" w:eastAsia="Tahoma" w:hAnsi="Tahoma" w:cs="Tahoma"/>
        </w:rPr>
        <w:t>,</w:t>
      </w:r>
      <w:r w:rsidRPr="00367FA7">
        <w:rPr>
          <w:rFonts w:ascii="Tahoma" w:eastAsia="Tahoma" w:hAnsi="Tahoma" w:cs="Tahoma"/>
        </w:rPr>
        <w:t xml:space="preserve"> </w:t>
      </w:r>
    </w:p>
    <w:p w14:paraId="5EE887C1"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Pravilnik o varstvu pri delu pred nevarnostjo električnega toka, </w:t>
      </w:r>
    </w:p>
    <w:p w14:paraId="19ACF119"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Pravilnik o zaščiti NN omrežij in pripadajočih transformatorskih postaj, </w:t>
      </w:r>
    </w:p>
    <w:p w14:paraId="1AAA1AD6"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ostale predpise, ki urejajo področje prenapetostne zaščite in izenačitve potencialov, </w:t>
      </w:r>
    </w:p>
    <w:p w14:paraId="0AD4338D"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ostale predpise, ki urejajo požarno varnost in zaščito, </w:t>
      </w:r>
    </w:p>
    <w:p w14:paraId="09CA575B" w14:textId="006DDFA1"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ostale predpise, ki urejajo varstvo pri delu - SIST EN 50110, </w:t>
      </w:r>
    </w:p>
    <w:p w14:paraId="3285FB34" w14:textId="77777777" w:rsidR="00367FA7" w:rsidRPr="00367FA7" w:rsidRDefault="00367FA7" w:rsidP="00125254">
      <w:pPr>
        <w:pStyle w:val="Odstavekseznama"/>
        <w:keepNext/>
        <w:keepLines/>
        <w:numPr>
          <w:ilvl w:val="0"/>
          <w:numId w:val="57"/>
        </w:numPr>
        <w:ind w:left="426" w:hanging="284"/>
        <w:jc w:val="both"/>
        <w:rPr>
          <w:rFonts w:ascii="Tahoma" w:eastAsia="Tahoma" w:hAnsi="Tahoma" w:cs="Tahoma"/>
        </w:rPr>
      </w:pPr>
      <w:r w:rsidRPr="00367FA7">
        <w:rPr>
          <w:rFonts w:ascii="Tahoma" w:eastAsia="Tahoma" w:hAnsi="Tahoma" w:cs="Tahoma"/>
        </w:rPr>
        <w:t xml:space="preserve">delo pod napetostjo na 10 kV / 20 kV SN omrežju – čiščenje TR. </w:t>
      </w:r>
    </w:p>
    <w:p w14:paraId="0C377970" w14:textId="753BBB9E" w:rsidR="00863238" w:rsidRDefault="00863238" w:rsidP="00125254">
      <w:pPr>
        <w:keepNext/>
        <w:keepLines/>
        <w:jc w:val="both"/>
        <w:rPr>
          <w:rFonts w:ascii="Tahoma" w:eastAsia="Tahoma" w:hAnsi="Tahoma" w:cs="Tahoma"/>
        </w:rPr>
      </w:pPr>
    </w:p>
    <w:p w14:paraId="02D55199" w14:textId="2CEB767A" w:rsidR="001319B3" w:rsidRDefault="001319B3" w:rsidP="00125254">
      <w:pPr>
        <w:keepNext/>
        <w:keepLines/>
        <w:jc w:val="both"/>
        <w:rPr>
          <w:rFonts w:ascii="Tahoma" w:eastAsia="Tahoma" w:hAnsi="Tahoma" w:cs="Tahoma"/>
        </w:rPr>
      </w:pPr>
      <w:r>
        <w:rPr>
          <w:rFonts w:ascii="Tahoma" w:eastAsia="Tahoma" w:hAnsi="Tahoma" w:cs="Tahoma"/>
        </w:rPr>
        <w:t>Seznam</w:t>
      </w:r>
      <w:r w:rsidRPr="001319B3">
        <w:rPr>
          <w:rFonts w:ascii="Tahoma" w:eastAsia="Tahoma" w:hAnsi="Tahoma" w:cs="Tahoma"/>
        </w:rPr>
        <w:t xml:space="preserve"> TP in naprav se</w:t>
      </w:r>
      <w:r>
        <w:rPr>
          <w:rFonts w:ascii="Tahoma" w:eastAsia="Tahoma" w:hAnsi="Tahoma" w:cs="Tahoma"/>
        </w:rPr>
        <w:t xml:space="preserve"> v času veljavnosti okvirnega sporazuma</w:t>
      </w:r>
      <w:r w:rsidRPr="001319B3">
        <w:rPr>
          <w:rFonts w:ascii="Tahoma" w:eastAsia="Tahoma" w:hAnsi="Tahoma" w:cs="Tahoma"/>
        </w:rPr>
        <w:t xml:space="preserve"> lahko dopolni, v kolikor se ugotovi, da je potrebno vzdrževati še dodatne TP in naprave, ki niso navedene v tem </w:t>
      </w:r>
      <w:r>
        <w:rPr>
          <w:rFonts w:ascii="Tahoma" w:eastAsia="Tahoma" w:hAnsi="Tahoma" w:cs="Tahoma"/>
        </w:rPr>
        <w:t>seznamu</w:t>
      </w:r>
      <w:r w:rsidRPr="001319B3">
        <w:rPr>
          <w:rFonts w:ascii="Tahoma" w:eastAsia="Tahoma" w:hAnsi="Tahoma" w:cs="Tahoma"/>
        </w:rPr>
        <w:t xml:space="preserve">. V kolikor bo dopolnjevanje potrebno, bo pred tem naročnik pisno obvestil izbranega </w:t>
      </w:r>
      <w:r>
        <w:rPr>
          <w:rFonts w:ascii="Tahoma" w:eastAsia="Tahoma" w:hAnsi="Tahoma" w:cs="Tahoma"/>
        </w:rPr>
        <w:t>ponudnika</w:t>
      </w:r>
      <w:r w:rsidRPr="001319B3">
        <w:rPr>
          <w:rFonts w:ascii="Tahoma" w:eastAsia="Tahoma" w:hAnsi="Tahoma" w:cs="Tahoma"/>
        </w:rPr>
        <w:t xml:space="preserve">. </w:t>
      </w:r>
      <w:r w:rsidRPr="009C60B5">
        <w:rPr>
          <w:rFonts w:ascii="Tahoma" w:eastAsia="Tahoma" w:hAnsi="Tahoma" w:cs="Tahoma"/>
        </w:rPr>
        <w:t xml:space="preserve">Cena vzdrževanja za novo vključene TP se določi na podlagi </w:t>
      </w:r>
      <w:r w:rsidR="00E22572" w:rsidRPr="009C60B5">
        <w:rPr>
          <w:rFonts w:ascii="Tahoma" w:eastAsia="Tahoma" w:hAnsi="Tahoma" w:cs="Tahoma"/>
        </w:rPr>
        <w:t>ponudbe izbranega</w:t>
      </w:r>
      <w:r w:rsidRPr="009C60B5">
        <w:rPr>
          <w:rFonts w:ascii="Tahoma" w:eastAsia="Tahoma" w:hAnsi="Tahoma" w:cs="Tahoma"/>
        </w:rPr>
        <w:t xml:space="preserve"> izvajalca. Na enak način se v primeru izločitve TP iz seznama cena vzdrževanja ustrezno zmanjša</w:t>
      </w:r>
      <w:r w:rsidRPr="00B744DF">
        <w:rPr>
          <w:rFonts w:ascii="Tahoma" w:eastAsia="Tahoma" w:hAnsi="Tahoma" w:cs="Tahoma"/>
        </w:rPr>
        <w:t>.</w:t>
      </w:r>
      <w:r w:rsidRPr="001319B3">
        <w:rPr>
          <w:rFonts w:ascii="Tahoma" w:eastAsia="Tahoma" w:hAnsi="Tahoma" w:cs="Tahoma"/>
        </w:rPr>
        <w:t xml:space="preserve"> </w:t>
      </w:r>
    </w:p>
    <w:p w14:paraId="764E56B0" w14:textId="77777777" w:rsidR="001319B3" w:rsidRPr="001319B3" w:rsidRDefault="001319B3" w:rsidP="00125254">
      <w:pPr>
        <w:keepNext/>
        <w:keepLines/>
        <w:jc w:val="both"/>
        <w:rPr>
          <w:rFonts w:ascii="Tahoma" w:eastAsia="Tahoma" w:hAnsi="Tahoma" w:cs="Tahoma"/>
        </w:rPr>
      </w:pPr>
    </w:p>
    <w:p w14:paraId="0F99859A" w14:textId="36609E24" w:rsidR="001319B3" w:rsidRDefault="001319B3" w:rsidP="00125254">
      <w:pPr>
        <w:keepNext/>
        <w:keepLines/>
        <w:jc w:val="both"/>
        <w:rPr>
          <w:rFonts w:ascii="Tahoma" w:eastAsia="Tahoma" w:hAnsi="Tahoma" w:cs="Tahoma"/>
        </w:rPr>
      </w:pPr>
      <w:r w:rsidRPr="001319B3">
        <w:rPr>
          <w:rFonts w:ascii="Tahoma" w:eastAsia="Tahoma" w:hAnsi="Tahoma" w:cs="Tahoma"/>
        </w:rPr>
        <w:t>Poleg tega si naročnik pridržuje pravico, da ne bo naročil pregledov / revizij za vse naprave iz priloženega seznama.</w:t>
      </w:r>
    </w:p>
    <w:p w14:paraId="339F9CD3" w14:textId="77777777" w:rsidR="001319B3" w:rsidRPr="00A41889" w:rsidRDefault="001319B3" w:rsidP="00125254">
      <w:pPr>
        <w:keepNext/>
        <w:keepLines/>
        <w:jc w:val="both"/>
        <w:rPr>
          <w:rFonts w:ascii="Tahoma" w:eastAsia="Tahoma" w:hAnsi="Tahoma" w:cs="Tahoma"/>
        </w:rPr>
      </w:pPr>
    </w:p>
    <w:p w14:paraId="473A7895" w14:textId="39F702E8" w:rsidR="00863238" w:rsidRDefault="00863238" w:rsidP="00125254">
      <w:pPr>
        <w:keepNext/>
        <w:keepLines/>
        <w:jc w:val="both"/>
        <w:rPr>
          <w:rFonts w:ascii="Tahoma" w:eastAsia="Tahoma" w:hAnsi="Tahoma" w:cs="Tahoma"/>
        </w:rPr>
      </w:pPr>
      <w:r w:rsidRPr="00A41889">
        <w:rPr>
          <w:rFonts w:ascii="Tahoma" w:eastAsia="Tahoma" w:hAnsi="Tahoma" w:cs="Tahoma"/>
        </w:rPr>
        <w:t xml:space="preserve">V kolikor predmet ponudbe ne bo izpolnjeval vseh opisov, zahtev, pogojev, navedb in kvalitete, navedene v razpisni dokumentaciji, bo naročnik ponudnika izločil iz postopka oddaje javnega naročila. </w:t>
      </w:r>
    </w:p>
    <w:p w14:paraId="54374803" w14:textId="67D26ABD" w:rsidR="00863238" w:rsidRDefault="00863238" w:rsidP="00125254">
      <w:pPr>
        <w:keepNext/>
        <w:keepLines/>
        <w:jc w:val="both"/>
        <w:rPr>
          <w:rFonts w:ascii="Tahoma" w:eastAsia="Tahoma" w:hAnsi="Tahoma" w:cs="Tahoma"/>
        </w:rPr>
      </w:pPr>
    </w:p>
    <w:p w14:paraId="259C2014" w14:textId="69CD5C3D" w:rsidR="001319B3" w:rsidRDefault="001319B3" w:rsidP="00125254">
      <w:pPr>
        <w:pStyle w:val="Odstavekseznama"/>
        <w:keepNext/>
        <w:keepLines/>
        <w:numPr>
          <w:ilvl w:val="2"/>
          <w:numId w:val="2"/>
        </w:numPr>
        <w:jc w:val="both"/>
        <w:rPr>
          <w:rFonts w:ascii="Tahoma" w:eastAsia="Tahoma" w:hAnsi="Tahoma" w:cs="Tahoma"/>
        </w:rPr>
      </w:pPr>
      <w:r>
        <w:rPr>
          <w:rFonts w:ascii="Tahoma" w:eastAsia="Tahoma" w:hAnsi="Tahoma" w:cs="Tahoma"/>
        </w:rPr>
        <w:t>Evidenca pregledov</w:t>
      </w:r>
    </w:p>
    <w:p w14:paraId="06588CC5" w14:textId="4831A9EA" w:rsidR="001319B3" w:rsidRDefault="001319B3" w:rsidP="00125254">
      <w:pPr>
        <w:keepNext/>
        <w:keepLines/>
        <w:jc w:val="both"/>
        <w:rPr>
          <w:rFonts w:ascii="Tahoma" w:eastAsia="Tahoma" w:hAnsi="Tahoma" w:cs="Tahoma"/>
        </w:rPr>
      </w:pPr>
    </w:p>
    <w:p w14:paraId="34504BCD" w14:textId="4499B77C" w:rsidR="001319B3" w:rsidRDefault="001319B3" w:rsidP="00125254">
      <w:pPr>
        <w:keepNext/>
        <w:keepLines/>
        <w:jc w:val="both"/>
        <w:rPr>
          <w:rFonts w:ascii="Tahoma" w:eastAsia="Tahoma" w:hAnsi="Tahoma" w:cs="Tahoma"/>
        </w:rPr>
      </w:pPr>
      <w:r>
        <w:rPr>
          <w:rFonts w:ascii="Tahoma" w:eastAsia="Tahoma" w:hAnsi="Tahoma" w:cs="Tahoma"/>
        </w:rPr>
        <w:t xml:space="preserve">Izbrani ponudnik mora voditi </w:t>
      </w:r>
      <w:r w:rsidRPr="001319B3">
        <w:rPr>
          <w:rFonts w:ascii="Tahoma" w:eastAsia="Tahoma" w:hAnsi="Tahoma" w:cs="Tahoma"/>
        </w:rPr>
        <w:t>evidenco rednih in izrednih pregledov TP.</w:t>
      </w:r>
    </w:p>
    <w:p w14:paraId="5820EAEF" w14:textId="01E1B955" w:rsidR="001319B3" w:rsidRDefault="001319B3" w:rsidP="00125254">
      <w:pPr>
        <w:keepNext/>
        <w:keepLines/>
        <w:jc w:val="both"/>
        <w:rPr>
          <w:rFonts w:ascii="Tahoma" w:eastAsia="Tahoma" w:hAnsi="Tahoma" w:cs="Tahoma"/>
        </w:rPr>
      </w:pPr>
    </w:p>
    <w:p w14:paraId="4B8F9193" w14:textId="0EA46B93" w:rsidR="001319B3" w:rsidRPr="00E64CF6" w:rsidRDefault="001319B3" w:rsidP="00125254">
      <w:pPr>
        <w:keepNext/>
        <w:keepLines/>
        <w:jc w:val="both"/>
        <w:rPr>
          <w:rFonts w:ascii="Tahoma" w:eastAsia="Tahoma" w:hAnsi="Tahoma" w:cs="Tahoma"/>
        </w:rPr>
      </w:pPr>
      <w:r w:rsidRPr="00E64CF6">
        <w:rPr>
          <w:rFonts w:ascii="Tahoma" w:eastAsia="Tahoma" w:hAnsi="Tahoma" w:cs="Tahoma"/>
        </w:rPr>
        <w:t xml:space="preserve">Vsak vstop v TP, ne glede na to, </w:t>
      </w:r>
      <w:r w:rsidRPr="00CF639E">
        <w:rPr>
          <w:rFonts w:ascii="Tahoma" w:eastAsia="Tahoma" w:hAnsi="Tahoma" w:cs="Tahoma"/>
        </w:rPr>
        <w:t xml:space="preserve">kakšen je namen obiska, je potrebno vpisati v </w:t>
      </w:r>
      <w:r w:rsidR="00E64CF6" w:rsidRPr="00CF639E">
        <w:rPr>
          <w:rFonts w:ascii="Tahoma" w:eastAsia="Tahoma" w:hAnsi="Tahoma" w:cs="Tahoma"/>
        </w:rPr>
        <w:t>dnevnik obratovanja</w:t>
      </w:r>
      <w:r w:rsidRPr="00E64CF6">
        <w:rPr>
          <w:rFonts w:ascii="Tahoma" w:eastAsia="Tahoma" w:hAnsi="Tahoma" w:cs="Tahoma"/>
        </w:rPr>
        <w:t>. Iz vpisa mora biti razviden datum obiska in morebitni obseg opravljenega dela.</w:t>
      </w:r>
    </w:p>
    <w:p w14:paraId="00A0C9BC" w14:textId="61F07868" w:rsidR="00367FA7" w:rsidRDefault="00367FA7" w:rsidP="00125254">
      <w:pPr>
        <w:keepNext/>
        <w:keepLines/>
        <w:jc w:val="both"/>
        <w:rPr>
          <w:rFonts w:ascii="Tahoma" w:eastAsia="Tahoma" w:hAnsi="Tahoma" w:cs="Tahoma"/>
        </w:rPr>
      </w:pPr>
    </w:p>
    <w:p w14:paraId="61480765" w14:textId="390F5F47" w:rsidR="00367FA7" w:rsidRPr="00B744DF" w:rsidRDefault="00367FA7" w:rsidP="00125254">
      <w:pPr>
        <w:keepNext/>
        <w:keepLines/>
        <w:jc w:val="both"/>
        <w:rPr>
          <w:rFonts w:ascii="Tahoma" w:eastAsia="Tahoma" w:hAnsi="Tahoma" w:cs="Tahoma"/>
        </w:rPr>
      </w:pPr>
      <w:r w:rsidRPr="00B744DF">
        <w:rPr>
          <w:rFonts w:ascii="Tahoma" w:eastAsia="Tahoma" w:hAnsi="Tahoma" w:cs="Tahoma"/>
        </w:rPr>
        <w:lastRenderedPageBreak/>
        <w:t xml:space="preserve">Ugotovitve </w:t>
      </w:r>
      <w:r w:rsidR="00C50087" w:rsidRPr="00B744DF">
        <w:rPr>
          <w:rFonts w:ascii="Tahoma" w:eastAsia="Tahoma" w:hAnsi="Tahoma" w:cs="Tahoma"/>
        </w:rPr>
        <w:t>serviserja/</w:t>
      </w:r>
      <w:r w:rsidRPr="00B744DF">
        <w:rPr>
          <w:rFonts w:ascii="Tahoma" w:eastAsia="Tahoma" w:hAnsi="Tahoma" w:cs="Tahoma"/>
        </w:rPr>
        <w:t>preglednika se vpisujejo v poročila, ki jih preglednik posreduje naročniku. Poročila o pregledih in vzdrževanju morajo poleg splošnih podatkov vsebovati tudi opis morebitne okvare in domnevni vzrok. Sestavni del teh poročil morajo biti tudi merilni listi meritev na energetskem transformatorju, zaščiti in ozemljitvah. Poleg poročil o vzdrževanju TP, naročnik od izvajalca zahteva tudi poročila o meritvah (ozemljitve kovinskih delov znotraj TP, meritve obratovalnega ozemljila, meritve izolacijske trdnosti olja na oljnih transformatorjih), in ostale podatke, kot je zahtevano v tehničnih zahtevah.</w:t>
      </w:r>
    </w:p>
    <w:p w14:paraId="35F3B841" w14:textId="77777777" w:rsidR="00367FA7" w:rsidRPr="001319B3" w:rsidRDefault="00367FA7" w:rsidP="00125254">
      <w:pPr>
        <w:keepNext/>
        <w:keepLines/>
        <w:jc w:val="both"/>
        <w:rPr>
          <w:rFonts w:ascii="Tahoma" w:eastAsia="Tahoma" w:hAnsi="Tahoma" w:cs="Tahoma"/>
        </w:rPr>
      </w:pPr>
    </w:p>
    <w:p w14:paraId="0E55B1B9" w14:textId="1C19D20E" w:rsidR="00863238" w:rsidRDefault="00863238" w:rsidP="00125254">
      <w:pPr>
        <w:pStyle w:val="Odstavekseznama"/>
        <w:keepNext/>
        <w:keepLines/>
        <w:numPr>
          <w:ilvl w:val="2"/>
          <w:numId w:val="2"/>
        </w:numPr>
        <w:jc w:val="both"/>
        <w:rPr>
          <w:rFonts w:ascii="Tahoma" w:eastAsia="Tahoma" w:hAnsi="Tahoma" w:cs="Tahoma"/>
        </w:rPr>
      </w:pPr>
      <w:r w:rsidRPr="00863238">
        <w:rPr>
          <w:rFonts w:ascii="Tahoma" w:eastAsia="Tahoma" w:hAnsi="Tahoma" w:cs="Tahoma"/>
        </w:rPr>
        <w:t>Odzivni čas in roki izvedbe</w:t>
      </w:r>
    </w:p>
    <w:p w14:paraId="4E3A0250" w14:textId="3FC52DE3" w:rsidR="00833D17" w:rsidRDefault="00833D17" w:rsidP="00125254">
      <w:pPr>
        <w:keepNext/>
        <w:keepLines/>
        <w:jc w:val="both"/>
        <w:rPr>
          <w:rFonts w:ascii="Tahoma" w:eastAsia="Tahoma" w:hAnsi="Tahoma" w:cs="Tahoma"/>
        </w:rPr>
      </w:pPr>
    </w:p>
    <w:p w14:paraId="0A7E42B2" w14:textId="42FA17D6" w:rsidR="00833D17" w:rsidRDefault="00833D17" w:rsidP="00125254">
      <w:pPr>
        <w:keepNext/>
        <w:keepLines/>
        <w:jc w:val="both"/>
        <w:rPr>
          <w:rFonts w:ascii="Tahoma" w:eastAsia="Tahoma" w:hAnsi="Tahoma" w:cs="Tahoma"/>
        </w:rPr>
      </w:pPr>
      <w:r>
        <w:rPr>
          <w:rFonts w:ascii="Tahoma" w:eastAsia="Tahoma" w:hAnsi="Tahoma" w:cs="Tahoma"/>
        </w:rPr>
        <w:t>Redni pregledi transformatorskih postaj se izvajajo praviloma enkrat letno v skladu s tehničnimi zahtevami</w:t>
      </w:r>
      <w:r w:rsidR="00367FA7">
        <w:rPr>
          <w:rFonts w:ascii="Tahoma" w:eastAsia="Tahoma" w:hAnsi="Tahoma" w:cs="Tahoma"/>
        </w:rPr>
        <w:t xml:space="preserve">, </w:t>
      </w:r>
      <w:r w:rsidR="00367FA7" w:rsidRPr="00367FA7">
        <w:rPr>
          <w:rFonts w:ascii="Tahoma" w:eastAsia="Tahoma" w:hAnsi="Tahoma" w:cs="Tahoma"/>
        </w:rPr>
        <w:t xml:space="preserve">na podlagi vnaprej dogovorjenih terminov, ki jih dogovorita predstavnik </w:t>
      </w:r>
      <w:r w:rsidR="00367FA7">
        <w:rPr>
          <w:rFonts w:ascii="Tahoma" w:eastAsia="Tahoma" w:hAnsi="Tahoma" w:cs="Tahoma"/>
        </w:rPr>
        <w:t xml:space="preserve">naročnika </w:t>
      </w:r>
      <w:r w:rsidR="00367FA7" w:rsidRPr="00367FA7">
        <w:rPr>
          <w:rFonts w:ascii="Tahoma" w:eastAsia="Tahoma" w:hAnsi="Tahoma" w:cs="Tahoma"/>
        </w:rPr>
        <w:t xml:space="preserve">in </w:t>
      </w:r>
      <w:r w:rsidR="00367FA7">
        <w:rPr>
          <w:rFonts w:ascii="Tahoma" w:eastAsia="Tahoma" w:hAnsi="Tahoma" w:cs="Tahoma"/>
        </w:rPr>
        <w:t>izbranega ponudnika.</w:t>
      </w:r>
      <w:r>
        <w:rPr>
          <w:rFonts w:ascii="Tahoma" w:eastAsia="Tahoma" w:hAnsi="Tahoma" w:cs="Tahoma"/>
        </w:rPr>
        <w:t xml:space="preserve"> </w:t>
      </w:r>
    </w:p>
    <w:p w14:paraId="48FC9AD0" w14:textId="1DCBEE6A" w:rsidR="00833D17" w:rsidRDefault="00833D17" w:rsidP="00125254">
      <w:pPr>
        <w:keepNext/>
        <w:keepLines/>
        <w:jc w:val="both"/>
        <w:rPr>
          <w:rFonts w:ascii="Tahoma" w:eastAsia="Tahoma" w:hAnsi="Tahoma" w:cs="Tahoma"/>
        </w:rPr>
      </w:pPr>
    </w:p>
    <w:p w14:paraId="385435DA" w14:textId="33842E8A" w:rsidR="00833D17" w:rsidRPr="00833D17" w:rsidRDefault="00833D17" w:rsidP="00125254">
      <w:pPr>
        <w:keepNext/>
        <w:keepLines/>
        <w:jc w:val="both"/>
        <w:rPr>
          <w:rFonts w:ascii="Tahoma" w:eastAsia="Tahoma" w:hAnsi="Tahoma" w:cs="Tahoma"/>
        </w:rPr>
      </w:pPr>
      <w:r w:rsidRPr="00833D17">
        <w:rPr>
          <w:rFonts w:ascii="Tahoma" w:eastAsia="Tahoma" w:hAnsi="Tahoma" w:cs="Tahoma"/>
        </w:rPr>
        <w:t>Pri izvedbi del je potrebno upoštevati pogoje dela v JP VOKA SNAGA in dosledno upoštevati zaščitne ukrepe. Obseg in vrsta zaščit je odvisna od namembnosti prostora in se dogovori pred</w:t>
      </w:r>
      <w:r>
        <w:rPr>
          <w:rFonts w:ascii="Tahoma" w:eastAsia="Tahoma" w:hAnsi="Tahoma" w:cs="Tahoma"/>
        </w:rPr>
        <w:t xml:space="preserve"> samo</w:t>
      </w:r>
      <w:r w:rsidRPr="00833D17">
        <w:rPr>
          <w:rFonts w:ascii="Tahoma" w:eastAsia="Tahoma" w:hAnsi="Tahoma" w:cs="Tahoma"/>
        </w:rPr>
        <w:t xml:space="preserve"> izvedbo del. </w:t>
      </w:r>
    </w:p>
    <w:p w14:paraId="75BB9C8F" w14:textId="77777777" w:rsidR="00833D17" w:rsidRDefault="00833D17" w:rsidP="00125254">
      <w:pPr>
        <w:keepNext/>
        <w:keepLines/>
        <w:jc w:val="both"/>
        <w:rPr>
          <w:rFonts w:ascii="Tahoma" w:eastAsia="Tahoma" w:hAnsi="Tahoma" w:cs="Tahoma"/>
        </w:rPr>
      </w:pPr>
    </w:p>
    <w:p w14:paraId="2D1852FE" w14:textId="0AB6CC56" w:rsidR="00833D17" w:rsidRPr="00833D17" w:rsidRDefault="00833D17" w:rsidP="00125254">
      <w:pPr>
        <w:keepNext/>
        <w:keepLines/>
        <w:jc w:val="both"/>
        <w:rPr>
          <w:rFonts w:ascii="Tahoma" w:eastAsia="Tahoma" w:hAnsi="Tahoma" w:cs="Tahoma"/>
        </w:rPr>
      </w:pPr>
      <w:r>
        <w:rPr>
          <w:rFonts w:ascii="Tahoma" w:eastAsia="Tahoma" w:hAnsi="Tahoma" w:cs="Tahoma"/>
        </w:rPr>
        <w:t>V</w:t>
      </w:r>
      <w:r w:rsidRPr="00833D17">
        <w:rPr>
          <w:rFonts w:ascii="Tahoma" w:eastAsia="Tahoma" w:hAnsi="Tahoma" w:cs="Tahoma"/>
        </w:rPr>
        <w:t xml:space="preserve">se meritve in ogledi </w:t>
      </w:r>
      <w:r>
        <w:rPr>
          <w:rFonts w:ascii="Tahoma" w:eastAsia="Tahoma" w:hAnsi="Tahoma" w:cs="Tahoma"/>
        </w:rPr>
        <w:t>v skladu s tehničnimi zahtevami</w:t>
      </w:r>
      <w:r w:rsidRPr="00833D17">
        <w:rPr>
          <w:rFonts w:ascii="Tahoma" w:eastAsia="Tahoma" w:hAnsi="Tahoma" w:cs="Tahoma"/>
        </w:rPr>
        <w:t xml:space="preserve"> morajo biti izvedene ob prisotnosti strokovnega nadzora naročnika </w:t>
      </w:r>
      <w:r>
        <w:rPr>
          <w:rFonts w:ascii="Tahoma" w:eastAsia="Tahoma" w:hAnsi="Tahoma" w:cs="Tahoma"/>
        </w:rPr>
        <w:t xml:space="preserve">in se praviloma izvajajo </w:t>
      </w:r>
      <w:r w:rsidRPr="00833D17">
        <w:rPr>
          <w:rFonts w:ascii="Tahoma" w:eastAsia="Tahoma" w:hAnsi="Tahoma" w:cs="Tahoma"/>
        </w:rPr>
        <w:t>od ponedeljka do petka v času od 7. do 15. ure</w:t>
      </w:r>
      <w:r>
        <w:rPr>
          <w:rFonts w:ascii="Tahoma" w:eastAsia="Tahoma" w:hAnsi="Tahoma" w:cs="Tahoma"/>
        </w:rPr>
        <w:t>.</w:t>
      </w:r>
      <w:r w:rsidRPr="00833D17">
        <w:rPr>
          <w:rFonts w:ascii="Tahoma" w:eastAsia="Tahoma" w:hAnsi="Tahoma" w:cs="Tahoma"/>
        </w:rPr>
        <w:t xml:space="preserve"> </w:t>
      </w:r>
    </w:p>
    <w:p w14:paraId="6196A3F6" w14:textId="77777777" w:rsidR="00833D17" w:rsidRDefault="00833D17" w:rsidP="00125254">
      <w:pPr>
        <w:keepNext/>
        <w:keepLines/>
        <w:jc w:val="both"/>
        <w:rPr>
          <w:rFonts w:ascii="Tahoma" w:eastAsia="Tahoma" w:hAnsi="Tahoma" w:cs="Tahoma"/>
        </w:rPr>
      </w:pPr>
    </w:p>
    <w:p w14:paraId="1934B5EA" w14:textId="6C1B6644" w:rsidR="00833D17" w:rsidRPr="00833D17" w:rsidRDefault="00833D17" w:rsidP="00125254">
      <w:pPr>
        <w:keepNext/>
        <w:keepLines/>
        <w:jc w:val="both"/>
        <w:rPr>
          <w:rFonts w:ascii="Tahoma" w:eastAsia="Tahoma" w:hAnsi="Tahoma" w:cs="Tahoma"/>
        </w:rPr>
      </w:pPr>
      <w:r>
        <w:rPr>
          <w:rFonts w:ascii="Tahoma" w:eastAsia="Tahoma" w:hAnsi="Tahoma" w:cs="Tahoma"/>
        </w:rPr>
        <w:t>R</w:t>
      </w:r>
      <w:r w:rsidRPr="00833D17">
        <w:rPr>
          <w:rFonts w:ascii="Tahoma" w:eastAsia="Tahoma" w:hAnsi="Tahoma" w:cs="Tahoma"/>
        </w:rPr>
        <w:t xml:space="preserve">edno letno vzdrževanje </w:t>
      </w:r>
      <w:r>
        <w:rPr>
          <w:rFonts w:ascii="Tahoma" w:eastAsia="Tahoma" w:hAnsi="Tahoma" w:cs="Tahoma"/>
        </w:rPr>
        <w:t>transformatorskih postaj</w:t>
      </w:r>
      <w:r w:rsidRPr="00833D17">
        <w:rPr>
          <w:rFonts w:ascii="Tahoma" w:eastAsia="Tahoma" w:hAnsi="Tahoma" w:cs="Tahoma"/>
        </w:rPr>
        <w:t xml:space="preserve"> se izvaja enkrat letno od ponedeljka do petka v času od 7. do 15. ure oz. po dogovoru</w:t>
      </w:r>
      <w:r>
        <w:rPr>
          <w:rFonts w:ascii="Tahoma" w:eastAsia="Tahoma" w:hAnsi="Tahoma" w:cs="Tahoma"/>
        </w:rPr>
        <w:t xml:space="preserve"> z naročnikom</w:t>
      </w:r>
      <w:r w:rsidRPr="00833D17">
        <w:rPr>
          <w:rFonts w:ascii="Tahoma" w:eastAsia="Tahoma" w:hAnsi="Tahoma" w:cs="Tahoma"/>
        </w:rPr>
        <w:t xml:space="preserve"> glede na delovn</w:t>
      </w:r>
      <w:r>
        <w:rPr>
          <w:rFonts w:ascii="Tahoma" w:eastAsia="Tahoma" w:hAnsi="Tahoma" w:cs="Tahoma"/>
        </w:rPr>
        <w:t>e</w:t>
      </w:r>
      <w:r w:rsidRPr="00833D17">
        <w:rPr>
          <w:rFonts w:ascii="Tahoma" w:eastAsia="Tahoma" w:hAnsi="Tahoma" w:cs="Tahoma"/>
        </w:rPr>
        <w:t xml:space="preserve"> proces</w:t>
      </w:r>
      <w:r>
        <w:rPr>
          <w:rFonts w:ascii="Tahoma" w:eastAsia="Tahoma" w:hAnsi="Tahoma" w:cs="Tahoma"/>
        </w:rPr>
        <w:t>e</w:t>
      </w:r>
      <w:r w:rsidRPr="00833D17">
        <w:rPr>
          <w:rFonts w:ascii="Tahoma" w:eastAsia="Tahoma" w:hAnsi="Tahoma" w:cs="Tahoma"/>
        </w:rPr>
        <w:t xml:space="preserve"> </w:t>
      </w:r>
      <w:r>
        <w:rPr>
          <w:rFonts w:ascii="Tahoma" w:eastAsia="Tahoma" w:hAnsi="Tahoma" w:cs="Tahoma"/>
        </w:rPr>
        <w:t>naročnika. Terminski plan izvedbe del dogovorita naročnik in izbrani ponudnik po sklenitvi okvirnega sporazuma.</w:t>
      </w:r>
      <w:r w:rsidRPr="00833D17">
        <w:rPr>
          <w:rFonts w:ascii="Tahoma" w:eastAsia="Tahoma" w:hAnsi="Tahoma" w:cs="Tahoma"/>
        </w:rPr>
        <w:t xml:space="preserve"> </w:t>
      </w:r>
    </w:p>
    <w:p w14:paraId="6883513F" w14:textId="77777777" w:rsidR="00833D17" w:rsidRDefault="00833D17" w:rsidP="00125254">
      <w:pPr>
        <w:keepNext/>
        <w:keepLines/>
        <w:jc w:val="both"/>
        <w:rPr>
          <w:rFonts w:ascii="Tahoma" w:eastAsia="Tahoma" w:hAnsi="Tahoma" w:cs="Tahoma"/>
        </w:rPr>
      </w:pPr>
      <w:bookmarkStart w:id="17" w:name="_Hlk224719792"/>
    </w:p>
    <w:p w14:paraId="3ACB0F86" w14:textId="77777777" w:rsidR="00833D17" w:rsidRDefault="00833D17" w:rsidP="00125254">
      <w:pPr>
        <w:keepNext/>
        <w:keepLines/>
        <w:jc w:val="both"/>
        <w:rPr>
          <w:rFonts w:ascii="Tahoma" w:eastAsia="Tahoma" w:hAnsi="Tahoma" w:cs="Tahoma"/>
        </w:rPr>
      </w:pPr>
      <w:r>
        <w:rPr>
          <w:rFonts w:ascii="Tahoma" w:eastAsia="Tahoma" w:hAnsi="Tahoma" w:cs="Tahoma"/>
        </w:rPr>
        <w:t xml:space="preserve">Redni </w:t>
      </w:r>
      <w:r w:rsidRPr="00833D17">
        <w:rPr>
          <w:rFonts w:ascii="Tahoma" w:eastAsia="Tahoma" w:hAnsi="Tahoma" w:cs="Tahoma"/>
        </w:rPr>
        <w:t>letn</w:t>
      </w:r>
      <w:r>
        <w:rPr>
          <w:rFonts w:ascii="Tahoma" w:eastAsia="Tahoma" w:hAnsi="Tahoma" w:cs="Tahoma"/>
        </w:rPr>
        <w:t>i</w:t>
      </w:r>
      <w:r w:rsidRPr="00833D17">
        <w:rPr>
          <w:rFonts w:ascii="Tahoma" w:eastAsia="Tahoma" w:hAnsi="Tahoma" w:cs="Tahoma"/>
        </w:rPr>
        <w:t xml:space="preserve"> pregledi in vzdrževanje </w:t>
      </w:r>
      <w:r>
        <w:rPr>
          <w:rFonts w:ascii="Tahoma" w:eastAsia="Tahoma" w:hAnsi="Tahoma" w:cs="Tahoma"/>
        </w:rPr>
        <w:t>transformatorskih postaj</w:t>
      </w:r>
      <w:r w:rsidRPr="00833D17">
        <w:rPr>
          <w:rFonts w:ascii="Tahoma" w:eastAsia="Tahoma" w:hAnsi="Tahoma" w:cs="Tahoma"/>
        </w:rPr>
        <w:t xml:space="preserve"> se na območju Sektorja obdelave odpadkov </w:t>
      </w:r>
      <w:bookmarkEnd w:id="17"/>
      <w:r w:rsidRPr="00833D17">
        <w:rPr>
          <w:rFonts w:ascii="Tahoma" w:eastAsia="Tahoma" w:hAnsi="Tahoma" w:cs="Tahoma"/>
        </w:rPr>
        <w:t>– RCERO izvaja</w:t>
      </w:r>
      <w:r>
        <w:rPr>
          <w:rFonts w:ascii="Tahoma" w:eastAsia="Tahoma" w:hAnsi="Tahoma" w:cs="Tahoma"/>
        </w:rPr>
        <w:t xml:space="preserve"> samo</w:t>
      </w:r>
      <w:r w:rsidRPr="00833D17">
        <w:rPr>
          <w:rFonts w:ascii="Tahoma" w:eastAsia="Tahoma" w:hAnsi="Tahoma" w:cs="Tahoma"/>
        </w:rPr>
        <w:t xml:space="preserve"> ob nedeljah v času od 7. do 15. ure</w:t>
      </w:r>
      <w:r>
        <w:rPr>
          <w:rFonts w:ascii="Tahoma" w:eastAsia="Tahoma" w:hAnsi="Tahoma" w:cs="Tahoma"/>
        </w:rPr>
        <w:t>.</w:t>
      </w:r>
    </w:p>
    <w:p w14:paraId="1BFBB35D" w14:textId="77777777" w:rsidR="00833D17" w:rsidRDefault="00833D17" w:rsidP="00125254">
      <w:pPr>
        <w:keepNext/>
        <w:keepLines/>
        <w:jc w:val="both"/>
        <w:rPr>
          <w:rFonts w:ascii="Tahoma" w:eastAsia="Tahoma" w:hAnsi="Tahoma" w:cs="Tahoma"/>
        </w:rPr>
      </w:pPr>
    </w:p>
    <w:p w14:paraId="526C4E05" w14:textId="02111B1C" w:rsidR="00833D17" w:rsidRDefault="00833D17" w:rsidP="00125254">
      <w:pPr>
        <w:keepNext/>
        <w:keepLines/>
        <w:jc w:val="both"/>
        <w:rPr>
          <w:rFonts w:ascii="Tahoma" w:eastAsia="Tahoma" w:hAnsi="Tahoma" w:cs="Tahoma"/>
        </w:rPr>
      </w:pPr>
      <w:r>
        <w:rPr>
          <w:rFonts w:ascii="Tahoma" w:eastAsia="Tahoma" w:hAnsi="Tahoma" w:cs="Tahoma"/>
        </w:rPr>
        <w:t xml:space="preserve">Redni </w:t>
      </w:r>
      <w:r w:rsidRPr="00833D17">
        <w:rPr>
          <w:rFonts w:ascii="Tahoma" w:eastAsia="Tahoma" w:hAnsi="Tahoma" w:cs="Tahoma"/>
        </w:rPr>
        <w:t xml:space="preserve">letni pregledi in vzdrževanje </w:t>
      </w:r>
      <w:r>
        <w:rPr>
          <w:rFonts w:ascii="Tahoma" w:eastAsia="Tahoma" w:hAnsi="Tahoma" w:cs="Tahoma"/>
        </w:rPr>
        <w:t>transformatorskih postaj</w:t>
      </w:r>
      <w:r w:rsidRPr="00833D17">
        <w:rPr>
          <w:rFonts w:ascii="Tahoma" w:eastAsia="Tahoma" w:hAnsi="Tahoma" w:cs="Tahoma"/>
        </w:rPr>
        <w:t xml:space="preserve"> se na območju Sektorja kanalizacije – CČN </w:t>
      </w:r>
      <w:r w:rsidR="0038126A">
        <w:rPr>
          <w:rFonts w:ascii="Tahoma" w:eastAsia="Tahoma" w:hAnsi="Tahoma" w:cs="Tahoma"/>
        </w:rPr>
        <w:t xml:space="preserve">izvaja </w:t>
      </w:r>
      <w:r w:rsidR="0038126A" w:rsidRPr="00833D17">
        <w:rPr>
          <w:rFonts w:ascii="Tahoma" w:eastAsia="Tahoma" w:hAnsi="Tahoma" w:cs="Tahoma"/>
        </w:rPr>
        <w:t>od ponedeljka do petka v času od 7. do 15. ure</w:t>
      </w:r>
      <w:r w:rsidR="0038126A">
        <w:rPr>
          <w:rFonts w:ascii="Tahoma" w:eastAsia="Tahoma" w:hAnsi="Tahoma" w:cs="Tahoma"/>
        </w:rPr>
        <w:t>, pri čemer je</w:t>
      </w:r>
      <w:r w:rsidRPr="00833D17">
        <w:rPr>
          <w:rFonts w:ascii="Tahoma" w:eastAsia="Tahoma" w:hAnsi="Tahoma" w:cs="Tahoma"/>
        </w:rPr>
        <w:t xml:space="preserve"> maksimalni čas </w:t>
      </w:r>
      <w:r w:rsidR="0038126A">
        <w:rPr>
          <w:rFonts w:ascii="Tahoma" w:eastAsia="Tahoma" w:hAnsi="Tahoma" w:cs="Tahoma"/>
        </w:rPr>
        <w:t>pregleda in vzdrževanja (</w:t>
      </w:r>
      <w:r w:rsidRPr="00833D17">
        <w:rPr>
          <w:rFonts w:ascii="Tahoma" w:eastAsia="Tahoma" w:hAnsi="Tahoma" w:cs="Tahoma"/>
        </w:rPr>
        <w:t>remonta</w:t>
      </w:r>
      <w:r w:rsidR="0038126A">
        <w:rPr>
          <w:rFonts w:ascii="Tahoma" w:eastAsia="Tahoma" w:hAnsi="Tahoma" w:cs="Tahoma"/>
        </w:rPr>
        <w:t>)</w:t>
      </w:r>
      <w:r w:rsidRPr="00833D17">
        <w:rPr>
          <w:rFonts w:ascii="Tahoma" w:eastAsia="Tahoma" w:hAnsi="Tahoma" w:cs="Tahoma"/>
        </w:rPr>
        <w:t xml:space="preserve"> vseh transformatorskih postaj lahko </w:t>
      </w:r>
      <w:r w:rsidR="0038126A">
        <w:rPr>
          <w:rFonts w:ascii="Tahoma" w:eastAsia="Tahoma" w:hAnsi="Tahoma" w:cs="Tahoma"/>
        </w:rPr>
        <w:t xml:space="preserve">največ </w:t>
      </w:r>
      <w:r w:rsidRPr="00833D17">
        <w:rPr>
          <w:rFonts w:ascii="Tahoma" w:eastAsia="Tahoma" w:hAnsi="Tahoma" w:cs="Tahoma"/>
        </w:rPr>
        <w:t>do pet</w:t>
      </w:r>
      <w:r w:rsidR="0038126A">
        <w:rPr>
          <w:rFonts w:ascii="Tahoma" w:eastAsia="Tahoma" w:hAnsi="Tahoma" w:cs="Tahoma"/>
        </w:rPr>
        <w:t xml:space="preserve"> (5)</w:t>
      </w:r>
      <w:r w:rsidRPr="00833D17">
        <w:rPr>
          <w:rFonts w:ascii="Tahoma" w:eastAsia="Tahoma" w:hAnsi="Tahoma" w:cs="Tahoma"/>
        </w:rPr>
        <w:t xml:space="preserve"> ur</w:t>
      </w:r>
      <w:r w:rsidR="0038126A">
        <w:rPr>
          <w:rFonts w:ascii="Tahoma" w:eastAsia="Tahoma" w:hAnsi="Tahoma" w:cs="Tahoma"/>
        </w:rPr>
        <w:t>.</w:t>
      </w:r>
    </w:p>
    <w:p w14:paraId="12A4EB88" w14:textId="77777777" w:rsidR="00E64CF6" w:rsidRDefault="00E64CF6" w:rsidP="00125254">
      <w:pPr>
        <w:keepNext/>
        <w:keepLines/>
        <w:jc w:val="both"/>
        <w:rPr>
          <w:rFonts w:ascii="Tahoma" w:eastAsia="Tahoma" w:hAnsi="Tahoma" w:cs="Tahoma"/>
        </w:rPr>
      </w:pPr>
    </w:p>
    <w:p w14:paraId="6618ECA8" w14:textId="14689B85" w:rsidR="00E64CF6" w:rsidRDefault="00E64CF6" w:rsidP="00E64CF6">
      <w:pPr>
        <w:keepNext/>
        <w:keepLines/>
        <w:jc w:val="both"/>
        <w:rPr>
          <w:rFonts w:ascii="Tahoma" w:eastAsia="Tahoma" w:hAnsi="Tahoma" w:cs="Tahoma"/>
        </w:rPr>
      </w:pPr>
      <w:r w:rsidRPr="0046776B">
        <w:rPr>
          <w:rFonts w:ascii="Tahoma" w:eastAsia="Tahoma" w:hAnsi="Tahoma" w:cs="Tahoma"/>
        </w:rPr>
        <w:t>Redni letni pregledi in vzdrževanje transformatorskih postaj se na območju Služb</w:t>
      </w:r>
      <w:r w:rsidR="00BA6020" w:rsidRPr="0046776B">
        <w:rPr>
          <w:rFonts w:ascii="Tahoma" w:eastAsia="Tahoma" w:hAnsi="Tahoma" w:cs="Tahoma"/>
        </w:rPr>
        <w:t>e</w:t>
      </w:r>
      <w:r w:rsidRPr="0046776B">
        <w:rPr>
          <w:rFonts w:ascii="Tahoma" w:eastAsia="Tahoma" w:hAnsi="Tahoma" w:cs="Tahoma"/>
        </w:rPr>
        <w:t xml:space="preserve"> vodovodnih objektov, </w:t>
      </w:r>
      <w:r w:rsidRPr="0046776B">
        <w:rPr>
          <w:rFonts w:ascii="Tahoma" w:eastAsia="Tahoma" w:hAnsi="Tahoma" w:cs="Tahoma"/>
          <w:b/>
          <w:bCs/>
        </w:rPr>
        <w:t>TP Kleče 1</w:t>
      </w:r>
      <w:r w:rsidR="00C57679" w:rsidRPr="0046776B">
        <w:rPr>
          <w:rFonts w:ascii="Tahoma" w:eastAsia="Tahoma" w:hAnsi="Tahoma" w:cs="Tahoma"/>
        </w:rPr>
        <w:t xml:space="preserve">, </w:t>
      </w:r>
      <w:r w:rsidRPr="0046776B">
        <w:rPr>
          <w:rFonts w:ascii="Tahoma" w:eastAsia="Tahoma" w:hAnsi="Tahoma" w:cs="Tahoma"/>
        </w:rPr>
        <w:t>izvaja od ponedeljka do petka</w:t>
      </w:r>
      <w:r w:rsidR="00C57679" w:rsidRPr="0046776B">
        <w:rPr>
          <w:rFonts w:ascii="Tahoma" w:eastAsia="Tahoma" w:hAnsi="Tahoma" w:cs="Tahoma"/>
        </w:rPr>
        <w:t xml:space="preserve"> v nočnem času</w:t>
      </w:r>
      <w:r w:rsidR="0007170E" w:rsidRPr="0046776B">
        <w:rPr>
          <w:rFonts w:ascii="Tahoma" w:eastAsia="Tahoma" w:hAnsi="Tahoma" w:cs="Tahoma"/>
        </w:rPr>
        <w:t xml:space="preserve"> med 3.</w:t>
      </w:r>
      <w:r w:rsidR="00C57679" w:rsidRPr="0046776B">
        <w:rPr>
          <w:rFonts w:ascii="Tahoma" w:eastAsia="Tahoma" w:hAnsi="Tahoma" w:cs="Tahoma"/>
        </w:rPr>
        <w:t>00</w:t>
      </w:r>
      <w:r w:rsidR="0007170E" w:rsidRPr="0046776B">
        <w:rPr>
          <w:rFonts w:ascii="Tahoma" w:eastAsia="Tahoma" w:hAnsi="Tahoma" w:cs="Tahoma"/>
        </w:rPr>
        <w:t xml:space="preserve"> in 6</w:t>
      </w:r>
      <w:r w:rsidR="00C57679" w:rsidRPr="0046776B">
        <w:rPr>
          <w:rFonts w:ascii="Tahoma" w:eastAsia="Tahoma" w:hAnsi="Tahoma" w:cs="Tahoma"/>
        </w:rPr>
        <w:t>.00</w:t>
      </w:r>
      <w:r w:rsidR="0007170E" w:rsidRPr="0046776B">
        <w:rPr>
          <w:rFonts w:ascii="Tahoma" w:eastAsia="Tahoma" w:hAnsi="Tahoma" w:cs="Tahoma"/>
        </w:rPr>
        <w:t xml:space="preserve"> uro</w:t>
      </w:r>
      <w:r w:rsidRPr="0046776B">
        <w:rPr>
          <w:rFonts w:ascii="Tahoma" w:eastAsia="Tahoma" w:hAnsi="Tahoma" w:cs="Tahoma"/>
        </w:rPr>
        <w:t>.</w:t>
      </w:r>
    </w:p>
    <w:p w14:paraId="02DDFC41" w14:textId="77777777" w:rsidR="0038126A" w:rsidRDefault="0038126A" w:rsidP="00125254">
      <w:pPr>
        <w:keepNext/>
        <w:keepLines/>
        <w:jc w:val="both"/>
        <w:rPr>
          <w:rFonts w:ascii="Tahoma" w:eastAsia="Tahoma" w:hAnsi="Tahoma" w:cs="Tahoma"/>
        </w:rPr>
      </w:pPr>
    </w:p>
    <w:p w14:paraId="1FF9ED09" w14:textId="226A8920" w:rsidR="00833D17" w:rsidRPr="00833D17" w:rsidRDefault="0038126A" w:rsidP="00125254">
      <w:pPr>
        <w:keepNext/>
        <w:keepLines/>
        <w:jc w:val="both"/>
        <w:rPr>
          <w:rFonts w:ascii="Tahoma" w:eastAsia="Tahoma" w:hAnsi="Tahoma" w:cs="Tahoma"/>
        </w:rPr>
      </w:pPr>
      <w:r>
        <w:rPr>
          <w:rFonts w:ascii="Tahoma" w:eastAsia="Tahoma" w:hAnsi="Tahoma" w:cs="Tahoma"/>
        </w:rPr>
        <w:t>V</w:t>
      </w:r>
      <w:r w:rsidR="00833D17" w:rsidRPr="00833D17">
        <w:rPr>
          <w:rFonts w:ascii="Tahoma" w:eastAsia="Tahoma" w:hAnsi="Tahoma" w:cs="Tahoma"/>
        </w:rPr>
        <w:t xml:space="preserve"> izrednih primerih se dela lahko izvajajo večkrat na leto, ne glede na dan in uro. </w:t>
      </w:r>
    </w:p>
    <w:p w14:paraId="33860B9C" w14:textId="7EDCA5CB" w:rsidR="00833D17" w:rsidRDefault="00833D17" w:rsidP="00125254">
      <w:pPr>
        <w:keepNext/>
        <w:keepLines/>
        <w:jc w:val="both"/>
        <w:rPr>
          <w:rFonts w:ascii="Tahoma" w:eastAsia="Tahoma" w:hAnsi="Tahoma" w:cs="Tahoma"/>
        </w:rPr>
      </w:pPr>
    </w:p>
    <w:p w14:paraId="5BB9B5A5" w14:textId="1D568F4E" w:rsidR="0038126A" w:rsidRPr="0038126A" w:rsidRDefault="0038126A" w:rsidP="00125254">
      <w:pPr>
        <w:keepNext/>
        <w:keepLines/>
        <w:jc w:val="both"/>
        <w:rPr>
          <w:rFonts w:ascii="Tahoma" w:eastAsia="Tahoma" w:hAnsi="Tahoma" w:cs="Tahoma"/>
        </w:rPr>
      </w:pPr>
      <w:r>
        <w:rPr>
          <w:rFonts w:ascii="Tahoma" w:eastAsia="Tahoma" w:hAnsi="Tahoma" w:cs="Tahoma"/>
        </w:rPr>
        <w:t xml:space="preserve">Ponudnik mora </w:t>
      </w:r>
      <w:r w:rsidRPr="0038126A">
        <w:rPr>
          <w:rFonts w:ascii="Tahoma" w:eastAsia="Tahoma" w:hAnsi="Tahoma" w:cs="Tahoma"/>
        </w:rPr>
        <w:t>zagotavljati dežurno službo, in sicer 24 ur na dan 7 dni v tednu, za stikalne manipulacije na 10 / 20 kV nivoju, za odziv v sili, na klic naročnikove tehnične službe. Odzivni čas</w:t>
      </w:r>
      <w:r>
        <w:rPr>
          <w:rFonts w:ascii="Tahoma" w:eastAsia="Tahoma" w:hAnsi="Tahoma" w:cs="Tahoma"/>
        </w:rPr>
        <w:t xml:space="preserve"> ponudnika</w:t>
      </w:r>
      <w:r w:rsidRPr="0038126A">
        <w:rPr>
          <w:rFonts w:ascii="Tahoma" w:eastAsia="Tahoma" w:hAnsi="Tahoma" w:cs="Tahoma"/>
        </w:rPr>
        <w:t xml:space="preserve"> je dve uri (čas, ki poteče od trenutka, ko </w:t>
      </w:r>
      <w:r>
        <w:rPr>
          <w:rFonts w:ascii="Tahoma" w:eastAsia="Tahoma" w:hAnsi="Tahoma" w:cs="Tahoma"/>
        </w:rPr>
        <w:t>ponudnik</w:t>
      </w:r>
      <w:r w:rsidRPr="0038126A">
        <w:rPr>
          <w:rFonts w:ascii="Tahoma" w:eastAsia="Tahoma" w:hAnsi="Tahoma" w:cs="Tahoma"/>
        </w:rPr>
        <w:t xml:space="preserve"> prejme informacijo o napaki / okvari, do trenutka, ko pride do mesta okvare in začne s popravilom)</w:t>
      </w:r>
      <w:r>
        <w:rPr>
          <w:rFonts w:ascii="Tahoma" w:eastAsia="Tahoma" w:hAnsi="Tahoma" w:cs="Tahoma"/>
        </w:rPr>
        <w:t xml:space="preserve">. </w:t>
      </w:r>
      <w:r w:rsidR="00C57679">
        <w:rPr>
          <w:rFonts w:ascii="Tahoma" w:eastAsia="Tahoma" w:hAnsi="Tahoma" w:cs="Tahoma"/>
        </w:rPr>
        <w:t>Za n</w:t>
      </w:r>
      <w:r w:rsidRPr="0038126A">
        <w:rPr>
          <w:rFonts w:ascii="Tahoma" w:eastAsia="Tahoma" w:hAnsi="Tahoma" w:cs="Tahoma"/>
        </w:rPr>
        <w:t>apake</w:t>
      </w:r>
      <w:r w:rsidR="00C57679">
        <w:rPr>
          <w:rFonts w:ascii="Tahoma" w:eastAsia="Tahoma" w:hAnsi="Tahoma" w:cs="Tahoma"/>
        </w:rPr>
        <w:t>/okvare</w:t>
      </w:r>
      <w:r w:rsidRPr="0038126A">
        <w:rPr>
          <w:rFonts w:ascii="Tahoma" w:eastAsia="Tahoma" w:hAnsi="Tahoma" w:cs="Tahoma"/>
        </w:rPr>
        <w:t xml:space="preserve">, ki onemogočajo zagotavljanje oskrbe z električno energijo TP in s tem ključnim napravam in objektom naročnika, </w:t>
      </w:r>
      <w:r w:rsidR="00C57679">
        <w:rPr>
          <w:rFonts w:ascii="Tahoma" w:eastAsia="Tahoma" w:hAnsi="Tahoma" w:cs="Tahoma"/>
        </w:rPr>
        <w:t xml:space="preserve">mora </w:t>
      </w:r>
      <w:r>
        <w:rPr>
          <w:rFonts w:ascii="Tahoma" w:eastAsia="Tahoma" w:hAnsi="Tahoma" w:cs="Tahoma"/>
        </w:rPr>
        <w:t>ponudnik</w:t>
      </w:r>
      <w:r w:rsidRPr="0038126A">
        <w:rPr>
          <w:rFonts w:ascii="Tahoma" w:eastAsia="Tahoma" w:hAnsi="Tahoma" w:cs="Tahoma"/>
        </w:rPr>
        <w:t xml:space="preserve"> p</w:t>
      </w:r>
      <w:r w:rsidR="00C57679">
        <w:rPr>
          <w:rFonts w:ascii="Tahoma" w:eastAsia="Tahoma" w:hAnsi="Tahoma" w:cs="Tahoma"/>
        </w:rPr>
        <w:t>osredovati</w:t>
      </w:r>
      <w:r w:rsidRPr="0038126A">
        <w:rPr>
          <w:rFonts w:ascii="Tahoma" w:eastAsia="Tahoma" w:hAnsi="Tahoma" w:cs="Tahoma"/>
        </w:rPr>
        <w:t xml:space="preserve"> naročniku ponudbo </w:t>
      </w:r>
      <w:r w:rsidR="00C57679">
        <w:rPr>
          <w:rFonts w:ascii="Tahoma" w:eastAsia="Tahoma" w:hAnsi="Tahoma" w:cs="Tahoma"/>
        </w:rPr>
        <w:t xml:space="preserve">s specifikacijo nujnih popravil in stroškov ter </w:t>
      </w:r>
      <w:r w:rsidRPr="0038126A">
        <w:rPr>
          <w:rFonts w:ascii="Tahoma" w:eastAsia="Tahoma" w:hAnsi="Tahoma" w:cs="Tahoma"/>
        </w:rPr>
        <w:t>rokom dob</w:t>
      </w:r>
      <w:r w:rsidR="00C57679">
        <w:rPr>
          <w:rFonts w:ascii="Tahoma" w:eastAsia="Tahoma" w:hAnsi="Tahoma" w:cs="Tahoma"/>
        </w:rPr>
        <w:t>ave</w:t>
      </w:r>
      <w:r w:rsidRPr="0038126A">
        <w:rPr>
          <w:rFonts w:ascii="Tahoma" w:eastAsia="Tahoma" w:hAnsi="Tahoma" w:cs="Tahoma"/>
        </w:rPr>
        <w:t xml:space="preserve"> in izvedbe</w:t>
      </w:r>
      <w:r w:rsidR="00C57679">
        <w:rPr>
          <w:rFonts w:ascii="Tahoma" w:eastAsia="Tahoma" w:hAnsi="Tahoma" w:cs="Tahoma"/>
        </w:rPr>
        <w:t>; ponudnik mora posredovati naročniku ponudbo za odpravo napak/okvar</w:t>
      </w:r>
      <w:r w:rsidRPr="0038126A">
        <w:rPr>
          <w:rFonts w:ascii="Tahoma" w:eastAsia="Tahoma" w:hAnsi="Tahoma" w:cs="Tahoma"/>
        </w:rPr>
        <w:t xml:space="preserve"> v roku 24 ur</w:t>
      </w:r>
      <w:r w:rsidR="00716EF0">
        <w:rPr>
          <w:rFonts w:ascii="Tahoma" w:eastAsia="Tahoma" w:hAnsi="Tahoma" w:cs="Tahoma"/>
        </w:rPr>
        <w:t>.</w:t>
      </w:r>
    </w:p>
    <w:p w14:paraId="602D6F03" w14:textId="77777777" w:rsidR="00833D17" w:rsidRPr="00833D17" w:rsidRDefault="00833D17" w:rsidP="00125254">
      <w:pPr>
        <w:keepNext/>
        <w:keepLines/>
        <w:jc w:val="both"/>
        <w:rPr>
          <w:rFonts w:ascii="Tahoma" w:eastAsia="Tahoma" w:hAnsi="Tahoma" w:cs="Tahoma"/>
        </w:rPr>
      </w:pPr>
    </w:p>
    <w:p w14:paraId="75F4FF34" w14:textId="2B64B586" w:rsidR="00BF4DFF" w:rsidRDefault="00BF4DFF" w:rsidP="00125254">
      <w:pPr>
        <w:pStyle w:val="Odstavekseznama"/>
        <w:keepNext/>
        <w:keepLines/>
        <w:numPr>
          <w:ilvl w:val="2"/>
          <w:numId w:val="2"/>
        </w:numPr>
        <w:jc w:val="both"/>
        <w:rPr>
          <w:rFonts w:ascii="Tahoma" w:eastAsia="Tahoma" w:hAnsi="Tahoma" w:cs="Tahoma"/>
        </w:rPr>
      </w:pPr>
      <w:r>
        <w:rPr>
          <w:rFonts w:ascii="Tahoma" w:eastAsia="Tahoma" w:hAnsi="Tahoma" w:cs="Tahoma"/>
        </w:rPr>
        <w:t>Garancijski rok</w:t>
      </w:r>
    </w:p>
    <w:p w14:paraId="5194A554" w14:textId="5F884A90" w:rsidR="00BF4DFF" w:rsidRDefault="00BF4DFF" w:rsidP="00125254">
      <w:pPr>
        <w:keepNext/>
        <w:keepLines/>
        <w:jc w:val="both"/>
        <w:rPr>
          <w:rFonts w:ascii="Tahoma" w:eastAsia="Tahoma" w:hAnsi="Tahoma" w:cs="Tahoma"/>
        </w:rPr>
      </w:pPr>
    </w:p>
    <w:p w14:paraId="21A01096" w14:textId="77777777" w:rsidR="00BF4DFF" w:rsidRDefault="00BF4DFF" w:rsidP="00125254">
      <w:pPr>
        <w:keepNext/>
        <w:keepLines/>
        <w:jc w:val="both"/>
        <w:rPr>
          <w:rFonts w:ascii="Tahoma" w:eastAsia="Tahoma" w:hAnsi="Tahoma" w:cs="Tahoma"/>
        </w:rPr>
      </w:pPr>
      <w:r>
        <w:rPr>
          <w:rFonts w:ascii="Tahoma" w:eastAsia="Tahoma" w:hAnsi="Tahoma" w:cs="Tahoma"/>
        </w:rPr>
        <w:t>Ponudnik mora zagotavljati najmanj 12 (dvanajst) mesečno garancijo na izvedene storitve; g</w:t>
      </w:r>
      <w:r w:rsidRPr="00BF4DFF">
        <w:rPr>
          <w:rFonts w:ascii="Tahoma" w:eastAsia="Tahoma" w:hAnsi="Tahoma" w:cs="Tahoma"/>
        </w:rPr>
        <w:t>arancijsk</w:t>
      </w:r>
      <w:r>
        <w:rPr>
          <w:rFonts w:ascii="Tahoma" w:eastAsia="Tahoma" w:hAnsi="Tahoma" w:cs="Tahoma"/>
        </w:rPr>
        <w:t>i</w:t>
      </w:r>
      <w:r w:rsidRPr="00BF4DFF">
        <w:rPr>
          <w:rFonts w:ascii="Tahoma" w:eastAsia="Tahoma" w:hAnsi="Tahoma" w:cs="Tahoma"/>
        </w:rPr>
        <w:t xml:space="preserve"> </w:t>
      </w:r>
      <w:r>
        <w:rPr>
          <w:rFonts w:ascii="Tahoma" w:eastAsia="Tahoma" w:hAnsi="Tahoma" w:cs="Tahoma"/>
        </w:rPr>
        <w:t>rok</w:t>
      </w:r>
      <w:r w:rsidRPr="00BF4DFF">
        <w:rPr>
          <w:rFonts w:ascii="Tahoma" w:eastAsia="Tahoma" w:hAnsi="Tahoma" w:cs="Tahoma"/>
        </w:rPr>
        <w:t xml:space="preserve"> teče od dneva podpisa </w:t>
      </w:r>
      <w:r>
        <w:rPr>
          <w:rFonts w:ascii="Tahoma" w:hAnsi="Tahoma" w:cs="Tahoma"/>
        </w:rPr>
        <w:t>zapisnika o predaji poročila/strokovne ocene</w:t>
      </w:r>
      <w:r w:rsidRPr="00BF4DFF">
        <w:rPr>
          <w:rFonts w:ascii="Tahoma" w:eastAsia="Tahoma" w:hAnsi="Tahoma" w:cs="Tahoma"/>
        </w:rPr>
        <w:t xml:space="preserve"> s strani predstavnika </w:t>
      </w:r>
      <w:r>
        <w:rPr>
          <w:rFonts w:ascii="Tahoma" w:eastAsia="Tahoma" w:hAnsi="Tahoma" w:cs="Tahoma"/>
        </w:rPr>
        <w:t xml:space="preserve">naročnika in izbranega ponudnika. </w:t>
      </w:r>
    </w:p>
    <w:p w14:paraId="32E19C3B" w14:textId="77777777" w:rsidR="00BF4DFF" w:rsidRDefault="00BF4DFF" w:rsidP="00125254">
      <w:pPr>
        <w:keepNext/>
        <w:keepLines/>
        <w:jc w:val="both"/>
        <w:rPr>
          <w:rFonts w:ascii="Tahoma" w:eastAsia="Tahoma" w:hAnsi="Tahoma" w:cs="Tahoma"/>
        </w:rPr>
      </w:pPr>
    </w:p>
    <w:p w14:paraId="0AA15FF7" w14:textId="64816B88" w:rsidR="00BF4DFF" w:rsidRDefault="00BF4DFF" w:rsidP="00125254">
      <w:pPr>
        <w:keepNext/>
        <w:keepLines/>
        <w:jc w:val="both"/>
        <w:rPr>
          <w:rFonts w:ascii="Tahoma" w:eastAsia="Tahoma" w:hAnsi="Tahoma" w:cs="Tahoma"/>
        </w:rPr>
      </w:pPr>
      <w:r>
        <w:rPr>
          <w:rFonts w:ascii="Tahoma" w:eastAsia="Tahoma" w:hAnsi="Tahoma" w:cs="Tahoma"/>
        </w:rPr>
        <w:t>Ponudnik mora zagotavljati najmanj 12 (dvanajst) mesečno garancijo</w:t>
      </w:r>
      <w:r w:rsidR="001270C0">
        <w:rPr>
          <w:rFonts w:ascii="Tahoma" w:eastAsia="Tahoma" w:hAnsi="Tahoma" w:cs="Tahoma"/>
        </w:rPr>
        <w:t xml:space="preserve"> z</w:t>
      </w:r>
      <w:r w:rsidR="001270C0" w:rsidRPr="001270C0">
        <w:rPr>
          <w:rFonts w:ascii="Tahoma" w:eastAsia="Tahoma" w:hAnsi="Tahoma" w:cs="Tahoma"/>
        </w:rPr>
        <w:t>a vgrajene materiale in/ali opremo</w:t>
      </w:r>
      <w:r>
        <w:rPr>
          <w:rFonts w:ascii="Tahoma" w:eastAsia="Tahoma" w:hAnsi="Tahoma" w:cs="Tahoma"/>
        </w:rPr>
        <w:t xml:space="preserve"> </w:t>
      </w:r>
      <w:r w:rsidR="001270C0" w:rsidRPr="001270C0">
        <w:rPr>
          <w:rFonts w:ascii="Tahoma" w:eastAsia="Tahoma" w:hAnsi="Tahoma" w:cs="Tahoma"/>
        </w:rPr>
        <w:t>ali garancijski rok proizvajalca, v kolikor je ta daljši</w:t>
      </w:r>
      <w:r w:rsidR="001270C0">
        <w:rPr>
          <w:rFonts w:ascii="Tahoma" w:eastAsia="Tahoma" w:hAnsi="Tahoma" w:cs="Tahoma"/>
        </w:rPr>
        <w:t>; g</w:t>
      </w:r>
      <w:r w:rsidR="001270C0" w:rsidRPr="00BF4DFF">
        <w:rPr>
          <w:rFonts w:ascii="Tahoma" w:eastAsia="Tahoma" w:hAnsi="Tahoma" w:cs="Tahoma"/>
        </w:rPr>
        <w:t>arancijsk</w:t>
      </w:r>
      <w:r w:rsidR="001270C0">
        <w:rPr>
          <w:rFonts w:ascii="Tahoma" w:eastAsia="Tahoma" w:hAnsi="Tahoma" w:cs="Tahoma"/>
        </w:rPr>
        <w:t>i</w:t>
      </w:r>
      <w:r w:rsidR="001270C0" w:rsidRPr="00BF4DFF">
        <w:rPr>
          <w:rFonts w:ascii="Tahoma" w:eastAsia="Tahoma" w:hAnsi="Tahoma" w:cs="Tahoma"/>
        </w:rPr>
        <w:t xml:space="preserve"> </w:t>
      </w:r>
      <w:r w:rsidR="001270C0">
        <w:rPr>
          <w:rFonts w:ascii="Tahoma" w:eastAsia="Tahoma" w:hAnsi="Tahoma" w:cs="Tahoma"/>
        </w:rPr>
        <w:t>rok</w:t>
      </w:r>
      <w:r w:rsidR="001270C0" w:rsidRPr="00BF4DFF">
        <w:rPr>
          <w:rFonts w:ascii="Tahoma" w:eastAsia="Tahoma" w:hAnsi="Tahoma" w:cs="Tahoma"/>
        </w:rPr>
        <w:t xml:space="preserve"> teče od dneva podpisa </w:t>
      </w:r>
      <w:r w:rsidR="001270C0">
        <w:rPr>
          <w:rFonts w:ascii="Tahoma" w:hAnsi="Tahoma" w:cs="Tahoma"/>
        </w:rPr>
        <w:t>zapisnika o predaji poročila/strokovne ocene</w:t>
      </w:r>
      <w:r w:rsidR="001270C0" w:rsidRPr="00BF4DFF">
        <w:rPr>
          <w:rFonts w:ascii="Tahoma" w:eastAsia="Tahoma" w:hAnsi="Tahoma" w:cs="Tahoma"/>
        </w:rPr>
        <w:t xml:space="preserve"> s strani predstavnika </w:t>
      </w:r>
      <w:r w:rsidR="001270C0">
        <w:rPr>
          <w:rFonts w:ascii="Tahoma" w:eastAsia="Tahoma" w:hAnsi="Tahoma" w:cs="Tahoma"/>
        </w:rPr>
        <w:t>naročnika in izbranega ponudnika</w:t>
      </w:r>
      <w:r w:rsidRPr="00BF4DFF">
        <w:rPr>
          <w:rFonts w:ascii="Tahoma" w:eastAsia="Tahoma" w:hAnsi="Tahoma" w:cs="Tahoma"/>
        </w:rPr>
        <w:t>.</w:t>
      </w:r>
    </w:p>
    <w:p w14:paraId="79D0637E" w14:textId="4A85C80B" w:rsidR="001270C0" w:rsidRDefault="001270C0" w:rsidP="00125254">
      <w:pPr>
        <w:keepNext/>
        <w:keepLines/>
        <w:jc w:val="both"/>
        <w:rPr>
          <w:rFonts w:ascii="Tahoma" w:eastAsia="Tahoma" w:hAnsi="Tahoma" w:cs="Tahoma"/>
        </w:rPr>
      </w:pPr>
    </w:p>
    <w:p w14:paraId="09581DCC" w14:textId="45B5F613" w:rsidR="001270C0" w:rsidRDefault="001270C0" w:rsidP="00125254">
      <w:pPr>
        <w:keepNext/>
        <w:keepLines/>
        <w:jc w:val="both"/>
        <w:rPr>
          <w:rFonts w:ascii="Tahoma" w:eastAsia="Tahoma" w:hAnsi="Tahoma" w:cs="Tahoma"/>
        </w:rPr>
      </w:pPr>
      <w:r>
        <w:rPr>
          <w:rFonts w:ascii="Tahoma" w:eastAsia="Tahoma" w:hAnsi="Tahoma" w:cs="Tahoma"/>
        </w:rPr>
        <w:t>Ponudnik</w:t>
      </w:r>
      <w:r w:rsidRPr="001270C0">
        <w:rPr>
          <w:rFonts w:ascii="Tahoma" w:eastAsia="Tahoma" w:hAnsi="Tahoma" w:cs="Tahoma"/>
        </w:rPr>
        <w:t xml:space="preserve"> se obvezuje, da bo na naročnikovo zahtevo na svoje stroške odpravil ugotovljene napake v garancijski dobi.</w:t>
      </w:r>
    </w:p>
    <w:p w14:paraId="1C78C0C7" w14:textId="77777777" w:rsidR="00BF4DFF" w:rsidRDefault="00BF4DFF" w:rsidP="00125254">
      <w:pPr>
        <w:keepNext/>
        <w:keepLines/>
        <w:jc w:val="both"/>
        <w:rPr>
          <w:rFonts w:ascii="Tahoma" w:eastAsia="Tahoma" w:hAnsi="Tahoma" w:cs="Tahoma"/>
        </w:rPr>
      </w:pPr>
    </w:p>
    <w:p w14:paraId="358DF88B" w14:textId="77777777" w:rsidR="0046776B" w:rsidRDefault="0046776B" w:rsidP="00125254">
      <w:pPr>
        <w:keepNext/>
        <w:keepLines/>
        <w:jc w:val="both"/>
        <w:rPr>
          <w:rFonts w:ascii="Tahoma" w:eastAsia="Tahoma" w:hAnsi="Tahoma" w:cs="Tahoma"/>
        </w:rPr>
      </w:pPr>
    </w:p>
    <w:p w14:paraId="16485E33" w14:textId="77777777" w:rsidR="0046776B" w:rsidRDefault="0046776B" w:rsidP="00125254">
      <w:pPr>
        <w:keepNext/>
        <w:keepLines/>
        <w:jc w:val="both"/>
        <w:rPr>
          <w:rFonts w:ascii="Tahoma" w:eastAsia="Tahoma" w:hAnsi="Tahoma" w:cs="Tahoma"/>
        </w:rPr>
      </w:pPr>
    </w:p>
    <w:p w14:paraId="36BE5AA9" w14:textId="77777777" w:rsidR="0046776B" w:rsidRDefault="0046776B" w:rsidP="00125254">
      <w:pPr>
        <w:keepNext/>
        <w:keepLines/>
        <w:jc w:val="both"/>
        <w:rPr>
          <w:rFonts w:ascii="Tahoma" w:eastAsia="Tahoma" w:hAnsi="Tahoma" w:cs="Tahoma"/>
        </w:rPr>
      </w:pPr>
    </w:p>
    <w:p w14:paraId="79345207" w14:textId="77777777" w:rsidR="0046776B" w:rsidRPr="00BF4DFF" w:rsidRDefault="0046776B" w:rsidP="00125254">
      <w:pPr>
        <w:keepNext/>
        <w:keepLines/>
        <w:jc w:val="both"/>
        <w:rPr>
          <w:rFonts w:ascii="Tahoma" w:eastAsia="Tahoma" w:hAnsi="Tahoma" w:cs="Tahoma"/>
        </w:rPr>
      </w:pPr>
    </w:p>
    <w:p w14:paraId="5B17D677" w14:textId="57B28068" w:rsidR="00833D17" w:rsidRDefault="0038126A" w:rsidP="00125254">
      <w:pPr>
        <w:pStyle w:val="Odstavekseznama"/>
        <w:keepNext/>
        <w:keepLines/>
        <w:numPr>
          <w:ilvl w:val="2"/>
          <w:numId w:val="2"/>
        </w:numPr>
        <w:jc w:val="both"/>
        <w:rPr>
          <w:rFonts w:ascii="Tahoma" w:eastAsia="Tahoma" w:hAnsi="Tahoma" w:cs="Tahoma"/>
        </w:rPr>
      </w:pPr>
      <w:r>
        <w:rPr>
          <w:rFonts w:ascii="Tahoma" w:eastAsia="Tahoma" w:hAnsi="Tahoma" w:cs="Tahoma"/>
        </w:rPr>
        <w:lastRenderedPageBreak/>
        <w:t>Ostale zahteve naročnika</w:t>
      </w:r>
    </w:p>
    <w:p w14:paraId="5F5B0D00" w14:textId="7089815F" w:rsidR="0038126A" w:rsidRDefault="0038126A" w:rsidP="00125254">
      <w:pPr>
        <w:keepNext/>
        <w:keepLines/>
        <w:jc w:val="both"/>
        <w:rPr>
          <w:rFonts w:ascii="Tahoma" w:eastAsia="Tahoma" w:hAnsi="Tahoma" w:cs="Tahoma"/>
        </w:rPr>
      </w:pPr>
    </w:p>
    <w:p w14:paraId="663507BB" w14:textId="63E88799" w:rsidR="0038126A" w:rsidRDefault="0038126A" w:rsidP="00125254">
      <w:pPr>
        <w:keepNext/>
        <w:keepLines/>
        <w:jc w:val="both"/>
        <w:rPr>
          <w:rFonts w:ascii="Tahoma" w:eastAsia="Tahoma" w:hAnsi="Tahoma" w:cs="Tahoma"/>
        </w:rPr>
      </w:pPr>
      <w:r>
        <w:rPr>
          <w:rFonts w:ascii="Tahoma" w:eastAsia="Tahoma" w:hAnsi="Tahoma" w:cs="Tahoma"/>
        </w:rPr>
        <w:t>Ostale zahteve naročnika so:</w:t>
      </w:r>
    </w:p>
    <w:p w14:paraId="737F65B6" w14:textId="687E156E" w:rsidR="0038126A" w:rsidRPr="0038126A" w:rsidRDefault="0038126A" w:rsidP="00125254">
      <w:pPr>
        <w:keepNext/>
        <w:keepLines/>
        <w:numPr>
          <w:ilvl w:val="0"/>
          <w:numId w:val="43"/>
        </w:numPr>
        <w:jc w:val="both"/>
        <w:rPr>
          <w:rFonts w:ascii="Tahoma" w:eastAsia="Tahoma" w:hAnsi="Tahoma" w:cs="Tahoma"/>
        </w:rPr>
      </w:pPr>
      <w:r>
        <w:rPr>
          <w:rFonts w:ascii="Tahoma" w:eastAsia="Tahoma" w:hAnsi="Tahoma" w:cs="Tahoma"/>
        </w:rPr>
        <w:t>v</w:t>
      </w:r>
      <w:r w:rsidRPr="0038126A">
        <w:rPr>
          <w:rFonts w:ascii="Tahoma" w:eastAsia="Tahoma" w:hAnsi="Tahoma" w:cs="Tahoma"/>
        </w:rPr>
        <w:t>sa ponujena in vgrajena oprema, ki je predmet javnega naročila, mora imeti pridobljen CE certifikat in vsa ostala dokazila, certifikate, ateste, garancije, načrte, s katerim se izkazuje varnost, kakovost in uporabnost opreme</w:t>
      </w:r>
      <w:r>
        <w:rPr>
          <w:rFonts w:ascii="Tahoma" w:eastAsia="Tahoma" w:hAnsi="Tahoma" w:cs="Tahoma"/>
        </w:rPr>
        <w:t>;</w:t>
      </w:r>
    </w:p>
    <w:p w14:paraId="06B0C4D7" w14:textId="3AF89714" w:rsidR="0038126A" w:rsidRDefault="0038126A" w:rsidP="00125254">
      <w:pPr>
        <w:keepNext/>
        <w:keepLines/>
        <w:numPr>
          <w:ilvl w:val="0"/>
          <w:numId w:val="43"/>
        </w:numPr>
        <w:jc w:val="both"/>
        <w:rPr>
          <w:rFonts w:ascii="Tahoma" w:eastAsia="Tahoma" w:hAnsi="Tahoma" w:cs="Tahoma"/>
        </w:rPr>
      </w:pPr>
      <w:r w:rsidRPr="0038126A">
        <w:rPr>
          <w:rFonts w:ascii="Tahoma" w:eastAsia="Tahoma" w:hAnsi="Tahoma" w:cs="Tahoma"/>
        </w:rPr>
        <w:t>za primer večjih okvar na transformatorjih mora imeti ponudnik na voljo za najem ustrezne nadomestne oljne transformatorje do moči 1000 kVA. Naročnik ima možnost, da kadarkoli zahteva ogled zaloge</w:t>
      </w:r>
      <w:r w:rsidR="002366FB">
        <w:rPr>
          <w:rFonts w:ascii="Tahoma" w:eastAsia="Tahoma" w:hAnsi="Tahoma" w:cs="Tahoma"/>
        </w:rPr>
        <w:t xml:space="preserve"> nadomestne opreme</w:t>
      </w:r>
      <w:r w:rsidRPr="0038126A">
        <w:rPr>
          <w:rFonts w:ascii="Tahoma" w:eastAsia="Tahoma" w:hAnsi="Tahoma" w:cs="Tahoma"/>
        </w:rPr>
        <w:t xml:space="preserve"> v izvajalčevem skladišču. </w:t>
      </w:r>
      <w:r w:rsidRPr="002366FB">
        <w:rPr>
          <w:rFonts w:ascii="Tahoma" w:eastAsia="Tahoma" w:hAnsi="Tahoma" w:cs="Tahoma"/>
        </w:rPr>
        <w:t>Najem se izvede na podlagi</w:t>
      </w:r>
      <w:r w:rsidR="002366FB">
        <w:rPr>
          <w:rFonts w:ascii="Tahoma" w:eastAsia="Tahoma" w:hAnsi="Tahoma" w:cs="Tahoma"/>
        </w:rPr>
        <w:t xml:space="preserve"> cen, dogovorjenih v </w:t>
      </w:r>
      <w:r w:rsidRPr="002366FB">
        <w:rPr>
          <w:rFonts w:ascii="Tahoma" w:eastAsia="Tahoma" w:hAnsi="Tahoma" w:cs="Tahoma"/>
        </w:rPr>
        <w:t>ponudbene</w:t>
      </w:r>
      <w:r w:rsidR="002366FB">
        <w:rPr>
          <w:rFonts w:ascii="Tahoma" w:eastAsia="Tahoma" w:hAnsi="Tahoma" w:cs="Tahoma"/>
        </w:rPr>
        <w:t>m</w:t>
      </w:r>
      <w:r w:rsidRPr="002366FB">
        <w:rPr>
          <w:rFonts w:ascii="Tahoma" w:eastAsia="Tahoma" w:hAnsi="Tahoma" w:cs="Tahoma"/>
        </w:rPr>
        <w:t xml:space="preserve"> predračun</w:t>
      </w:r>
      <w:r w:rsidR="002366FB">
        <w:rPr>
          <w:rFonts w:ascii="Tahoma" w:eastAsia="Tahoma" w:hAnsi="Tahoma" w:cs="Tahoma"/>
        </w:rPr>
        <w:t>u</w:t>
      </w:r>
      <w:r>
        <w:rPr>
          <w:rFonts w:ascii="Tahoma" w:eastAsia="Tahoma" w:hAnsi="Tahoma" w:cs="Tahoma"/>
        </w:rPr>
        <w:t>;</w:t>
      </w:r>
    </w:p>
    <w:p w14:paraId="2FB430FB" w14:textId="2384B615" w:rsidR="0038126A" w:rsidRPr="0038126A" w:rsidRDefault="0038126A" w:rsidP="00125254">
      <w:pPr>
        <w:keepNext/>
        <w:keepLines/>
        <w:numPr>
          <w:ilvl w:val="0"/>
          <w:numId w:val="43"/>
        </w:numPr>
        <w:jc w:val="both"/>
        <w:rPr>
          <w:rFonts w:ascii="Tahoma" w:eastAsia="Tahoma" w:hAnsi="Tahoma" w:cs="Tahoma"/>
        </w:rPr>
      </w:pPr>
      <w:r>
        <w:rPr>
          <w:rFonts w:ascii="Tahoma" w:eastAsia="Tahoma" w:hAnsi="Tahoma" w:cs="Tahoma"/>
        </w:rPr>
        <w:t>ponudnik</w:t>
      </w:r>
      <w:r w:rsidRPr="0038126A">
        <w:rPr>
          <w:rFonts w:ascii="Tahoma" w:eastAsia="Tahoma" w:hAnsi="Tahoma" w:cs="Tahoma"/>
        </w:rPr>
        <w:t xml:space="preserve"> je dolžan na delovišču uporabljati samo svoja lastna sredstva za delo oz. delovno opremo, v kolikor ni v drugih aktih delovišča drugače opredeljeno s strani naročnika. </w:t>
      </w:r>
      <w:r>
        <w:rPr>
          <w:rFonts w:ascii="Tahoma" w:eastAsia="Tahoma" w:hAnsi="Tahoma" w:cs="Tahoma"/>
        </w:rPr>
        <w:t>Ponudnik</w:t>
      </w:r>
      <w:r w:rsidRPr="0038126A">
        <w:rPr>
          <w:rFonts w:ascii="Tahoma" w:eastAsia="Tahoma" w:hAnsi="Tahoma" w:cs="Tahoma"/>
        </w:rPr>
        <w:t xml:space="preserve"> odgovarja za varnost svojih delavcev ter za varnost delavcev morebitnih lastnih podizvajalcev del na delovišču</w:t>
      </w:r>
      <w:r>
        <w:rPr>
          <w:rFonts w:ascii="Tahoma" w:eastAsia="Tahoma" w:hAnsi="Tahoma" w:cs="Tahoma"/>
        </w:rPr>
        <w:t>;</w:t>
      </w:r>
    </w:p>
    <w:p w14:paraId="243DD38D" w14:textId="42393F7E" w:rsidR="0038126A" w:rsidRDefault="0038126A" w:rsidP="00125254">
      <w:pPr>
        <w:keepNext/>
        <w:keepLines/>
        <w:numPr>
          <w:ilvl w:val="0"/>
          <w:numId w:val="43"/>
        </w:numPr>
        <w:jc w:val="both"/>
        <w:rPr>
          <w:rFonts w:ascii="Tahoma" w:eastAsia="Tahoma" w:hAnsi="Tahoma" w:cs="Tahoma"/>
        </w:rPr>
      </w:pPr>
      <w:r>
        <w:rPr>
          <w:rFonts w:ascii="Tahoma" w:eastAsia="Tahoma" w:hAnsi="Tahoma" w:cs="Tahoma"/>
        </w:rPr>
        <w:t>v</w:t>
      </w:r>
      <w:r w:rsidRPr="0038126A">
        <w:rPr>
          <w:rFonts w:ascii="Tahoma" w:eastAsia="Tahoma" w:hAnsi="Tahoma" w:cs="Tahoma"/>
        </w:rPr>
        <w:t>sa dela je potrebno izvajati v skladu s predpisi varstva pri delu, varstva pred požarom, predpisi varstva okolja, gradbenimi predpisi in standardi</w:t>
      </w:r>
      <w:r w:rsidR="00B611CE">
        <w:rPr>
          <w:rFonts w:ascii="Tahoma" w:eastAsia="Tahoma" w:hAnsi="Tahoma" w:cs="Tahoma"/>
        </w:rPr>
        <w:t>;</w:t>
      </w:r>
    </w:p>
    <w:p w14:paraId="4E3CA85F" w14:textId="7FC4E581" w:rsidR="00B611CE" w:rsidRPr="00B611CE" w:rsidRDefault="00B611CE" w:rsidP="00125254">
      <w:pPr>
        <w:keepNext/>
        <w:keepLines/>
        <w:numPr>
          <w:ilvl w:val="0"/>
          <w:numId w:val="43"/>
        </w:numPr>
        <w:jc w:val="both"/>
        <w:rPr>
          <w:rFonts w:ascii="Tahoma" w:eastAsia="Tahoma" w:hAnsi="Tahoma" w:cs="Tahoma"/>
        </w:rPr>
      </w:pPr>
      <w:r>
        <w:rPr>
          <w:rFonts w:ascii="Tahoma" w:eastAsia="Tahoma" w:hAnsi="Tahoma" w:cs="Tahoma"/>
        </w:rPr>
        <w:t>p</w:t>
      </w:r>
      <w:r w:rsidRPr="00B611CE">
        <w:rPr>
          <w:rFonts w:ascii="Tahoma" w:eastAsia="Tahoma" w:hAnsi="Tahoma" w:cs="Tahoma"/>
        </w:rPr>
        <w:t>ri vzdrževanju SN naprav v sektorju vodovod -</w:t>
      </w:r>
      <w:r>
        <w:rPr>
          <w:rFonts w:ascii="Tahoma" w:eastAsia="Tahoma" w:hAnsi="Tahoma" w:cs="Tahoma"/>
        </w:rPr>
        <w:t xml:space="preserve"> </w:t>
      </w:r>
      <w:r w:rsidRPr="00B611CE">
        <w:rPr>
          <w:rFonts w:ascii="Tahoma" w:eastAsia="Tahoma" w:hAnsi="Tahoma" w:cs="Tahoma"/>
        </w:rPr>
        <w:t xml:space="preserve">SVOB mora </w:t>
      </w:r>
      <w:r>
        <w:rPr>
          <w:rFonts w:ascii="Tahoma" w:eastAsia="Tahoma" w:hAnsi="Tahoma" w:cs="Tahoma"/>
        </w:rPr>
        <w:t>ponudnik</w:t>
      </w:r>
      <w:r w:rsidR="007673A4">
        <w:rPr>
          <w:rFonts w:ascii="Tahoma" w:eastAsia="Tahoma" w:hAnsi="Tahoma" w:cs="Tahoma"/>
        </w:rPr>
        <w:t xml:space="preserve">, partner v primeru skupne ponudbe in podizvajalci ter njihovi </w:t>
      </w:r>
      <w:r w:rsidRPr="00B611CE">
        <w:rPr>
          <w:rFonts w:ascii="Tahoma" w:eastAsia="Tahoma" w:hAnsi="Tahoma" w:cs="Tahoma"/>
        </w:rPr>
        <w:t>delavci, ki bodo neposredno sodelovali pri izvedbi naročila</w:t>
      </w:r>
      <w:r w:rsidR="007673A4">
        <w:rPr>
          <w:rFonts w:ascii="Tahoma" w:eastAsia="Tahoma" w:hAnsi="Tahoma" w:cs="Tahoma"/>
        </w:rPr>
        <w:t>,</w:t>
      </w:r>
      <w:r w:rsidRPr="00B611CE">
        <w:rPr>
          <w:rFonts w:ascii="Tahoma" w:eastAsia="Tahoma" w:hAnsi="Tahoma" w:cs="Tahoma"/>
        </w:rPr>
        <w:t xml:space="preserve"> pred pričetkom del izpolniti in podpisati sledeče obrazce: </w:t>
      </w:r>
    </w:p>
    <w:p w14:paraId="1D417444" w14:textId="77777777" w:rsidR="00B611CE" w:rsidRDefault="00B611CE" w:rsidP="00125254">
      <w:pPr>
        <w:pStyle w:val="Odstavekseznama"/>
        <w:keepNext/>
        <w:keepLines/>
        <w:numPr>
          <w:ilvl w:val="0"/>
          <w:numId w:val="45"/>
        </w:numPr>
        <w:jc w:val="both"/>
        <w:rPr>
          <w:rFonts w:ascii="Tahoma" w:eastAsia="Tahoma" w:hAnsi="Tahoma" w:cs="Tahoma"/>
        </w:rPr>
      </w:pPr>
      <w:r w:rsidRPr="00B611CE">
        <w:rPr>
          <w:rFonts w:ascii="Tahoma" w:eastAsia="Tahoma" w:hAnsi="Tahoma" w:cs="Tahoma"/>
        </w:rPr>
        <w:t>Izjava ponudnika o ravnanju osebja zunanjih izvajalcev na območju zajetja - VVO 0 (EAD-300785),</w:t>
      </w:r>
    </w:p>
    <w:p w14:paraId="21A48728" w14:textId="3830ED05" w:rsidR="00B611CE" w:rsidRDefault="00B611CE" w:rsidP="00125254">
      <w:pPr>
        <w:pStyle w:val="Odstavekseznama"/>
        <w:keepNext/>
        <w:keepLines/>
        <w:numPr>
          <w:ilvl w:val="0"/>
          <w:numId w:val="45"/>
        </w:numPr>
        <w:jc w:val="both"/>
        <w:rPr>
          <w:rFonts w:ascii="Tahoma" w:eastAsia="Tahoma" w:hAnsi="Tahoma" w:cs="Tahoma"/>
        </w:rPr>
      </w:pPr>
      <w:r w:rsidRPr="00B611CE">
        <w:rPr>
          <w:rFonts w:ascii="Tahoma" w:eastAsia="Tahoma" w:hAnsi="Tahoma" w:cs="Tahoma"/>
        </w:rPr>
        <w:t>Individualna izjava o ravnanju osebja zunanjih izvajalcev na območju zajetja - VVO 0 (EAD-300784)</w:t>
      </w:r>
      <w:r w:rsidR="00187737">
        <w:rPr>
          <w:rFonts w:ascii="Tahoma" w:eastAsia="Tahoma" w:hAnsi="Tahoma" w:cs="Tahoma"/>
        </w:rPr>
        <w:t>.</w:t>
      </w:r>
    </w:p>
    <w:p w14:paraId="15696C21" w14:textId="77777777" w:rsidR="0038126A" w:rsidRDefault="0038126A" w:rsidP="00125254">
      <w:pPr>
        <w:keepNext/>
        <w:keepLines/>
        <w:jc w:val="both"/>
        <w:rPr>
          <w:rFonts w:ascii="Tahoma" w:eastAsia="Tahoma" w:hAnsi="Tahoma" w:cs="Tahoma"/>
        </w:rPr>
      </w:pPr>
    </w:p>
    <w:p w14:paraId="49B0C78B" w14:textId="1A0773A0" w:rsidR="007673A4" w:rsidRPr="00771145" w:rsidRDefault="007673A4" w:rsidP="00125254">
      <w:pPr>
        <w:keepNext/>
        <w:keepLines/>
        <w:jc w:val="both"/>
        <w:rPr>
          <w:rFonts w:ascii="Tahoma" w:hAnsi="Tahoma" w:cs="Tahoma"/>
        </w:rPr>
      </w:pPr>
      <w:r>
        <w:rPr>
          <w:rFonts w:ascii="Tahoma" w:eastAsia="Tahoma" w:hAnsi="Tahoma" w:cs="Tahoma"/>
        </w:rPr>
        <w:t xml:space="preserve">Ponudnik s podpisom Priloge </w:t>
      </w:r>
      <w:r w:rsidR="008D52A2">
        <w:rPr>
          <w:rFonts w:ascii="Tahoma" w:eastAsia="Tahoma" w:hAnsi="Tahoma" w:cs="Tahoma"/>
        </w:rPr>
        <w:t xml:space="preserve">9 </w:t>
      </w:r>
      <w:r w:rsidRPr="00771145">
        <w:rPr>
          <w:rFonts w:ascii="Tahoma" w:hAnsi="Tahoma" w:cs="Tahoma"/>
        </w:rPr>
        <w:t>RAVNANJE NA OBMOČJU VODOVODNEGA ZAJETJA – VVO 0, izjavlja, da se strinja s pogoji ravnanja na območju vodovodnih zajetij.</w:t>
      </w:r>
    </w:p>
    <w:p w14:paraId="70E92B35" w14:textId="77777777" w:rsidR="007673A4" w:rsidRPr="00771145" w:rsidRDefault="007673A4" w:rsidP="00125254">
      <w:pPr>
        <w:keepNext/>
        <w:keepLines/>
        <w:jc w:val="both"/>
        <w:rPr>
          <w:rFonts w:ascii="Tahoma" w:eastAsia="Tahoma" w:hAnsi="Tahoma" w:cs="Tahoma"/>
        </w:rPr>
      </w:pPr>
    </w:p>
    <w:p w14:paraId="76EF0B14" w14:textId="387F9E32" w:rsidR="0038126A" w:rsidRDefault="0038126A" w:rsidP="00125254">
      <w:pPr>
        <w:pStyle w:val="Odstavekseznama"/>
        <w:keepNext/>
        <w:keepLines/>
        <w:numPr>
          <w:ilvl w:val="2"/>
          <w:numId w:val="2"/>
        </w:numPr>
        <w:jc w:val="both"/>
        <w:rPr>
          <w:rFonts w:ascii="Tahoma" w:eastAsia="Tahoma" w:hAnsi="Tahoma" w:cs="Tahoma"/>
        </w:rPr>
      </w:pPr>
      <w:r>
        <w:rPr>
          <w:rFonts w:ascii="Tahoma" w:eastAsia="Tahoma" w:hAnsi="Tahoma" w:cs="Tahoma"/>
        </w:rPr>
        <w:t>Obvezen ogled objektov</w:t>
      </w:r>
    </w:p>
    <w:p w14:paraId="12E4AF3F" w14:textId="44B41C40" w:rsidR="001A7C05" w:rsidRDefault="001A7C05" w:rsidP="00125254">
      <w:pPr>
        <w:keepNext/>
        <w:keepLines/>
        <w:jc w:val="both"/>
        <w:rPr>
          <w:rFonts w:ascii="Tahoma" w:eastAsia="Tahoma" w:hAnsi="Tahoma" w:cs="Tahoma"/>
        </w:rPr>
      </w:pPr>
    </w:p>
    <w:p w14:paraId="14F96E32" w14:textId="0B106B5B" w:rsidR="001A7C05" w:rsidRPr="00CA186A" w:rsidRDefault="001A7C05" w:rsidP="00125254">
      <w:pPr>
        <w:keepNext/>
        <w:keepLines/>
        <w:jc w:val="both"/>
        <w:rPr>
          <w:rFonts w:ascii="Tahoma" w:hAnsi="Tahoma" w:cs="Tahoma"/>
        </w:rPr>
      </w:pPr>
      <w:r w:rsidRPr="00CA186A">
        <w:rPr>
          <w:rFonts w:ascii="Tahoma" w:hAnsi="Tahoma" w:cs="Tahoma"/>
        </w:rPr>
        <w:t xml:space="preserve">Neodvisno od podatkov, ki so vsebovani v razpisni dokumentaciji, si </w:t>
      </w:r>
      <w:r w:rsidRPr="00CA186A">
        <w:rPr>
          <w:rFonts w:ascii="Tahoma" w:hAnsi="Tahoma" w:cs="Tahoma"/>
          <w:b/>
        </w:rPr>
        <w:t>mora</w:t>
      </w:r>
      <w:r w:rsidRPr="00CA186A">
        <w:rPr>
          <w:rFonts w:ascii="Tahoma" w:hAnsi="Tahoma" w:cs="Tahoma"/>
        </w:rPr>
        <w:t xml:space="preserve"> ponudnik pred oddajo ponudbe obvezno ogledati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CA186A">
        <w:rPr>
          <w:rFonts w:ascii="Tahoma" w:hAnsi="Tahoma" w:cs="Tahoma"/>
          <w:bCs/>
        </w:rPr>
        <w:t>razmerami in objekti na lokacijah naročnika</w:t>
      </w:r>
      <w:r w:rsidRPr="00CA186A">
        <w:rPr>
          <w:rFonts w:ascii="Tahoma" w:hAnsi="Tahoma" w:cs="Tahoma"/>
        </w:rPr>
        <w:t xml:space="preserve">. </w:t>
      </w:r>
    </w:p>
    <w:p w14:paraId="400525EB" w14:textId="77777777" w:rsidR="001A7C05" w:rsidRPr="00CA186A" w:rsidRDefault="001A7C05" w:rsidP="00125254">
      <w:pPr>
        <w:keepNext/>
        <w:keepLines/>
        <w:jc w:val="both"/>
        <w:rPr>
          <w:rFonts w:ascii="Tahoma" w:hAnsi="Tahoma" w:cs="Tahoma"/>
          <w:b/>
        </w:rPr>
      </w:pPr>
    </w:p>
    <w:p w14:paraId="208C733A" w14:textId="779A327D" w:rsidR="001A7C05" w:rsidRPr="00CA186A" w:rsidRDefault="001A7C05" w:rsidP="00125254">
      <w:pPr>
        <w:keepNext/>
        <w:keepLines/>
        <w:jc w:val="both"/>
        <w:rPr>
          <w:rFonts w:ascii="Tahoma" w:hAnsi="Tahoma" w:cs="Tahoma"/>
        </w:rPr>
      </w:pPr>
      <w:r w:rsidRPr="00CA186A">
        <w:rPr>
          <w:rFonts w:ascii="Tahoma" w:hAnsi="Tahoma" w:cs="Tahoma"/>
        </w:rPr>
        <w:t xml:space="preserve">Kontaktni osebi za organizacijo ogleda </w:t>
      </w:r>
      <w:r w:rsidR="00771145">
        <w:rPr>
          <w:rFonts w:ascii="Tahoma" w:hAnsi="Tahoma" w:cs="Tahoma"/>
        </w:rPr>
        <w:t>je</w:t>
      </w:r>
      <w:r w:rsidRPr="00CA186A">
        <w:rPr>
          <w:rFonts w:ascii="Tahoma" w:hAnsi="Tahoma" w:cs="Tahoma"/>
        </w:rPr>
        <w:t>:</w:t>
      </w:r>
    </w:p>
    <w:p w14:paraId="05894E1B" w14:textId="73204AC4" w:rsidR="001A7C05" w:rsidRPr="00771145" w:rsidRDefault="001A7C05" w:rsidP="00771145">
      <w:pPr>
        <w:keepNext/>
        <w:keepLines/>
        <w:numPr>
          <w:ilvl w:val="0"/>
          <w:numId w:val="44"/>
        </w:numPr>
        <w:jc w:val="both"/>
        <w:rPr>
          <w:rFonts w:ascii="Tahoma" w:hAnsi="Tahoma" w:cs="Tahoma"/>
        </w:rPr>
      </w:pPr>
      <w:r w:rsidRPr="00CA186A">
        <w:rPr>
          <w:rFonts w:ascii="Tahoma" w:hAnsi="Tahoma" w:cs="Tahoma"/>
        </w:rPr>
        <w:t>g.</w:t>
      </w:r>
      <w:r w:rsidR="00771145">
        <w:rPr>
          <w:rFonts w:ascii="Tahoma" w:hAnsi="Tahoma" w:cs="Tahoma"/>
        </w:rPr>
        <w:t xml:space="preserve"> Simon Černe, </w:t>
      </w:r>
      <w:r w:rsidR="00792793">
        <w:rPr>
          <w:rFonts w:ascii="Tahoma" w:hAnsi="Tahoma" w:cs="Tahoma"/>
        </w:rPr>
        <w:t xml:space="preserve">e-pošta: </w:t>
      </w:r>
      <w:hyperlink r:id="rId15" w:history="1">
        <w:r w:rsidR="00771145" w:rsidRPr="002E5422">
          <w:rPr>
            <w:rStyle w:val="Hiperpovezava"/>
            <w:rFonts w:ascii="Tahoma" w:hAnsi="Tahoma" w:cs="Tahoma"/>
          </w:rPr>
          <w:t>simon.cerne@vokasnaga.si</w:t>
        </w:r>
      </w:hyperlink>
      <w:r w:rsidR="00771145">
        <w:rPr>
          <w:rFonts w:ascii="Tahoma" w:hAnsi="Tahoma" w:cs="Tahoma"/>
        </w:rPr>
        <w:t>, telefon: 01 5808 294.</w:t>
      </w:r>
    </w:p>
    <w:p w14:paraId="181DA6CD" w14:textId="77777777" w:rsidR="00771145" w:rsidRPr="00771145" w:rsidRDefault="00771145" w:rsidP="00771145">
      <w:pPr>
        <w:keepNext/>
        <w:keepLines/>
        <w:jc w:val="both"/>
        <w:rPr>
          <w:rFonts w:ascii="Tahoma" w:hAnsi="Tahoma" w:cs="Tahoma"/>
        </w:rPr>
      </w:pPr>
    </w:p>
    <w:p w14:paraId="7F8614FB" w14:textId="596C12DA" w:rsidR="001A7C05" w:rsidRPr="00CA186A" w:rsidRDefault="001A7C05" w:rsidP="00125254">
      <w:pPr>
        <w:keepNext/>
        <w:keepLines/>
        <w:jc w:val="both"/>
        <w:rPr>
          <w:rFonts w:ascii="Tahoma" w:hAnsi="Tahoma" w:cs="Tahoma"/>
        </w:rPr>
      </w:pPr>
      <w:r w:rsidRPr="00CA186A">
        <w:rPr>
          <w:rFonts w:ascii="Tahoma" w:hAnsi="Tahoma" w:cs="Tahoma"/>
        </w:rPr>
        <w:t>Naročnik bo v ta namen ločeno organiziral sestanke s posameznimi ponudniki na lokacijah naročnika</w:t>
      </w:r>
      <w:r w:rsidR="00C57679">
        <w:rPr>
          <w:rFonts w:ascii="Tahoma" w:hAnsi="Tahoma" w:cs="Tahoma"/>
        </w:rPr>
        <w:t>, in sicer na lokaciji Centralne čistilne naprave Ljubljana in na lokaciji vodovodnih objektov (specificirani v ponudbenem predračunu)</w:t>
      </w:r>
      <w:r w:rsidRPr="00CA186A">
        <w:rPr>
          <w:rFonts w:ascii="Tahoma" w:hAnsi="Tahoma" w:cs="Tahoma"/>
        </w:rPr>
        <w:t xml:space="preserve">, </w:t>
      </w:r>
      <w:r w:rsidRPr="00CA186A">
        <w:rPr>
          <w:rFonts w:ascii="Tahoma" w:hAnsi="Tahoma" w:cs="Tahoma"/>
          <w:b/>
          <w:u w:val="single"/>
        </w:rPr>
        <w:t>ki so obvezni za vse ponudnike</w:t>
      </w:r>
      <w:r w:rsidRPr="00CA186A">
        <w:rPr>
          <w:rFonts w:ascii="Tahoma" w:hAnsi="Tahoma" w:cs="Tahoma"/>
        </w:rPr>
        <w:t xml:space="preserve">. </w:t>
      </w:r>
      <w:r w:rsidRPr="009F5235">
        <w:rPr>
          <w:rFonts w:ascii="Tahoma" w:hAnsi="Tahoma" w:cs="Tahoma"/>
          <w:b/>
          <w:bCs/>
        </w:rPr>
        <w:t xml:space="preserve">Ponudnik mora kontaktirati predstavnika naročnika do </w:t>
      </w:r>
      <w:r w:rsidR="00DB440F" w:rsidRPr="009F5235">
        <w:rPr>
          <w:rFonts w:ascii="Tahoma" w:hAnsi="Tahoma" w:cs="Tahoma"/>
          <w:b/>
          <w:bCs/>
        </w:rPr>
        <w:t>12</w:t>
      </w:r>
      <w:r w:rsidRPr="009F5235">
        <w:rPr>
          <w:rFonts w:ascii="Tahoma" w:hAnsi="Tahoma" w:cs="Tahoma"/>
          <w:b/>
          <w:bCs/>
        </w:rPr>
        <w:t xml:space="preserve">. </w:t>
      </w:r>
      <w:r w:rsidR="00DB440F" w:rsidRPr="009F5235">
        <w:rPr>
          <w:rFonts w:ascii="Tahoma" w:hAnsi="Tahoma" w:cs="Tahoma"/>
          <w:b/>
          <w:bCs/>
        </w:rPr>
        <w:t>5</w:t>
      </w:r>
      <w:r w:rsidRPr="009F5235">
        <w:rPr>
          <w:rFonts w:ascii="Tahoma" w:hAnsi="Tahoma" w:cs="Tahoma"/>
          <w:b/>
          <w:bCs/>
        </w:rPr>
        <w:t>. 2026 in se dogovoriti za sestanek</w:t>
      </w:r>
      <w:r w:rsidRPr="00CA186A">
        <w:rPr>
          <w:rFonts w:ascii="Tahoma" w:hAnsi="Tahoma" w:cs="Tahoma"/>
        </w:rPr>
        <w:t xml:space="preserve">. </w:t>
      </w:r>
      <w:r w:rsidRPr="00C57679">
        <w:rPr>
          <w:rFonts w:ascii="Tahoma" w:hAnsi="Tahoma" w:cs="Tahoma"/>
        </w:rPr>
        <w:t xml:space="preserve">Ogled objektov je možen vsak delavnik, od 8. do </w:t>
      </w:r>
      <w:r w:rsidR="0046776B" w:rsidRPr="00C57679">
        <w:rPr>
          <w:rFonts w:ascii="Tahoma" w:hAnsi="Tahoma" w:cs="Tahoma"/>
        </w:rPr>
        <w:t>1</w:t>
      </w:r>
      <w:r w:rsidR="0046776B">
        <w:rPr>
          <w:rFonts w:ascii="Tahoma" w:hAnsi="Tahoma" w:cs="Tahoma"/>
        </w:rPr>
        <w:t>3</w:t>
      </w:r>
      <w:r w:rsidRPr="00C57679">
        <w:rPr>
          <w:rFonts w:ascii="Tahoma" w:hAnsi="Tahoma" w:cs="Tahoma"/>
        </w:rPr>
        <w:t>. ure</w:t>
      </w:r>
      <w:r w:rsidRPr="00CA186A">
        <w:rPr>
          <w:rFonts w:ascii="Tahoma" w:hAnsi="Tahoma" w:cs="Tahoma"/>
        </w:rPr>
        <w:t xml:space="preserve">. Zadnji dan za ogled objekta je </w:t>
      </w:r>
      <w:r w:rsidR="00DB440F" w:rsidRPr="00DB440F">
        <w:rPr>
          <w:rFonts w:ascii="Tahoma" w:hAnsi="Tahoma" w:cs="Tahoma"/>
        </w:rPr>
        <w:t>15</w:t>
      </w:r>
      <w:r w:rsidRPr="00DB440F">
        <w:rPr>
          <w:rFonts w:ascii="Tahoma" w:hAnsi="Tahoma" w:cs="Tahoma"/>
        </w:rPr>
        <w:t xml:space="preserve">. </w:t>
      </w:r>
      <w:r w:rsidR="00CD1358" w:rsidRPr="00DB440F">
        <w:rPr>
          <w:rFonts w:ascii="Tahoma" w:hAnsi="Tahoma" w:cs="Tahoma"/>
        </w:rPr>
        <w:t>5</w:t>
      </w:r>
      <w:r w:rsidRPr="00DB440F">
        <w:rPr>
          <w:rFonts w:ascii="Tahoma" w:hAnsi="Tahoma" w:cs="Tahoma"/>
        </w:rPr>
        <w:t>. 2026 do 1</w:t>
      </w:r>
      <w:r w:rsidR="00DB440F">
        <w:rPr>
          <w:rFonts w:ascii="Tahoma" w:hAnsi="Tahoma" w:cs="Tahoma"/>
        </w:rPr>
        <w:t>3</w:t>
      </w:r>
      <w:r w:rsidRPr="00DB440F">
        <w:rPr>
          <w:rFonts w:ascii="Tahoma" w:hAnsi="Tahoma" w:cs="Tahoma"/>
        </w:rPr>
        <w:t>. ure</w:t>
      </w:r>
      <w:r w:rsidRPr="00CA186A">
        <w:rPr>
          <w:rFonts w:ascii="Tahoma" w:hAnsi="Tahoma" w:cs="Tahoma"/>
        </w:rPr>
        <w:t xml:space="preserve">. </w:t>
      </w:r>
    </w:p>
    <w:p w14:paraId="55DFE3B5" w14:textId="77777777" w:rsidR="001A7C05" w:rsidRPr="00CA186A" w:rsidRDefault="001A7C05" w:rsidP="00125254">
      <w:pPr>
        <w:keepNext/>
        <w:keepLines/>
        <w:jc w:val="both"/>
        <w:rPr>
          <w:rFonts w:ascii="Tahoma" w:hAnsi="Tahoma" w:cs="Tahoma"/>
        </w:rPr>
      </w:pPr>
    </w:p>
    <w:p w14:paraId="092F80C8" w14:textId="77777777" w:rsidR="001A7C05" w:rsidRPr="00CA186A" w:rsidRDefault="001A7C05" w:rsidP="00125254">
      <w:pPr>
        <w:keepNext/>
        <w:keepLines/>
        <w:jc w:val="both"/>
        <w:rPr>
          <w:rFonts w:ascii="Tahoma" w:hAnsi="Tahoma" w:cs="Tahoma"/>
          <w:b/>
        </w:rPr>
      </w:pPr>
      <w:r w:rsidRPr="00CA186A">
        <w:rPr>
          <w:rFonts w:ascii="Tahoma" w:hAnsi="Tahoma" w:cs="Tahoma"/>
          <w:b/>
        </w:rPr>
        <w:t xml:space="preserve">Ponudnik ne bo upravičen do nobenega povečanja cene, ki bi ga utemeljeval s tem, da ni bil polno obveščen o pogojih, ki se nanašajo na predmetne obveznosti. </w:t>
      </w:r>
    </w:p>
    <w:p w14:paraId="7E6C2CF4" w14:textId="77777777" w:rsidR="001A7C05" w:rsidRPr="00CA186A" w:rsidRDefault="001A7C05" w:rsidP="00125254">
      <w:pPr>
        <w:keepNext/>
        <w:keepLines/>
        <w:jc w:val="both"/>
        <w:rPr>
          <w:rFonts w:ascii="Tahoma" w:hAnsi="Tahoma" w:cs="Tahoma"/>
        </w:rPr>
      </w:pPr>
    </w:p>
    <w:p w14:paraId="1705849B" w14:textId="39AF5940" w:rsidR="001A7C05" w:rsidRPr="001F225D" w:rsidRDefault="001A7C05" w:rsidP="00125254">
      <w:pPr>
        <w:keepNext/>
        <w:keepLines/>
        <w:jc w:val="both"/>
        <w:rPr>
          <w:rFonts w:ascii="Tahoma" w:hAnsi="Tahoma" w:cs="Tahoma"/>
        </w:rPr>
      </w:pPr>
      <w:r w:rsidRPr="001F225D">
        <w:rPr>
          <w:rFonts w:ascii="Tahoma" w:hAnsi="Tahoma" w:cs="Tahoma"/>
        </w:rPr>
        <w:t xml:space="preserve">Ponudnik mora kot </w:t>
      </w:r>
      <w:r w:rsidR="00792793" w:rsidRPr="0032299A">
        <w:rPr>
          <w:rFonts w:ascii="Tahoma" w:hAnsi="Tahoma" w:cs="Tahoma"/>
          <w:b/>
        </w:rPr>
        <w:t>P</w:t>
      </w:r>
      <w:r w:rsidRPr="0032299A">
        <w:rPr>
          <w:rFonts w:ascii="Tahoma" w:hAnsi="Tahoma" w:cs="Tahoma"/>
          <w:b/>
        </w:rPr>
        <w:t>rilogo 8</w:t>
      </w:r>
      <w:r w:rsidRPr="001F225D">
        <w:rPr>
          <w:rFonts w:ascii="Tahoma" w:hAnsi="Tahoma" w:cs="Tahoma"/>
        </w:rPr>
        <w:t xml:space="preserve"> predložiti potrdilo (izdano s strani naročnika) o opravljenem obveznem ogledu objektov, ki so predmet postopka JN.</w:t>
      </w:r>
      <w:r w:rsidR="00792793">
        <w:rPr>
          <w:rFonts w:ascii="Tahoma" w:hAnsi="Tahoma" w:cs="Tahoma"/>
        </w:rPr>
        <w:t xml:space="preserve"> V kolikor se ponudnik ne bo udeležil obveznega ogleda objektov, bo naročnik takšno ponudbo zavrnil iz postopka oddaje javnega naročila.</w:t>
      </w:r>
    </w:p>
    <w:p w14:paraId="4CAC9C6A" w14:textId="7A300CDF" w:rsidR="001A7C05" w:rsidRDefault="001A7C05" w:rsidP="00125254">
      <w:pPr>
        <w:keepNext/>
        <w:keepLines/>
        <w:jc w:val="both"/>
        <w:rPr>
          <w:rFonts w:ascii="Tahoma" w:eastAsia="Tahoma" w:hAnsi="Tahoma" w:cs="Tahoma"/>
        </w:rPr>
      </w:pPr>
    </w:p>
    <w:p w14:paraId="391EF51C" w14:textId="15DCDF6F" w:rsidR="00C778DD" w:rsidRPr="00F63E10" w:rsidRDefault="005C0080" w:rsidP="00125254">
      <w:pPr>
        <w:keepNext/>
        <w:keepLines/>
        <w:numPr>
          <w:ilvl w:val="1"/>
          <w:numId w:val="2"/>
        </w:numPr>
        <w:jc w:val="both"/>
        <w:rPr>
          <w:rFonts w:ascii="Tahoma" w:hAnsi="Tahoma" w:cs="Tahoma"/>
          <w:b/>
        </w:rPr>
      </w:pPr>
      <w:r>
        <w:rPr>
          <w:rFonts w:ascii="Tahoma" w:hAnsi="Tahoma" w:cs="Tahoma"/>
          <w:b/>
        </w:rPr>
        <w:t>Osnutek okvirnega sporazuma ter</w:t>
      </w:r>
      <w:r w:rsidRPr="00F63E10">
        <w:rPr>
          <w:rFonts w:ascii="Tahoma" w:hAnsi="Tahoma" w:cs="Tahoma"/>
          <w:b/>
        </w:rPr>
        <w:t xml:space="preserve"> </w:t>
      </w:r>
      <w:r>
        <w:rPr>
          <w:rFonts w:ascii="Tahoma" w:hAnsi="Tahoma" w:cs="Tahoma"/>
          <w:b/>
        </w:rPr>
        <w:t>o</w:t>
      </w:r>
      <w:r w:rsidR="00C778DD" w:rsidRPr="00F63E10">
        <w:rPr>
          <w:rFonts w:ascii="Tahoma" w:hAnsi="Tahoma" w:cs="Tahoma"/>
          <w:b/>
        </w:rPr>
        <w:t>stale zahteve</w:t>
      </w:r>
      <w:r w:rsidR="00C778DD">
        <w:rPr>
          <w:rFonts w:ascii="Tahoma" w:hAnsi="Tahoma" w:cs="Tahoma"/>
          <w:b/>
        </w:rPr>
        <w:t xml:space="preserve"> in pogoji naročnika</w:t>
      </w:r>
    </w:p>
    <w:p w14:paraId="73AE103B" w14:textId="77777777" w:rsidR="00C778DD" w:rsidRDefault="00C778DD" w:rsidP="00125254">
      <w:pPr>
        <w:keepNext/>
        <w:keepLines/>
        <w:jc w:val="both"/>
        <w:rPr>
          <w:rFonts w:ascii="Tahoma" w:hAnsi="Tahoma" w:cs="Tahoma"/>
          <w:lang w:val="x-none"/>
        </w:rPr>
      </w:pPr>
    </w:p>
    <w:p w14:paraId="77B19833" w14:textId="3C02DD91" w:rsidR="00C778DD" w:rsidRDefault="00C778DD" w:rsidP="00125254">
      <w:pPr>
        <w:pStyle w:val="Odstavekseznama"/>
        <w:keepNext/>
        <w:keepLines/>
        <w:numPr>
          <w:ilvl w:val="2"/>
          <w:numId w:val="2"/>
        </w:numPr>
        <w:jc w:val="both"/>
        <w:rPr>
          <w:rFonts w:ascii="Tahoma" w:hAnsi="Tahoma" w:cs="Tahoma"/>
        </w:rPr>
      </w:pPr>
      <w:r>
        <w:rPr>
          <w:rFonts w:ascii="Tahoma" w:hAnsi="Tahoma" w:cs="Tahoma"/>
        </w:rPr>
        <w:t>Okvirni sporazum</w:t>
      </w:r>
    </w:p>
    <w:p w14:paraId="7328C49A" w14:textId="77777777" w:rsidR="00C778DD" w:rsidRDefault="00C778DD" w:rsidP="00125254">
      <w:pPr>
        <w:keepNext/>
        <w:keepLines/>
        <w:jc w:val="both"/>
        <w:rPr>
          <w:rFonts w:ascii="Tahoma" w:hAnsi="Tahoma" w:cs="Tahoma"/>
        </w:rPr>
      </w:pPr>
    </w:p>
    <w:p w14:paraId="7E0B2D52" w14:textId="08C5B4DA" w:rsidR="00C778DD" w:rsidRDefault="00C778DD" w:rsidP="00125254">
      <w:pPr>
        <w:keepNext/>
        <w:keepLines/>
        <w:jc w:val="both"/>
        <w:rPr>
          <w:rFonts w:ascii="Tahoma" w:hAnsi="Tahoma" w:cs="Tahoma"/>
        </w:rPr>
      </w:pPr>
      <w:r>
        <w:rPr>
          <w:rFonts w:ascii="Tahoma" w:hAnsi="Tahoma" w:cs="Tahoma"/>
        </w:rPr>
        <w:t>Naročnik bo z izbranim ponudnikom sklenili okvirni sporazuma. Pogodbo z izbranim ponudnikom bo podpisal zakoniti zastopnik posameznega naročnika.</w:t>
      </w:r>
    </w:p>
    <w:p w14:paraId="0DD699DA" w14:textId="77777777" w:rsidR="00C778DD" w:rsidRPr="00112425" w:rsidRDefault="00C778DD" w:rsidP="00125254">
      <w:pPr>
        <w:keepNext/>
        <w:keepLines/>
        <w:jc w:val="both"/>
        <w:rPr>
          <w:rFonts w:ascii="Tahoma" w:hAnsi="Tahoma" w:cs="Tahoma"/>
        </w:rPr>
      </w:pPr>
    </w:p>
    <w:p w14:paraId="7CD90BCB" w14:textId="431A657D" w:rsidR="00C778DD" w:rsidRDefault="00C778DD" w:rsidP="00125254">
      <w:pPr>
        <w:keepNext/>
        <w:keepLines/>
        <w:jc w:val="both"/>
        <w:rPr>
          <w:rFonts w:ascii="Tahoma" w:hAnsi="Tahoma" w:cs="Tahoma"/>
        </w:rPr>
      </w:pPr>
      <w:r>
        <w:rPr>
          <w:rFonts w:ascii="Tahoma" w:hAnsi="Tahoma" w:cs="Tahoma"/>
        </w:rPr>
        <w:lastRenderedPageBreak/>
        <w:t>Okvirni sporazum</w:t>
      </w:r>
      <w:r w:rsidRPr="00112425">
        <w:rPr>
          <w:rFonts w:ascii="Tahoma" w:hAnsi="Tahoma" w:cs="Tahoma"/>
        </w:rPr>
        <w:t xml:space="preserve"> se bo pred podpisom vsebinsko prilagodil le glede na to, ali bo izbrani </w:t>
      </w:r>
      <w:r>
        <w:rPr>
          <w:rFonts w:ascii="Tahoma" w:hAnsi="Tahoma" w:cs="Tahoma"/>
        </w:rPr>
        <w:t xml:space="preserve">ponudnik </w:t>
      </w:r>
      <w:r w:rsidRPr="00112425">
        <w:rPr>
          <w:rFonts w:ascii="Tahoma" w:hAnsi="Tahoma" w:cs="Tahoma"/>
        </w:rPr>
        <w:t xml:space="preserve">predložil skupno </w:t>
      </w:r>
      <w:r>
        <w:rPr>
          <w:rFonts w:ascii="Tahoma" w:hAnsi="Tahoma" w:cs="Tahoma"/>
        </w:rPr>
        <w:t>ponudbo</w:t>
      </w:r>
      <w:r w:rsidRPr="00112425">
        <w:rPr>
          <w:rFonts w:ascii="Tahoma" w:hAnsi="Tahoma" w:cs="Tahoma"/>
        </w:rPr>
        <w:t>, prijavil sodelovanje podizvajalcev in podobno</w:t>
      </w:r>
      <w:r>
        <w:rPr>
          <w:rFonts w:ascii="Tahoma" w:hAnsi="Tahoma" w:cs="Tahoma"/>
        </w:rPr>
        <w:t xml:space="preserve"> (npr. na podlagi odgovorov na vprašanja, objavljena na portalu JN, v kolikor bodo zadevala vsebino okvirnega sporazuma)</w:t>
      </w:r>
      <w:r w:rsidRPr="00112425">
        <w:rPr>
          <w:rFonts w:ascii="Tahoma" w:hAnsi="Tahoma" w:cs="Tahoma"/>
        </w:rPr>
        <w:t>.</w:t>
      </w:r>
    </w:p>
    <w:p w14:paraId="7BBD89CC" w14:textId="77777777" w:rsidR="00C778DD" w:rsidRPr="00A679F4" w:rsidRDefault="00C778DD" w:rsidP="00125254">
      <w:pPr>
        <w:keepNext/>
        <w:keepLines/>
        <w:jc w:val="both"/>
        <w:rPr>
          <w:rFonts w:ascii="Tahoma" w:hAnsi="Tahoma" w:cs="Tahoma"/>
        </w:rPr>
      </w:pPr>
    </w:p>
    <w:p w14:paraId="042788F3" w14:textId="2B86D91E" w:rsidR="00C778DD" w:rsidRPr="00112425" w:rsidRDefault="00C778DD" w:rsidP="00125254">
      <w:pPr>
        <w:keepNext/>
        <w:keepLines/>
        <w:jc w:val="both"/>
        <w:rPr>
          <w:rFonts w:ascii="Tahoma" w:hAnsi="Tahoma" w:cs="Tahoma"/>
        </w:rPr>
      </w:pPr>
      <w:r>
        <w:rPr>
          <w:rFonts w:ascii="Tahoma" w:hAnsi="Tahoma" w:cs="Tahoma"/>
          <w:snapToGrid w:val="0"/>
        </w:rPr>
        <w:t>N</w:t>
      </w:r>
      <w:r w:rsidRPr="00C778DD">
        <w:rPr>
          <w:rFonts w:ascii="Tahoma" w:hAnsi="Tahoma" w:cs="Tahoma"/>
          <w:snapToGrid w:val="0"/>
        </w:rPr>
        <w:t>aročnik</w:t>
      </w:r>
      <w:r>
        <w:rPr>
          <w:rFonts w:ascii="Tahoma" w:hAnsi="Tahoma" w:cs="Tahoma"/>
          <w:snapToGrid w:val="0"/>
        </w:rPr>
        <w:t xml:space="preserve"> in izbrani ponudnik bosta ob sklenitvi okvirnega sporazuma</w:t>
      </w:r>
      <w:r w:rsidRPr="00C778DD">
        <w:rPr>
          <w:rFonts w:ascii="Tahoma" w:hAnsi="Tahoma" w:cs="Tahoma"/>
          <w:snapToGrid w:val="0"/>
        </w:rPr>
        <w:t xml:space="preserve"> skleni</w:t>
      </w:r>
      <w:r>
        <w:rPr>
          <w:rFonts w:ascii="Tahoma" w:hAnsi="Tahoma" w:cs="Tahoma"/>
          <w:snapToGrid w:val="0"/>
        </w:rPr>
        <w:t>la</w:t>
      </w:r>
      <w:r w:rsidRPr="00C778DD">
        <w:rPr>
          <w:rFonts w:ascii="Tahoma" w:hAnsi="Tahoma" w:cs="Tahoma"/>
          <w:snapToGrid w:val="0"/>
        </w:rPr>
        <w:t xml:space="preserve"> Pisni sporazum za določitev skupnih ukrepov za zagotavljanje varnosti in zdravja pri delu, v skladu z 39. členom Zakona o varnosti in zdravja pri delu in določili Zakona o varstvu pred požarom.</w:t>
      </w:r>
    </w:p>
    <w:p w14:paraId="2DA67584" w14:textId="77777777" w:rsidR="00C778DD" w:rsidRPr="00C8579C" w:rsidRDefault="00C778DD" w:rsidP="00125254">
      <w:pPr>
        <w:keepNext/>
        <w:keepLines/>
        <w:jc w:val="both"/>
        <w:rPr>
          <w:rFonts w:ascii="Tahoma" w:hAnsi="Tahoma" w:cs="Tahoma"/>
        </w:rPr>
      </w:pPr>
    </w:p>
    <w:p w14:paraId="65F70BB6" w14:textId="058B175D" w:rsidR="00C778DD" w:rsidRDefault="00C778DD" w:rsidP="00125254">
      <w:pPr>
        <w:keepNext/>
        <w:keepLines/>
        <w:jc w:val="both"/>
        <w:rPr>
          <w:rFonts w:ascii="Tahoma" w:hAnsi="Tahoma" w:cs="Tahoma"/>
        </w:rPr>
      </w:pPr>
      <w:r>
        <w:rPr>
          <w:rFonts w:ascii="Tahoma" w:hAnsi="Tahoma" w:cs="Tahoma"/>
        </w:rPr>
        <w:t>Ponudnik</w:t>
      </w:r>
      <w:r w:rsidRPr="00B66303">
        <w:rPr>
          <w:rFonts w:ascii="Tahoma" w:hAnsi="Tahoma" w:cs="Tahoma"/>
        </w:rPr>
        <w:t xml:space="preserve"> bo pozvan k podpisu </w:t>
      </w:r>
      <w:r>
        <w:rPr>
          <w:rFonts w:ascii="Tahoma" w:hAnsi="Tahoma" w:cs="Tahoma"/>
        </w:rPr>
        <w:t>okvirnega sporazuma</w:t>
      </w:r>
      <w:r w:rsidRPr="00B66303">
        <w:rPr>
          <w:rFonts w:ascii="Tahoma" w:hAnsi="Tahoma" w:cs="Tahoma"/>
        </w:rPr>
        <w:t xml:space="preserve"> pisno. V kolikor </w:t>
      </w:r>
      <w:r>
        <w:rPr>
          <w:rFonts w:ascii="Tahoma" w:hAnsi="Tahoma" w:cs="Tahoma"/>
        </w:rPr>
        <w:t>ponudnik</w:t>
      </w:r>
      <w:r w:rsidRPr="00B66303">
        <w:rPr>
          <w:rFonts w:ascii="Tahoma" w:hAnsi="Tahoma" w:cs="Tahoma"/>
        </w:rPr>
        <w:t xml:space="preserve"> ne bo sklenil </w:t>
      </w:r>
      <w:r>
        <w:rPr>
          <w:rFonts w:ascii="Tahoma" w:hAnsi="Tahoma" w:cs="Tahoma"/>
        </w:rPr>
        <w:t>okvirnega sporazuma s naročnikom</w:t>
      </w:r>
      <w:r w:rsidRPr="00B66303">
        <w:rPr>
          <w:rFonts w:ascii="Tahoma" w:hAnsi="Tahoma" w:cs="Tahoma"/>
        </w:rPr>
        <w:t>, bo naročnik Državni revizijski komisiji predlagal, da uvede postopek o prekršku iz četrte točke prvega odstavka 112</w:t>
      </w:r>
      <w:r>
        <w:rPr>
          <w:rFonts w:ascii="Tahoma" w:hAnsi="Tahoma" w:cs="Tahoma"/>
        </w:rPr>
        <w:t>.</w:t>
      </w:r>
      <w:r w:rsidRPr="00B66303">
        <w:rPr>
          <w:rFonts w:ascii="Tahoma" w:hAnsi="Tahoma" w:cs="Tahoma"/>
        </w:rPr>
        <w:t xml:space="preserve"> člena ZJN-3.</w:t>
      </w:r>
    </w:p>
    <w:p w14:paraId="51893F40" w14:textId="77777777" w:rsidR="00C778DD" w:rsidRDefault="00C778DD" w:rsidP="00125254">
      <w:pPr>
        <w:keepNext/>
        <w:keepLines/>
        <w:jc w:val="both"/>
        <w:rPr>
          <w:rFonts w:ascii="Tahoma" w:hAnsi="Tahoma" w:cs="Tahoma"/>
        </w:rPr>
      </w:pPr>
    </w:p>
    <w:p w14:paraId="194C56F0" w14:textId="7BD96915" w:rsidR="00C778DD" w:rsidRPr="00112425" w:rsidRDefault="00C778DD" w:rsidP="00125254">
      <w:pPr>
        <w:keepNext/>
        <w:keepLines/>
        <w:jc w:val="both"/>
        <w:rPr>
          <w:rFonts w:ascii="Tahoma" w:hAnsi="Tahoma" w:cs="Tahoma"/>
        </w:rPr>
      </w:pPr>
      <w:r w:rsidRPr="00112425">
        <w:rPr>
          <w:rFonts w:ascii="Tahoma" w:hAnsi="Tahoma" w:cs="Tahoma"/>
        </w:rPr>
        <w:t>Osnut</w:t>
      </w:r>
      <w:r>
        <w:rPr>
          <w:rFonts w:ascii="Tahoma" w:hAnsi="Tahoma" w:cs="Tahoma"/>
        </w:rPr>
        <w:t>ek</w:t>
      </w:r>
      <w:r w:rsidRPr="00112425">
        <w:rPr>
          <w:rFonts w:ascii="Tahoma" w:hAnsi="Tahoma" w:cs="Tahoma"/>
        </w:rPr>
        <w:t xml:space="preserve"> </w:t>
      </w:r>
      <w:r>
        <w:rPr>
          <w:rFonts w:ascii="Tahoma" w:hAnsi="Tahoma" w:cs="Tahoma"/>
        </w:rPr>
        <w:t>okvirnega sporazuma je</w:t>
      </w:r>
      <w:r w:rsidRPr="00112425">
        <w:rPr>
          <w:rFonts w:ascii="Tahoma" w:hAnsi="Tahoma" w:cs="Tahoma"/>
        </w:rPr>
        <w:t xml:space="preserve"> kot prilog</w:t>
      </w:r>
      <w:r>
        <w:rPr>
          <w:rFonts w:ascii="Tahoma" w:hAnsi="Tahoma" w:cs="Tahoma"/>
        </w:rPr>
        <w:t>a</w:t>
      </w:r>
      <w:r w:rsidRPr="00112425">
        <w:rPr>
          <w:rFonts w:ascii="Tahoma" w:hAnsi="Tahoma" w:cs="Tahoma"/>
        </w:rPr>
        <w:t xml:space="preserve"> (</w:t>
      </w:r>
      <w:r w:rsidRPr="000B3212">
        <w:rPr>
          <w:rFonts w:ascii="Tahoma" w:hAnsi="Tahoma" w:cs="Tahoma"/>
        </w:rPr>
        <w:t xml:space="preserve">Priloga </w:t>
      </w:r>
      <w:r w:rsidR="0032299A">
        <w:rPr>
          <w:rFonts w:ascii="Tahoma" w:hAnsi="Tahoma" w:cs="Tahoma"/>
        </w:rPr>
        <w:t>1</w:t>
      </w:r>
      <w:r w:rsidR="008D52A2">
        <w:rPr>
          <w:rFonts w:ascii="Tahoma" w:hAnsi="Tahoma" w:cs="Tahoma"/>
        </w:rPr>
        <w:t>0</w:t>
      </w:r>
      <w:r w:rsidRPr="00112425">
        <w:rPr>
          <w:rFonts w:ascii="Tahoma" w:hAnsi="Tahoma" w:cs="Tahoma"/>
        </w:rPr>
        <w:t xml:space="preserve">) sestavni del razpisne dokumentacije. </w:t>
      </w:r>
      <w:r>
        <w:rPr>
          <w:rFonts w:ascii="Tahoma" w:hAnsi="Tahoma" w:cs="Tahoma"/>
        </w:rPr>
        <w:t>Ponudnik</w:t>
      </w:r>
      <w:r w:rsidRPr="00112425">
        <w:rPr>
          <w:rFonts w:ascii="Tahoma" w:hAnsi="Tahoma" w:cs="Tahoma"/>
        </w:rPr>
        <w:t xml:space="preserve"> </w:t>
      </w:r>
      <w:r>
        <w:rPr>
          <w:rFonts w:ascii="Tahoma" w:hAnsi="Tahoma" w:cs="Tahoma"/>
        </w:rPr>
        <w:t xml:space="preserve">s podpisom </w:t>
      </w:r>
      <w:r w:rsidRPr="00397CEF">
        <w:rPr>
          <w:rFonts w:ascii="Tahoma" w:hAnsi="Tahoma" w:cs="Tahoma"/>
        </w:rPr>
        <w:t xml:space="preserve">Priloge </w:t>
      </w:r>
      <w:r>
        <w:rPr>
          <w:rFonts w:ascii="Tahoma" w:hAnsi="Tahoma" w:cs="Tahoma"/>
        </w:rPr>
        <w:t>ESPD potrdi, da se strinja z vsebino osnutka okvirnega sporazuma ter da ga bo v primeru, da bo izbran kot ekonomsko najugodnejši ponudnik, podpisal na poziv naročnika. Osnutka okvirnega sporazuma ponudniku ni potrebno prilagati k ponudbi</w:t>
      </w:r>
      <w:r w:rsidRPr="00112425">
        <w:rPr>
          <w:rFonts w:ascii="Tahoma" w:hAnsi="Tahoma" w:cs="Tahoma"/>
        </w:rPr>
        <w:t>.</w:t>
      </w:r>
    </w:p>
    <w:p w14:paraId="20B0031D" w14:textId="77777777" w:rsidR="00C778DD" w:rsidRPr="00BC65D2" w:rsidRDefault="00C778DD" w:rsidP="00125254">
      <w:pPr>
        <w:keepNext/>
        <w:keepLines/>
        <w:jc w:val="both"/>
        <w:rPr>
          <w:rFonts w:ascii="Tahoma" w:hAnsi="Tahoma" w:cs="Tahoma"/>
        </w:rPr>
      </w:pPr>
    </w:p>
    <w:p w14:paraId="1B7445C8" w14:textId="70358948" w:rsidR="00C778DD" w:rsidRDefault="00C778DD" w:rsidP="00125254">
      <w:pPr>
        <w:keepNext/>
        <w:keepLines/>
        <w:jc w:val="both"/>
        <w:rPr>
          <w:rFonts w:ascii="Tahoma" w:hAnsi="Tahoma" w:cs="Tahoma"/>
        </w:rPr>
      </w:pPr>
      <w:r w:rsidRPr="00B66303">
        <w:rPr>
          <w:rFonts w:ascii="Tahoma" w:hAnsi="Tahoma" w:cs="Tahoma"/>
        </w:rPr>
        <w:t xml:space="preserve">Ostale splošne in tehnične zahteve naročnika so podrobno opredeljene v osnutku </w:t>
      </w:r>
      <w:r>
        <w:rPr>
          <w:rFonts w:ascii="Tahoma" w:hAnsi="Tahoma" w:cs="Tahoma"/>
        </w:rPr>
        <w:t>okvirnega sporazuma</w:t>
      </w:r>
      <w:r w:rsidRPr="00B66303">
        <w:rPr>
          <w:rFonts w:ascii="Tahoma" w:hAnsi="Tahoma" w:cs="Tahoma"/>
        </w:rPr>
        <w:t xml:space="preserve">, ki </w:t>
      </w:r>
      <w:r>
        <w:rPr>
          <w:rFonts w:ascii="Tahoma" w:hAnsi="Tahoma" w:cs="Tahoma"/>
        </w:rPr>
        <w:t>so</w:t>
      </w:r>
      <w:r w:rsidRPr="00B66303">
        <w:rPr>
          <w:rFonts w:ascii="Tahoma" w:hAnsi="Tahoma" w:cs="Tahoma"/>
        </w:rPr>
        <w:t xml:space="preserve"> kot priloga sestavni del te razpisne dokumentacije. </w:t>
      </w:r>
    </w:p>
    <w:p w14:paraId="7DF97235" w14:textId="77777777" w:rsidR="00C778DD" w:rsidRPr="00D212FC" w:rsidRDefault="00C778DD" w:rsidP="00125254">
      <w:pPr>
        <w:keepNext/>
        <w:keepLines/>
        <w:jc w:val="both"/>
        <w:rPr>
          <w:rFonts w:ascii="Tahoma" w:hAnsi="Tahoma" w:cs="Tahoma"/>
        </w:rPr>
      </w:pPr>
    </w:p>
    <w:p w14:paraId="659F6186" w14:textId="77777777" w:rsidR="00C778DD" w:rsidRPr="00300973" w:rsidRDefault="00C778DD" w:rsidP="00125254">
      <w:pPr>
        <w:pStyle w:val="Odstavekseznama"/>
        <w:keepNext/>
        <w:keepLines/>
        <w:numPr>
          <w:ilvl w:val="2"/>
          <w:numId w:val="2"/>
        </w:numPr>
        <w:jc w:val="both"/>
        <w:rPr>
          <w:rFonts w:ascii="Tahoma" w:hAnsi="Tahoma" w:cs="Tahoma"/>
        </w:rPr>
      </w:pPr>
      <w:r w:rsidRPr="003A737D">
        <w:rPr>
          <w:rFonts w:ascii="Tahoma" w:hAnsi="Tahoma" w:cs="Tahoma"/>
        </w:rPr>
        <w:t>Udeležba fizičnih in pravnih oseb v lastništvu gospodarskega subjekta</w:t>
      </w:r>
    </w:p>
    <w:p w14:paraId="2E6D3EB4" w14:textId="77777777" w:rsidR="00C778DD" w:rsidRDefault="00C778DD" w:rsidP="00125254">
      <w:pPr>
        <w:keepNext/>
        <w:keepLines/>
        <w:jc w:val="both"/>
        <w:rPr>
          <w:rFonts w:ascii="Tahoma" w:hAnsi="Tahoma" w:cs="Tahoma"/>
        </w:rPr>
      </w:pPr>
    </w:p>
    <w:p w14:paraId="300B3DE2" w14:textId="104CF2FC" w:rsidR="00C778DD" w:rsidRPr="00A679F4" w:rsidRDefault="00C778DD" w:rsidP="00125254">
      <w:pPr>
        <w:keepNext/>
        <w:keepLines/>
        <w:tabs>
          <w:tab w:val="left" w:pos="284"/>
        </w:tabs>
        <w:jc w:val="both"/>
        <w:rPr>
          <w:rFonts w:ascii="Tahoma" w:hAnsi="Tahoma" w:cs="Tahoma"/>
        </w:rPr>
      </w:pPr>
      <w:r w:rsidRPr="00A679F4">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32299A">
        <w:rPr>
          <w:rFonts w:ascii="Tahoma" w:hAnsi="Tahoma" w:cs="Tahoma"/>
        </w:rPr>
        <w:t>3</w:t>
      </w:r>
      <w:r w:rsidRPr="00A679F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A51CD4F" w14:textId="77777777" w:rsidR="00C778DD" w:rsidRPr="00A679F4" w:rsidRDefault="00C778DD" w:rsidP="00125254">
      <w:pPr>
        <w:keepNext/>
        <w:keepLines/>
        <w:ind w:right="-2"/>
        <w:jc w:val="both"/>
        <w:rPr>
          <w:rFonts w:ascii="Tahoma" w:hAnsi="Tahoma" w:cs="Tahoma"/>
          <w:b/>
          <w:smallCaps/>
          <w:sz w:val="14"/>
        </w:rPr>
      </w:pPr>
    </w:p>
    <w:p w14:paraId="6F3E311A" w14:textId="77777777" w:rsidR="00C778DD" w:rsidRPr="00A679F4" w:rsidRDefault="00C778DD" w:rsidP="00125254">
      <w:pPr>
        <w:keepNext/>
        <w:keepLines/>
        <w:ind w:right="-2"/>
        <w:jc w:val="both"/>
        <w:rPr>
          <w:rFonts w:ascii="Tahoma" w:hAnsi="Tahoma" w:cs="Tahoma"/>
          <w:b/>
          <w:smallCaps/>
        </w:rPr>
      </w:pPr>
      <w:r w:rsidRPr="00A679F4">
        <w:rPr>
          <w:rFonts w:ascii="Tahoma" w:hAnsi="Tahoma" w:cs="Tahoma"/>
          <w:b/>
          <w:smallCaps/>
        </w:rPr>
        <w:t>Dokazilo:</w:t>
      </w:r>
    </w:p>
    <w:p w14:paraId="3FEEB7BE" w14:textId="77777777" w:rsidR="00C778DD" w:rsidRPr="00EB7147" w:rsidRDefault="00C778DD" w:rsidP="00125254">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440BD342" w14:textId="6B9AAFE3" w:rsidR="00C778DD" w:rsidRPr="00EB7147" w:rsidRDefault="00C778DD"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sidRPr="00EB7147">
        <w:rPr>
          <w:rFonts w:ascii="Tahoma" w:hAnsi="Tahoma" w:cs="Tahoma"/>
        </w:rPr>
        <w:t>.</w:t>
      </w:r>
    </w:p>
    <w:p w14:paraId="14B45FA6" w14:textId="77777777" w:rsidR="00C778DD" w:rsidRDefault="00C778DD" w:rsidP="00125254">
      <w:pPr>
        <w:keepNext/>
        <w:keepLines/>
        <w:jc w:val="both"/>
        <w:rPr>
          <w:rFonts w:ascii="Tahoma" w:hAnsi="Tahoma" w:cs="Tahoma"/>
          <w:sz w:val="16"/>
        </w:rPr>
      </w:pPr>
    </w:p>
    <w:p w14:paraId="66C62085" w14:textId="72A0BCBC" w:rsidR="00C778DD" w:rsidRDefault="00C778DD" w:rsidP="00125254">
      <w:pPr>
        <w:keepNext/>
        <w:keepLines/>
        <w:jc w:val="both"/>
        <w:rPr>
          <w:rFonts w:ascii="Tahoma" w:hAnsi="Tahoma" w:cs="Tahoma"/>
        </w:rPr>
      </w:pPr>
      <w:r>
        <w:rPr>
          <w:rFonts w:ascii="Tahoma" w:hAnsi="Tahoma" w:cs="Tahoma"/>
        </w:rPr>
        <w:t xml:space="preserve">Ponudnik </w:t>
      </w:r>
      <w:r w:rsidRPr="007E0744">
        <w:rPr>
          <w:rFonts w:ascii="Tahoma" w:hAnsi="Tahoma" w:cs="Tahoma"/>
          <w:u w:val="single"/>
        </w:rPr>
        <w:t xml:space="preserve">lahko izpolnjeno in podpisano Prilogo </w:t>
      </w:r>
      <w:r>
        <w:rPr>
          <w:rFonts w:ascii="Tahoma" w:hAnsi="Tahoma" w:cs="Tahoma"/>
          <w:u w:val="single"/>
        </w:rPr>
        <w:t>3/</w:t>
      </w:r>
      <w:r w:rsidR="0032299A">
        <w:rPr>
          <w:rFonts w:ascii="Tahoma" w:hAnsi="Tahoma" w:cs="Tahoma"/>
          <w:u w:val="single"/>
        </w:rPr>
        <w:t>3</w:t>
      </w:r>
      <w:r>
        <w:rPr>
          <w:rFonts w:ascii="Tahoma" w:hAnsi="Tahoma" w:cs="Tahoma"/>
          <w:u w:val="single"/>
        </w:rPr>
        <w:t xml:space="preserve"> </w:t>
      </w:r>
      <w:r w:rsidRPr="00A679F4">
        <w:rPr>
          <w:rFonts w:ascii="Tahoma" w:hAnsi="Tahoma" w:cs="Tahoma"/>
        </w:rPr>
        <w:t>IZJAVA O UDELEŽBI FIZIČNIH IN PRAVNIH OSEB V LASTNIŠTVU PONUDNIKA</w:t>
      </w:r>
      <w:r w:rsidRPr="007E0744">
        <w:rPr>
          <w:rFonts w:ascii="Tahoma" w:hAnsi="Tahoma" w:cs="Tahoma"/>
          <w:u w:val="single"/>
        </w:rPr>
        <w:t xml:space="preserve"> predloži že ob oddaji ponudbe</w:t>
      </w:r>
      <w:r>
        <w:rPr>
          <w:rFonts w:ascii="Tahoma" w:hAnsi="Tahoma" w:cs="Tahoma"/>
        </w:rPr>
        <w:t xml:space="preserv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sidR="0032299A">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w:t>
      </w:r>
      <w:r>
        <w:rPr>
          <w:rFonts w:ascii="Tahoma" w:hAnsi="Tahoma" w:cs="Tahoma"/>
        </w:rPr>
        <w:t>ponudbi</w:t>
      </w:r>
      <w:r w:rsidRPr="00300973">
        <w:rPr>
          <w:rFonts w:ascii="Tahoma" w:hAnsi="Tahoma" w:cs="Tahoma"/>
        </w:rPr>
        <w:t>, bo naročnik pozval</w:t>
      </w:r>
      <w:r>
        <w:rPr>
          <w:rFonts w:ascii="Tahoma" w:hAnsi="Tahoma" w:cs="Tahoma"/>
        </w:rPr>
        <w:t xml:space="preserve"> izbrane ponudnike</w:t>
      </w:r>
      <w:r w:rsidRPr="00300973">
        <w:rPr>
          <w:rFonts w:ascii="Tahoma" w:hAnsi="Tahoma" w:cs="Tahoma"/>
        </w:rPr>
        <w:t xml:space="preserve"> k predložitvi izpolnjene priloge pred sklenitvijo </w:t>
      </w:r>
      <w:r>
        <w:rPr>
          <w:rFonts w:ascii="Tahoma" w:hAnsi="Tahoma" w:cs="Tahoma"/>
        </w:rPr>
        <w:t>pogodbe</w:t>
      </w:r>
      <w:r w:rsidRPr="00300973">
        <w:rPr>
          <w:rFonts w:ascii="Tahoma" w:hAnsi="Tahoma" w:cs="Tahoma"/>
        </w:rPr>
        <w:t>.</w:t>
      </w:r>
    </w:p>
    <w:p w14:paraId="59DA7784" w14:textId="77777777" w:rsidR="00C778DD" w:rsidRDefault="00C778DD" w:rsidP="00125254">
      <w:pPr>
        <w:keepNext/>
        <w:keepLines/>
        <w:jc w:val="both"/>
        <w:rPr>
          <w:rFonts w:ascii="Tahoma" w:hAnsi="Tahoma" w:cs="Tahoma"/>
        </w:rPr>
      </w:pPr>
    </w:p>
    <w:p w14:paraId="2D27DDB1" w14:textId="77777777" w:rsidR="00C778DD" w:rsidRPr="0046013B" w:rsidRDefault="00C778DD" w:rsidP="00125254">
      <w:pPr>
        <w:keepNext/>
        <w:keepLines/>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.pdf </w:t>
      </w:r>
      <w:r>
        <w:rPr>
          <w:rFonts w:ascii="Tahoma" w:hAnsi="Tahoma" w:cs="Tahoma"/>
        </w:rPr>
        <w:t>formatu</w:t>
      </w:r>
      <w:r w:rsidRPr="0046013B">
        <w:rPr>
          <w:rFonts w:ascii="Tahoma" w:hAnsi="Tahoma" w:cs="Tahoma"/>
        </w:rPr>
        <w:t>.</w:t>
      </w:r>
    </w:p>
    <w:p w14:paraId="57B9D34B" w14:textId="77777777" w:rsidR="00C778DD" w:rsidRDefault="00C778DD" w:rsidP="00125254">
      <w:pPr>
        <w:keepNext/>
        <w:keepLines/>
        <w:jc w:val="both"/>
        <w:rPr>
          <w:rFonts w:ascii="Tahoma" w:hAnsi="Tahoma" w:cs="Tahoma"/>
        </w:rPr>
      </w:pPr>
    </w:p>
    <w:p w14:paraId="0EEBD7A4" w14:textId="2EB8952C" w:rsidR="00C778DD" w:rsidRPr="00EB7147" w:rsidRDefault="00C778DD" w:rsidP="00125254">
      <w:pPr>
        <w:pStyle w:val="Odstavekseznama"/>
        <w:keepNext/>
        <w:keepLines/>
        <w:numPr>
          <w:ilvl w:val="2"/>
          <w:numId w:val="2"/>
        </w:numPr>
        <w:jc w:val="both"/>
        <w:rPr>
          <w:rFonts w:ascii="Tahoma" w:hAnsi="Tahoma" w:cs="Tahoma"/>
        </w:rPr>
      </w:pPr>
      <w:r w:rsidRPr="00EB7147">
        <w:rPr>
          <w:rFonts w:ascii="Tahoma" w:hAnsi="Tahoma" w:cs="Tahoma"/>
        </w:rPr>
        <w:t>Izjava vezan</w:t>
      </w:r>
      <w:r w:rsidR="007B157A">
        <w:rPr>
          <w:rFonts w:ascii="Tahoma" w:hAnsi="Tahoma" w:cs="Tahoma"/>
        </w:rPr>
        <w:t>a</w:t>
      </w:r>
      <w:r w:rsidRPr="00EB7147">
        <w:rPr>
          <w:rFonts w:ascii="Tahoma" w:hAnsi="Tahoma" w:cs="Tahoma"/>
        </w:rPr>
        <w:t xml:space="preserve"> na prvi odstavek člena 5.K Uredbe (EU) ŠT. 833/2014</w:t>
      </w:r>
    </w:p>
    <w:p w14:paraId="08BC5791" w14:textId="77777777" w:rsidR="00C778DD" w:rsidRPr="00BB56FF" w:rsidRDefault="00C778DD" w:rsidP="00125254">
      <w:pPr>
        <w:keepNext/>
        <w:keepLines/>
        <w:jc w:val="both"/>
        <w:rPr>
          <w:rFonts w:ascii="Tahoma" w:hAnsi="Tahoma" w:cs="Tahoma"/>
        </w:rPr>
      </w:pPr>
    </w:p>
    <w:p w14:paraId="3C7816DD" w14:textId="77777777" w:rsidR="00C778DD" w:rsidRPr="00BB56FF" w:rsidRDefault="00C778DD" w:rsidP="00125254">
      <w:pPr>
        <w:keepNext/>
        <w:keepLines/>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6611F72C" w14:textId="77777777" w:rsidR="00C778DD" w:rsidRPr="00BB56FF" w:rsidRDefault="00C778DD" w:rsidP="00125254">
      <w:pPr>
        <w:keepNext/>
        <w:keepLines/>
        <w:jc w:val="both"/>
        <w:rPr>
          <w:rFonts w:ascii="Tahoma" w:hAnsi="Tahoma" w:cs="Tahoma"/>
          <w:b/>
          <w:bCs/>
        </w:rPr>
      </w:pPr>
    </w:p>
    <w:p w14:paraId="5A44397C" w14:textId="77777777" w:rsidR="00C778DD" w:rsidRPr="00BB56FF" w:rsidRDefault="00C778DD" w:rsidP="00125254">
      <w:pPr>
        <w:keepNext/>
        <w:keepLines/>
        <w:jc w:val="both"/>
        <w:rPr>
          <w:rFonts w:ascii="Tahoma" w:hAnsi="Tahoma" w:cs="Tahoma"/>
          <w:b/>
          <w:bCs/>
        </w:rPr>
      </w:pPr>
      <w:r w:rsidRPr="00BB56FF">
        <w:rPr>
          <w:rFonts w:ascii="Tahoma" w:hAnsi="Tahoma" w:cs="Tahoma"/>
        </w:rPr>
        <w:t xml:space="preserve">Naročnik bo v skladu s prvim odstavkom člena </w:t>
      </w:r>
      <w:r w:rsidRPr="00BB56FF">
        <w:rPr>
          <w:rFonts w:ascii="Tahoma" w:hAnsi="Tahoma" w:cs="Tahoma"/>
          <w:bCs/>
        </w:rPr>
        <w:t>5.k Uredbe (EU) št. 833/2014 o omejevalnih ukrepih zaradi delovanja Rusije, ki povzroča destabilizacijo razmer v Ukrajini</w:t>
      </w:r>
      <w:r w:rsidRPr="00BB56FF">
        <w:rPr>
          <w:rFonts w:ascii="Tahoma" w:hAnsi="Tahoma"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85"/>
        <w:gridCol w:w="9211"/>
      </w:tblGrid>
      <w:tr w:rsidR="00C778DD" w:rsidRPr="00BB56FF" w14:paraId="5FD0E5FD" w14:textId="77777777" w:rsidTr="00733E08">
        <w:tc>
          <w:tcPr>
            <w:tcW w:w="0" w:type="auto"/>
            <w:shd w:val="clear" w:color="auto" w:fill="FFFFFF"/>
            <w:hideMark/>
          </w:tcPr>
          <w:p w14:paraId="065E3679" w14:textId="77777777" w:rsidR="00C778DD" w:rsidRPr="00BB56FF" w:rsidRDefault="00C778DD" w:rsidP="00125254">
            <w:pPr>
              <w:keepNext/>
              <w:keepLines/>
              <w:jc w:val="both"/>
              <w:rPr>
                <w:rFonts w:ascii="Tahoma" w:hAnsi="Tahoma" w:cs="Tahoma"/>
                <w:bCs/>
              </w:rPr>
            </w:pPr>
            <w:r w:rsidRPr="00BB56FF">
              <w:rPr>
                <w:rFonts w:ascii="Tahoma" w:hAnsi="Tahoma" w:cs="Tahoma"/>
                <w:bCs/>
              </w:rPr>
              <w:t>(a)</w:t>
            </w:r>
          </w:p>
        </w:tc>
        <w:tc>
          <w:tcPr>
            <w:tcW w:w="0" w:type="auto"/>
            <w:shd w:val="clear" w:color="auto" w:fill="FFFFFF"/>
            <w:hideMark/>
          </w:tcPr>
          <w:p w14:paraId="675C6D10" w14:textId="77777777" w:rsidR="00C778DD" w:rsidRPr="00BB56FF" w:rsidRDefault="00C778DD" w:rsidP="00125254">
            <w:pPr>
              <w:keepNext/>
              <w:keepLines/>
              <w:jc w:val="both"/>
              <w:rPr>
                <w:rFonts w:ascii="Tahoma" w:hAnsi="Tahoma" w:cs="Tahoma"/>
                <w:bCs/>
              </w:rPr>
            </w:pPr>
            <w:r w:rsidRPr="00BB56FF">
              <w:rPr>
                <w:rFonts w:ascii="Tahoma" w:hAnsi="Tahoma" w:cs="Tahoma"/>
                <w:bCs/>
              </w:rPr>
              <w:t>ruskim državljanom ali fizičnim ali pravnim osebam, subjektom ali organom s sedežem v Rusiji;</w:t>
            </w:r>
          </w:p>
        </w:tc>
      </w:tr>
    </w:tbl>
    <w:p w14:paraId="6C13F951" w14:textId="77777777" w:rsidR="00C778DD" w:rsidRPr="00BB56FF" w:rsidRDefault="00C778DD" w:rsidP="00125254">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64"/>
        <w:gridCol w:w="9232"/>
      </w:tblGrid>
      <w:tr w:rsidR="00C778DD" w:rsidRPr="00BB56FF" w14:paraId="0D38FF98" w14:textId="77777777" w:rsidTr="00733E08">
        <w:tc>
          <w:tcPr>
            <w:tcW w:w="0" w:type="auto"/>
            <w:shd w:val="clear" w:color="auto" w:fill="FFFFFF"/>
            <w:hideMark/>
          </w:tcPr>
          <w:p w14:paraId="55509388" w14:textId="77777777" w:rsidR="00C778DD" w:rsidRPr="00BB56FF" w:rsidRDefault="00C778DD" w:rsidP="00125254">
            <w:pPr>
              <w:keepNext/>
              <w:keepLines/>
              <w:jc w:val="both"/>
              <w:rPr>
                <w:rFonts w:ascii="Tahoma" w:hAnsi="Tahoma" w:cs="Tahoma"/>
                <w:bCs/>
              </w:rPr>
            </w:pPr>
            <w:r w:rsidRPr="00BB56FF">
              <w:rPr>
                <w:rFonts w:ascii="Tahoma" w:hAnsi="Tahoma" w:cs="Tahoma"/>
                <w:bCs/>
              </w:rPr>
              <w:lastRenderedPageBreak/>
              <w:t xml:space="preserve">(b) </w:t>
            </w:r>
          </w:p>
        </w:tc>
        <w:tc>
          <w:tcPr>
            <w:tcW w:w="0" w:type="auto"/>
            <w:shd w:val="clear" w:color="auto" w:fill="FFFFFF"/>
            <w:hideMark/>
          </w:tcPr>
          <w:p w14:paraId="0F38B308" w14:textId="77777777" w:rsidR="00C778DD" w:rsidRPr="00BB56FF" w:rsidRDefault="00C778DD" w:rsidP="00125254">
            <w:pPr>
              <w:keepNext/>
              <w:keepLines/>
              <w:jc w:val="both"/>
              <w:rPr>
                <w:rFonts w:ascii="Tahoma" w:hAnsi="Tahoma" w:cs="Tahoma"/>
                <w:bCs/>
              </w:rPr>
            </w:pPr>
            <w:r w:rsidRPr="00BB56FF">
              <w:rPr>
                <w:rFonts w:ascii="Tahoma" w:hAnsi="Tahoma" w:cs="Tahoma"/>
                <w:bCs/>
              </w:rPr>
              <w:t xml:space="preserve"> pravnim osebam, subjektom ali organom, katerih več kot 50-odstotni delež je v neposredni ali posredni lasti subjekta iz točke (a) tega odstavka, ali</w:t>
            </w:r>
          </w:p>
        </w:tc>
      </w:tr>
    </w:tbl>
    <w:p w14:paraId="5EB21AD8" w14:textId="77777777" w:rsidR="00C778DD" w:rsidRPr="00BB56FF" w:rsidRDefault="00C778DD" w:rsidP="00125254">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46"/>
        <w:gridCol w:w="9250"/>
      </w:tblGrid>
      <w:tr w:rsidR="00C778DD" w:rsidRPr="00BB56FF" w14:paraId="2B3CF873" w14:textId="77777777" w:rsidTr="00733E08">
        <w:tc>
          <w:tcPr>
            <w:tcW w:w="0" w:type="auto"/>
            <w:shd w:val="clear" w:color="auto" w:fill="FFFFFF"/>
            <w:hideMark/>
          </w:tcPr>
          <w:p w14:paraId="71BCCC3F" w14:textId="77777777" w:rsidR="00C778DD" w:rsidRPr="00BB56FF" w:rsidRDefault="00C778DD" w:rsidP="00125254">
            <w:pPr>
              <w:keepNext/>
              <w:keepLines/>
              <w:jc w:val="both"/>
              <w:rPr>
                <w:rFonts w:ascii="Tahoma" w:hAnsi="Tahoma" w:cs="Tahoma"/>
                <w:bCs/>
              </w:rPr>
            </w:pPr>
            <w:r w:rsidRPr="00BB56FF">
              <w:rPr>
                <w:rFonts w:ascii="Tahoma" w:hAnsi="Tahoma" w:cs="Tahoma"/>
                <w:bCs/>
              </w:rPr>
              <w:t>(c)</w:t>
            </w:r>
          </w:p>
        </w:tc>
        <w:tc>
          <w:tcPr>
            <w:tcW w:w="0" w:type="auto"/>
            <w:shd w:val="clear" w:color="auto" w:fill="FFFFFF"/>
            <w:hideMark/>
          </w:tcPr>
          <w:p w14:paraId="72F48FC9" w14:textId="77777777" w:rsidR="00C778DD" w:rsidRPr="00BB56FF" w:rsidRDefault="00C778DD" w:rsidP="00125254">
            <w:pPr>
              <w:keepNext/>
              <w:keepLines/>
              <w:jc w:val="both"/>
              <w:rPr>
                <w:rFonts w:ascii="Tahoma" w:hAnsi="Tahoma" w:cs="Tahoma"/>
                <w:bCs/>
              </w:rPr>
            </w:pPr>
            <w:r w:rsidRPr="00BB56FF">
              <w:rPr>
                <w:rFonts w:ascii="Tahoma" w:hAnsi="Tahoma" w:cs="Tahoma"/>
                <w:bCs/>
              </w:rPr>
              <w:t xml:space="preserve"> fizičnim ali pravnim osebam, subjektom ali organom, ki delujejo v imenu ali po navodilih subjekta iz točke (a) ali (b) tega odstavka,</w:t>
            </w:r>
          </w:p>
        </w:tc>
      </w:tr>
    </w:tbl>
    <w:p w14:paraId="5D1412F1" w14:textId="77777777" w:rsidR="00C778DD" w:rsidRPr="00BB56FF" w:rsidRDefault="00C778DD" w:rsidP="00125254">
      <w:pPr>
        <w:keepNext/>
        <w:keepLines/>
        <w:jc w:val="both"/>
        <w:rPr>
          <w:rFonts w:ascii="Tahoma" w:hAnsi="Tahoma" w:cs="Tahoma"/>
          <w:bCs/>
        </w:rPr>
      </w:pPr>
      <w:r w:rsidRPr="00BB56FF">
        <w:rPr>
          <w:rFonts w:ascii="Tahoma" w:hAnsi="Tahoma" w:cs="Tahoma"/>
          <w:bCs/>
        </w:rPr>
        <w:t>vključno s podizvajalci, dobavitelji ali subjekti, katerih zmogljivosti se uporabljajo v smislu direktiv o javnem naročanju, če predstavljajo več kot 10 % vrednosti naročila.</w:t>
      </w:r>
    </w:p>
    <w:p w14:paraId="6627861C" w14:textId="77777777" w:rsidR="00C778DD" w:rsidRPr="00BB56FF" w:rsidRDefault="00C778DD" w:rsidP="00125254">
      <w:pPr>
        <w:keepNext/>
        <w:keepLines/>
        <w:jc w:val="both"/>
        <w:rPr>
          <w:rFonts w:ascii="Tahoma" w:hAnsi="Tahoma" w:cs="Tahoma"/>
        </w:rPr>
      </w:pPr>
    </w:p>
    <w:p w14:paraId="1550C2DB" w14:textId="7214DDF3" w:rsidR="00C778DD" w:rsidRDefault="00C778DD" w:rsidP="00125254">
      <w:pPr>
        <w:keepNext/>
        <w:keepLines/>
        <w:jc w:val="both"/>
        <w:rPr>
          <w:rFonts w:ascii="Tahoma" w:hAnsi="Tahoma" w:cs="Tahoma"/>
          <w:i/>
        </w:rPr>
      </w:pPr>
      <w:r w:rsidRPr="00BB56FF">
        <w:rPr>
          <w:rFonts w:ascii="Tahoma" w:hAnsi="Tahoma" w:cs="Tahoma"/>
          <w:i/>
        </w:rPr>
        <w:t xml:space="preserve">Zgoraj navedeni pogoji veljajo tudi za posamezne člane skupine gospodarskih subjektov v okviru skupne </w:t>
      </w:r>
      <w:r w:rsidR="007B157A">
        <w:rPr>
          <w:rFonts w:ascii="Tahoma" w:hAnsi="Tahoma" w:cs="Tahoma"/>
          <w:i/>
        </w:rPr>
        <w:t>ponudbe</w:t>
      </w:r>
      <w:r w:rsidRPr="00BB56FF">
        <w:rPr>
          <w:rFonts w:ascii="Tahoma" w:hAnsi="Tahoma" w:cs="Tahoma"/>
          <w:i/>
        </w:rPr>
        <w:t xml:space="preserve">, za vse v </w:t>
      </w:r>
      <w:r w:rsidR="007B157A">
        <w:rPr>
          <w:rFonts w:ascii="Tahoma" w:hAnsi="Tahoma" w:cs="Tahoma"/>
          <w:i/>
        </w:rPr>
        <w:t>ponudbi</w:t>
      </w:r>
      <w:r w:rsidRPr="00BB56FF">
        <w:rPr>
          <w:rFonts w:ascii="Tahoma" w:hAnsi="Tahoma" w:cs="Tahoma"/>
          <w:i/>
        </w:rPr>
        <w:t xml:space="preserve"> navedene podizvajalce in za vse druge subjekte, katerih zmogljivosti uporablja gospodarski subjekt. </w:t>
      </w:r>
    </w:p>
    <w:p w14:paraId="56500780" w14:textId="77777777" w:rsidR="00C778DD" w:rsidRDefault="00C778DD" w:rsidP="00125254">
      <w:pPr>
        <w:keepNext/>
        <w:keepLines/>
        <w:jc w:val="both"/>
        <w:rPr>
          <w:rFonts w:ascii="Tahoma" w:hAnsi="Tahoma" w:cs="Tahoma"/>
          <w:i/>
        </w:rPr>
      </w:pPr>
    </w:p>
    <w:p w14:paraId="573C9F54" w14:textId="77777777" w:rsidR="00C778DD" w:rsidRDefault="00C778DD" w:rsidP="00125254">
      <w:pPr>
        <w:keepNext/>
        <w:keepLines/>
        <w:jc w:val="both"/>
        <w:rPr>
          <w:rFonts w:ascii="Tahoma" w:hAnsi="Tahoma" w:cs="Tahoma"/>
          <w:b/>
          <w:smallCaps/>
        </w:rPr>
      </w:pPr>
      <w:r w:rsidRPr="00A679F4">
        <w:rPr>
          <w:rFonts w:ascii="Tahoma" w:hAnsi="Tahoma" w:cs="Tahoma"/>
          <w:b/>
          <w:smallCaps/>
        </w:rPr>
        <w:t>Dokazilo:</w:t>
      </w:r>
    </w:p>
    <w:p w14:paraId="4BB92D96" w14:textId="77777777" w:rsidR="00C778DD" w:rsidRPr="00112425" w:rsidRDefault="00C778DD"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1A16A5B1" w14:textId="1519A4B6" w:rsidR="00C778DD" w:rsidRDefault="00C778DD"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45B4B0C8" w14:textId="77777777" w:rsidR="00C778DD" w:rsidRDefault="00C778DD" w:rsidP="00125254">
      <w:pPr>
        <w:keepNext/>
        <w:keepLines/>
        <w:numPr>
          <w:ilvl w:val="0"/>
          <w:numId w:val="38"/>
        </w:numPr>
        <w:ind w:left="426" w:hanging="284"/>
        <w:jc w:val="both"/>
        <w:rPr>
          <w:rFonts w:ascii="Tahoma" w:hAnsi="Tahoma" w:cs="Tahoma"/>
        </w:rPr>
      </w:pPr>
      <w:r w:rsidRPr="00EB7147">
        <w:rPr>
          <w:rFonts w:ascii="Tahoma" w:hAnsi="Tahoma" w:cs="Tahoma"/>
        </w:rPr>
        <w:t>Prilogo 3/1 (ponudnik/partner) oz. Prilogo 3/2 (podizvajalec/subjekt, katerih zmogljivosti uporablja ponudnik).</w:t>
      </w:r>
    </w:p>
    <w:p w14:paraId="71DF34BD" w14:textId="77777777" w:rsidR="00C778DD" w:rsidRDefault="00C778DD" w:rsidP="00125254">
      <w:pPr>
        <w:pStyle w:val="BESEDILO"/>
        <w:keepNext/>
        <w:widowControl/>
        <w:tabs>
          <w:tab w:val="clear" w:pos="2155"/>
        </w:tabs>
        <w:rPr>
          <w:rFonts w:ascii="Tahoma" w:hAnsi="Tahoma" w:cs="Tahoma"/>
          <w:kern w:val="0"/>
        </w:rPr>
      </w:pPr>
    </w:p>
    <w:p w14:paraId="1AF734C4" w14:textId="77777777" w:rsidR="00C778DD" w:rsidRPr="00EB7147" w:rsidRDefault="00C778DD" w:rsidP="00125254">
      <w:pPr>
        <w:pStyle w:val="Odstavekseznama"/>
        <w:keepNext/>
        <w:keepLines/>
        <w:numPr>
          <w:ilvl w:val="2"/>
          <w:numId w:val="2"/>
        </w:numPr>
        <w:jc w:val="both"/>
        <w:rPr>
          <w:rFonts w:ascii="Tahoma" w:hAnsi="Tahoma" w:cs="Tahoma"/>
        </w:rPr>
      </w:pPr>
      <w:r w:rsidRPr="00EB7147">
        <w:rPr>
          <w:rFonts w:ascii="Tahoma" w:hAnsi="Tahoma" w:cs="Tahoma"/>
        </w:rPr>
        <w:t>Sprejemanje pogojev razpisne dokumentacije</w:t>
      </w:r>
    </w:p>
    <w:p w14:paraId="18B011A8" w14:textId="77777777" w:rsidR="00C778DD" w:rsidRDefault="00C778DD" w:rsidP="00125254">
      <w:pPr>
        <w:keepNext/>
        <w:keepLines/>
        <w:tabs>
          <w:tab w:val="left" w:pos="284"/>
        </w:tabs>
        <w:jc w:val="both"/>
        <w:rPr>
          <w:rFonts w:ascii="Tahoma" w:hAnsi="Tahoma" w:cs="Tahoma"/>
        </w:rPr>
      </w:pPr>
    </w:p>
    <w:p w14:paraId="35A21454" w14:textId="77777777" w:rsidR="00C778DD" w:rsidRPr="00A679F4" w:rsidRDefault="00C778DD" w:rsidP="00125254">
      <w:pPr>
        <w:keepNext/>
        <w:keepLines/>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25F29A22" w14:textId="77777777" w:rsidR="00C778DD" w:rsidRPr="00A679F4" w:rsidRDefault="00C778DD" w:rsidP="00125254">
      <w:pPr>
        <w:keepNext/>
        <w:keepLines/>
        <w:ind w:right="-2"/>
        <w:jc w:val="both"/>
        <w:rPr>
          <w:rFonts w:ascii="Tahoma" w:hAnsi="Tahoma" w:cs="Tahoma"/>
          <w:b/>
          <w:smallCaps/>
          <w:sz w:val="12"/>
        </w:rPr>
      </w:pPr>
    </w:p>
    <w:p w14:paraId="670FC5FE" w14:textId="77777777" w:rsidR="00C778DD" w:rsidRPr="00A679F4" w:rsidRDefault="00C778DD" w:rsidP="00125254">
      <w:pPr>
        <w:keepNext/>
        <w:keepLines/>
        <w:ind w:right="-2"/>
        <w:jc w:val="both"/>
        <w:rPr>
          <w:rFonts w:ascii="Tahoma" w:hAnsi="Tahoma" w:cs="Tahoma"/>
          <w:b/>
          <w:smallCaps/>
        </w:rPr>
      </w:pPr>
      <w:r w:rsidRPr="00A679F4">
        <w:rPr>
          <w:rFonts w:ascii="Tahoma" w:hAnsi="Tahoma" w:cs="Tahoma"/>
          <w:b/>
          <w:smallCaps/>
        </w:rPr>
        <w:t>Dokazilo:</w:t>
      </w:r>
    </w:p>
    <w:p w14:paraId="632B9197" w14:textId="77777777" w:rsidR="00C778DD" w:rsidRPr="00EB7147" w:rsidRDefault="00C778DD" w:rsidP="00125254">
      <w:pPr>
        <w:keepNext/>
        <w:keepLines/>
        <w:ind w:right="-2"/>
        <w:jc w:val="both"/>
        <w:rPr>
          <w:rFonts w:ascii="Tahoma" w:hAnsi="Tahoma" w:cs="Tahoma"/>
        </w:rPr>
      </w:pPr>
      <w:r w:rsidRPr="00EB7147">
        <w:rPr>
          <w:rFonts w:ascii="Tahoma" w:hAnsi="Tahoma" w:cs="Tahoma"/>
        </w:rPr>
        <w:t>Gospodarski subjekt izkaže izpolnjevanje teh pogojev s podpisom in s predložitvijo naslednjih prilog:</w:t>
      </w:r>
    </w:p>
    <w:p w14:paraId="3DD77CF3" w14:textId="76A2CB5C" w:rsidR="00C778DD" w:rsidRDefault="00C778DD"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rPr>
        <w:t>,</w:t>
      </w:r>
    </w:p>
    <w:p w14:paraId="197D3269" w14:textId="2A1334A6" w:rsidR="00C778DD" w:rsidRDefault="00C778DD" w:rsidP="00125254">
      <w:pPr>
        <w:keepNext/>
        <w:keepLines/>
        <w:numPr>
          <w:ilvl w:val="0"/>
          <w:numId w:val="38"/>
        </w:numPr>
        <w:ind w:left="426" w:hanging="284"/>
        <w:jc w:val="both"/>
        <w:rPr>
          <w:rFonts w:ascii="Tahoma" w:hAnsi="Tahoma" w:cs="Tahoma"/>
        </w:rPr>
      </w:pPr>
      <w:r w:rsidRPr="00EB7147">
        <w:rPr>
          <w:rFonts w:ascii="Tahoma" w:hAnsi="Tahoma" w:cs="Tahoma"/>
        </w:rPr>
        <w:t>Prilogo 3/1 (ponudnik/partner) oz. Prilogo 3/2 (podizvajalec/subjekt, katerih zmogljivosti uporablja ponudnik).</w:t>
      </w:r>
    </w:p>
    <w:p w14:paraId="096A9F31" w14:textId="77777777" w:rsidR="00C778DD" w:rsidRDefault="00C778DD" w:rsidP="00125254">
      <w:pPr>
        <w:keepNext/>
        <w:keepLines/>
        <w:jc w:val="both"/>
        <w:rPr>
          <w:rFonts w:ascii="Tahoma" w:hAnsi="Tahoma" w:cs="Tahoma"/>
          <w:color w:val="000000"/>
          <w:szCs w:val="24"/>
        </w:rPr>
      </w:pPr>
    </w:p>
    <w:p w14:paraId="5B9067B2" w14:textId="4B8370BA" w:rsidR="00411688" w:rsidRPr="007022B5" w:rsidRDefault="00411688" w:rsidP="00125254">
      <w:pPr>
        <w:keepNext/>
        <w:keepLines/>
        <w:numPr>
          <w:ilvl w:val="0"/>
          <w:numId w:val="12"/>
        </w:numPr>
        <w:jc w:val="both"/>
        <w:rPr>
          <w:rFonts w:ascii="Tahoma" w:hAnsi="Tahoma" w:cs="Tahoma"/>
          <w:b/>
          <w:sz w:val="22"/>
          <w:szCs w:val="22"/>
        </w:rPr>
      </w:pPr>
      <w:r w:rsidRPr="007022B5">
        <w:rPr>
          <w:rFonts w:ascii="Tahoma" w:hAnsi="Tahoma" w:cs="Tahoma"/>
          <w:b/>
          <w:sz w:val="22"/>
          <w:szCs w:val="22"/>
        </w:rPr>
        <w:t>UGOTAVLJANJE SPOSOBNOSTI</w:t>
      </w:r>
    </w:p>
    <w:p w14:paraId="4DE6F40D" w14:textId="77777777" w:rsidR="00411688" w:rsidRPr="00A679F4" w:rsidRDefault="00411688" w:rsidP="00125254">
      <w:pPr>
        <w:keepNext/>
        <w:keepLines/>
        <w:jc w:val="both"/>
        <w:rPr>
          <w:rFonts w:ascii="Tahoma" w:hAnsi="Tahoma" w:cs="Tahoma"/>
        </w:rPr>
      </w:pPr>
    </w:p>
    <w:p w14:paraId="2F1D1AE0" w14:textId="625EB43D" w:rsidR="007501DF" w:rsidRPr="007022B5" w:rsidRDefault="007501DF" w:rsidP="00125254">
      <w:pPr>
        <w:pStyle w:val="Odstavekseznama"/>
        <w:keepNext/>
        <w:keepLines/>
        <w:numPr>
          <w:ilvl w:val="1"/>
          <w:numId w:val="22"/>
        </w:numPr>
        <w:jc w:val="both"/>
        <w:rPr>
          <w:rFonts w:ascii="Tahoma" w:hAnsi="Tahoma" w:cs="Tahoma"/>
          <w:b/>
        </w:rPr>
      </w:pPr>
      <w:r w:rsidRPr="007022B5">
        <w:rPr>
          <w:rFonts w:ascii="Tahoma" w:hAnsi="Tahoma" w:cs="Tahoma"/>
          <w:b/>
        </w:rPr>
        <w:t>S</w:t>
      </w:r>
      <w:r w:rsidR="007022B5" w:rsidRPr="007022B5">
        <w:rPr>
          <w:rFonts w:ascii="Tahoma" w:hAnsi="Tahoma" w:cs="Tahoma"/>
          <w:b/>
        </w:rPr>
        <w:t xml:space="preserve">plošno </w:t>
      </w:r>
    </w:p>
    <w:p w14:paraId="0A9CBD39" w14:textId="77777777" w:rsidR="007501DF" w:rsidRPr="00A679F4" w:rsidRDefault="007501DF" w:rsidP="00125254">
      <w:pPr>
        <w:keepNext/>
        <w:keepLines/>
        <w:jc w:val="both"/>
        <w:rPr>
          <w:rFonts w:ascii="Tahoma" w:hAnsi="Tahoma" w:cs="Tahoma"/>
        </w:rPr>
      </w:pPr>
    </w:p>
    <w:p w14:paraId="3A13EFE0" w14:textId="77777777" w:rsidR="007501DF" w:rsidRPr="00A679F4" w:rsidRDefault="007501DF" w:rsidP="00125254">
      <w:pPr>
        <w:keepNext/>
        <w:keepLines/>
        <w:jc w:val="both"/>
        <w:rPr>
          <w:rFonts w:ascii="Tahoma" w:hAnsi="Tahoma" w:cs="Tahoma"/>
        </w:rPr>
      </w:pPr>
      <w:r w:rsidRPr="00A679F4">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29E638BF" w14:textId="77777777" w:rsidR="007501DF" w:rsidRPr="00A679F4" w:rsidRDefault="007501DF" w:rsidP="00125254">
      <w:pPr>
        <w:keepNext/>
        <w:keepLines/>
        <w:jc w:val="both"/>
        <w:rPr>
          <w:rFonts w:ascii="Tahoma" w:hAnsi="Tahoma" w:cs="Tahoma"/>
        </w:rPr>
      </w:pPr>
    </w:p>
    <w:p w14:paraId="001BBF19" w14:textId="77777777" w:rsidR="007501DF" w:rsidRPr="00A679F4" w:rsidRDefault="007501DF" w:rsidP="00125254">
      <w:pPr>
        <w:keepNext/>
        <w:keepLines/>
        <w:jc w:val="both"/>
        <w:rPr>
          <w:rFonts w:ascii="Tahoma" w:hAnsi="Tahoma" w:cs="Tahoma"/>
          <w:sz w:val="22"/>
        </w:rPr>
      </w:pPr>
      <w:r w:rsidRPr="00A679F4">
        <w:rPr>
          <w:rFonts w:ascii="Tahoma" w:hAnsi="Tahoma" w:cs="Tahoma"/>
        </w:rPr>
        <w:t>Naročnik bo od ponudnika, ki je glede na merila za oddajo naročila najugodnejši in mu naročnik namerava oddati javno naročilo, zahteval,</w:t>
      </w:r>
      <w:r w:rsidRPr="00A679F4">
        <w:t xml:space="preserve"> </w:t>
      </w:r>
      <w:r w:rsidRPr="00A679F4">
        <w:rPr>
          <w:rFonts w:ascii="Tahoma" w:hAnsi="Tahoma" w:cs="Tahoma"/>
        </w:rPr>
        <w:t xml:space="preserve">da predloži dokazila o izpolnjevanju pogojev in zahtev iz razpisne dokumentacije, v kolikor ponudnik vseh zahtevanih dokazil že ne bo sam priložil v ponudbi. </w:t>
      </w:r>
    </w:p>
    <w:p w14:paraId="437ECF0A" w14:textId="77777777" w:rsidR="007501DF" w:rsidRPr="00A679F4" w:rsidRDefault="007501DF" w:rsidP="00125254">
      <w:pPr>
        <w:keepNext/>
        <w:keepLines/>
        <w:jc w:val="both"/>
        <w:rPr>
          <w:rFonts w:ascii="Tahoma" w:hAnsi="Tahoma" w:cs="Tahoma"/>
        </w:rPr>
      </w:pPr>
    </w:p>
    <w:p w14:paraId="72D98BDF" w14:textId="1E57696F" w:rsidR="007501DF" w:rsidRPr="00A679F4" w:rsidRDefault="007501DF" w:rsidP="00125254">
      <w:pPr>
        <w:keepNext/>
        <w:keepLines/>
        <w:jc w:val="both"/>
        <w:rPr>
          <w:rFonts w:ascii="Tahoma" w:hAnsi="Tahoma" w:cs="Tahoma"/>
        </w:rPr>
      </w:pPr>
      <w:r w:rsidRPr="00A679F4">
        <w:rPr>
          <w:rFonts w:ascii="Tahoma" w:hAnsi="Tahoma" w:cs="Tahoma"/>
          <w:bCs/>
        </w:rPr>
        <w:t>V primeru, da ponudnik nastopa v skupni ponudbi</w:t>
      </w:r>
      <w:r w:rsidR="000B7ABB" w:rsidRPr="00A679F4">
        <w:rPr>
          <w:rFonts w:ascii="Tahoma" w:hAnsi="Tahoma" w:cs="Tahoma"/>
          <w:bCs/>
        </w:rPr>
        <w:t>,</w:t>
      </w:r>
      <w:r w:rsidRPr="00A679F4">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ED7DF0D" w14:textId="77777777" w:rsidR="007501DF" w:rsidRPr="00A679F4" w:rsidRDefault="007501DF" w:rsidP="00125254">
      <w:pPr>
        <w:keepNext/>
        <w:keepLines/>
        <w:jc w:val="both"/>
        <w:rPr>
          <w:rFonts w:ascii="Tahoma" w:hAnsi="Tahoma" w:cs="Tahoma"/>
          <w:b/>
          <w:smallCaps/>
        </w:rPr>
      </w:pPr>
    </w:p>
    <w:p w14:paraId="5A94C512" w14:textId="77777777" w:rsidR="007501DF" w:rsidRPr="00A679F4" w:rsidRDefault="007501DF" w:rsidP="00125254">
      <w:pPr>
        <w:keepNext/>
        <w:keepLines/>
        <w:jc w:val="both"/>
        <w:rPr>
          <w:rFonts w:ascii="Tahoma" w:hAnsi="Tahoma" w:cs="Tahoma"/>
          <w:sz w:val="22"/>
          <w:u w:val="single"/>
        </w:rPr>
      </w:pPr>
      <w:r w:rsidRPr="00A679F4">
        <w:rPr>
          <w:rFonts w:ascii="Tahoma" w:hAnsi="Tahoma" w:cs="Tahoma"/>
          <w:b/>
          <w:smallCaps/>
          <w:sz w:val="22"/>
        </w:rPr>
        <w:t>Dokazila:</w:t>
      </w:r>
    </w:p>
    <w:p w14:paraId="18592B18" w14:textId="77777777" w:rsidR="007501DF" w:rsidRPr="00A679F4" w:rsidRDefault="007501DF" w:rsidP="00125254">
      <w:pPr>
        <w:keepNext/>
        <w:keepLines/>
        <w:spacing w:after="80"/>
        <w:jc w:val="both"/>
        <w:rPr>
          <w:rFonts w:ascii="Tahoma" w:hAnsi="Tahoma" w:cs="Tahoma"/>
        </w:rPr>
      </w:pPr>
      <w:r w:rsidRPr="00A679F4">
        <w:rPr>
          <w:rFonts w:ascii="Tahoma" w:hAnsi="Tahoma" w:cs="Tahoma"/>
        </w:rPr>
        <w:t xml:space="preserve">Ponudnik izkaže izpolnjevanje pogojev in zahtev v Poglavju 3:  </w:t>
      </w:r>
    </w:p>
    <w:p w14:paraId="2FD6EC3F" w14:textId="77777777" w:rsidR="007501DF" w:rsidRPr="00A679F4" w:rsidRDefault="007501DF" w:rsidP="00125254">
      <w:pPr>
        <w:keepNext/>
        <w:keepLines/>
        <w:numPr>
          <w:ilvl w:val="0"/>
          <w:numId w:val="8"/>
        </w:numPr>
        <w:ind w:left="567"/>
        <w:jc w:val="both"/>
        <w:rPr>
          <w:rFonts w:ascii="Tahoma" w:hAnsi="Tahoma" w:cs="Tahoma"/>
          <w:b/>
        </w:rPr>
      </w:pPr>
      <w:r w:rsidRPr="00A679F4">
        <w:rPr>
          <w:rFonts w:ascii="Tahoma" w:hAnsi="Tahoma" w:cs="Tahoma"/>
          <w:b/>
        </w:rPr>
        <w:t xml:space="preserve">z ESPD obrazcem (kot predhodno dokazilo) </w:t>
      </w:r>
      <w:r w:rsidRPr="00A679F4">
        <w:rPr>
          <w:rFonts w:ascii="Tahoma" w:hAnsi="Tahoma" w:cs="Tahoma"/>
          <w:b/>
          <w:u w:val="single"/>
        </w:rPr>
        <w:t>in</w:t>
      </w:r>
      <w:r w:rsidRPr="00A679F4">
        <w:rPr>
          <w:rFonts w:ascii="Tahoma" w:hAnsi="Tahoma" w:cs="Tahoma"/>
          <w:b/>
        </w:rPr>
        <w:t xml:space="preserve"> </w:t>
      </w:r>
    </w:p>
    <w:p w14:paraId="6331ED06" w14:textId="77777777" w:rsidR="007501DF" w:rsidRPr="00A679F4" w:rsidRDefault="007501DF" w:rsidP="00125254">
      <w:pPr>
        <w:keepNext/>
        <w:keepLines/>
        <w:ind w:left="567"/>
        <w:jc w:val="both"/>
        <w:rPr>
          <w:rFonts w:ascii="Tahoma" w:hAnsi="Tahoma" w:cs="Tahoma"/>
          <w:i/>
          <w:sz w:val="8"/>
        </w:rPr>
      </w:pPr>
    </w:p>
    <w:p w14:paraId="0D5EEB9B" w14:textId="77777777" w:rsidR="007501DF" w:rsidRPr="00A679F4" w:rsidRDefault="007501DF" w:rsidP="00125254">
      <w:pPr>
        <w:keepNext/>
        <w:keepLines/>
        <w:ind w:left="567"/>
        <w:jc w:val="both"/>
        <w:rPr>
          <w:rFonts w:ascii="Tahoma" w:hAnsi="Tahoma" w:cs="Tahoma"/>
          <w:iCs/>
          <w:sz w:val="18"/>
        </w:rPr>
      </w:pPr>
      <w:r w:rsidRPr="00A679F4">
        <w:rPr>
          <w:rFonts w:ascii="Tahoma" w:hAnsi="Tahoma" w:cs="Tahoma"/>
          <w:i/>
          <w:sz w:val="18"/>
        </w:rPr>
        <w:t xml:space="preserve">ESPD obrazec mora v primeru skupne/partnerske ponudbe, in/ali v primeru ponudbe s </w:t>
      </w:r>
      <w:r w:rsidRPr="00A679F4">
        <w:rPr>
          <w:rFonts w:ascii="Tahoma" w:hAnsi="Tahoma" w:cs="Tahoma"/>
          <w:i/>
          <w:iCs/>
          <w:sz w:val="18"/>
        </w:rPr>
        <w:t xml:space="preserve">podizvajalci in/ali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priložiti vsak partner v ponudbi, ter vsak </w:t>
      </w:r>
      <w:r w:rsidRPr="00A679F4">
        <w:rPr>
          <w:rFonts w:ascii="Tahoma" w:hAnsi="Tahoma" w:cs="Tahoma"/>
          <w:i/>
          <w:iCs/>
          <w:sz w:val="18"/>
        </w:rPr>
        <w:t>podizvajalec in subjekt, katerega zmogljivost uporablja ponudnik</w:t>
      </w:r>
      <w:r w:rsidRPr="00A679F4">
        <w:rPr>
          <w:rFonts w:ascii="Tahoma" w:hAnsi="Tahoma" w:cs="Tahoma"/>
          <w:iCs/>
          <w:sz w:val="18"/>
        </w:rPr>
        <w:t>.</w:t>
      </w:r>
    </w:p>
    <w:p w14:paraId="0D81466B" w14:textId="77777777" w:rsidR="007501DF" w:rsidRPr="00A679F4" w:rsidRDefault="007501DF" w:rsidP="00125254">
      <w:pPr>
        <w:keepNext/>
        <w:keepLines/>
        <w:ind w:left="567"/>
        <w:jc w:val="both"/>
        <w:rPr>
          <w:rFonts w:ascii="Tahoma" w:hAnsi="Tahoma" w:cs="Tahoma"/>
          <w:sz w:val="8"/>
        </w:rPr>
      </w:pPr>
    </w:p>
    <w:p w14:paraId="337737AF" w14:textId="77777777" w:rsidR="007501DF" w:rsidRPr="00A679F4" w:rsidRDefault="007501DF" w:rsidP="00125254">
      <w:pPr>
        <w:keepNext/>
        <w:keepLines/>
        <w:numPr>
          <w:ilvl w:val="0"/>
          <w:numId w:val="8"/>
        </w:numPr>
        <w:ind w:left="567"/>
        <w:jc w:val="both"/>
        <w:rPr>
          <w:rFonts w:ascii="Tahoma" w:hAnsi="Tahoma" w:cs="Tahoma"/>
          <w:b/>
        </w:rPr>
      </w:pPr>
      <w:r w:rsidRPr="00A679F4">
        <w:rPr>
          <w:rFonts w:ascii="Tahoma" w:hAnsi="Tahoma" w:cs="Tahoma"/>
          <w:b/>
        </w:rPr>
        <w:t>in s Prilogo 3/1 oz. s Prilogo 3/2</w:t>
      </w:r>
      <w:r w:rsidRPr="00A679F4">
        <w:rPr>
          <w:rFonts w:ascii="Tahoma" w:hAnsi="Tahoma" w:cs="Tahoma"/>
        </w:rPr>
        <w:t xml:space="preserve"> </w:t>
      </w:r>
      <w:r w:rsidRPr="00A679F4">
        <w:rPr>
          <w:rFonts w:ascii="Tahoma" w:hAnsi="Tahoma" w:cs="Tahoma"/>
          <w:b/>
        </w:rPr>
        <w:t xml:space="preserve">kot splošno dokazilo o izpolnjevanju pogojev in zahtev </w:t>
      </w:r>
    </w:p>
    <w:p w14:paraId="7FA012FB" w14:textId="77777777" w:rsidR="007501DF" w:rsidRPr="00A679F4" w:rsidRDefault="007501DF" w:rsidP="00125254">
      <w:pPr>
        <w:keepNext/>
        <w:keepLines/>
        <w:ind w:left="567"/>
        <w:jc w:val="both"/>
        <w:rPr>
          <w:rFonts w:ascii="Tahoma" w:hAnsi="Tahoma" w:cs="Tahoma"/>
          <w:b/>
          <w:sz w:val="8"/>
        </w:rPr>
      </w:pPr>
    </w:p>
    <w:p w14:paraId="3B05224B" w14:textId="77777777" w:rsidR="007501DF" w:rsidRPr="00A679F4" w:rsidRDefault="007501DF" w:rsidP="00125254">
      <w:pPr>
        <w:keepNext/>
        <w:keepLines/>
        <w:ind w:left="567"/>
        <w:jc w:val="both"/>
        <w:rPr>
          <w:rFonts w:ascii="Tahoma" w:hAnsi="Tahoma" w:cs="Tahoma"/>
          <w:i/>
          <w:sz w:val="18"/>
        </w:rPr>
      </w:pPr>
      <w:r w:rsidRPr="00A679F4">
        <w:rPr>
          <w:rFonts w:ascii="Tahoma" w:hAnsi="Tahoma" w:cs="Tahoma"/>
          <w:i/>
          <w:sz w:val="18"/>
        </w:rPr>
        <w:lastRenderedPageBreak/>
        <w:t>S Prilogo 3/1 ponudnik izjavlja, da je predmet ponudbe v skladu z vsemi zahtevami in pogoji razpisne dokumentacije in da ponudnik izpolnjuje vse zahtevane pogoje razpisne dokumentacije.</w:t>
      </w:r>
    </w:p>
    <w:p w14:paraId="4F015B81" w14:textId="77777777" w:rsidR="007501DF" w:rsidRPr="00A679F4" w:rsidRDefault="007501DF" w:rsidP="00125254">
      <w:pPr>
        <w:keepNext/>
        <w:keepLines/>
        <w:ind w:left="567"/>
        <w:jc w:val="both"/>
        <w:rPr>
          <w:rFonts w:ascii="Tahoma" w:hAnsi="Tahoma" w:cs="Tahoma"/>
          <w:i/>
          <w:sz w:val="10"/>
        </w:rPr>
      </w:pPr>
    </w:p>
    <w:p w14:paraId="02204FEA" w14:textId="77777777" w:rsidR="007501DF" w:rsidRPr="00A679F4" w:rsidRDefault="007501DF" w:rsidP="00125254">
      <w:pPr>
        <w:keepNext/>
        <w:keepLines/>
        <w:ind w:left="567"/>
        <w:jc w:val="both"/>
        <w:rPr>
          <w:rFonts w:ascii="Tahoma" w:hAnsi="Tahoma" w:cs="Tahoma"/>
          <w:i/>
          <w:iCs/>
          <w:sz w:val="18"/>
        </w:rPr>
      </w:pPr>
      <w:r w:rsidRPr="00A679F4">
        <w:rPr>
          <w:rFonts w:ascii="Tahoma" w:hAnsi="Tahoma" w:cs="Tahoma"/>
          <w:i/>
          <w:sz w:val="18"/>
        </w:rPr>
        <w:t xml:space="preserve">V primeru skupne/partnerske ponudbe mora Prilogo 3/1 priložiti tudi vsak partner v ponudbi. V primeru ponudbe s </w:t>
      </w:r>
      <w:r w:rsidRPr="00A679F4">
        <w:rPr>
          <w:rFonts w:ascii="Tahoma" w:hAnsi="Tahoma" w:cs="Tahoma"/>
          <w:i/>
          <w:iCs/>
          <w:sz w:val="18"/>
        </w:rPr>
        <w:t xml:space="preserve">podizvajalci in/ali v </w:t>
      </w:r>
      <w:r w:rsidRPr="00A679F4">
        <w:rPr>
          <w:rFonts w:ascii="Tahoma" w:hAnsi="Tahoma" w:cs="Tahoma"/>
          <w:i/>
          <w:sz w:val="18"/>
        </w:rPr>
        <w:t>primeru ponudbe</w:t>
      </w:r>
      <w:r w:rsidRPr="00A679F4">
        <w:rPr>
          <w:rFonts w:ascii="Tahoma" w:hAnsi="Tahoma" w:cs="Tahoma"/>
          <w:i/>
          <w:iCs/>
          <w:sz w:val="18"/>
        </w:rPr>
        <w:t xml:space="preserve"> s subjekti, katerih zmogljivost uporablja ponudnik,</w:t>
      </w:r>
      <w:r w:rsidRPr="00A679F4">
        <w:rPr>
          <w:rFonts w:ascii="Tahoma" w:hAnsi="Tahoma" w:cs="Tahoma"/>
          <w:i/>
          <w:sz w:val="18"/>
        </w:rPr>
        <w:t xml:space="preserve"> mora Prilogo 3/2 priložiti vsak </w:t>
      </w:r>
      <w:r w:rsidRPr="00A679F4">
        <w:rPr>
          <w:rFonts w:ascii="Tahoma" w:hAnsi="Tahoma" w:cs="Tahoma"/>
          <w:i/>
          <w:iCs/>
          <w:sz w:val="18"/>
        </w:rPr>
        <w:t>podizvajalec in subjekt, katerega zmogljivost uporablja ponudnik.</w:t>
      </w:r>
    </w:p>
    <w:p w14:paraId="2CA674A3" w14:textId="77777777" w:rsidR="007501DF" w:rsidRPr="00A679F4" w:rsidRDefault="007501DF" w:rsidP="00125254">
      <w:pPr>
        <w:keepNext/>
        <w:keepLines/>
        <w:ind w:left="567"/>
        <w:jc w:val="both"/>
        <w:rPr>
          <w:rFonts w:ascii="Tahoma" w:hAnsi="Tahoma" w:cs="Tahoma"/>
          <w:sz w:val="8"/>
        </w:rPr>
      </w:pPr>
    </w:p>
    <w:p w14:paraId="08D566A4" w14:textId="77777777" w:rsidR="007501DF" w:rsidRPr="00A679F4" w:rsidRDefault="007501DF" w:rsidP="00125254">
      <w:pPr>
        <w:keepNext/>
        <w:keepLines/>
        <w:numPr>
          <w:ilvl w:val="0"/>
          <w:numId w:val="8"/>
        </w:numPr>
        <w:ind w:left="567"/>
        <w:jc w:val="both"/>
        <w:rPr>
          <w:rFonts w:ascii="Tahoma" w:hAnsi="Tahoma" w:cs="Tahoma"/>
        </w:rPr>
      </w:pPr>
      <w:r w:rsidRPr="00A679F4">
        <w:rPr>
          <w:rFonts w:ascii="Tahoma" w:hAnsi="Tahoma" w:cs="Tahoma"/>
          <w:b/>
          <w:iCs/>
          <w:u w:val="single"/>
        </w:rPr>
        <w:t>ter</w:t>
      </w:r>
      <w:r w:rsidRPr="00A679F4">
        <w:rPr>
          <w:rFonts w:ascii="Tahoma" w:hAnsi="Tahoma" w:cs="Tahoma"/>
          <w:b/>
          <w:iCs/>
        </w:rPr>
        <w:t xml:space="preserve"> z ostalimi (dodatnimi/posebnimi) dokazili, v kolikor/kot to izhaja iz posameznih točk v nadaljevanju tega poglavja</w:t>
      </w:r>
      <w:r w:rsidRPr="00A679F4">
        <w:rPr>
          <w:rFonts w:ascii="Tahoma" w:hAnsi="Tahoma" w:cs="Tahoma"/>
          <w:iCs/>
        </w:rPr>
        <w:t xml:space="preserve">.  </w:t>
      </w:r>
    </w:p>
    <w:p w14:paraId="7DCF4863" w14:textId="77777777" w:rsidR="007501DF" w:rsidRPr="00A679F4" w:rsidRDefault="007501DF" w:rsidP="00125254">
      <w:pPr>
        <w:keepNext/>
        <w:keepLines/>
        <w:jc w:val="both"/>
        <w:rPr>
          <w:rFonts w:ascii="Tahoma" w:hAnsi="Tahoma" w:cs="Tahoma"/>
          <w:iCs/>
          <w:sz w:val="18"/>
        </w:rPr>
      </w:pPr>
      <w:r w:rsidRPr="00A679F4">
        <w:rPr>
          <w:rFonts w:ascii="Tahoma" w:hAnsi="Tahoma" w:cs="Tahoma"/>
          <w:iCs/>
          <w:sz w:val="18"/>
        </w:rPr>
        <w:t xml:space="preserve"> </w:t>
      </w:r>
    </w:p>
    <w:p w14:paraId="1419019E" w14:textId="6247C89C" w:rsidR="007501DF" w:rsidRPr="00A679F4" w:rsidRDefault="007501DF" w:rsidP="00125254">
      <w:pPr>
        <w:keepNext/>
        <w:keepLines/>
        <w:jc w:val="both"/>
        <w:rPr>
          <w:rFonts w:ascii="Tahoma" w:hAnsi="Tahoma" w:cs="Tahoma"/>
        </w:rPr>
      </w:pPr>
      <w:r w:rsidRPr="00A679F4">
        <w:rPr>
          <w:rFonts w:ascii="Tahoma" w:hAnsi="Tahoma" w:cs="Tahoma"/>
        </w:rPr>
        <w:t xml:space="preserve">Naročnik je upravičen pred sprejemom odločitve o izbiri opraviti poizvedbe o izpolnjevanju pogojev in zahtev, zato si </w:t>
      </w:r>
      <w:r w:rsidRPr="00A679F4">
        <w:rPr>
          <w:rFonts w:ascii="Tahoma" w:hAnsi="Tahoma" w:cs="Tahoma"/>
          <w:b/>
        </w:rPr>
        <w:t xml:space="preserve">naročnik pridržuje pravico, da ponudnik na podlagi poziva naročnika v zahtevanem roku predloži dodatna dokazila o izpolnjevanju pogojev in zahtev v Poglavju 3. </w:t>
      </w:r>
      <w:r w:rsidRPr="00A679F4">
        <w:rPr>
          <w:rFonts w:ascii="Tahoma" w:hAnsi="Tahoma" w:cs="Tahoma"/>
        </w:rPr>
        <w:t>Če navedbe glede izpolnjevanja pogojev in zahtev ne izkazujejo resničnega stanja jih naročnik ne bo upošteval.</w:t>
      </w:r>
    </w:p>
    <w:p w14:paraId="2FB00587" w14:textId="77777777" w:rsidR="005E4EC4" w:rsidRPr="00A679F4" w:rsidRDefault="005E4EC4" w:rsidP="00125254">
      <w:pPr>
        <w:keepNext/>
        <w:keepLines/>
        <w:jc w:val="both"/>
        <w:rPr>
          <w:rFonts w:ascii="Tahoma" w:hAnsi="Tahoma" w:cs="Tahoma"/>
        </w:rPr>
      </w:pPr>
    </w:p>
    <w:p w14:paraId="5AD8C27A" w14:textId="77777777" w:rsidR="007501DF" w:rsidRPr="00A679F4" w:rsidRDefault="007501DF" w:rsidP="00125254">
      <w:pPr>
        <w:pStyle w:val="Odstavekseznama"/>
        <w:keepNext/>
        <w:keepLines/>
        <w:numPr>
          <w:ilvl w:val="2"/>
          <w:numId w:val="23"/>
        </w:numPr>
        <w:spacing w:line="276" w:lineRule="auto"/>
        <w:jc w:val="both"/>
        <w:rPr>
          <w:rFonts w:ascii="Tahoma" w:hAnsi="Tahoma" w:cs="Tahoma"/>
          <w:b/>
        </w:rPr>
      </w:pPr>
      <w:r w:rsidRPr="00A679F4">
        <w:rPr>
          <w:rFonts w:ascii="Tahoma" w:hAnsi="Tahoma" w:cs="Tahoma"/>
          <w:b/>
        </w:rPr>
        <w:t xml:space="preserve">ESPD </w:t>
      </w:r>
    </w:p>
    <w:p w14:paraId="48A99DA8" w14:textId="77777777" w:rsidR="007501DF" w:rsidRPr="00A679F4" w:rsidRDefault="007501DF" w:rsidP="00125254">
      <w:pPr>
        <w:keepNext/>
        <w:keepLines/>
        <w:jc w:val="both"/>
        <w:rPr>
          <w:rFonts w:ascii="Tahoma" w:hAnsi="Tahoma" w:cs="Tahoma"/>
          <w:sz w:val="12"/>
        </w:rPr>
      </w:pPr>
    </w:p>
    <w:p w14:paraId="2E121FFB" w14:textId="77777777" w:rsidR="007501DF" w:rsidRPr="00A679F4" w:rsidRDefault="007501DF" w:rsidP="00125254">
      <w:pPr>
        <w:keepNext/>
        <w:keepLines/>
        <w:jc w:val="both"/>
        <w:rPr>
          <w:rFonts w:ascii="Tahoma" w:hAnsi="Tahoma" w:cs="Tahoma"/>
          <w:b/>
        </w:rPr>
      </w:pPr>
      <w:r w:rsidRPr="00A679F4">
        <w:rPr>
          <w:rFonts w:ascii="Tahoma" w:hAnsi="Tahoma" w:cs="Tahoma"/>
          <w:b/>
        </w:rPr>
        <w:t>Velja za vse gospodarske subjekte:</w:t>
      </w:r>
    </w:p>
    <w:p w14:paraId="0861B3E2" w14:textId="77777777" w:rsidR="007501DF" w:rsidRPr="00A679F4" w:rsidRDefault="007501DF" w:rsidP="00125254">
      <w:pPr>
        <w:keepNext/>
        <w:keepLines/>
        <w:jc w:val="both"/>
        <w:rPr>
          <w:rFonts w:ascii="Tahoma" w:hAnsi="Tahoma" w:cs="Tahoma"/>
        </w:rPr>
      </w:pPr>
      <w:r w:rsidRPr="00A679F4">
        <w:rPr>
          <w:rFonts w:ascii="Tahoma" w:hAnsi="Tahoma" w:cs="Tahoma"/>
        </w:rPr>
        <w:t xml:space="preserve">ESPD predstavlja izjavo gospodarskega subjekta </w:t>
      </w:r>
      <w:r w:rsidRPr="00A679F4">
        <w:rPr>
          <w:rFonts w:ascii="Tahoma" w:hAnsi="Tahoma" w:cs="Tahoma"/>
          <w:u w:val="single"/>
        </w:rPr>
        <w:t>kot predhodno dokazilo</w:t>
      </w:r>
      <w:r w:rsidRPr="00A679F4">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73E9475" w14:textId="77777777" w:rsidR="007501DF" w:rsidRPr="00A679F4" w:rsidRDefault="007501DF" w:rsidP="00125254">
      <w:pPr>
        <w:keepNext/>
        <w:keepLines/>
        <w:jc w:val="both"/>
        <w:rPr>
          <w:rFonts w:ascii="Tahoma" w:hAnsi="Tahoma" w:cs="Tahoma"/>
          <w:sz w:val="16"/>
        </w:rPr>
      </w:pPr>
      <w:r w:rsidRPr="00A679F4">
        <w:rPr>
          <w:rFonts w:ascii="Tahoma" w:hAnsi="Tahoma" w:cs="Tahoma"/>
          <w:sz w:val="16"/>
        </w:rPr>
        <w:t xml:space="preserve"> </w:t>
      </w:r>
    </w:p>
    <w:p w14:paraId="26D21E8D" w14:textId="77777777" w:rsidR="007501DF" w:rsidRPr="00A679F4" w:rsidRDefault="007501DF" w:rsidP="00125254">
      <w:pPr>
        <w:keepNext/>
        <w:keepLines/>
        <w:tabs>
          <w:tab w:val="left" w:pos="2155"/>
        </w:tabs>
        <w:jc w:val="both"/>
        <w:rPr>
          <w:rFonts w:ascii="Tahoma" w:hAnsi="Tahoma" w:cs="Tahoma"/>
        </w:rPr>
      </w:pPr>
      <w:r w:rsidRPr="00A679F4">
        <w:rPr>
          <w:rFonts w:ascii="Tahoma" w:hAnsi="Tahoma" w:cs="Tahoma"/>
          <w:u w:val="single"/>
        </w:rPr>
        <w:t xml:space="preserve">Šteje se, da gospodarski subjekt s predložitvijo ESPD obrazca </w:t>
      </w:r>
      <w:r w:rsidRPr="00A679F4">
        <w:rPr>
          <w:rFonts w:ascii="Tahoma" w:hAnsi="Tahoma" w:cs="Tahoma"/>
          <w:b/>
          <w:u w:val="single"/>
        </w:rPr>
        <w:t>izjavlja oziroma potrdi, da izpolnjuje vse (zanj) zahtevane pogoje in zahteve naročnika</w:t>
      </w:r>
      <w:r w:rsidRPr="00A679F4">
        <w:rPr>
          <w:rFonts w:ascii="Tahoma" w:hAnsi="Tahoma" w:cs="Tahoma"/>
        </w:rPr>
        <w:t>, ki so določene v razpisni dokumentaciji (</w:t>
      </w:r>
      <w:r w:rsidRPr="00A679F4">
        <w:rPr>
          <w:rFonts w:ascii="Tahoma" w:hAnsi="Tahoma" w:cs="Tahoma"/>
          <w:u w:val="single"/>
        </w:rPr>
        <w:t>ne glede na to ali je naročnik v ESPD obrazcu označil vse pogoje, ki jih zahteva v razpisni dokumentaciji</w:t>
      </w:r>
      <w:r w:rsidRPr="00A679F4">
        <w:rPr>
          <w:rFonts w:ascii="Tahoma" w:hAnsi="Tahoma" w:cs="Tahoma"/>
        </w:rPr>
        <w:t>), ter da bo na</w:t>
      </w:r>
      <w:r w:rsidRPr="00A679F4">
        <w:rPr>
          <w:rFonts w:ascii="Tahoma" w:hAnsi="Tahoma" w:cs="Tahoma"/>
          <w:u w:val="single"/>
        </w:rPr>
        <w:t xml:space="preserve"> (morebitno) zahtevo (poziv) naročnika predložil dokazila, ki dokazujejo izpolnjevanje teh (zanj) zahtevanih pogojev in zahtev naročnika</w:t>
      </w:r>
      <w:r w:rsidRPr="00A679F4">
        <w:rPr>
          <w:rFonts w:ascii="Tahoma" w:hAnsi="Tahoma" w:cs="Tahoma"/>
        </w:rPr>
        <w:t>. Torej določila glede ESPD v tej točki (in naslednji) veljajo za vso razpisno dokumentacijo (vsa poglavja).</w:t>
      </w:r>
    </w:p>
    <w:p w14:paraId="65EADD17" w14:textId="77777777" w:rsidR="007501DF" w:rsidRPr="00A679F4" w:rsidRDefault="007501DF" w:rsidP="00125254">
      <w:pPr>
        <w:keepNext/>
        <w:keepLines/>
        <w:jc w:val="both"/>
        <w:rPr>
          <w:rFonts w:ascii="Tahoma" w:hAnsi="Tahoma" w:cs="Tahoma"/>
          <w:sz w:val="16"/>
        </w:rPr>
      </w:pPr>
    </w:p>
    <w:p w14:paraId="7E309B56" w14:textId="76E7E1D6" w:rsidR="007501DF" w:rsidRPr="00A679F4" w:rsidRDefault="007501DF" w:rsidP="00125254">
      <w:pPr>
        <w:keepNext/>
        <w:keepLines/>
        <w:jc w:val="both"/>
        <w:rPr>
          <w:rFonts w:ascii="Tahoma" w:hAnsi="Tahoma" w:cs="Tahoma"/>
        </w:rPr>
      </w:pPr>
      <w:r w:rsidRPr="00A679F4">
        <w:rPr>
          <w:rFonts w:ascii="Tahoma" w:hAnsi="Tahoma" w:cs="Tahoma"/>
        </w:rPr>
        <w:t>Naročnik bo dejansko izpolnjevanje pogojev in zahtev naročnika preverjal v skladu z dokazili oziroma na način kot le to izhaja iz razpisne dokumentacije ter v skladu z ZJN-3.</w:t>
      </w:r>
    </w:p>
    <w:p w14:paraId="29C4263C" w14:textId="77777777" w:rsidR="007501DF" w:rsidRPr="00A679F4" w:rsidRDefault="007501DF" w:rsidP="00125254">
      <w:pPr>
        <w:keepNext/>
        <w:keepLines/>
        <w:jc w:val="both"/>
        <w:rPr>
          <w:rFonts w:ascii="Tahoma" w:hAnsi="Tahoma" w:cs="Tahoma"/>
          <w:b/>
        </w:rPr>
      </w:pPr>
    </w:p>
    <w:p w14:paraId="64FB862A" w14:textId="77777777" w:rsidR="007501DF" w:rsidRPr="00A679F4" w:rsidRDefault="007501DF" w:rsidP="00125254">
      <w:pPr>
        <w:keepNext/>
        <w:keepLines/>
        <w:jc w:val="both"/>
        <w:rPr>
          <w:rFonts w:ascii="Tahoma" w:hAnsi="Tahoma" w:cs="Tahoma"/>
          <w:b/>
        </w:rPr>
      </w:pPr>
      <w:r w:rsidRPr="00A679F4">
        <w:rPr>
          <w:rFonts w:ascii="Tahoma" w:hAnsi="Tahoma" w:cs="Tahoma"/>
          <w:b/>
        </w:rPr>
        <w:t xml:space="preserve">Ponudnik: </w:t>
      </w:r>
    </w:p>
    <w:p w14:paraId="2056E635" w14:textId="77777777" w:rsidR="007501DF" w:rsidRPr="00A679F4" w:rsidRDefault="007501DF" w:rsidP="00125254">
      <w:pPr>
        <w:keepNext/>
        <w:keepLines/>
        <w:jc w:val="both"/>
        <w:rPr>
          <w:rFonts w:ascii="Tahoma" w:hAnsi="Tahoma" w:cs="Tahoma"/>
        </w:rPr>
      </w:pPr>
      <w:r w:rsidRPr="00A679F4">
        <w:rPr>
          <w:rFonts w:ascii="Tahoma" w:hAnsi="Tahoma" w:cs="Tahoma"/>
        </w:rPr>
        <w:t xml:space="preserve">Ponudnik mora v ponudbi priložiti izpolnjen ESPD obrazec, ki je priloga te razpisne dokumentacije. </w:t>
      </w:r>
    </w:p>
    <w:p w14:paraId="1B869806" w14:textId="77777777" w:rsidR="00632D1F" w:rsidRDefault="00632D1F" w:rsidP="00125254">
      <w:pPr>
        <w:keepNext/>
        <w:keepLines/>
        <w:jc w:val="both"/>
        <w:rPr>
          <w:rFonts w:ascii="Tahoma" w:hAnsi="Tahoma" w:cs="Tahoma"/>
          <w:b/>
        </w:rPr>
      </w:pPr>
    </w:p>
    <w:p w14:paraId="40CA36C7" w14:textId="2FEC690B" w:rsidR="007501DF" w:rsidRPr="00A679F4" w:rsidRDefault="007501DF" w:rsidP="00125254">
      <w:pPr>
        <w:keepNext/>
        <w:keepLines/>
        <w:jc w:val="both"/>
        <w:rPr>
          <w:rFonts w:ascii="Tahoma" w:hAnsi="Tahoma" w:cs="Tahoma"/>
          <w:b/>
        </w:rPr>
      </w:pPr>
      <w:r w:rsidRPr="00A679F4">
        <w:rPr>
          <w:rFonts w:ascii="Tahoma" w:hAnsi="Tahoma" w:cs="Tahoma"/>
          <w:b/>
        </w:rPr>
        <w:t>Skupna ponudba (s partnerjem/ji), ponudba s podizvajalci in/ali s subjekti, katerih zmogljivosti uporablja ponudnik:</w:t>
      </w:r>
    </w:p>
    <w:p w14:paraId="28A43AA0" w14:textId="77777777" w:rsidR="007501DF" w:rsidRPr="00A679F4" w:rsidRDefault="007501DF" w:rsidP="00125254">
      <w:pPr>
        <w:keepNext/>
        <w:keepLines/>
        <w:jc w:val="both"/>
        <w:rPr>
          <w:rFonts w:ascii="Tahoma" w:hAnsi="Tahoma" w:cs="Tahoma"/>
        </w:rPr>
      </w:pPr>
      <w:r w:rsidRPr="00A679F4">
        <w:rPr>
          <w:rFonts w:ascii="Tahoma" w:hAnsi="Tahoma" w:cs="Tahoma"/>
        </w:rPr>
        <w:t xml:space="preserve">Če ponudnik nastopa </w:t>
      </w:r>
      <w:r w:rsidRPr="00A679F4">
        <w:rPr>
          <w:rFonts w:ascii="Tahoma" w:hAnsi="Tahoma" w:cs="Tahoma"/>
          <w:u w:val="single"/>
        </w:rPr>
        <w:t>v skupni ponudbi (s partnerjem/ji)</w:t>
      </w:r>
      <w:r w:rsidRPr="00A679F4">
        <w:rPr>
          <w:rFonts w:ascii="Tahoma" w:hAnsi="Tahoma" w:cs="Tahoma"/>
        </w:rPr>
        <w:t xml:space="preserve">, </w:t>
      </w:r>
      <w:r w:rsidRPr="00A679F4">
        <w:rPr>
          <w:rFonts w:ascii="Tahoma" w:hAnsi="Tahoma" w:cs="Tahoma"/>
          <w:b/>
        </w:rPr>
        <w:t>mora</w:t>
      </w:r>
      <w:r w:rsidRPr="00A679F4">
        <w:rPr>
          <w:rFonts w:ascii="Tahoma" w:hAnsi="Tahoma" w:cs="Tahoma"/>
        </w:rPr>
        <w:t xml:space="preserve"> </w:t>
      </w:r>
      <w:r w:rsidRPr="00A679F4">
        <w:rPr>
          <w:rFonts w:ascii="Tahoma" w:hAnsi="Tahoma" w:cs="Tahoma"/>
          <w:u w:val="single"/>
        </w:rPr>
        <w:t>poleg svojega</w:t>
      </w:r>
      <w:r w:rsidRPr="00A679F4">
        <w:rPr>
          <w:rFonts w:ascii="Tahoma" w:hAnsi="Tahoma" w:cs="Tahoma"/>
        </w:rPr>
        <w:t xml:space="preserve"> priložiti tudi </w:t>
      </w:r>
      <w:r w:rsidRPr="00A679F4">
        <w:rPr>
          <w:rFonts w:ascii="Tahoma" w:hAnsi="Tahoma" w:cs="Tahoma"/>
          <w:b/>
          <w:u w:val="single"/>
        </w:rPr>
        <w:t>ločen</w:t>
      </w:r>
      <w:r w:rsidRPr="00A679F4">
        <w:t xml:space="preserve"> </w:t>
      </w:r>
      <w:r w:rsidRPr="00A679F4">
        <w:rPr>
          <w:rFonts w:ascii="Tahoma" w:hAnsi="Tahoma" w:cs="Tahoma"/>
        </w:rPr>
        <w:t xml:space="preserve">ESPD obrazec za </w:t>
      </w:r>
      <w:r w:rsidRPr="00A679F4">
        <w:rPr>
          <w:rFonts w:ascii="Tahoma" w:hAnsi="Tahoma" w:cs="Tahoma"/>
          <w:u w:val="single"/>
        </w:rPr>
        <w:t>vsakega od sodelujočih partnerjev</w:t>
      </w:r>
      <w:r w:rsidRPr="00A679F4">
        <w:rPr>
          <w:rFonts w:ascii="Tahoma" w:hAnsi="Tahoma" w:cs="Tahoma"/>
        </w:rPr>
        <w:t xml:space="preserve"> v skupni ponudbi. </w:t>
      </w:r>
      <w:r w:rsidRPr="00A679F4">
        <w:rPr>
          <w:rFonts w:ascii="Tahoma" w:hAnsi="Tahoma" w:cs="Tahoma"/>
          <w:b/>
        </w:rPr>
        <w:t>Enako velja v primeru</w:t>
      </w:r>
      <w:r w:rsidRPr="00A679F4">
        <w:rPr>
          <w:rFonts w:ascii="Tahoma" w:hAnsi="Tahoma" w:cs="Tahoma"/>
        </w:rPr>
        <w:t xml:space="preserve">, če ponudnik sodeluje s </w:t>
      </w:r>
      <w:r w:rsidRPr="00A679F4">
        <w:rPr>
          <w:rFonts w:ascii="Tahoma" w:hAnsi="Tahoma" w:cs="Tahoma"/>
          <w:u w:val="single"/>
        </w:rPr>
        <w:t>podizvajalci</w:t>
      </w:r>
      <w:r w:rsidRPr="00A679F4">
        <w:rPr>
          <w:rFonts w:ascii="Tahoma" w:hAnsi="Tahoma" w:cs="Tahoma"/>
        </w:rPr>
        <w:t xml:space="preserve"> ali če se ponudnik pri izkazovanju svoje sposobnosti sklicuje </w:t>
      </w:r>
      <w:r w:rsidRPr="00A679F4">
        <w:rPr>
          <w:rFonts w:ascii="Tahoma" w:hAnsi="Tahoma" w:cs="Tahoma"/>
          <w:u w:val="single"/>
        </w:rPr>
        <w:t>na druge gospodarske subjekte</w:t>
      </w:r>
      <w:r w:rsidRPr="00A679F4">
        <w:rPr>
          <w:rFonts w:ascii="Tahoma" w:hAnsi="Tahoma" w:cs="Tahoma"/>
        </w:rPr>
        <w:t xml:space="preserve"> </w:t>
      </w:r>
      <w:r w:rsidRPr="00A679F4">
        <w:rPr>
          <w:rFonts w:ascii="Tahoma" w:hAnsi="Tahoma" w:cs="Tahoma"/>
          <w:i/>
        </w:rPr>
        <w:t>(priložiti je potrebno ločen ESPD obrazec zase kot ponudnika, ter ločene ESPD obrazce za vsakega podizvajalca in subjekta, katerih zmogljivosti uporablja ponudnik v ponudbi).</w:t>
      </w:r>
      <w:r w:rsidRPr="00A679F4">
        <w:rPr>
          <w:rFonts w:ascii="Tahoma" w:hAnsi="Tahoma" w:cs="Tahoma"/>
        </w:rPr>
        <w:t xml:space="preserve">   </w:t>
      </w:r>
    </w:p>
    <w:p w14:paraId="1E5174DA" w14:textId="77777777" w:rsidR="007501DF" w:rsidRPr="00A679F4" w:rsidRDefault="007501DF" w:rsidP="00125254">
      <w:pPr>
        <w:keepNext/>
        <w:keepLines/>
        <w:jc w:val="both"/>
        <w:rPr>
          <w:rFonts w:ascii="Tahoma" w:hAnsi="Tahoma" w:cs="Tahoma"/>
          <w:sz w:val="18"/>
        </w:rPr>
      </w:pPr>
    </w:p>
    <w:p w14:paraId="35FC9C99" w14:textId="77777777" w:rsidR="007501DF" w:rsidRPr="00A679F4" w:rsidRDefault="007501DF" w:rsidP="00125254">
      <w:pPr>
        <w:pStyle w:val="Odstavekseznama"/>
        <w:keepNext/>
        <w:keepLines/>
        <w:numPr>
          <w:ilvl w:val="2"/>
          <w:numId w:val="23"/>
        </w:numPr>
        <w:spacing w:line="276" w:lineRule="auto"/>
        <w:jc w:val="both"/>
        <w:rPr>
          <w:rFonts w:ascii="Tahoma" w:hAnsi="Tahoma" w:cs="Tahoma"/>
          <w:b/>
        </w:rPr>
      </w:pPr>
      <w:r w:rsidRPr="00A679F4">
        <w:rPr>
          <w:rFonts w:ascii="Tahoma" w:hAnsi="Tahoma" w:cs="Tahoma"/>
          <w:b/>
        </w:rPr>
        <w:t>Navodila za ESPD obrazec</w:t>
      </w:r>
    </w:p>
    <w:p w14:paraId="37106569" w14:textId="77777777" w:rsidR="007501DF" w:rsidRPr="00A679F4" w:rsidRDefault="007501DF" w:rsidP="00125254">
      <w:pPr>
        <w:keepNext/>
        <w:keepLines/>
        <w:jc w:val="both"/>
        <w:rPr>
          <w:rFonts w:ascii="Tahoma" w:hAnsi="Tahoma" w:cs="Tahoma"/>
          <w:sz w:val="12"/>
        </w:rPr>
      </w:pPr>
    </w:p>
    <w:p w14:paraId="0B0F4018" w14:textId="77777777" w:rsidR="007501DF" w:rsidRPr="00A679F4" w:rsidRDefault="007501DF" w:rsidP="00125254">
      <w:pPr>
        <w:keepNext/>
        <w:keepLines/>
        <w:jc w:val="both"/>
        <w:rPr>
          <w:rFonts w:ascii="Tahoma" w:hAnsi="Tahoma" w:cs="Tahoma"/>
          <w:bCs/>
        </w:rPr>
      </w:pPr>
      <w:r w:rsidRPr="00A679F4">
        <w:rPr>
          <w:rFonts w:ascii="Tahoma" w:hAnsi="Tahoma" w:cs="Tahoma"/>
          <w:bCs/>
        </w:rPr>
        <w:t xml:space="preserve">Ponudnik (ostali subjekti v okviru ponudbe) uvodoma na svoj računalnik (ali drugi elektronski medij) shrani naročnikov ESPD obrazec, ki je (v elektronski obliki v formatu xml) na voljo na mestu, kjer je objavljena razpisna dokumentacija. Ponudnik nato preko brezplačne spletne strani </w:t>
      </w:r>
      <w:hyperlink r:id="rId16" w:history="1">
        <w:r w:rsidRPr="00A679F4">
          <w:rPr>
            <w:rFonts w:ascii="Tahoma" w:hAnsi="Tahoma" w:cs="Tahoma"/>
            <w:color w:val="0000FF"/>
            <w:u w:val="single"/>
          </w:rPr>
          <w:t>https://ejn.gov.si/espd/</w:t>
        </w:r>
      </w:hyperlink>
      <w:r w:rsidRPr="00A679F4">
        <w:rPr>
          <w:rFonts w:ascii="Tahoma" w:hAnsi="Tahoma" w:cs="Tahoma"/>
          <w:bCs/>
        </w:rPr>
        <w:t xml:space="preserve"> prične z izpolnjevanjem obrazca ESPD tako, da </w:t>
      </w:r>
      <w:r w:rsidRPr="00A679F4">
        <w:rPr>
          <w:rFonts w:ascii="Tahoma" w:hAnsi="Tahoma" w:cs="Tahoma"/>
          <w:b/>
          <w:bCs/>
        </w:rPr>
        <w:t xml:space="preserve">označi, da je gospodarski subjekt </w:t>
      </w:r>
      <w:r w:rsidRPr="00A679F4">
        <w:rPr>
          <w:rFonts w:ascii="Tahoma" w:hAnsi="Tahoma" w:cs="Tahoma"/>
          <w:bCs/>
        </w:rPr>
        <w:t xml:space="preserve">in izbere možnost: </w:t>
      </w:r>
      <w:r w:rsidRPr="00A679F4">
        <w:rPr>
          <w:rFonts w:ascii="Tahoma" w:hAnsi="Tahoma" w:cs="Tahoma"/>
          <w:b/>
          <w:bCs/>
        </w:rPr>
        <w:t>»Uvoziti ESPD«</w:t>
      </w:r>
      <w:r w:rsidRPr="00A679F4">
        <w:rPr>
          <w:rFonts w:ascii="Tahoma" w:hAnsi="Tahoma" w:cs="Tahoma"/>
          <w:bCs/>
        </w:rPr>
        <w:t>.</w:t>
      </w:r>
      <w:r w:rsidRPr="00A679F4">
        <w:rPr>
          <w:rFonts w:ascii="Tahoma" w:hAnsi="Tahoma" w:cs="Tahoma"/>
          <w:b/>
          <w:bCs/>
        </w:rPr>
        <w:t xml:space="preserve"> </w:t>
      </w:r>
      <w:r w:rsidRPr="00A679F4">
        <w:rPr>
          <w:rFonts w:ascii="Tahoma" w:hAnsi="Tahoma" w:cs="Tahoma"/>
          <w:bCs/>
        </w:rPr>
        <w:t xml:space="preserve">Ponudnik nato izbere sedež podjetja (državo), </w:t>
      </w:r>
      <w:r w:rsidRPr="00A679F4">
        <w:rPr>
          <w:rFonts w:ascii="Tahoma" w:hAnsi="Tahoma" w:cs="Tahoma"/>
          <w:b/>
          <w:bCs/>
        </w:rPr>
        <w:t>ter za tem ukaz »Naloži«</w:t>
      </w:r>
      <w:r w:rsidRPr="00A679F4">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631A8F1D" w14:textId="77777777" w:rsidR="007501DF" w:rsidRPr="00A679F4" w:rsidRDefault="007501DF" w:rsidP="00125254">
      <w:pPr>
        <w:keepNext/>
        <w:keepLines/>
        <w:jc w:val="both"/>
        <w:rPr>
          <w:rFonts w:ascii="Tahoma" w:hAnsi="Tahoma" w:cs="Tahoma"/>
          <w:bCs/>
          <w:i/>
          <w:sz w:val="18"/>
        </w:rPr>
      </w:pPr>
    </w:p>
    <w:p w14:paraId="0CF146CC" w14:textId="77777777" w:rsidR="007501DF" w:rsidRPr="00A679F4" w:rsidRDefault="007501DF" w:rsidP="00125254">
      <w:pPr>
        <w:keepNext/>
        <w:keepLines/>
        <w:jc w:val="both"/>
        <w:rPr>
          <w:rFonts w:ascii="Tahoma" w:hAnsi="Tahoma" w:cs="Tahoma"/>
          <w:bCs/>
          <w:i/>
        </w:rPr>
      </w:pPr>
      <w:r w:rsidRPr="00A679F4">
        <w:rPr>
          <w:rFonts w:ascii="Tahoma" w:hAnsi="Tahoma" w:cs="Tahoma"/>
          <w:bCs/>
          <w:i/>
        </w:rPr>
        <w:t>Naročnik lahko ponudnike kadarkoli med postopkom pozove, da predložijo vsa dokazila ali del dokazil v zvezi z navedbami v izjavi (ESPD).</w:t>
      </w:r>
    </w:p>
    <w:p w14:paraId="1F35ABDF" w14:textId="77777777" w:rsidR="007501DF" w:rsidRDefault="007501DF" w:rsidP="00125254">
      <w:pPr>
        <w:keepNext/>
        <w:keepLines/>
        <w:jc w:val="both"/>
        <w:rPr>
          <w:rFonts w:ascii="Tahoma" w:hAnsi="Tahoma" w:cs="Tahoma"/>
          <w:sz w:val="24"/>
        </w:rPr>
      </w:pPr>
    </w:p>
    <w:p w14:paraId="43D53293" w14:textId="77777777" w:rsidR="009F5235" w:rsidRDefault="009F5235" w:rsidP="00125254">
      <w:pPr>
        <w:keepNext/>
        <w:keepLines/>
        <w:jc w:val="both"/>
        <w:rPr>
          <w:rFonts w:ascii="Tahoma" w:hAnsi="Tahoma" w:cs="Tahoma"/>
          <w:sz w:val="24"/>
        </w:rPr>
      </w:pPr>
    </w:p>
    <w:p w14:paraId="18B88F3E" w14:textId="77777777" w:rsidR="009F5235" w:rsidRDefault="009F5235" w:rsidP="00125254">
      <w:pPr>
        <w:keepNext/>
        <w:keepLines/>
        <w:jc w:val="both"/>
        <w:rPr>
          <w:rFonts w:ascii="Tahoma" w:hAnsi="Tahoma" w:cs="Tahoma"/>
          <w:sz w:val="24"/>
        </w:rPr>
      </w:pPr>
    </w:p>
    <w:p w14:paraId="14E55463" w14:textId="77777777" w:rsidR="009F5235" w:rsidRDefault="009F5235" w:rsidP="00125254">
      <w:pPr>
        <w:keepNext/>
        <w:keepLines/>
        <w:jc w:val="both"/>
        <w:rPr>
          <w:rFonts w:ascii="Tahoma" w:hAnsi="Tahoma" w:cs="Tahoma"/>
          <w:sz w:val="24"/>
        </w:rPr>
      </w:pPr>
    </w:p>
    <w:p w14:paraId="6CBE42C6" w14:textId="77777777" w:rsidR="009F5235" w:rsidRPr="00A679F4" w:rsidRDefault="009F5235" w:rsidP="00125254">
      <w:pPr>
        <w:keepNext/>
        <w:keepLines/>
        <w:jc w:val="both"/>
        <w:rPr>
          <w:rFonts w:ascii="Tahoma" w:hAnsi="Tahoma" w:cs="Tahoma"/>
          <w:sz w:val="24"/>
        </w:rPr>
      </w:pPr>
    </w:p>
    <w:p w14:paraId="690F407B" w14:textId="60D6A707" w:rsidR="007501DF" w:rsidRPr="007022B5" w:rsidRDefault="007501DF" w:rsidP="00125254">
      <w:pPr>
        <w:pStyle w:val="Odstavekseznama"/>
        <w:keepNext/>
        <w:keepLines/>
        <w:numPr>
          <w:ilvl w:val="1"/>
          <w:numId w:val="22"/>
        </w:numPr>
        <w:jc w:val="both"/>
        <w:rPr>
          <w:rFonts w:ascii="Tahoma" w:hAnsi="Tahoma" w:cs="Tahoma"/>
          <w:b/>
        </w:rPr>
      </w:pPr>
      <w:r w:rsidRPr="007022B5">
        <w:rPr>
          <w:rFonts w:ascii="Tahoma" w:hAnsi="Tahoma" w:cs="Tahoma"/>
          <w:b/>
        </w:rPr>
        <w:lastRenderedPageBreak/>
        <w:t>R</w:t>
      </w:r>
      <w:r w:rsidR="007022B5" w:rsidRPr="007022B5">
        <w:rPr>
          <w:rFonts w:ascii="Tahoma" w:hAnsi="Tahoma" w:cs="Tahoma"/>
          <w:b/>
        </w:rPr>
        <w:t>azlogi za izključitev</w:t>
      </w:r>
    </w:p>
    <w:p w14:paraId="0929B0EA" w14:textId="77777777" w:rsidR="007501DF" w:rsidRPr="00A679F4" w:rsidRDefault="007501DF" w:rsidP="00125254">
      <w:pPr>
        <w:keepNext/>
        <w:keepLines/>
        <w:jc w:val="both"/>
        <w:rPr>
          <w:rFonts w:ascii="Tahoma" w:hAnsi="Tahoma" w:cs="Tahoma"/>
          <w:sz w:val="16"/>
        </w:rPr>
      </w:pPr>
    </w:p>
    <w:p w14:paraId="1F74A8A6" w14:textId="77777777" w:rsidR="007501DF" w:rsidRPr="00A679F4" w:rsidRDefault="007501DF" w:rsidP="00125254">
      <w:pPr>
        <w:keepNext/>
        <w:keepLines/>
        <w:ind w:right="-2"/>
        <w:jc w:val="both"/>
        <w:rPr>
          <w:rFonts w:ascii="Tahoma" w:hAnsi="Tahoma" w:cs="Tahoma"/>
          <w:i/>
        </w:rPr>
      </w:pPr>
      <w:r w:rsidRPr="00A679F4">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9769F27" w14:textId="77777777" w:rsidR="007501DF" w:rsidRPr="00A679F4" w:rsidRDefault="007501DF" w:rsidP="00125254">
      <w:pPr>
        <w:keepNext/>
        <w:keepLines/>
        <w:jc w:val="both"/>
        <w:rPr>
          <w:rFonts w:ascii="Tahoma" w:hAnsi="Tahoma" w:cs="Tahoma"/>
          <w:sz w:val="16"/>
        </w:rPr>
      </w:pPr>
    </w:p>
    <w:p w14:paraId="36C47382" w14:textId="20F76CCF" w:rsidR="007501DF" w:rsidRPr="00A679F4" w:rsidRDefault="007501DF" w:rsidP="00125254">
      <w:pPr>
        <w:keepNext/>
        <w:keepLines/>
        <w:jc w:val="both"/>
        <w:rPr>
          <w:rFonts w:ascii="Tahoma" w:hAnsi="Tahoma" w:cs="Tahoma"/>
          <w:bCs/>
          <w:u w:val="single"/>
        </w:rPr>
      </w:pPr>
      <w:r w:rsidRPr="00A679F4">
        <w:rPr>
          <w:rFonts w:ascii="Tahoma" w:hAnsi="Tahoma" w:cs="Tahoma"/>
          <w:bCs/>
          <w:u w:val="single"/>
        </w:rPr>
        <w:t xml:space="preserve">Naročnik bo iz sodelovanja v postopku javnega naročanja izključil </w:t>
      </w:r>
      <w:r w:rsidRPr="00A679F4">
        <w:rPr>
          <w:rFonts w:ascii="Tahoma" w:hAnsi="Tahoma" w:cs="Tahoma"/>
          <w:u w:val="single"/>
        </w:rPr>
        <w:t>ponudnika</w:t>
      </w:r>
      <w:r w:rsidRPr="00A679F4">
        <w:rPr>
          <w:rFonts w:ascii="Tahoma" w:hAnsi="Tahoma" w:cs="Tahoma"/>
          <w:bCs/>
          <w:u w:val="single"/>
        </w:rPr>
        <w:t xml:space="preserve">, če pri preverjanju v skladu s ZJN-3 ugotovi ali je drugače seznanjen, da ponudnik ne izpolnjuje pogojev v skladu </w:t>
      </w:r>
      <w:r w:rsidR="0000436D">
        <w:rPr>
          <w:rFonts w:ascii="Tahoma" w:hAnsi="Tahoma" w:cs="Tahoma"/>
          <w:bCs/>
          <w:u w:val="single"/>
        </w:rPr>
        <w:t>prvim, drugim in četrtim</w:t>
      </w:r>
      <w:r w:rsidRPr="00A679F4">
        <w:rPr>
          <w:rFonts w:ascii="Tahoma" w:hAnsi="Tahoma" w:cs="Tahoma"/>
          <w:bCs/>
          <w:u w:val="single"/>
        </w:rPr>
        <w:t xml:space="preserve"> odstavkom 75. člena ZJN-3. </w:t>
      </w:r>
    </w:p>
    <w:p w14:paraId="299021FD" w14:textId="77777777" w:rsidR="007501DF" w:rsidRPr="00A679F4" w:rsidRDefault="007501DF" w:rsidP="00125254">
      <w:pPr>
        <w:keepNext/>
        <w:keepLines/>
        <w:jc w:val="both"/>
        <w:rPr>
          <w:rFonts w:ascii="Tahoma" w:hAnsi="Tahoma" w:cs="Tahoma"/>
          <w:b/>
          <w:smallCaps/>
        </w:rPr>
      </w:pPr>
    </w:p>
    <w:p w14:paraId="19749FA2" w14:textId="77777777" w:rsidR="007501DF" w:rsidRPr="00A679F4" w:rsidRDefault="007501DF" w:rsidP="00125254">
      <w:pPr>
        <w:keepNext/>
        <w:keepLines/>
        <w:ind w:right="-2"/>
        <w:jc w:val="both"/>
        <w:rPr>
          <w:rFonts w:ascii="Tahoma" w:hAnsi="Tahoma" w:cs="Tahoma"/>
        </w:rPr>
      </w:pPr>
      <w:r w:rsidRPr="00A679F4">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75D79E46" w14:textId="77777777" w:rsidR="005E4EC4" w:rsidRPr="00A679F4" w:rsidRDefault="005E4EC4" w:rsidP="00125254">
      <w:pPr>
        <w:keepNext/>
        <w:keepLines/>
        <w:ind w:right="-2"/>
        <w:jc w:val="both"/>
        <w:rPr>
          <w:rFonts w:ascii="Tahoma" w:hAnsi="Tahoma" w:cs="Tahoma"/>
          <w:sz w:val="18"/>
        </w:rPr>
      </w:pPr>
    </w:p>
    <w:p w14:paraId="2E7ACFF4" w14:textId="3EDB64BC" w:rsidR="007501DF" w:rsidRPr="00A679F4" w:rsidRDefault="007501DF" w:rsidP="00125254">
      <w:pPr>
        <w:keepNext/>
        <w:keepLines/>
        <w:ind w:right="-2"/>
        <w:jc w:val="both"/>
        <w:rPr>
          <w:rFonts w:ascii="Tahoma" w:hAnsi="Tahoma" w:cs="Tahoma"/>
          <w:b/>
        </w:rPr>
      </w:pPr>
      <w:r w:rsidRPr="00A679F4">
        <w:rPr>
          <w:rFonts w:ascii="Tahoma" w:hAnsi="Tahoma" w:cs="Tahoma"/>
          <w:b/>
        </w:rPr>
        <w:t xml:space="preserve">A: Razlogi, povezani s kazenskimi obsodbami </w:t>
      </w:r>
      <w:r w:rsidR="0000436D">
        <w:rPr>
          <w:rFonts w:ascii="Tahoma" w:hAnsi="Tahoma" w:cs="Tahoma"/>
          <w:b/>
        </w:rPr>
        <w:t>(prvi odstavek 75. člena ZJN-3)</w:t>
      </w:r>
    </w:p>
    <w:p w14:paraId="388885BA" w14:textId="77777777" w:rsidR="007501DF" w:rsidRPr="00A679F4" w:rsidRDefault="007501DF" w:rsidP="00125254">
      <w:pPr>
        <w:keepNext/>
        <w:keepLines/>
        <w:ind w:right="-2"/>
        <w:jc w:val="both"/>
        <w:rPr>
          <w:rFonts w:ascii="Tahoma" w:hAnsi="Tahoma" w:cs="Tahoma"/>
        </w:rPr>
      </w:pPr>
      <w:r w:rsidRPr="00A679F4">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opredeljena v prvem odstavku 75. člena ZJN-3, ali za primerljiva kazniva dejanja, ki so jih izrekla tuja sodišča.</w:t>
      </w:r>
    </w:p>
    <w:p w14:paraId="687F1259" w14:textId="77777777" w:rsidR="007501DF" w:rsidRPr="00A679F4" w:rsidRDefault="007501DF" w:rsidP="00125254">
      <w:pPr>
        <w:keepNext/>
        <w:keepLines/>
        <w:ind w:right="-2"/>
        <w:jc w:val="both"/>
        <w:rPr>
          <w:rFonts w:ascii="Tahoma" w:hAnsi="Tahoma" w:cs="Tahoma"/>
          <w:b/>
        </w:rPr>
      </w:pPr>
    </w:p>
    <w:p w14:paraId="64CFE86B" w14:textId="0E96FDB0" w:rsidR="0000436D" w:rsidRPr="00A679F4" w:rsidRDefault="007501DF" w:rsidP="00125254">
      <w:pPr>
        <w:keepNext/>
        <w:keepLines/>
        <w:ind w:right="-2"/>
        <w:jc w:val="both"/>
        <w:rPr>
          <w:rFonts w:ascii="Tahoma" w:hAnsi="Tahoma" w:cs="Tahoma"/>
          <w:b/>
        </w:rPr>
      </w:pPr>
      <w:r w:rsidRPr="00A679F4">
        <w:rPr>
          <w:rFonts w:ascii="Tahoma" w:hAnsi="Tahoma" w:cs="Tahoma"/>
          <w:b/>
        </w:rPr>
        <w:t>B: Razlogi, povezani s plačilom davkov ali prispevkov za socialno varnost</w:t>
      </w:r>
      <w:r w:rsidR="0000436D">
        <w:rPr>
          <w:rFonts w:ascii="Tahoma" w:hAnsi="Tahoma" w:cs="Tahoma"/>
          <w:b/>
        </w:rPr>
        <w:t xml:space="preserve"> (drugi odstavek 75. člena ZJN-3)</w:t>
      </w:r>
    </w:p>
    <w:p w14:paraId="7EEEAD37" w14:textId="705DD0F1" w:rsidR="007501DF" w:rsidRPr="00A679F4" w:rsidRDefault="007501DF" w:rsidP="00125254">
      <w:pPr>
        <w:keepNext/>
        <w:keepLines/>
        <w:ind w:right="-2"/>
        <w:jc w:val="both"/>
        <w:rPr>
          <w:rFonts w:ascii="Tahoma" w:hAnsi="Tahoma" w:cs="Tahoma"/>
        </w:rPr>
      </w:pPr>
      <w:r w:rsidRPr="00A679F4">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005BFBF" w14:textId="77777777" w:rsidR="00123F42" w:rsidRPr="00A679F4" w:rsidRDefault="00123F42" w:rsidP="00125254">
      <w:pPr>
        <w:keepNext/>
        <w:keepLines/>
        <w:ind w:right="-2"/>
        <w:jc w:val="both"/>
        <w:rPr>
          <w:rFonts w:ascii="Tahoma" w:hAnsi="Tahoma" w:cs="Tahoma"/>
          <w:b/>
        </w:rPr>
      </w:pPr>
    </w:p>
    <w:p w14:paraId="0B99D257" w14:textId="58DB4C2A" w:rsidR="007501DF" w:rsidRPr="00A679F4" w:rsidRDefault="007501DF" w:rsidP="00125254">
      <w:pPr>
        <w:keepNext/>
        <w:keepLines/>
        <w:ind w:right="-2"/>
        <w:jc w:val="both"/>
        <w:rPr>
          <w:rFonts w:ascii="Tahoma" w:hAnsi="Tahoma" w:cs="Tahoma"/>
          <w:b/>
        </w:rPr>
      </w:pPr>
      <w:r w:rsidRPr="00A679F4">
        <w:rPr>
          <w:rFonts w:ascii="Tahoma" w:hAnsi="Tahoma" w:cs="Tahoma"/>
          <w:b/>
        </w:rPr>
        <w:t>D: Nacionalni razlogi za izključitev</w:t>
      </w:r>
    </w:p>
    <w:p w14:paraId="27535641" w14:textId="4320B562" w:rsidR="00123F42" w:rsidRPr="00A679F4" w:rsidRDefault="007501DF" w:rsidP="00125254">
      <w:pPr>
        <w:keepNext/>
        <w:keepLines/>
        <w:jc w:val="both"/>
        <w:rPr>
          <w:rFonts w:ascii="Tahoma" w:hAnsi="Tahoma" w:cs="Tahoma"/>
        </w:rPr>
      </w:pPr>
      <w:r w:rsidRPr="00A679F4">
        <w:rPr>
          <w:rFonts w:ascii="Tahoma" w:hAnsi="Tahoma" w:cs="Tahoma"/>
        </w:rPr>
        <w:t>Naročnik bo iz posameznega postopka javnega naročanja izključil gospodarski subjekt:</w:t>
      </w:r>
    </w:p>
    <w:p w14:paraId="1DBDB405" w14:textId="77777777" w:rsidR="007501DF" w:rsidRPr="00A679F4" w:rsidRDefault="007501DF" w:rsidP="00125254">
      <w:pPr>
        <w:keepNext/>
        <w:keepLines/>
        <w:jc w:val="both"/>
        <w:rPr>
          <w:rFonts w:ascii="Tahoma" w:hAnsi="Tahoma" w:cs="Tahoma"/>
          <w:sz w:val="8"/>
        </w:rPr>
      </w:pPr>
    </w:p>
    <w:p w14:paraId="11AFF258" w14:textId="77777777" w:rsidR="007501DF" w:rsidRPr="00A679F4" w:rsidRDefault="007501DF" w:rsidP="00125254">
      <w:pPr>
        <w:keepNext/>
        <w:keepLines/>
        <w:ind w:left="284" w:hanging="284"/>
        <w:jc w:val="both"/>
        <w:rPr>
          <w:rFonts w:ascii="Tahoma" w:hAnsi="Tahoma" w:cs="Tahoma"/>
        </w:rPr>
      </w:pPr>
      <w:r w:rsidRPr="00A679F4">
        <w:rPr>
          <w:rFonts w:ascii="Tahoma" w:hAnsi="Tahoma" w:cs="Tahoma"/>
          <w:b/>
        </w:rPr>
        <w:t>D.1: Točka a) četrtega odstavka 75. člena ZJN-3</w:t>
      </w:r>
    </w:p>
    <w:p w14:paraId="25F0DB3C" w14:textId="77777777" w:rsidR="007501DF" w:rsidRPr="00A679F4" w:rsidRDefault="007501DF" w:rsidP="00125254">
      <w:pPr>
        <w:keepNext/>
        <w:keepLines/>
        <w:numPr>
          <w:ilvl w:val="0"/>
          <w:numId w:val="24"/>
        </w:numPr>
        <w:ind w:left="284" w:hanging="284"/>
        <w:jc w:val="both"/>
        <w:rPr>
          <w:rFonts w:ascii="Tahoma" w:hAnsi="Tahoma" w:cs="Tahoma"/>
        </w:rPr>
      </w:pPr>
      <w:r w:rsidRPr="00A679F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417484B" w14:textId="77777777" w:rsidR="007501DF" w:rsidRPr="00A679F4" w:rsidRDefault="007501DF" w:rsidP="00125254">
      <w:pPr>
        <w:keepNext/>
        <w:keepLines/>
        <w:jc w:val="both"/>
        <w:rPr>
          <w:rFonts w:ascii="Tahoma" w:hAnsi="Tahoma" w:cs="Tahoma"/>
          <w:b/>
          <w:sz w:val="8"/>
        </w:rPr>
      </w:pPr>
    </w:p>
    <w:p w14:paraId="2C3D2144" w14:textId="77777777" w:rsidR="007501DF" w:rsidRPr="00A679F4" w:rsidRDefault="007501DF" w:rsidP="00125254">
      <w:pPr>
        <w:keepNext/>
        <w:keepLines/>
        <w:jc w:val="both"/>
        <w:rPr>
          <w:rFonts w:ascii="Tahoma" w:hAnsi="Tahoma" w:cs="Tahoma"/>
        </w:rPr>
      </w:pPr>
      <w:r w:rsidRPr="00A679F4">
        <w:rPr>
          <w:rFonts w:ascii="Tahoma" w:hAnsi="Tahoma" w:cs="Tahoma"/>
          <w:b/>
        </w:rPr>
        <w:t>D.2: Točka b) četrtega odstavka 75. člena ZJN-3</w:t>
      </w:r>
    </w:p>
    <w:p w14:paraId="4031F423" w14:textId="77777777" w:rsidR="007501DF" w:rsidRPr="00A679F4" w:rsidRDefault="007501DF" w:rsidP="00125254">
      <w:pPr>
        <w:keepNext/>
        <w:keepLines/>
        <w:numPr>
          <w:ilvl w:val="0"/>
          <w:numId w:val="24"/>
        </w:numPr>
        <w:ind w:left="284" w:hanging="284"/>
        <w:jc w:val="both"/>
        <w:rPr>
          <w:rFonts w:ascii="Tahoma" w:hAnsi="Tahoma" w:cs="Tahoma"/>
        </w:rPr>
      </w:pPr>
      <w:r w:rsidRPr="00A679F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6FB2AA" w14:textId="77777777" w:rsidR="007501DF" w:rsidRPr="00A679F4" w:rsidRDefault="007501DF" w:rsidP="00125254">
      <w:pPr>
        <w:keepNext/>
        <w:keepLines/>
        <w:jc w:val="both"/>
        <w:rPr>
          <w:rFonts w:ascii="Tahoma" w:hAnsi="Tahoma" w:cs="Tahoma"/>
          <w:b/>
          <w:sz w:val="8"/>
        </w:rPr>
      </w:pPr>
    </w:p>
    <w:p w14:paraId="7325F653" w14:textId="77777777" w:rsidR="007501DF" w:rsidRPr="00A679F4" w:rsidRDefault="007501DF" w:rsidP="00125254">
      <w:pPr>
        <w:keepNext/>
        <w:keepLines/>
        <w:jc w:val="both"/>
        <w:rPr>
          <w:rFonts w:ascii="Tahoma" w:hAnsi="Tahoma" w:cs="Tahoma"/>
          <w:b/>
        </w:rPr>
      </w:pPr>
      <w:r w:rsidRPr="00A679F4">
        <w:rPr>
          <w:rFonts w:ascii="Tahoma" w:hAnsi="Tahoma" w:cs="Tahoma"/>
          <w:b/>
        </w:rPr>
        <w:t>D.3: Kršitev temeljnih pravic delavcev (196. člen KZ-1), prvi odstavek 75. člena ZJN-3</w:t>
      </w:r>
    </w:p>
    <w:p w14:paraId="1267D4CD" w14:textId="77777777" w:rsidR="007501DF" w:rsidRPr="00A679F4" w:rsidRDefault="007501DF" w:rsidP="00125254">
      <w:pPr>
        <w:keepNext/>
        <w:keepLines/>
        <w:numPr>
          <w:ilvl w:val="0"/>
          <w:numId w:val="24"/>
        </w:numPr>
        <w:ind w:left="284" w:hanging="284"/>
        <w:jc w:val="both"/>
        <w:rPr>
          <w:rFonts w:ascii="Tahoma" w:hAnsi="Tahoma" w:cs="Tahoma"/>
        </w:rPr>
      </w:pPr>
      <w:r w:rsidRPr="00A679F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45B7FAF" w14:textId="77777777" w:rsidR="007501DF" w:rsidRPr="00A679F4" w:rsidRDefault="007501DF" w:rsidP="00125254">
      <w:pPr>
        <w:keepNext/>
        <w:keepLines/>
        <w:ind w:right="-2"/>
        <w:jc w:val="both"/>
        <w:rPr>
          <w:rFonts w:ascii="Tahoma" w:hAnsi="Tahoma" w:cs="Tahoma"/>
          <w:b/>
          <w:smallCaps/>
        </w:rPr>
      </w:pPr>
    </w:p>
    <w:p w14:paraId="353E33CB" w14:textId="77777777" w:rsidR="007501DF" w:rsidRPr="00A679F4" w:rsidRDefault="007501DF" w:rsidP="00125254">
      <w:pPr>
        <w:keepNext/>
        <w:keepLines/>
        <w:ind w:right="-2"/>
        <w:jc w:val="both"/>
        <w:rPr>
          <w:rFonts w:ascii="Tahoma" w:hAnsi="Tahoma" w:cs="Tahoma"/>
          <w:b/>
          <w:smallCaps/>
        </w:rPr>
      </w:pPr>
      <w:r w:rsidRPr="00A679F4">
        <w:rPr>
          <w:rFonts w:ascii="Tahoma" w:hAnsi="Tahoma" w:cs="Tahoma"/>
          <w:b/>
          <w:smallCaps/>
        </w:rPr>
        <w:lastRenderedPageBreak/>
        <w:t>Dokazila (velja za vse pogoje zgoraj):</w:t>
      </w:r>
    </w:p>
    <w:p w14:paraId="51735BF6" w14:textId="77777777" w:rsidR="00C64E5D" w:rsidRPr="00112425" w:rsidRDefault="00C64E5D"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519BC049" w14:textId="77777777" w:rsidR="00C64E5D" w:rsidRPr="007E0744" w:rsidRDefault="00C64E5D" w:rsidP="00125254">
      <w:pPr>
        <w:keepNext/>
        <w:keepLines/>
        <w:numPr>
          <w:ilvl w:val="0"/>
          <w:numId w:val="38"/>
        </w:numPr>
        <w:ind w:left="714" w:hanging="357"/>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5F2C9B24" w14:textId="77777777" w:rsidR="00C64E5D" w:rsidRPr="00112425" w:rsidRDefault="00C64E5D" w:rsidP="00125254">
      <w:pPr>
        <w:keepNext/>
        <w:keepLines/>
        <w:numPr>
          <w:ilvl w:val="0"/>
          <w:numId w:val="38"/>
        </w:numPr>
        <w:ind w:left="714" w:hanging="357"/>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294F0DEE" w14:textId="77777777" w:rsidR="007501DF" w:rsidRPr="00A679F4" w:rsidRDefault="007501DF" w:rsidP="00125254">
      <w:pPr>
        <w:keepNext/>
        <w:keepLines/>
        <w:jc w:val="both"/>
        <w:rPr>
          <w:rFonts w:ascii="Tahoma" w:hAnsi="Tahoma" w:cs="Tahoma"/>
          <w:b/>
          <w:bCs/>
          <w:sz w:val="16"/>
        </w:rPr>
      </w:pPr>
    </w:p>
    <w:p w14:paraId="58D62493" w14:textId="5F09C91B" w:rsidR="007501DF" w:rsidRPr="00A679F4" w:rsidRDefault="007501DF" w:rsidP="00125254">
      <w:pPr>
        <w:keepNext/>
        <w:keepLines/>
        <w:jc w:val="both"/>
        <w:rPr>
          <w:rFonts w:ascii="Tahoma" w:hAnsi="Tahoma" w:cs="Tahoma"/>
          <w:bCs/>
        </w:rPr>
      </w:pPr>
      <w:r w:rsidRPr="00A679F4">
        <w:rPr>
          <w:rFonts w:ascii="Tahoma" w:hAnsi="Tahoma" w:cs="Tahoma"/>
          <w:bCs/>
          <w:u w:val="single"/>
        </w:rPr>
        <w:t xml:space="preserve">Naročnik bo preveril izpolnjevanje pogojev iz </w:t>
      </w:r>
      <w:r w:rsidR="00632D1F">
        <w:rPr>
          <w:rFonts w:ascii="Tahoma" w:hAnsi="Tahoma" w:cs="Tahoma"/>
          <w:bCs/>
          <w:u w:val="single"/>
        </w:rPr>
        <w:t>prvega, drugega in četrtega</w:t>
      </w:r>
      <w:r w:rsidRPr="00A679F4">
        <w:rPr>
          <w:rFonts w:ascii="Tahoma" w:hAnsi="Tahoma" w:cs="Tahoma"/>
          <w:bCs/>
          <w:u w:val="single"/>
        </w:rPr>
        <w:t xml:space="preserve"> odstavka 75. člena ZJN-3 preko informacijskega sistema e-Dosje</w:t>
      </w:r>
      <w:r w:rsidRPr="00A679F4">
        <w:rPr>
          <w:rFonts w:ascii="Tahoma" w:hAnsi="Tahoma" w:cs="Tahoma"/>
          <w:bCs/>
        </w:rPr>
        <w:t>, ki je namenjen elektronskem preverjanju ponudnikov (partnerjev), podizvajalcev in drugih gospodarskih subjektov, na čigar zmogljivosti se sklicuje ponudnik, v (predmetnih) nacionalnih uradnih evidencah.</w:t>
      </w:r>
      <w:r w:rsidRPr="00A679F4">
        <w:rPr>
          <w:rFonts w:ascii="Tahoma" w:hAnsi="Tahoma" w:cs="Tahoma"/>
          <w:bCs/>
          <w:i/>
        </w:rPr>
        <w:t xml:space="preserve"> </w:t>
      </w:r>
    </w:p>
    <w:p w14:paraId="2A45EF53" w14:textId="77777777" w:rsidR="007501DF" w:rsidRPr="00A679F4" w:rsidRDefault="007501DF" w:rsidP="00125254">
      <w:pPr>
        <w:keepNext/>
        <w:keepLines/>
        <w:jc w:val="both"/>
        <w:rPr>
          <w:rFonts w:ascii="Tahoma" w:hAnsi="Tahoma" w:cs="Tahoma"/>
          <w:sz w:val="16"/>
          <w:szCs w:val="22"/>
        </w:rPr>
      </w:pPr>
    </w:p>
    <w:p w14:paraId="57FB0769" w14:textId="77777777" w:rsidR="007501DF" w:rsidRPr="00A679F4" w:rsidRDefault="007501DF" w:rsidP="00125254">
      <w:pPr>
        <w:keepNext/>
        <w:keepLines/>
        <w:jc w:val="both"/>
        <w:rPr>
          <w:rFonts w:ascii="Tahoma" w:hAnsi="Tahoma" w:cs="Tahoma"/>
          <w:szCs w:val="22"/>
        </w:rPr>
      </w:pPr>
      <w:r w:rsidRPr="00A679F4">
        <w:rPr>
          <w:rFonts w:ascii="Tahoma" w:hAnsi="Tahoma" w:cs="Tahoma"/>
        </w:rPr>
        <w:t>Gospodarski subjekt s sedežem izven Republike Slovenije bo moral potrdilo pristojnega organa predložiti sam, v kolikor takšnega potrdila iz ustreznega registra ne bo mogel pridobiti naročnik.</w:t>
      </w:r>
    </w:p>
    <w:p w14:paraId="54583331" w14:textId="77777777" w:rsidR="007501DF" w:rsidRDefault="007501DF" w:rsidP="00125254">
      <w:pPr>
        <w:keepNext/>
        <w:keepLines/>
        <w:jc w:val="both"/>
        <w:rPr>
          <w:rFonts w:ascii="Tahoma" w:hAnsi="Tahoma" w:cs="Tahoma"/>
          <w:szCs w:val="22"/>
        </w:rPr>
      </w:pPr>
    </w:p>
    <w:p w14:paraId="7479878C" w14:textId="77777777" w:rsidR="00DC4E13" w:rsidRPr="003C0C04" w:rsidRDefault="00DC4E13" w:rsidP="00DC4E13">
      <w:pPr>
        <w:keepNext/>
        <w:keepLines/>
        <w:jc w:val="both"/>
        <w:rPr>
          <w:rFonts w:ascii="Tahoma" w:hAnsi="Tahoma" w:cs="Tahoma"/>
          <w:bCs/>
        </w:rPr>
      </w:pPr>
      <w:r w:rsidRPr="003C0C04">
        <w:rPr>
          <w:rFonts w:ascii="Tahoma" w:hAnsi="Tahoma" w:cs="Tahoma"/>
          <w:bCs/>
        </w:rPr>
        <w:t xml:space="preserve">V kolikor naročnik sam ne bo mogel preveriti (ne)obstoja zgoraj navedenih razlogov za izključitev, bo </w:t>
      </w:r>
      <w:r>
        <w:rPr>
          <w:rFonts w:ascii="Tahoma" w:hAnsi="Tahoma" w:cs="Tahoma"/>
        </w:rPr>
        <w:t xml:space="preserve">kandidata </w:t>
      </w:r>
      <w:r w:rsidRPr="003C0C04">
        <w:rPr>
          <w:rFonts w:ascii="Tahoma" w:hAnsi="Tahoma" w:cs="Tahoma"/>
          <w:bCs/>
        </w:rPr>
        <w:t xml:space="preserve">pozval na predložitev ustreznih dokazil. </w:t>
      </w:r>
      <w:r>
        <w:rPr>
          <w:rFonts w:ascii="Tahoma" w:hAnsi="Tahoma" w:cs="Tahoma"/>
        </w:rPr>
        <w:t xml:space="preserve">Kandidat </w:t>
      </w:r>
      <w:r w:rsidRPr="003C0C04">
        <w:rPr>
          <w:rFonts w:ascii="Tahoma" w:hAnsi="Tahoma" w:cs="Tahoma"/>
          <w:bCs/>
        </w:rPr>
        <w:t>bo moral v roku, ki ga bo določil naročnik, predložiti naslednja dokazila:</w:t>
      </w:r>
    </w:p>
    <w:p w14:paraId="7551EC6F" w14:textId="77777777" w:rsidR="00DC4E13" w:rsidRPr="003C0C04" w:rsidRDefault="00DC4E13" w:rsidP="00DC4E13">
      <w:pPr>
        <w:keepNext/>
        <w:keepLines/>
        <w:numPr>
          <w:ilvl w:val="0"/>
          <w:numId w:val="38"/>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62E851C9" w14:textId="77777777" w:rsidR="00DC4E13" w:rsidRPr="003C0C04" w:rsidRDefault="00DC4E13" w:rsidP="00DC4E13">
      <w:pPr>
        <w:keepNext/>
        <w:keepLines/>
        <w:numPr>
          <w:ilvl w:val="0"/>
          <w:numId w:val="38"/>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059688C7" w14:textId="77777777" w:rsidR="00DC4E13" w:rsidRPr="003C0C04" w:rsidRDefault="00DC4E13" w:rsidP="00DC4E13">
      <w:pPr>
        <w:keepNext/>
        <w:keepLines/>
        <w:numPr>
          <w:ilvl w:val="0"/>
          <w:numId w:val="38"/>
        </w:numPr>
        <w:ind w:left="426" w:hanging="284"/>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7B09FE53" w14:textId="77777777" w:rsidR="00DC4E13" w:rsidRPr="003C0C04" w:rsidRDefault="00DC4E13" w:rsidP="00DC4E13">
      <w:pPr>
        <w:keepNext/>
        <w:keepLines/>
        <w:numPr>
          <w:ilvl w:val="0"/>
          <w:numId w:val="38"/>
        </w:numPr>
        <w:ind w:left="426" w:hanging="284"/>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496EB3A8" w14:textId="77777777" w:rsidR="00DC4E13" w:rsidRDefault="00DC4E13" w:rsidP="00DC4E13">
      <w:pPr>
        <w:keepNext/>
        <w:keepLines/>
        <w:jc w:val="both"/>
        <w:rPr>
          <w:rFonts w:ascii="Tahoma" w:hAnsi="Tahoma" w:cs="Tahoma"/>
          <w:bCs/>
        </w:rPr>
      </w:pPr>
    </w:p>
    <w:p w14:paraId="36EF1776" w14:textId="77777777" w:rsidR="00DC4E13" w:rsidRPr="00C111EF" w:rsidRDefault="00DC4E13" w:rsidP="00DC4E13">
      <w:pPr>
        <w:keepNext/>
        <w:keepLines/>
        <w:jc w:val="both"/>
        <w:rPr>
          <w:rFonts w:ascii="Tahoma" w:hAnsi="Tahoma" w:cs="Tahoma"/>
          <w:bCs/>
          <w:szCs w:val="22"/>
        </w:rPr>
      </w:pPr>
      <w:r w:rsidRPr="00C111EF">
        <w:rPr>
          <w:rFonts w:ascii="Tahoma" w:hAnsi="Tahoma" w:cs="Tahoma"/>
          <w:bCs/>
          <w:szCs w:val="22"/>
          <w:lang w:val="x-none"/>
        </w:rPr>
        <w:t xml:space="preserve">Če država članica ali tretja država </w:t>
      </w:r>
      <w:r w:rsidRPr="00C111EF">
        <w:rPr>
          <w:rFonts w:ascii="Tahoma" w:hAnsi="Tahoma" w:cs="Tahoma"/>
          <w:bCs/>
          <w:szCs w:val="22"/>
        </w:rPr>
        <w:t xml:space="preserve">gospodarskega </w:t>
      </w:r>
      <w:r w:rsidRPr="00C111EF">
        <w:rPr>
          <w:rFonts w:ascii="Tahoma" w:hAnsi="Tahoma" w:cs="Tahoma"/>
          <w:bCs/>
          <w:szCs w:val="22"/>
          <w:lang w:val="x-none"/>
        </w:rPr>
        <w:t>subjekta, ki</w:t>
      </w:r>
      <w:r w:rsidRPr="00C111EF">
        <w:rPr>
          <w:rFonts w:ascii="Tahoma" w:hAnsi="Tahoma" w:cs="Tahoma"/>
          <w:bCs/>
          <w:szCs w:val="22"/>
        </w:rPr>
        <w:t xml:space="preserve"> ni</w:t>
      </w:r>
      <w:r w:rsidRPr="00C111EF">
        <w:rPr>
          <w:rFonts w:ascii="Tahoma" w:hAnsi="Tahoma" w:cs="Tahoma"/>
          <w:bCs/>
          <w:szCs w:val="22"/>
          <w:lang w:val="x-none"/>
        </w:rPr>
        <w:t>ma sedeža v Republiki Sloveniji</w:t>
      </w:r>
      <w:r w:rsidRPr="00C111EF">
        <w:rPr>
          <w:rFonts w:ascii="Tahoma" w:hAnsi="Tahoma" w:cs="Tahoma"/>
          <w:bCs/>
          <w:szCs w:val="22"/>
        </w:rPr>
        <w:t>,</w:t>
      </w:r>
      <w:r w:rsidRPr="00C111EF">
        <w:rPr>
          <w:rFonts w:ascii="Tahoma" w:hAnsi="Tahoma" w:cs="Tahoma"/>
          <w:bCs/>
          <w:szCs w:val="22"/>
          <w:lang w:val="x-none"/>
        </w:rPr>
        <w:t xml:space="preserve"> dokumentov in potrdil iz </w:t>
      </w:r>
      <w:r>
        <w:rPr>
          <w:rFonts w:ascii="Tahoma" w:hAnsi="Tahoma" w:cs="Tahoma"/>
          <w:bCs/>
          <w:szCs w:val="22"/>
        </w:rPr>
        <w:t>tretjega</w:t>
      </w:r>
      <w:r w:rsidRPr="00C111EF">
        <w:rPr>
          <w:rFonts w:ascii="Tahoma" w:hAnsi="Tahoma" w:cs="Tahoma"/>
          <w:bCs/>
          <w:szCs w:val="22"/>
          <w:lang w:val="x-none"/>
        </w:rPr>
        <w:t xml:space="preserve"> odstavka </w:t>
      </w:r>
      <w:r>
        <w:rPr>
          <w:rFonts w:ascii="Tahoma" w:hAnsi="Tahoma" w:cs="Tahoma"/>
          <w:bCs/>
          <w:szCs w:val="22"/>
        </w:rPr>
        <w:t xml:space="preserve">77. člena ZJN-3 </w:t>
      </w:r>
      <w:r w:rsidRPr="00C111EF">
        <w:rPr>
          <w:rFonts w:ascii="Tahoma" w:hAnsi="Tahoma" w:cs="Tahoma"/>
          <w:bCs/>
          <w:szCs w:val="22"/>
          <w:lang w:val="x-none"/>
        </w:rPr>
        <w:t xml:space="preserve">ne izdaja ali če ti ne zajemajo vseh primerov iz prvega in drugega odstavka ter b) točke četrtega odstavka 75. člena </w:t>
      </w:r>
      <w:r w:rsidRPr="00C111EF">
        <w:rPr>
          <w:rFonts w:ascii="Tahoma" w:hAnsi="Tahoma" w:cs="Tahoma"/>
          <w:bCs/>
          <w:szCs w:val="22"/>
        </w:rPr>
        <w:t>ZJN-3</w:t>
      </w:r>
      <w:r w:rsidRPr="00C111EF">
        <w:rPr>
          <w:rFonts w:ascii="Tahoma" w:hAnsi="Tahoma" w:cs="Tahoma"/>
          <w:bCs/>
          <w:szCs w:val="22"/>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551B52" w14:textId="77777777" w:rsidR="005E4EC4" w:rsidRPr="00A679F4" w:rsidRDefault="005E4EC4" w:rsidP="00125254">
      <w:pPr>
        <w:keepNext/>
        <w:keepLines/>
        <w:jc w:val="both"/>
        <w:rPr>
          <w:rFonts w:ascii="Tahoma" w:hAnsi="Tahoma" w:cs="Tahoma"/>
          <w:szCs w:val="22"/>
        </w:rPr>
      </w:pPr>
    </w:p>
    <w:p w14:paraId="56B0B5CB" w14:textId="77777777" w:rsidR="007501DF" w:rsidRPr="00A679F4" w:rsidRDefault="007501DF" w:rsidP="00125254">
      <w:pPr>
        <w:keepNext/>
        <w:keepLines/>
        <w:numPr>
          <w:ilvl w:val="0"/>
          <w:numId w:val="20"/>
        </w:numPr>
        <w:ind w:left="284" w:hanging="284"/>
        <w:jc w:val="both"/>
        <w:rPr>
          <w:rFonts w:ascii="Tahoma" w:hAnsi="Tahoma" w:cs="Tahoma"/>
          <w:b/>
          <w:bCs/>
        </w:rPr>
      </w:pPr>
      <w:r w:rsidRPr="00A679F4">
        <w:rPr>
          <w:rFonts w:ascii="Tahoma" w:hAnsi="Tahoma" w:cs="Tahoma"/>
          <w:b/>
          <w:bCs/>
        </w:rPr>
        <w:t>EMŠO:</w:t>
      </w:r>
    </w:p>
    <w:p w14:paraId="543B022A" w14:textId="77777777" w:rsidR="007501DF" w:rsidRPr="00A679F4" w:rsidRDefault="007501DF" w:rsidP="00125254">
      <w:pPr>
        <w:keepNext/>
        <w:keepLines/>
        <w:jc w:val="both"/>
        <w:rPr>
          <w:rFonts w:ascii="Tahoma" w:hAnsi="Tahoma" w:cs="Tahoma"/>
          <w:bCs/>
        </w:rPr>
      </w:pPr>
      <w:r w:rsidRPr="00A679F4">
        <w:rPr>
          <w:rFonts w:ascii="Tahoma" w:hAnsi="Tahoma" w:cs="Tahoma"/>
          <w:bCs/>
        </w:rPr>
        <w:t xml:space="preserve">Za potrebe preverjanja v informacijskem sistemu e-Dosje </w:t>
      </w:r>
      <w:r w:rsidRPr="00A679F4">
        <w:rPr>
          <w:rFonts w:ascii="Tahoma" w:hAnsi="Tahoma" w:cs="Tahoma"/>
          <w:bCs/>
          <w:u w:val="single"/>
        </w:rPr>
        <w:t xml:space="preserve">ponudnik (in vsi ostali sodelujoči gospodarskih subjektov v ponudbi) za </w:t>
      </w:r>
      <w:r w:rsidRPr="00A679F4">
        <w:rPr>
          <w:rFonts w:ascii="Tahoma" w:hAnsi="Tahoma" w:cs="Tahoma"/>
          <w:b/>
          <w:bCs/>
          <w:u w:val="single"/>
        </w:rPr>
        <w:t>VSE</w:t>
      </w:r>
      <w:r w:rsidRPr="00A679F4">
        <w:rPr>
          <w:rFonts w:ascii="Tahoma" w:hAnsi="Tahoma" w:cs="Tahoma"/>
          <w:bCs/>
          <w:u w:val="single"/>
        </w:rPr>
        <w:t xml:space="preserve"> osebe, ki so člani upravnega, vodstvenega </w:t>
      </w:r>
      <w:r w:rsidRPr="00A679F4">
        <w:rPr>
          <w:rFonts w:ascii="Tahoma" w:hAnsi="Tahoma" w:cs="Tahoma"/>
          <w:b/>
          <w:bCs/>
          <w:u w:val="single"/>
        </w:rPr>
        <w:t>ali</w:t>
      </w:r>
      <w:r w:rsidRPr="00A679F4">
        <w:rPr>
          <w:rFonts w:ascii="Tahoma" w:hAnsi="Tahoma" w:cs="Tahoma"/>
          <w:bCs/>
          <w:u w:val="single"/>
        </w:rPr>
        <w:t xml:space="preserve"> nadzornega organa gospodarskega subjekta </w:t>
      </w:r>
      <w:r w:rsidRPr="00A679F4">
        <w:rPr>
          <w:rFonts w:ascii="Tahoma" w:hAnsi="Tahoma" w:cs="Tahoma"/>
          <w:b/>
          <w:bCs/>
          <w:u w:val="single"/>
        </w:rPr>
        <w:t>ali</w:t>
      </w:r>
      <w:r w:rsidRPr="00A679F4">
        <w:rPr>
          <w:rFonts w:ascii="Tahoma" w:hAnsi="Tahoma" w:cs="Tahoma"/>
          <w:bCs/>
          <w:u w:val="single"/>
        </w:rPr>
        <w:t xml:space="preserve"> ki imajo pooblastila za njegovo zastopanje </w:t>
      </w:r>
      <w:r w:rsidRPr="00A679F4">
        <w:rPr>
          <w:rFonts w:ascii="Tahoma" w:hAnsi="Tahoma" w:cs="Tahoma"/>
          <w:b/>
          <w:bCs/>
          <w:u w:val="single"/>
        </w:rPr>
        <w:t>ali</w:t>
      </w:r>
      <w:r w:rsidRPr="00A679F4">
        <w:rPr>
          <w:rFonts w:ascii="Tahoma" w:hAnsi="Tahoma" w:cs="Tahoma"/>
          <w:bCs/>
          <w:u w:val="single"/>
        </w:rPr>
        <w:t xml:space="preserve"> odločanje </w:t>
      </w:r>
      <w:r w:rsidRPr="00A679F4">
        <w:rPr>
          <w:rFonts w:ascii="Tahoma" w:hAnsi="Tahoma" w:cs="Tahoma"/>
          <w:b/>
          <w:bCs/>
          <w:u w:val="single"/>
        </w:rPr>
        <w:t>ali</w:t>
      </w:r>
      <w:r w:rsidRPr="00A679F4">
        <w:rPr>
          <w:rFonts w:ascii="Tahoma" w:hAnsi="Tahoma" w:cs="Tahoma"/>
          <w:bCs/>
          <w:u w:val="single"/>
        </w:rPr>
        <w:t xml:space="preserve"> nadzor v njem</w:t>
      </w:r>
      <w:r w:rsidRPr="00A679F4">
        <w:rPr>
          <w:rFonts w:ascii="Tahoma" w:hAnsi="Tahoma" w:cs="Tahoma"/>
          <w:bCs/>
        </w:rPr>
        <w:t xml:space="preserve">, </w:t>
      </w:r>
      <w:r w:rsidRPr="00A679F4">
        <w:rPr>
          <w:rFonts w:ascii="Tahoma" w:hAnsi="Tahoma" w:cs="Tahoma"/>
          <w:b/>
          <w:bCs/>
        </w:rPr>
        <w:t>vnesejo/navedejo EMŠO:</w:t>
      </w:r>
      <w:r w:rsidRPr="00A679F4">
        <w:rPr>
          <w:rFonts w:ascii="Tahoma" w:hAnsi="Tahoma" w:cs="Tahoma"/>
          <w:bCs/>
        </w:rPr>
        <w:t xml:space="preserve"> </w:t>
      </w:r>
    </w:p>
    <w:p w14:paraId="76CEE1CB" w14:textId="67CAFA09" w:rsidR="007501DF" w:rsidRPr="00A679F4" w:rsidRDefault="007501DF" w:rsidP="00125254">
      <w:pPr>
        <w:keepNext/>
        <w:keepLines/>
        <w:numPr>
          <w:ilvl w:val="0"/>
          <w:numId w:val="21"/>
        </w:numPr>
        <w:ind w:left="567"/>
        <w:jc w:val="both"/>
        <w:rPr>
          <w:rFonts w:ascii="Tahoma" w:hAnsi="Tahoma" w:cs="Tahoma"/>
          <w:bCs/>
        </w:rPr>
      </w:pPr>
      <w:r w:rsidRPr="00A679F4">
        <w:rPr>
          <w:rFonts w:ascii="Tahoma" w:hAnsi="Tahoma" w:cs="Tahoma"/>
          <w:bCs/>
        </w:rPr>
        <w:t xml:space="preserve">v Prilogo 1 (ponudnik/partner), Prilogo </w:t>
      </w:r>
      <w:r w:rsidR="00C64E5D">
        <w:rPr>
          <w:rFonts w:ascii="Tahoma" w:hAnsi="Tahoma" w:cs="Tahoma"/>
          <w:bCs/>
        </w:rPr>
        <w:t>4</w:t>
      </w:r>
      <w:r w:rsidRPr="00A679F4">
        <w:rPr>
          <w:rFonts w:ascii="Tahoma" w:hAnsi="Tahoma" w:cs="Tahoma"/>
          <w:bCs/>
        </w:rPr>
        <w:t xml:space="preserve"> (podizvajalci), Prilogo </w:t>
      </w:r>
      <w:r w:rsidR="00C64E5D">
        <w:rPr>
          <w:rFonts w:ascii="Tahoma" w:hAnsi="Tahoma" w:cs="Tahoma"/>
          <w:bCs/>
        </w:rPr>
        <w:t>5</w:t>
      </w:r>
      <w:r w:rsidRPr="00A679F4">
        <w:rPr>
          <w:rFonts w:ascii="Tahoma" w:hAnsi="Tahoma" w:cs="Tahoma"/>
          <w:bCs/>
        </w:rPr>
        <w:t xml:space="preserve"> (</w:t>
      </w:r>
      <w:r w:rsidR="00CC4FF8" w:rsidRPr="00A679F4">
        <w:rPr>
          <w:rFonts w:ascii="Tahoma" w:hAnsi="Tahoma" w:cs="Tahoma"/>
          <w:bCs/>
        </w:rPr>
        <w:t>subjekti</w:t>
      </w:r>
      <w:r w:rsidRPr="00A679F4">
        <w:rPr>
          <w:rFonts w:ascii="Tahoma" w:hAnsi="Tahoma" w:cs="Tahoma"/>
          <w:bCs/>
        </w:rPr>
        <w:t xml:space="preserve">, katerih zmogljivost uporablja ponudnik) </w:t>
      </w:r>
      <w:r w:rsidRPr="00A679F4">
        <w:rPr>
          <w:rFonts w:ascii="Tahoma" w:hAnsi="Tahoma" w:cs="Tahoma"/>
          <w:bCs/>
          <w:u w:val="single"/>
        </w:rPr>
        <w:t>ali</w:t>
      </w:r>
    </w:p>
    <w:p w14:paraId="79B90F18" w14:textId="77777777" w:rsidR="007501DF" w:rsidRPr="00A679F4" w:rsidRDefault="007501DF" w:rsidP="00125254">
      <w:pPr>
        <w:keepNext/>
        <w:keepLines/>
        <w:numPr>
          <w:ilvl w:val="0"/>
          <w:numId w:val="21"/>
        </w:numPr>
        <w:ind w:left="567"/>
        <w:jc w:val="both"/>
        <w:rPr>
          <w:rFonts w:ascii="Tahoma" w:hAnsi="Tahoma" w:cs="Tahoma"/>
          <w:bCs/>
        </w:rPr>
      </w:pPr>
      <w:r w:rsidRPr="00A679F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679F4">
        <w:rPr>
          <w:rFonts w:ascii="Tahoma" w:hAnsi="Tahoma" w:cs="Tahoma"/>
          <w:bCs/>
          <w:u w:val="single"/>
        </w:rPr>
        <w:t>ali</w:t>
      </w:r>
    </w:p>
    <w:p w14:paraId="4B8510B7" w14:textId="77777777" w:rsidR="007501DF" w:rsidRPr="00A679F4" w:rsidRDefault="007501DF" w:rsidP="00125254">
      <w:pPr>
        <w:keepNext/>
        <w:keepLines/>
        <w:numPr>
          <w:ilvl w:val="0"/>
          <w:numId w:val="21"/>
        </w:numPr>
        <w:ind w:left="567"/>
        <w:jc w:val="both"/>
        <w:rPr>
          <w:rFonts w:ascii="Tahoma" w:hAnsi="Tahoma" w:cs="Tahoma"/>
          <w:bCs/>
        </w:rPr>
      </w:pPr>
      <w:r w:rsidRPr="00A679F4">
        <w:rPr>
          <w:rFonts w:ascii="Tahoma" w:hAnsi="Tahoma" w:cs="Tahoma"/>
          <w:bCs/>
        </w:rPr>
        <w:t>na lastnem obrazcu.</w:t>
      </w:r>
    </w:p>
    <w:p w14:paraId="4ADF2634" w14:textId="77777777" w:rsidR="007501DF" w:rsidRPr="00A679F4" w:rsidRDefault="007501DF" w:rsidP="00125254">
      <w:pPr>
        <w:keepNext/>
        <w:keepLines/>
        <w:jc w:val="both"/>
        <w:rPr>
          <w:rFonts w:ascii="Tahoma" w:hAnsi="Tahoma" w:cs="Tahoma"/>
          <w:bCs/>
        </w:rPr>
      </w:pPr>
    </w:p>
    <w:p w14:paraId="6DC97E0B" w14:textId="77777777" w:rsidR="007501DF" w:rsidRPr="00A679F4" w:rsidRDefault="007501DF" w:rsidP="00125254">
      <w:pPr>
        <w:keepNext/>
        <w:keepLines/>
        <w:numPr>
          <w:ilvl w:val="0"/>
          <w:numId w:val="20"/>
        </w:numPr>
        <w:ind w:left="284" w:hanging="284"/>
        <w:jc w:val="both"/>
        <w:rPr>
          <w:rFonts w:ascii="Tahoma" w:hAnsi="Tahoma" w:cs="Tahoma"/>
          <w:b/>
          <w:bCs/>
        </w:rPr>
      </w:pPr>
      <w:r w:rsidRPr="00A679F4">
        <w:rPr>
          <w:rFonts w:ascii="Tahoma" w:hAnsi="Tahoma" w:cs="Tahoma"/>
          <w:b/>
          <w:bCs/>
        </w:rPr>
        <w:t>POPRAVNI MEHANIZMI:</w:t>
      </w:r>
    </w:p>
    <w:p w14:paraId="31718288" w14:textId="77777777" w:rsidR="005276C4" w:rsidRDefault="005276C4" w:rsidP="00125254">
      <w:pPr>
        <w:keepNext/>
        <w:keepLines/>
        <w:jc w:val="both"/>
        <w:rPr>
          <w:rFonts w:ascii="Tahoma" w:hAnsi="Tahoma" w:cs="Tahoma"/>
          <w:b/>
          <w:bCs/>
          <w:u w:val="single"/>
        </w:rPr>
      </w:pPr>
    </w:p>
    <w:p w14:paraId="50BC5B33" w14:textId="7362D425" w:rsidR="007501DF" w:rsidRPr="00A679F4" w:rsidRDefault="007501DF" w:rsidP="00125254">
      <w:pPr>
        <w:keepNext/>
        <w:keepLines/>
        <w:jc w:val="both"/>
        <w:rPr>
          <w:rFonts w:ascii="Tahoma" w:hAnsi="Tahoma" w:cs="Tahoma"/>
          <w:b/>
          <w:bCs/>
          <w:u w:val="single"/>
        </w:rPr>
      </w:pPr>
      <w:r w:rsidRPr="00A679F4">
        <w:rPr>
          <w:rFonts w:ascii="Tahoma" w:hAnsi="Tahoma" w:cs="Tahoma"/>
          <w:b/>
          <w:bCs/>
          <w:u w:val="single"/>
        </w:rPr>
        <w:t>1. odstavek, b) točka 4. odstavka in 6. odstavek 75. člena ZJN-3:</w:t>
      </w:r>
    </w:p>
    <w:p w14:paraId="65038E0A" w14:textId="77777777" w:rsidR="007501DF" w:rsidRPr="00A679F4" w:rsidRDefault="007501DF" w:rsidP="00125254">
      <w:pPr>
        <w:keepNext/>
        <w:keepLines/>
        <w:jc w:val="both"/>
        <w:rPr>
          <w:rFonts w:ascii="Tahoma" w:hAnsi="Tahoma" w:cs="Tahoma"/>
          <w:bCs/>
          <w:sz w:val="8"/>
        </w:rPr>
      </w:pPr>
    </w:p>
    <w:p w14:paraId="546CFFA8" w14:textId="0B66DEE6" w:rsidR="007501DF" w:rsidRDefault="007501DF" w:rsidP="00125254">
      <w:pPr>
        <w:keepNext/>
        <w:keepLines/>
        <w:jc w:val="both"/>
        <w:rPr>
          <w:rFonts w:ascii="Tahoma" w:hAnsi="Tahoma" w:cs="Tahoma"/>
          <w:bCs/>
        </w:rPr>
      </w:pPr>
      <w:r w:rsidRPr="00A679F4">
        <w:rPr>
          <w:rFonts w:ascii="Tahoma" w:hAnsi="Tahoma" w:cs="Tahoma"/>
          <w:bCs/>
        </w:rPr>
        <w:t xml:space="preserve">Gospodarski subjekt, ki je v enem od položajev iz prvega, b) točke četrtega ali šestega odstavka 75. člena ZJN-3, lahko </w:t>
      </w:r>
      <w:r w:rsidRPr="00A679F4">
        <w:rPr>
          <w:rFonts w:ascii="Tahoma" w:hAnsi="Tahoma" w:cs="Tahoma"/>
          <w:b/>
          <w:bCs/>
        </w:rPr>
        <w:t>najkasneje do roka za oddajo ponudb</w:t>
      </w:r>
      <w:r w:rsidRPr="00A679F4">
        <w:rPr>
          <w:rFonts w:ascii="Tahoma" w:hAnsi="Tahoma" w:cs="Tahoma"/>
          <w:bCs/>
        </w:rPr>
        <w:t xml:space="preserve"> naročniku </w:t>
      </w:r>
      <w:r w:rsidRPr="00A679F4">
        <w:rPr>
          <w:rFonts w:ascii="Tahoma" w:hAnsi="Tahoma" w:cs="Tahoma"/>
          <w:bCs/>
          <w:u w:val="single"/>
        </w:rPr>
        <w:t>predloži dokaze</w:t>
      </w:r>
      <w:r w:rsidRPr="00A679F4">
        <w:rPr>
          <w:rFonts w:ascii="Tahoma" w:hAnsi="Tahoma" w:cs="Tahoma"/>
          <w:bCs/>
        </w:rPr>
        <w:t xml:space="preserve">, </w:t>
      </w:r>
      <w:r w:rsidRPr="00A679F4">
        <w:rPr>
          <w:rFonts w:ascii="Tahoma" w:hAnsi="Tahoma" w:cs="Tahoma"/>
          <w:bCs/>
          <w:u w:val="single"/>
        </w:rPr>
        <w:t>da je sprejel zadostne ukrepe</w:t>
      </w:r>
      <w:r w:rsidRPr="00A679F4">
        <w:rPr>
          <w:rFonts w:ascii="Tahoma" w:hAnsi="Tahoma" w:cs="Tahoma"/>
          <w:bCs/>
        </w:rPr>
        <w:t>, s katerimi lahko dokaže svojo zanesljivost kljub obstoju razlogov za izključitev.</w:t>
      </w:r>
    </w:p>
    <w:p w14:paraId="0481D9CD" w14:textId="77777777" w:rsidR="00EC570C" w:rsidRPr="00A679F4" w:rsidRDefault="00EC570C" w:rsidP="00125254">
      <w:pPr>
        <w:keepNext/>
        <w:keepLines/>
        <w:jc w:val="both"/>
        <w:rPr>
          <w:rFonts w:ascii="Tahoma" w:hAnsi="Tahoma" w:cs="Tahoma"/>
          <w:bCs/>
        </w:rPr>
      </w:pPr>
    </w:p>
    <w:p w14:paraId="7498AAB1" w14:textId="77777777" w:rsidR="007501DF" w:rsidRPr="00A679F4" w:rsidRDefault="007501DF" w:rsidP="00125254">
      <w:pPr>
        <w:keepNext/>
        <w:keepLines/>
        <w:jc w:val="both"/>
        <w:rPr>
          <w:rFonts w:ascii="Tahoma" w:hAnsi="Tahoma" w:cs="Tahoma"/>
          <w:bCs/>
        </w:rPr>
      </w:pPr>
      <w:r w:rsidRPr="00A679F4">
        <w:rPr>
          <w:rFonts w:ascii="Tahoma" w:hAnsi="Tahoma" w:cs="Tahoma"/>
          <w:bCs/>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FD94043" w14:textId="77777777" w:rsidR="007501DF" w:rsidRPr="00A679F4" w:rsidRDefault="007501DF" w:rsidP="00125254">
      <w:pPr>
        <w:keepNext/>
        <w:keepLines/>
        <w:jc w:val="both"/>
        <w:rPr>
          <w:rFonts w:ascii="Tahoma" w:hAnsi="Tahoma" w:cs="Tahoma"/>
          <w:bCs/>
          <w:sz w:val="18"/>
        </w:rPr>
      </w:pPr>
    </w:p>
    <w:p w14:paraId="6C831CD5" w14:textId="77777777" w:rsidR="007501DF" w:rsidRPr="00A679F4" w:rsidRDefault="007501DF" w:rsidP="00125254">
      <w:pPr>
        <w:keepNext/>
        <w:keepLines/>
        <w:jc w:val="both"/>
        <w:rPr>
          <w:rFonts w:ascii="Tahoma" w:hAnsi="Tahoma" w:cs="Tahoma"/>
          <w:bCs/>
        </w:rPr>
      </w:pPr>
      <w:r w:rsidRPr="00A679F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F6170E" w14:textId="77777777" w:rsidR="007501DF" w:rsidRPr="00A679F4" w:rsidRDefault="007501DF" w:rsidP="00125254">
      <w:pPr>
        <w:keepNext/>
        <w:keepLines/>
        <w:jc w:val="both"/>
        <w:rPr>
          <w:rFonts w:ascii="Tahoma" w:hAnsi="Tahoma" w:cs="Tahoma"/>
          <w:bCs/>
          <w:sz w:val="18"/>
        </w:rPr>
      </w:pPr>
    </w:p>
    <w:p w14:paraId="07DF61B6" w14:textId="77777777" w:rsidR="007501DF" w:rsidRPr="00A679F4" w:rsidRDefault="007501DF" w:rsidP="00125254">
      <w:pPr>
        <w:keepNext/>
        <w:keepLines/>
        <w:jc w:val="both"/>
        <w:rPr>
          <w:rFonts w:ascii="Tahoma" w:hAnsi="Tahoma" w:cs="Tahoma"/>
          <w:bCs/>
        </w:rPr>
      </w:pPr>
      <w:r w:rsidRPr="00A679F4">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A679F4">
        <w:rPr>
          <w:rFonts w:ascii="Tahoma" w:hAnsi="Tahoma" w:cs="Tahoma"/>
          <w:b/>
          <w:bCs/>
          <w:u w:val="single"/>
        </w:rPr>
        <w:t>ali</w:t>
      </w:r>
      <w:r w:rsidRPr="00A679F4">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1FB42CB4" w14:textId="77777777" w:rsidR="007501DF" w:rsidRPr="00A679F4" w:rsidRDefault="007501DF" w:rsidP="00125254">
      <w:pPr>
        <w:keepNext/>
        <w:keepLines/>
        <w:jc w:val="both"/>
        <w:rPr>
          <w:rFonts w:ascii="Tahoma" w:hAnsi="Tahoma" w:cs="Tahoma"/>
          <w:bCs/>
        </w:rPr>
      </w:pPr>
    </w:p>
    <w:p w14:paraId="5E23C7F6" w14:textId="66772FA9" w:rsidR="007501DF" w:rsidRPr="007022B5" w:rsidRDefault="007501DF" w:rsidP="00125254">
      <w:pPr>
        <w:pStyle w:val="Odstavekseznama"/>
        <w:keepNext/>
        <w:keepLines/>
        <w:numPr>
          <w:ilvl w:val="1"/>
          <w:numId w:val="22"/>
        </w:numPr>
        <w:jc w:val="both"/>
        <w:rPr>
          <w:rFonts w:ascii="Tahoma" w:hAnsi="Tahoma" w:cs="Tahoma"/>
          <w:b/>
        </w:rPr>
      </w:pPr>
      <w:r w:rsidRPr="007022B5">
        <w:rPr>
          <w:rFonts w:ascii="Tahoma" w:hAnsi="Tahoma" w:cs="Tahoma"/>
          <w:b/>
        </w:rPr>
        <w:t>P</w:t>
      </w:r>
      <w:r w:rsidR="007022B5" w:rsidRPr="007022B5">
        <w:rPr>
          <w:rFonts w:ascii="Tahoma" w:hAnsi="Tahoma" w:cs="Tahoma"/>
          <w:b/>
        </w:rPr>
        <w:t>ogoji za sodelovanje</w:t>
      </w:r>
    </w:p>
    <w:p w14:paraId="1DBB08A7" w14:textId="77777777" w:rsidR="007501DF" w:rsidRPr="00A679F4" w:rsidRDefault="007501DF" w:rsidP="00125254">
      <w:pPr>
        <w:keepNext/>
        <w:keepLines/>
        <w:jc w:val="both"/>
        <w:rPr>
          <w:rFonts w:ascii="Tahoma" w:hAnsi="Tahoma" w:cs="Tahoma"/>
        </w:rPr>
      </w:pPr>
    </w:p>
    <w:p w14:paraId="2B47B1CE" w14:textId="77777777" w:rsidR="007501DF" w:rsidRPr="00A679F4" w:rsidRDefault="007501DF" w:rsidP="00125254">
      <w:pPr>
        <w:keepNext/>
        <w:keepLines/>
        <w:numPr>
          <w:ilvl w:val="2"/>
          <w:numId w:val="22"/>
        </w:numPr>
        <w:jc w:val="both"/>
        <w:rPr>
          <w:rFonts w:ascii="Tahoma" w:hAnsi="Tahoma" w:cs="Tahoma"/>
          <w:b/>
        </w:rPr>
      </w:pPr>
      <w:r w:rsidRPr="00A679F4">
        <w:rPr>
          <w:rFonts w:ascii="Tahoma" w:hAnsi="Tahoma" w:cs="Tahoma"/>
          <w:b/>
        </w:rPr>
        <w:t>Ustreznost za opravljanje poklicne dejavnosti</w:t>
      </w:r>
    </w:p>
    <w:p w14:paraId="787CFC15" w14:textId="77777777" w:rsidR="007501DF" w:rsidRPr="00A679F4" w:rsidRDefault="007501DF" w:rsidP="00125254">
      <w:pPr>
        <w:keepNext/>
        <w:keepLines/>
        <w:jc w:val="both"/>
        <w:rPr>
          <w:rFonts w:ascii="Tahoma" w:hAnsi="Tahoma" w:cs="Tahoma"/>
          <w:sz w:val="16"/>
        </w:rPr>
      </w:pPr>
    </w:p>
    <w:p w14:paraId="6DDFA012" w14:textId="38924508" w:rsidR="007501DF" w:rsidRDefault="007501DF" w:rsidP="00125254">
      <w:pPr>
        <w:keepNext/>
        <w:keepLines/>
        <w:jc w:val="both"/>
        <w:rPr>
          <w:rFonts w:ascii="Tahoma" w:hAnsi="Tahoma" w:cs="Tahoma"/>
        </w:rPr>
      </w:pPr>
      <w:r w:rsidRPr="00A679F4">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70CC8DA" w14:textId="77777777" w:rsidR="007501DF" w:rsidRPr="00A679F4" w:rsidRDefault="007501DF" w:rsidP="00125254">
      <w:pPr>
        <w:keepNext/>
        <w:keepLines/>
        <w:jc w:val="both"/>
        <w:rPr>
          <w:rFonts w:ascii="Tahoma" w:hAnsi="Tahoma" w:cs="Tahoma"/>
          <w:sz w:val="12"/>
        </w:rPr>
      </w:pPr>
    </w:p>
    <w:p w14:paraId="008225D8" w14:textId="77777777" w:rsidR="007501DF" w:rsidRPr="00A679F4" w:rsidRDefault="007501DF" w:rsidP="00125254">
      <w:pPr>
        <w:keepNext/>
        <w:keepLines/>
        <w:jc w:val="both"/>
        <w:rPr>
          <w:rFonts w:ascii="Tahoma" w:hAnsi="Tahoma" w:cs="Tahoma"/>
        </w:rPr>
      </w:pPr>
      <w:r w:rsidRPr="00A679F4">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BF2905C" w14:textId="77777777" w:rsidR="007501DF" w:rsidRPr="00A679F4" w:rsidRDefault="007501DF" w:rsidP="00125254">
      <w:pPr>
        <w:keepNext/>
        <w:keepLines/>
        <w:ind w:right="-2"/>
        <w:jc w:val="both"/>
        <w:rPr>
          <w:rFonts w:ascii="Tahoma" w:eastAsia="Calibri" w:hAnsi="Tahoma" w:cs="Tahoma"/>
          <w:bCs/>
        </w:rPr>
      </w:pPr>
    </w:p>
    <w:p w14:paraId="4398D870" w14:textId="77777777" w:rsidR="007501DF" w:rsidRPr="00A679F4" w:rsidRDefault="007501DF" w:rsidP="00125254">
      <w:pPr>
        <w:keepNext/>
        <w:keepLines/>
        <w:ind w:right="-2"/>
        <w:jc w:val="both"/>
        <w:rPr>
          <w:rFonts w:ascii="Tahoma" w:hAnsi="Tahoma" w:cs="Tahoma"/>
          <w:b/>
          <w:smallCaps/>
        </w:rPr>
      </w:pPr>
      <w:r w:rsidRPr="00A679F4">
        <w:rPr>
          <w:rFonts w:ascii="Tahoma" w:hAnsi="Tahoma" w:cs="Tahoma"/>
          <w:b/>
          <w:smallCaps/>
        </w:rPr>
        <w:t>Dokazilo:</w:t>
      </w:r>
    </w:p>
    <w:p w14:paraId="269708A4" w14:textId="77777777" w:rsidR="005276C4" w:rsidRPr="00112425" w:rsidRDefault="005276C4"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0B333042" w14:textId="70E72A0C" w:rsidR="005276C4" w:rsidRPr="007E0744" w:rsidRDefault="005276C4" w:rsidP="00125254">
      <w:pPr>
        <w:keepNext/>
        <w:keepLines/>
        <w:numPr>
          <w:ilvl w:val="0"/>
          <w:numId w:val="38"/>
        </w:numPr>
        <w:ind w:left="714" w:hanging="357"/>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45CEFBB0" w14:textId="77777777" w:rsidR="005276C4" w:rsidRPr="00112425" w:rsidRDefault="005276C4" w:rsidP="00125254">
      <w:pPr>
        <w:keepNext/>
        <w:keepLines/>
        <w:numPr>
          <w:ilvl w:val="0"/>
          <w:numId w:val="38"/>
        </w:numPr>
        <w:ind w:left="714" w:hanging="357"/>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6DC22ABB" w14:textId="77777777" w:rsidR="007501DF" w:rsidRPr="00A679F4" w:rsidRDefault="007501DF" w:rsidP="00125254">
      <w:pPr>
        <w:keepNext/>
        <w:keepLines/>
        <w:jc w:val="both"/>
        <w:rPr>
          <w:rFonts w:ascii="Tahoma" w:hAnsi="Tahoma" w:cs="Tahoma"/>
          <w:sz w:val="16"/>
        </w:rPr>
      </w:pPr>
    </w:p>
    <w:p w14:paraId="4CEE3999" w14:textId="77777777" w:rsidR="007501DF" w:rsidRPr="00A679F4" w:rsidRDefault="007501DF" w:rsidP="00125254">
      <w:pPr>
        <w:keepNext/>
        <w:keepLines/>
        <w:jc w:val="both"/>
        <w:rPr>
          <w:rFonts w:ascii="Tahoma" w:hAnsi="Tahoma" w:cs="Tahoma"/>
          <w:i/>
          <w:sz w:val="19"/>
          <w:szCs w:val="19"/>
        </w:rPr>
      </w:pPr>
      <w:r w:rsidRPr="00A679F4">
        <w:rPr>
          <w:rFonts w:ascii="Tahoma" w:hAnsi="Tahoma" w:cs="Tahoma"/>
          <w:i/>
          <w:sz w:val="19"/>
          <w:szCs w:val="19"/>
        </w:rPr>
        <w:t>Naročnik si pridržuje pravico, da ponudnik na podlagi poziva naročnika v zahtevanem roku predloži dodatna dokazila oz. pojasnila o izpolnjevanju zahtevanih pogojev.</w:t>
      </w:r>
    </w:p>
    <w:p w14:paraId="6A24918C" w14:textId="77777777" w:rsidR="007501DF" w:rsidRPr="00A679F4" w:rsidRDefault="007501DF" w:rsidP="00125254">
      <w:pPr>
        <w:keepNext/>
        <w:keepLines/>
        <w:jc w:val="both"/>
        <w:rPr>
          <w:rFonts w:ascii="Tahoma" w:hAnsi="Tahoma" w:cs="Tahoma"/>
          <w:sz w:val="12"/>
        </w:rPr>
      </w:pPr>
    </w:p>
    <w:p w14:paraId="17F0A870" w14:textId="77777777" w:rsidR="007501DF" w:rsidRPr="00A679F4" w:rsidRDefault="007501DF" w:rsidP="00125254">
      <w:pPr>
        <w:keepNext/>
        <w:keepLines/>
        <w:jc w:val="both"/>
        <w:rPr>
          <w:rFonts w:ascii="Tahoma" w:hAnsi="Tahoma" w:cs="Tahoma"/>
          <w:i/>
          <w:sz w:val="19"/>
          <w:szCs w:val="19"/>
        </w:rPr>
      </w:pPr>
      <w:r w:rsidRPr="00A679F4">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A679F4">
        <w:rPr>
          <w:rFonts w:ascii="Tahoma" w:hAnsi="Tahoma" w:cs="Tahoma"/>
          <w:i/>
          <w:sz w:val="19"/>
          <w:szCs w:val="19"/>
          <w:u w:val="single"/>
        </w:rPr>
        <w:t>vendar bo moral ta subjekt (s katerim se izkazuje pogoje oz. sposobnost) predmetna dela javnega naročila tudi izvesti,</w:t>
      </w:r>
      <w:r w:rsidRPr="00A679F4">
        <w:rPr>
          <w:sz w:val="19"/>
          <w:szCs w:val="19"/>
          <w:u w:val="single"/>
        </w:rPr>
        <w:t xml:space="preserve"> </w:t>
      </w:r>
      <w:r w:rsidRPr="00A679F4">
        <w:rPr>
          <w:rFonts w:ascii="Tahoma" w:hAnsi="Tahoma" w:cs="Tahoma"/>
          <w:i/>
          <w:sz w:val="19"/>
          <w:szCs w:val="19"/>
          <w:u w:val="single"/>
        </w:rPr>
        <w:t>ter v ponudbi priložiti zahtevana dokazila.</w:t>
      </w:r>
    </w:p>
    <w:p w14:paraId="067A9ED7" w14:textId="77777777" w:rsidR="007501DF" w:rsidRPr="00A679F4" w:rsidRDefault="007501DF" w:rsidP="00125254">
      <w:pPr>
        <w:keepNext/>
        <w:keepLines/>
        <w:jc w:val="both"/>
        <w:rPr>
          <w:rFonts w:ascii="Tahoma" w:hAnsi="Tahoma" w:cs="Tahoma"/>
        </w:rPr>
      </w:pPr>
    </w:p>
    <w:p w14:paraId="292C62E4" w14:textId="60F3B627" w:rsidR="007501DF" w:rsidRPr="0022795A" w:rsidRDefault="007501DF" w:rsidP="00125254">
      <w:pPr>
        <w:keepNext/>
        <w:keepLines/>
        <w:numPr>
          <w:ilvl w:val="2"/>
          <w:numId w:val="22"/>
        </w:numPr>
        <w:jc w:val="both"/>
        <w:rPr>
          <w:rFonts w:ascii="Tahoma" w:hAnsi="Tahoma" w:cs="Tahoma"/>
          <w:b/>
        </w:rPr>
      </w:pPr>
      <w:r w:rsidRPr="0022795A">
        <w:rPr>
          <w:rFonts w:ascii="Tahoma" w:hAnsi="Tahoma" w:cs="Tahoma"/>
          <w:b/>
        </w:rPr>
        <w:t xml:space="preserve">Tehnična in strokovna sposobnost </w:t>
      </w:r>
    </w:p>
    <w:p w14:paraId="26DA94EE" w14:textId="77777777" w:rsidR="007501DF" w:rsidRPr="00A679F4" w:rsidRDefault="007501DF" w:rsidP="00125254">
      <w:pPr>
        <w:keepNext/>
        <w:keepLines/>
        <w:jc w:val="both"/>
        <w:rPr>
          <w:rFonts w:ascii="Tahoma" w:hAnsi="Tahoma" w:cs="Tahoma"/>
        </w:rPr>
      </w:pPr>
    </w:p>
    <w:p w14:paraId="2A90289B" w14:textId="77777777" w:rsidR="007501DF" w:rsidRPr="00A679F4" w:rsidRDefault="007501DF" w:rsidP="00125254">
      <w:pPr>
        <w:keepNext/>
        <w:keepLines/>
        <w:jc w:val="both"/>
        <w:rPr>
          <w:rFonts w:ascii="Tahoma" w:hAnsi="Tahoma" w:cs="Tahoma"/>
          <w:bCs/>
        </w:rPr>
      </w:pPr>
      <w:r w:rsidRPr="00A679F4">
        <w:rPr>
          <w:rFonts w:ascii="Tahoma" w:hAnsi="Tahoma" w:cs="Tahoma"/>
          <w:bCs/>
        </w:rPr>
        <w:t>V nadaljevanju navedene tehnične in strokovne/kadrovske pogoje oz. sposobnost/i lahko ponudnik izpolni samostojno, kot skupina ponudnikov (partnerji) v primeru skupne ponudbe ali s podizvajalci</w:t>
      </w:r>
      <w:r w:rsidRPr="00A679F4">
        <w:t xml:space="preserve"> </w:t>
      </w:r>
      <w:r w:rsidRPr="00A679F4">
        <w:rPr>
          <w:rFonts w:ascii="Tahoma" w:hAnsi="Tahoma" w:cs="Tahoma"/>
          <w:bCs/>
        </w:rPr>
        <w:t xml:space="preserve">oz. subjektom, katerega zmogljivost bo ponudnik uporabil (glede na dejavnosti, ki so predmet javnega naročila in jih bo v okviru ponudbe posamezni subjekt izvajal), </w:t>
      </w:r>
      <w:r w:rsidRPr="00A679F4">
        <w:rPr>
          <w:rFonts w:ascii="Tahoma" w:hAnsi="Tahoma" w:cs="Tahoma"/>
          <w:bCs/>
          <w:u w:val="single"/>
        </w:rPr>
        <w:t xml:space="preserve">vendar bo moral ta subjekt (s katerim se izkazuje pogoje oz. sposobnost) predmetna dela javnega naročila tudi izvesti.  </w:t>
      </w:r>
    </w:p>
    <w:p w14:paraId="77729A59" w14:textId="77777777" w:rsidR="007501DF" w:rsidRPr="00A679F4" w:rsidRDefault="007501DF" w:rsidP="00125254">
      <w:pPr>
        <w:keepNext/>
        <w:keepLines/>
        <w:jc w:val="both"/>
        <w:rPr>
          <w:rFonts w:ascii="Tahoma" w:hAnsi="Tahoma" w:cs="Tahoma"/>
          <w:sz w:val="16"/>
        </w:rPr>
      </w:pPr>
    </w:p>
    <w:p w14:paraId="02983296" w14:textId="77777777" w:rsidR="007501DF" w:rsidRDefault="007501DF" w:rsidP="00125254">
      <w:pPr>
        <w:keepNext/>
        <w:keepLines/>
        <w:jc w:val="both"/>
        <w:rPr>
          <w:rFonts w:ascii="Tahoma" w:hAnsi="Tahoma" w:cs="Tahoma"/>
        </w:rPr>
      </w:pPr>
      <w:r w:rsidRPr="00A679F4">
        <w:rPr>
          <w:rFonts w:ascii="Tahoma" w:hAnsi="Tahoma" w:cs="Tahoma"/>
        </w:rPr>
        <w:t xml:space="preserve">Če bo drugi subjekt s katerim se izkazuje pogoje oz. sposobnost in na katere se sklicuje ponudnik, </w:t>
      </w:r>
      <w:r w:rsidRPr="00A679F4">
        <w:rPr>
          <w:rFonts w:ascii="Tahoma" w:hAnsi="Tahoma" w:cs="Tahoma"/>
          <w:u w:val="single"/>
        </w:rPr>
        <w:t>neposredno sam izvedel del predmeta javnega naročila</w:t>
      </w:r>
      <w:r w:rsidRPr="00A679F4">
        <w:rPr>
          <w:rFonts w:ascii="Tahoma" w:hAnsi="Tahoma" w:cs="Tahoma"/>
        </w:rPr>
        <w:t xml:space="preserve">, potem govorimo o subjektu, ki izpolnjuje definicijo </w:t>
      </w:r>
      <w:r w:rsidRPr="00A679F4">
        <w:rPr>
          <w:rFonts w:ascii="Tahoma" w:hAnsi="Tahoma" w:cs="Tahoma"/>
          <w:b/>
        </w:rPr>
        <w:t>podizvajalca</w:t>
      </w:r>
      <w:r w:rsidRPr="00A679F4">
        <w:rPr>
          <w:rFonts w:ascii="Tahoma" w:hAnsi="Tahoma" w:cs="Tahoma"/>
        </w:rPr>
        <w:t xml:space="preserve">, </w:t>
      </w:r>
      <w:r w:rsidRPr="00A679F4">
        <w:rPr>
          <w:rFonts w:ascii="Tahoma" w:hAnsi="Tahoma" w:cs="Tahoma"/>
          <w:u w:val="single"/>
        </w:rPr>
        <w:t xml:space="preserve">zato naj </w:t>
      </w:r>
      <w:r w:rsidRPr="00A679F4">
        <w:rPr>
          <w:rFonts w:ascii="Tahoma" w:hAnsi="Tahoma" w:cs="Tahoma"/>
          <w:b/>
          <w:u w:val="single"/>
        </w:rPr>
        <w:t>ga ponudnik nominira</w:t>
      </w:r>
      <w:r w:rsidRPr="00A679F4">
        <w:rPr>
          <w:rFonts w:ascii="Tahoma" w:hAnsi="Tahoma" w:cs="Tahoma"/>
          <w:u w:val="single"/>
        </w:rPr>
        <w:t xml:space="preserve"> </w:t>
      </w:r>
      <w:r w:rsidRPr="00A679F4">
        <w:rPr>
          <w:rFonts w:ascii="Tahoma" w:hAnsi="Tahoma" w:cs="Tahoma"/>
          <w:b/>
          <w:u w:val="single"/>
        </w:rPr>
        <w:t>kot podizvajalca/e</w:t>
      </w:r>
      <w:r w:rsidRPr="00A679F4">
        <w:rPr>
          <w:rFonts w:ascii="Tahoma" w:hAnsi="Tahoma" w:cs="Tahoma"/>
          <w:u w:val="single"/>
        </w:rPr>
        <w:t xml:space="preserve"> </w:t>
      </w:r>
      <w:r w:rsidRPr="00A679F4">
        <w:rPr>
          <w:rFonts w:ascii="Tahoma" w:hAnsi="Tahoma" w:cs="Tahoma"/>
          <w:b/>
          <w:u w:val="single"/>
        </w:rPr>
        <w:t>in ne</w:t>
      </w:r>
      <w:r w:rsidRPr="00A679F4">
        <w:rPr>
          <w:rFonts w:ascii="Tahoma" w:hAnsi="Tahoma" w:cs="Tahoma"/>
          <w:u w:val="single"/>
        </w:rPr>
        <w:t xml:space="preserve"> kot subjekt/e, katerih zmogljivost uporablja ponudnik v ponudbi</w:t>
      </w:r>
      <w:r w:rsidRPr="00A679F4">
        <w:rPr>
          <w:rFonts w:ascii="Tahoma" w:hAnsi="Tahoma" w:cs="Tahoma"/>
        </w:rPr>
        <w:t>.</w:t>
      </w:r>
    </w:p>
    <w:p w14:paraId="34E798A2" w14:textId="77777777" w:rsidR="007A1E67" w:rsidRDefault="007A1E67" w:rsidP="00125254">
      <w:pPr>
        <w:keepNext/>
        <w:keepLines/>
        <w:jc w:val="both"/>
        <w:rPr>
          <w:rFonts w:ascii="Tahoma" w:hAnsi="Tahoma" w:cs="Tahoma"/>
        </w:rPr>
      </w:pPr>
    </w:p>
    <w:p w14:paraId="660B0023" w14:textId="77777777" w:rsidR="007A1E67" w:rsidRDefault="007A1E67" w:rsidP="00125254">
      <w:pPr>
        <w:keepNext/>
        <w:keepLines/>
        <w:jc w:val="both"/>
        <w:rPr>
          <w:rFonts w:ascii="Tahoma" w:hAnsi="Tahoma" w:cs="Tahoma"/>
        </w:rPr>
      </w:pPr>
    </w:p>
    <w:p w14:paraId="604C15B6" w14:textId="77777777" w:rsidR="007A1E67" w:rsidRPr="00A679F4" w:rsidRDefault="007A1E67" w:rsidP="00125254">
      <w:pPr>
        <w:keepNext/>
        <w:keepLines/>
        <w:jc w:val="both"/>
        <w:rPr>
          <w:rFonts w:ascii="Tahoma" w:hAnsi="Tahoma" w:cs="Tahoma"/>
        </w:rPr>
      </w:pPr>
    </w:p>
    <w:p w14:paraId="09F2E1DA" w14:textId="45CF2796" w:rsidR="005276C4" w:rsidRDefault="005276C4" w:rsidP="00125254">
      <w:pPr>
        <w:keepNext/>
        <w:keepLines/>
        <w:jc w:val="both"/>
        <w:rPr>
          <w:rFonts w:ascii="Tahoma" w:hAnsi="Tahoma" w:cs="Tahoma"/>
          <w:sz w:val="12"/>
          <w:szCs w:val="12"/>
        </w:rPr>
      </w:pPr>
    </w:p>
    <w:p w14:paraId="61983338" w14:textId="77777777" w:rsidR="007501DF" w:rsidRPr="002A6967" w:rsidRDefault="007501DF" w:rsidP="00125254">
      <w:pPr>
        <w:pStyle w:val="Odstavekseznama"/>
        <w:keepNext/>
        <w:keepLines/>
        <w:numPr>
          <w:ilvl w:val="3"/>
          <w:numId w:val="22"/>
        </w:numPr>
        <w:jc w:val="both"/>
        <w:rPr>
          <w:rFonts w:ascii="Tahoma" w:hAnsi="Tahoma" w:cs="Tahoma"/>
          <w:bCs/>
        </w:rPr>
      </w:pPr>
      <w:r w:rsidRPr="002A6967">
        <w:rPr>
          <w:rFonts w:ascii="Tahoma" w:hAnsi="Tahoma" w:cs="Tahoma"/>
          <w:bCs/>
        </w:rPr>
        <w:lastRenderedPageBreak/>
        <w:t>Splošno</w:t>
      </w:r>
    </w:p>
    <w:p w14:paraId="26F1CDA7" w14:textId="77777777" w:rsidR="007501DF" w:rsidRPr="00A679F4" w:rsidRDefault="007501DF" w:rsidP="00125254">
      <w:pPr>
        <w:keepNext/>
        <w:keepLines/>
        <w:jc w:val="both"/>
        <w:rPr>
          <w:rFonts w:ascii="Tahoma" w:hAnsi="Tahoma" w:cs="Tahoma"/>
          <w:sz w:val="16"/>
          <w:szCs w:val="16"/>
        </w:rPr>
      </w:pPr>
    </w:p>
    <w:p w14:paraId="256B3F22" w14:textId="77777777" w:rsidR="007501DF" w:rsidRPr="00A679F4" w:rsidRDefault="007501DF" w:rsidP="009F5235">
      <w:pPr>
        <w:keepNext/>
        <w:keepLines/>
        <w:jc w:val="both"/>
        <w:rPr>
          <w:rFonts w:ascii="Tahoma" w:hAnsi="Tahoma" w:cs="Tahoma"/>
        </w:rPr>
      </w:pPr>
      <w:r w:rsidRPr="00A679F4">
        <w:rPr>
          <w:rFonts w:ascii="Tahoma" w:hAnsi="Tahoma" w:cs="Tahoma"/>
        </w:rPr>
        <w:t xml:space="preserve">Naročnik zahteva sledeče </w:t>
      </w:r>
      <w:r w:rsidRPr="00A679F4">
        <w:rPr>
          <w:rFonts w:ascii="Tahoma" w:hAnsi="Tahoma" w:cs="Tahoma"/>
          <w:bCs/>
        </w:rPr>
        <w:t>tehnične in kadrovske pogoje</w:t>
      </w:r>
      <w:r w:rsidRPr="00A679F4">
        <w:rPr>
          <w:rFonts w:ascii="Tahoma" w:hAnsi="Tahoma" w:cs="Tahoma"/>
        </w:rPr>
        <w:t xml:space="preserve">:    </w:t>
      </w:r>
    </w:p>
    <w:p w14:paraId="1E61CF6C" w14:textId="0269376F" w:rsidR="007501DF" w:rsidRPr="00A679F4" w:rsidRDefault="007501DF" w:rsidP="009F5235">
      <w:pPr>
        <w:keepNext/>
        <w:keepLines/>
        <w:numPr>
          <w:ilvl w:val="0"/>
          <w:numId w:val="9"/>
        </w:numPr>
        <w:ind w:left="567"/>
        <w:jc w:val="both"/>
        <w:rPr>
          <w:rFonts w:ascii="Tahoma" w:hAnsi="Tahoma" w:cs="Tahoma"/>
        </w:rPr>
      </w:pPr>
      <w:r w:rsidRPr="00A679F4">
        <w:rPr>
          <w:rFonts w:ascii="Tahoma" w:hAnsi="Tahoma" w:cs="Tahoma"/>
        </w:rPr>
        <w:t xml:space="preserve">Ponudnik mora razpolagati </w:t>
      </w:r>
      <w:r w:rsidR="0095038C">
        <w:rPr>
          <w:rFonts w:ascii="Tahoma" w:hAnsi="Tahoma" w:cs="Tahoma"/>
        </w:rPr>
        <w:t xml:space="preserve">oziroma </w:t>
      </w:r>
      <w:r w:rsidR="0095038C" w:rsidRPr="0095038C">
        <w:rPr>
          <w:rFonts w:ascii="Tahoma" w:hAnsi="Tahoma" w:cs="Tahoma"/>
        </w:rPr>
        <w:t xml:space="preserve">imeti zagotovljene ustrezne tehnične zmogljivosti, poslovne prostore, vozila, računalniško in vso ostalo tehnično opremo, za kakovostno izvedbo </w:t>
      </w:r>
      <w:r w:rsidR="0095038C">
        <w:rPr>
          <w:rFonts w:ascii="Tahoma" w:hAnsi="Tahoma" w:cs="Tahoma"/>
        </w:rPr>
        <w:t xml:space="preserve">predmeta javnega </w:t>
      </w:r>
      <w:r w:rsidR="0095038C" w:rsidRPr="0095038C">
        <w:rPr>
          <w:rFonts w:ascii="Tahoma" w:hAnsi="Tahoma" w:cs="Tahoma"/>
        </w:rPr>
        <w:t xml:space="preserve">naročila, skladno z zahtevami </w:t>
      </w:r>
      <w:r w:rsidR="0095038C">
        <w:rPr>
          <w:rFonts w:ascii="Tahoma" w:hAnsi="Tahoma" w:cs="Tahoma"/>
        </w:rPr>
        <w:t>javnega naročila</w:t>
      </w:r>
      <w:r w:rsidR="0095038C" w:rsidRPr="0095038C">
        <w:rPr>
          <w:rFonts w:ascii="Tahoma" w:hAnsi="Tahoma" w:cs="Tahoma"/>
        </w:rPr>
        <w:t xml:space="preserve">, pravili stroke ter določili predpisov in standardov s področja predmeta </w:t>
      </w:r>
      <w:r w:rsidR="00A07A0F" w:rsidRPr="00A679F4">
        <w:rPr>
          <w:rFonts w:ascii="Tahoma" w:hAnsi="Tahoma" w:cs="Tahoma"/>
        </w:rPr>
        <w:t>naročila</w:t>
      </w:r>
      <w:r w:rsidR="0095038C">
        <w:rPr>
          <w:rFonts w:ascii="Tahoma" w:hAnsi="Tahoma" w:cs="Tahoma"/>
        </w:rPr>
        <w:t>;</w:t>
      </w:r>
    </w:p>
    <w:p w14:paraId="62138DF1" w14:textId="77777777" w:rsidR="007501DF" w:rsidRPr="00A679F4" w:rsidRDefault="007501DF" w:rsidP="009F5235">
      <w:pPr>
        <w:keepNext/>
        <w:keepLines/>
        <w:ind w:left="567" w:firstLine="60"/>
        <w:jc w:val="both"/>
        <w:rPr>
          <w:rFonts w:ascii="Tahoma" w:hAnsi="Tahoma" w:cs="Tahoma"/>
          <w:sz w:val="12"/>
          <w:szCs w:val="16"/>
        </w:rPr>
      </w:pPr>
    </w:p>
    <w:p w14:paraId="69CFDE23" w14:textId="598AEB73" w:rsidR="007501DF" w:rsidRPr="00A679F4" w:rsidRDefault="007501DF" w:rsidP="009F5235">
      <w:pPr>
        <w:keepNext/>
        <w:keepLines/>
        <w:numPr>
          <w:ilvl w:val="0"/>
          <w:numId w:val="9"/>
        </w:numPr>
        <w:ind w:left="567"/>
        <w:jc w:val="both"/>
        <w:rPr>
          <w:rFonts w:ascii="Tahoma" w:hAnsi="Tahoma" w:cs="Tahoma"/>
        </w:rPr>
      </w:pPr>
      <w:r w:rsidRPr="00A679F4">
        <w:rPr>
          <w:rFonts w:ascii="Tahoma" w:hAnsi="Tahoma" w:cs="Tahoma"/>
        </w:rPr>
        <w:t>Ponudnik mora razpolagati z ustreznimi kadri, ki so izkušeni, strokovno usposobljeni in sposobni izvesti predmet javnega naročila</w:t>
      </w:r>
      <w:r w:rsidR="00B67F25">
        <w:rPr>
          <w:rFonts w:ascii="Tahoma" w:hAnsi="Tahoma" w:cs="Tahoma"/>
        </w:rPr>
        <w:t xml:space="preserve">, </w:t>
      </w:r>
      <w:r w:rsidR="00B67F25" w:rsidRPr="00B67F25">
        <w:rPr>
          <w:rFonts w:ascii="Tahoma" w:hAnsi="Tahoma" w:cs="Tahoma"/>
        </w:rPr>
        <w:t xml:space="preserve">vključno s serviserji specialisti glede na vgrajeno opremo po </w:t>
      </w:r>
      <w:r w:rsidR="00B67F25">
        <w:rPr>
          <w:rFonts w:ascii="Tahoma" w:hAnsi="Tahoma" w:cs="Tahoma"/>
        </w:rPr>
        <w:t>transformatorskih postajah</w:t>
      </w:r>
      <w:r w:rsidR="00B67F25" w:rsidRPr="00B67F25">
        <w:rPr>
          <w:rFonts w:ascii="Tahoma" w:hAnsi="Tahoma" w:cs="Tahoma"/>
        </w:rPr>
        <w:t xml:space="preserve"> (Schneider, Siemens, ISKRA, ABB, Legrand, TSN, ipd.)</w:t>
      </w:r>
      <w:r w:rsidRPr="00A679F4">
        <w:rPr>
          <w:rFonts w:ascii="Tahoma" w:hAnsi="Tahoma" w:cs="Tahoma"/>
        </w:rPr>
        <w:t xml:space="preserve"> in ki bo sodeloval pri izvedbi predmetnega javnega naročila.</w:t>
      </w:r>
    </w:p>
    <w:p w14:paraId="6689C658" w14:textId="77777777" w:rsidR="007501DF" w:rsidRPr="00A679F4" w:rsidRDefault="007501DF" w:rsidP="00125254">
      <w:pPr>
        <w:keepNext/>
        <w:keepLines/>
        <w:jc w:val="both"/>
        <w:rPr>
          <w:rFonts w:ascii="Tahoma" w:hAnsi="Tahoma" w:cs="Tahoma"/>
          <w:sz w:val="12"/>
          <w:szCs w:val="18"/>
        </w:rPr>
      </w:pPr>
    </w:p>
    <w:p w14:paraId="4E8B11CF" w14:textId="77777777" w:rsidR="007501DF" w:rsidRPr="00A679F4" w:rsidRDefault="007501DF" w:rsidP="00125254">
      <w:pPr>
        <w:keepNext/>
        <w:keepLines/>
        <w:ind w:right="-2"/>
        <w:jc w:val="both"/>
        <w:rPr>
          <w:rFonts w:ascii="Tahoma" w:hAnsi="Tahoma" w:cs="Tahoma"/>
          <w:b/>
          <w:smallCaps/>
        </w:rPr>
      </w:pPr>
      <w:r w:rsidRPr="00A679F4">
        <w:rPr>
          <w:rFonts w:ascii="Tahoma" w:hAnsi="Tahoma" w:cs="Tahoma"/>
          <w:b/>
          <w:smallCaps/>
        </w:rPr>
        <w:t>Dokazila:</w:t>
      </w:r>
    </w:p>
    <w:p w14:paraId="1E505450" w14:textId="77777777" w:rsidR="005276C4" w:rsidRPr="00112425" w:rsidRDefault="005276C4"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0ABF489F" w14:textId="4D48A020" w:rsidR="005276C4" w:rsidRPr="007E0744" w:rsidRDefault="005276C4"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6751C125" w14:textId="77777777" w:rsidR="005276C4" w:rsidRPr="00112425" w:rsidRDefault="005276C4" w:rsidP="00125254">
      <w:pPr>
        <w:keepNext/>
        <w:keepLines/>
        <w:numPr>
          <w:ilvl w:val="0"/>
          <w:numId w:val="38"/>
        </w:numPr>
        <w:ind w:left="426" w:hanging="284"/>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01C77977" w14:textId="77777777" w:rsidR="007501DF" w:rsidRPr="00A679F4" w:rsidRDefault="007501DF" w:rsidP="00125254">
      <w:pPr>
        <w:keepNext/>
        <w:keepLines/>
        <w:jc w:val="both"/>
        <w:rPr>
          <w:rFonts w:ascii="Tahoma" w:hAnsi="Tahoma" w:cs="Tahoma"/>
          <w:bCs/>
          <w:sz w:val="14"/>
          <w:szCs w:val="16"/>
        </w:rPr>
      </w:pPr>
    </w:p>
    <w:p w14:paraId="5C8B8100" w14:textId="12E0F604" w:rsidR="007501DF" w:rsidRDefault="007501DF" w:rsidP="00125254">
      <w:pPr>
        <w:keepNext/>
        <w:keepLines/>
        <w:jc w:val="both"/>
        <w:rPr>
          <w:rFonts w:ascii="Tahoma" w:hAnsi="Tahoma" w:cs="Tahoma"/>
          <w:i/>
        </w:rPr>
      </w:pPr>
      <w:r w:rsidRPr="00A679F4">
        <w:rPr>
          <w:rFonts w:ascii="Tahoma" w:hAnsi="Tahoma" w:cs="Tahoma"/>
          <w:i/>
        </w:rPr>
        <w:t>Naročnik si pridržuje pravico, da ponudnik na podlagi poziva naročnika v zahtevanem roku predloži dodatna dokazila oz. pojasnila o izpolnjevanju zahtevanih pogojev.</w:t>
      </w:r>
    </w:p>
    <w:p w14:paraId="6BC688A3" w14:textId="77777777" w:rsidR="002C2F61" w:rsidRDefault="002C2F61" w:rsidP="00125254">
      <w:pPr>
        <w:keepNext/>
        <w:keepLines/>
        <w:jc w:val="both"/>
        <w:rPr>
          <w:rFonts w:ascii="Tahoma" w:hAnsi="Tahoma" w:cs="Tahoma"/>
          <w:iCs/>
        </w:rPr>
      </w:pPr>
    </w:p>
    <w:p w14:paraId="7C4D7078" w14:textId="5BDC16F4" w:rsidR="00803D0C" w:rsidRPr="009D1811" w:rsidRDefault="00803D0C" w:rsidP="00125254">
      <w:pPr>
        <w:pStyle w:val="Odstavekseznama"/>
        <w:keepNext/>
        <w:keepLines/>
        <w:numPr>
          <w:ilvl w:val="3"/>
          <w:numId w:val="22"/>
        </w:numPr>
        <w:jc w:val="both"/>
        <w:rPr>
          <w:rFonts w:ascii="Tahoma" w:hAnsi="Tahoma" w:cs="Tahoma"/>
          <w:bCs/>
          <w:i/>
        </w:rPr>
      </w:pPr>
      <w:r w:rsidRPr="009D1811">
        <w:rPr>
          <w:rFonts w:ascii="Tahoma" w:hAnsi="Tahoma" w:cs="Tahoma"/>
          <w:bCs/>
        </w:rPr>
        <w:t>Reference</w:t>
      </w:r>
    </w:p>
    <w:p w14:paraId="04625A7E" w14:textId="0C11D2A3" w:rsidR="00803D0C" w:rsidRDefault="00803D0C" w:rsidP="00125254">
      <w:pPr>
        <w:keepNext/>
        <w:keepLines/>
        <w:jc w:val="both"/>
        <w:rPr>
          <w:rFonts w:ascii="Tahoma" w:hAnsi="Tahoma" w:cs="Tahoma"/>
          <w:iCs/>
        </w:rPr>
      </w:pPr>
    </w:p>
    <w:p w14:paraId="4FDE200B" w14:textId="11FEF700" w:rsidR="00DA1204" w:rsidRDefault="00DA1204" w:rsidP="00125254">
      <w:pPr>
        <w:keepNext/>
        <w:keepLines/>
        <w:contextualSpacing/>
        <w:jc w:val="both"/>
        <w:rPr>
          <w:rFonts w:ascii="Tahoma" w:hAnsi="Tahoma" w:cs="Tahoma"/>
          <w:bCs/>
          <w:iCs/>
        </w:rPr>
      </w:pPr>
      <w:r w:rsidRPr="00046EA0">
        <w:rPr>
          <w:rFonts w:ascii="Tahoma" w:hAnsi="Tahoma" w:cs="Tahoma"/>
          <w:bCs/>
        </w:rPr>
        <w:t xml:space="preserve">Ponudnik mora izkazati, da je </w:t>
      </w:r>
      <w:r w:rsidRPr="00046EA0">
        <w:rPr>
          <w:rFonts w:ascii="Tahoma" w:hAnsi="Tahoma" w:cs="Tahoma"/>
          <w:bCs/>
          <w:iCs/>
        </w:rPr>
        <w:t xml:space="preserve">v obdobju od 1. 1. </w:t>
      </w:r>
      <w:r>
        <w:rPr>
          <w:rFonts w:ascii="Tahoma" w:hAnsi="Tahoma" w:cs="Tahoma"/>
          <w:bCs/>
          <w:iCs/>
        </w:rPr>
        <w:t>2022</w:t>
      </w:r>
      <w:r w:rsidRPr="00046EA0">
        <w:rPr>
          <w:rFonts w:ascii="Tahoma" w:hAnsi="Tahoma" w:cs="Tahoma"/>
          <w:bCs/>
          <w:iCs/>
        </w:rPr>
        <w:t xml:space="preserve"> do roka za predložitev ponudb kvalitetno, strokovno in v skladu s pogodbenimi določili uspešno izvedel in zaključil izvedbo sledečih del:</w:t>
      </w:r>
    </w:p>
    <w:p w14:paraId="7D567CA2" w14:textId="28A0DACA" w:rsidR="00DA1204" w:rsidRPr="00DA1204" w:rsidRDefault="00DA1204" w:rsidP="00125254">
      <w:pPr>
        <w:pStyle w:val="Odstavekseznama"/>
        <w:keepNext/>
        <w:keepLines/>
        <w:numPr>
          <w:ilvl w:val="0"/>
          <w:numId w:val="55"/>
        </w:numPr>
        <w:contextualSpacing/>
        <w:jc w:val="both"/>
        <w:rPr>
          <w:rFonts w:ascii="Tahoma" w:hAnsi="Tahoma" w:cs="Tahoma"/>
          <w:bCs/>
        </w:rPr>
      </w:pPr>
      <w:r w:rsidRPr="00DA1204">
        <w:rPr>
          <w:rFonts w:ascii="Tahoma" w:hAnsi="Tahoma" w:cs="Tahoma"/>
          <w:bCs/>
        </w:rPr>
        <w:t>najmanj trideset (30) vzdrževanj SN transformatorskih postaj (moč transformatorja najmanj 400</w:t>
      </w:r>
      <w:r w:rsidR="007D6A88">
        <w:rPr>
          <w:rFonts w:ascii="Tahoma" w:hAnsi="Tahoma" w:cs="Tahoma"/>
          <w:bCs/>
        </w:rPr>
        <w:t xml:space="preserve"> </w:t>
      </w:r>
      <w:r w:rsidRPr="00DA1204">
        <w:rPr>
          <w:rFonts w:ascii="Tahoma" w:hAnsi="Tahoma" w:cs="Tahoma"/>
          <w:bCs/>
        </w:rPr>
        <w:t>kVA</w:t>
      </w:r>
      <w:r>
        <w:rPr>
          <w:rFonts w:ascii="Tahoma" w:hAnsi="Tahoma" w:cs="Tahoma"/>
          <w:bCs/>
        </w:rPr>
        <w:t>)</w:t>
      </w:r>
      <w:r w:rsidRPr="00DA1204">
        <w:rPr>
          <w:rFonts w:ascii="Tahoma" w:hAnsi="Tahoma" w:cs="Tahoma"/>
          <w:bCs/>
        </w:rPr>
        <w:t>, v skupni vrednosti najmanj 80.000</w:t>
      </w:r>
      <w:r>
        <w:rPr>
          <w:rFonts w:ascii="Tahoma" w:hAnsi="Tahoma" w:cs="Tahoma"/>
          <w:bCs/>
        </w:rPr>
        <w:t>,00</w:t>
      </w:r>
      <w:r w:rsidRPr="00DA1204">
        <w:rPr>
          <w:rFonts w:ascii="Tahoma" w:hAnsi="Tahoma" w:cs="Tahoma"/>
          <w:bCs/>
        </w:rPr>
        <w:t xml:space="preserve"> EUR brez DDV</w:t>
      </w:r>
      <w:r>
        <w:rPr>
          <w:rFonts w:ascii="Tahoma" w:hAnsi="Tahoma" w:cs="Tahoma"/>
          <w:bCs/>
        </w:rPr>
        <w:t>.</w:t>
      </w:r>
    </w:p>
    <w:p w14:paraId="4F21F957" w14:textId="77777777" w:rsidR="00352866" w:rsidRDefault="00352866" w:rsidP="00125254">
      <w:pPr>
        <w:keepNext/>
        <w:keepLines/>
        <w:jc w:val="both"/>
        <w:rPr>
          <w:rFonts w:ascii="Tahoma" w:hAnsi="Tahoma" w:cs="Tahoma"/>
          <w:iCs/>
          <w:highlight w:val="yellow"/>
        </w:rPr>
      </w:pPr>
    </w:p>
    <w:p w14:paraId="2454C20C" w14:textId="77777777" w:rsidR="000C354C" w:rsidRPr="00160389" w:rsidRDefault="000C354C" w:rsidP="00125254">
      <w:pPr>
        <w:keepNext/>
        <w:keepLines/>
        <w:ind w:right="-2"/>
        <w:jc w:val="both"/>
        <w:rPr>
          <w:rFonts w:ascii="Tahoma" w:hAnsi="Tahoma" w:cs="Tahoma"/>
          <w:b/>
          <w:smallCaps/>
        </w:rPr>
      </w:pPr>
      <w:r w:rsidRPr="00160389">
        <w:rPr>
          <w:rFonts w:ascii="Tahoma" w:hAnsi="Tahoma" w:cs="Tahoma"/>
          <w:b/>
          <w:smallCaps/>
        </w:rPr>
        <w:t>Dokazila:</w:t>
      </w:r>
    </w:p>
    <w:p w14:paraId="49849A81" w14:textId="77777777" w:rsidR="005276C4" w:rsidRPr="00112425" w:rsidRDefault="005276C4"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1889E499" w14:textId="3A231E34" w:rsidR="00B70B45" w:rsidRPr="00DA1204" w:rsidRDefault="005276C4"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2CF3C0ED" w14:textId="0069889E" w:rsidR="00DA1204" w:rsidRDefault="00DA1204" w:rsidP="00125254">
      <w:pPr>
        <w:keepNext/>
        <w:keepLines/>
        <w:numPr>
          <w:ilvl w:val="0"/>
          <w:numId w:val="38"/>
        </w:numPr>
        <w:ind w:left="426" w:hanging="284"/>
        <w:jc w:val="both"/>
        <w:rPr>
          <w:rFonts w:ascii="Tahoma" w:hAnsi="Tahoma" w:cs="Tahoma"/>
        </w:rPr>
      </w:pPr>
      <w:r w:rsidRPr="0098048B">
        <w:rPr>
          <w:rFonts w:ascii="Tahoma" w:hAnsi="Tahoma" w:cs="Tahoma"/>
        </w:rPr>
        <w:t>Izpolnjena</w:t>
      </w:r>
      <w:r>
        <w:rPr>
          <w:rFonts w:ascii="Tahoma" w:hAnsi="Tahoma" w:cs="Tahoma"/>
          <w:bCs/>
        </w:rPr>
        <w:t xml:space="preserve"> in podpisana Priloga </w:t>
      </w:r>
      <w:r w:rsidR="0032299A">
        <w:rPr>
          <w:rFonts w:ascii="Tahoma" w:hAnsi="Tahoma" w:cs="Tahoma"/>
          <w:bCs/>
        </w:rPr>
        <w:t>5</w:t>
      </w:r>
      <w:r>
        <w:rPr>
          <w:rFonts w:ascii="Tahoma" w:hAnsi="Tahoma" w:cs="Tahoma"/>
          <w:bCs/>
        </w:rPr>
        <w:t>/1 Seznam referenc ponudnika.</w:t>
      </w:r>
    </w:p>
    <w:p w14:paraId="5FDF5E0D" w14:textId="1727F8C9" w:rsidR="00DA1204" w:rsidRDefault="00DA1204" w:rsidP="00125254">
      <w:pPr>
        <w:keepNext/>
        <w:keepLines/>
        <w:jc w:val="both"/>
        <w:rPr>
          <w:rFonts w:ascii="Tahoma" w:hAnsi="Tahoma" w:cs="Tahoma"/>
        </w:rPr>
      </w:pPr>
    </w:p>
    <w:p w14:paraId="0A386BCD" w14:textId="77777777" w:rsidR="00DA1204" w:rsidRPr="00DA1204" w:rsidRDefault="00DA1204" w:rsidP="00125254">
      <w:pPr>
        <w:keepNext/>
        <w:keepLines/>
        <w:jc w:val="both"/>
        <w:rPr>
          <w:rFonts w:ascii="Tahoma" w:hAnsi="Tahoma" w:cs="Tahoma"/>
        </w:rPr>
      </w:pPr>
      <w:r w:rsidRPr="00DA1204">
        <w:rPr>
          <w:rFonts w:ascii="Tahoma" w:hAnsi="Tahoma" w:cs="Tahoma"/>
        </w:rPr>
        <w:t>Naročnik bo pred oddajo javnega naročila od ponudnika, ki je glede na merila za oddajo naročila najugodnejši in mu naročnik namerava oddati javno naročilo, kot dokazilo za izpolnjevanje zgoraj navedenih referenčnih pogojev, zahteval predložitev:</w:t>
      </w:r>
    </w:p>
    <w:p w14:paraId="49A4DE48" w14:textId="13E5D429" w:rsidR="00334BDA" w:rsidRDefault="00BF5111" w:rsidP="00125254">
      <w:pPr>
        <w:keepNext/>
        <w:keepLines/>
        <w:numPr>
          <w:ilvl w:val="0"/>
          <w:numId w:val="38"/>
        </w:numPr>
        <w:ind w:left="426" w:hanging="284"/>
        <w:jc w:val="both"/>
        <w:rPr>
          <w:rFonts w:ascii="Tahoma" w:hAnsi="Tahoma" w:cs="Tahoma"/>
        </w:rPr>
      </w:pPr>
      <w:r w:rsidRPr="0098048B">
        <w:rPr>
          <w:rFonts w:ascii="Tahoma" w:hAnsi="Tahoma" w:cs="Tahoma"/>
        </w:rPr>
        <w:t>i</w:t>
      </w:r>
      <w:r w:rsidR="00334BDA" w:rsidRPr="0098048B">
        <w:rPr>
          <w:rFonts w:ascii="Tahoma" w:hAnsi="Tahoma" w:cs="Tahoma"/>
        </w:rPr>
        <w:t>zpolnjen</w:t>
      </w:r>
      <w:r w:rsidRPr="0098048B">
        <w:rPr>
          <w:rFonts w:ascii="Tahoma" w:hAnsi="Tahoma" w:cs="Tahoma"/>
        </w:rPr>
        <w:t>e</w:t>
      </w:r>
      <w:r w:rsidR="00334BDA" w:rsidRPr="00B70B45">
        <w:rPr>
          <w:rFonts w:ascii="Tahoma" w:hAnsi="Tahoma" w:cs="Tahoma"/>
          <w:bCs/>
        </w:rPr>
        <w:t xml:space="preserve"> in podpisan</w:t>
      </w:r>
      <w:r>
        <w:rPr>
          <w:rFonts w:ascii="Tahoma" w:hAnsi="Tahoma" w:cs="Tahoma"/>
          <w:bCs/>
        </w:rPr>
        <w:t>e</w:t>
      </w:r>
      <w:r w:rsidR="00334BDA" w:rsidRPr="00B70B45">
        <w:rPr>
          <w:rFonts w:ascii="Tahoma" w:hAnsi="Tahoma" w:cs="Tahoma"/>
          <w:bCs/>
        </w:rPr>
        <w:t xml:space="preserve"> Prilog</w:t>
      </w:r>
      <w:r>
        <w:rPr>
          <w:rFonts w:ascii="Tahoma" w:hAnsi="Tahoma" w:cs="Tahoma"/>
          <w:bCs/>
        </w:rPr>
        <w:t>e</w:t>
      </w:r>
      <w:r w:rsidR="00334BDA" w:rsidRPr="00B70B45">
        <w:rPr>
          <w:rFonts w:ascii="Tahoma" w:hAnsi="Tahoma" w:cs="Tahoma"/>
          <w:bCs/>
        </w:rPr>
        <w:t xml:space="preserve"> </w:t>
      </w:r>
      <w:r w:rsidR="0032299A">
        <w:rPr>
          <w:rFonts w:ascii="Tahoma" w:hAnsi="Tahoma" w:cs="Tahoma"/>
          <w:bCs/>
        </w:rPr>
        <w:t>5</w:t>
      </w:r>
      <w:r w:rsidR="00DA1204">
        <w:rPr>
          <w:rFonts w:ascii="Tahoma" w:hAnsi="Tahoma" w:cs="Tahoma"/>
          <w:bCs/>
        </w:rPr>
        <w:t>/2</w:t>
      </w:r>
      <w:r w:rsidR="00334BDA" w:rsidRPr="00B70B45">
        <w:rPr>
          <w:rFonts w:ascii="Tahoma" w:hAnsi="Tahoma" w:cs="Tahoma"/>
          <w:bCs/>
        </w:rPr>
        <w:t xml:space="preserve"> </w:t>
      </w:r>
      <w:r w:rsidR="00334BDA" w:rsidRPr="00B70B45">
        <w:rPr>
          <w:rFonts w:ascii="Tahoma" w:hAnsi="Tahoma" w:cs="Tahoma"/>
        </w:rPr>
        <w:t xml:space="preserve">Potrditev referenc s strani </w:t>
      </w:r>
      <w:r w:rsidR="00F84F64" w:rsidRPr="00B70B45">
        <w:rPr>
          <w:rFonts w:ascii="Tahoma" w:hAnsi="Tahoma" w:cs="Tahoma"/>
        </w:rPr>
        <w:t>referenčnega</w:t>
      </w:r>
      <w:r w:rsidR="00334BDA" w:rsidRPr="00B70B45">
        <w:rPr>
          <w:rFonts w:ascii="Tahoma" w:hAnsi="Tahoma" w:cs="Tahoma"/>
        </w:rPr>
        <w:t xml:space="preserve"> naročnik</w:t>
      </w:r>
      <w:r w:rsidR="00F84F64" w:rsidRPr="00B70B45">
        <w:rPr>
          <w:rFonts w:ascii="Tahoma" w:hAnsi="Tahoma" w:cs="Tahoma"/>
        </w:rPr>
        <w:t>a</w:t>
      </w:r>
      <w:r>
        <w:rPr>
          <w:rFonts w:ascii="Tahoma" w:hAnsi="Tahoma" w:cs="Tahoma"/>
        </w:rPr>
        <w:t xml:space="preserve">, </w:t>
      </w:r>
      <w:r w:rsidRPr="00DA1204">
        <w:rPr>
          <w:rFonts w:ascii="Tahoma" w:hAnsi="Tahoma" w:cs="Tahoma"/>
        </w:rPr>
        <w:t>s katerim</w:t>
      </w:r>
      <w:r>
        <w:rPr>
          <w:rFonts w:ascii="Tahoma" w:hAnsi="Tahoma" w:cs="Tahoma"/>
        </w:rPr>
        <w:t xml:space="preserve"> izdajatelj reference</w:t>
      </w:r>
      <w:r w:rsidRPr="00DA1204">
        <w:rPr>
          <w:rFonts w:ascii="Tahoma" w:hAnsi="Tahoma" w:cs="Tahoma"/>
        </w:rPr>
        <w:t xml:space="preserve"> potrjuje, da je ponudnik dela opravil strokovno pravilno, kvalitetno in v skladu s pogodbenimi določili</w:t>
      </w:r>
      <w:r w:rsidR="00F84F64" w:rsidRPr="00B70B45">
        <w:rPr>
          <w:rFonts w:ascii="Tahoma" w:hAnsi="Tahoma" w:cs="Tahoma"/>
        </w:rPr>
        <w:t>.</w:t>
      </w:r>
    </w:p>
    <w:p w14:paraId="4432CF7B" w14:textId="6C4E7467" w:rsidR="00BF5111" w:rsidRDefault="00BF5111" w:rsidP="00125254">
      <w:pPr>
        <w:keepNext/>
        <w:keepLines/>
        <w:jc w:val="both"/>
        <w:rPr>
          <w:rFonts w:ascii="Tahoma" w:hAnsi="Tahoma" w:cs="Tahoma"/>
        </w:rPr>
      </w:pPr>
    </w:p>
    <w:p w14:paraId="6F8900DD" w14:textId="380062E8" w:rsidR="00BF5111" w:rsidRPr="00BF5111" w:rsidRDefault="00BF5111" w:rsidP="00125254">
      <w:pPr>
        <w:keepNext/>
        <w:keepLines/>
        <w:jc w:val="both"/>
        <w:rPr>
          <w:rFonts w:ascii="Tahoma" w:hAnsi="Tahoma" w:cs="Tahoma"/>
          <w:bCs/>
        </w:rPr>
      </w:pPr>
      <w:r w:rsidRPr="00BF5111">
        <w:rPr>
          <w:rFonts w:ascii="Tahoma" w:hAnsi="Tahoma" w:cs="Tahoma"/>
          <w:b/>
        </w:rPr>
        <w:t xml:space="preserve">Ponudnik </w:t>
      </w:r>
      <w:r w:rsidRPr="00BF5111">
        <w:rPr>
          <w:rFonts w:ascii="Tahoma" w:hAnsi="Tahoma" w:cs="Tahoma"/>
          <w:b/>
          <w:u w:val="single"/>
        </w:rPr>
        <w:t>lahko že ob oddaji ponudbe</w:t>
      </w:r>
      <w:r w:rsidRPr="00BF5111">
        <w:rPr>
          <w:rFonts w:ascii="Tahoma" w:hAnsi="Tahoma" w:cs="Tahoma"/>
          <w:b/>
        </w:rPr>
        <w:t xml:space="preserve"> kot dokazilo predloži prilogo »Potrditev referenc s strani posameznih naročnikov« (Priloga </w:t>
      </w:r>
      <w:r w:rsidR="0032299A">
        <w:rPr>
          <w:rFonts w:ascii="Tahoma" w:hAnsi="Tahoma" w:cs="Tahoma"/>
          <w:b/>
        </w:rPr>
        <w:t>5</w:t>
      </w:r>
      <w:r w:rsidRPr="00BF5111">
        <w:rPr>
          <w:rFonts w:ascii="Tahoma" w:hAnsi="Tahoma" w:cs="Tahoma"/>
          <w:b/>
        </w:rPr>
        <w:t>/2)</w:t>
      </w:r>
      <w:r w:rsidRPr="00BF5111">
        <w:rPr>
          <w:rFonts w:ascii="Tahoma" w:hAnsi="Tahoma" w:cs="Tahoma"/>
        </w:rPr>
        <w:t>.</w:t>
      </w:r>
      <w:r w:rsidRPr="00BF5111">
        <w:rPr>
          <w:rFonts w:ascii="Tahoma" w:hAnsi="Tahoma" w:cs="Tahoma"/>
          <w:bCs/>
        </w:rPr>
        <w:t xml:space="preserve"> </w:t>
      </w:r>
    </w:p>
    <w:p w14:paraId="18D481A4" w14:textId="71E5461B" w:rsidR="00BF5111" w:rsidRDefault="00BF5111" w:rsidP="00125254">
      <w:pPr>
        <w:keepNext/>
        <w:keepLines/>
        <w:jc w:val="both"/>
        <w:rPr>
          <w:rFonts w:ascii="Tahoma" w:hAnsi="Tahoma" w:cs="Tahoma"/>
        </w:rPr>
      </w:pPr>
    </w:p>
    <w:p w14:paraId="637399F0" w14:textId="77777777" w:rsidR="00BF5111" w:rsidRPr="00046EA0" w:rsidRDefault="00BF5111" w:rsidP="00125254">
      <w:pPr>
        <w:keepNext/>
        <w:keepLines/>
        <w:jc w:val="both"/>
        <w:rPr>
          <w:rFonts w:ascii="Tahoma" w:hAnsi="Tahoma" w:cs="Tahoma"/>
          <w:b/>
        </w:rPr>
      </w:pPr>
      <w:r w:rsidRPr="00046EA0">
        <w:rPr>
          <w:rFonts w:ascii="Tahoma" w:hAnsi="Tahoma" w:cs="Tahoma"/>
          <w:b/>
        </w:rPr>
        <w:t xml:space="preserve">Ta pogoj lahko izpolni ponudnik sam ali skupaj s partnerji v primeru skupne ponudbe ali skupaj s prijavljenimi podizvajalci. </w:t>
      </w:r>
    </w:p>
    <w:p w14:paraId="0F49FBFD" w14:textId="062346F6" w:rsidR="000C354C" w:rsidRDefault="000C354C" w:rsidP="00125254">
      <w:pPr>
        <w:keepNext/>
        <w:keepLines/>
        <w:jc w:val="both"/>
        <w:rPr>
          <w:rFonts w:ascii="Tahoma" w:hAnsi="Tahoma" w:cs="Tahoma"/>
          <w:iCs/>
          <w:highlight w:val="yellow"/>
        </w:rPr>
      </w:pPr>
    </w:p>
    <w:p w14:paraId="67813233" w14:textId="77777777" w:rsidR="00334BDA" w:rsidRPr="00F6188C" w:rsidRDefault="00334BDA" w:rsidP="00125254">
      <w:pPr>
        <w:keepNext/>
        <w:keepLines/>
        <w:jc w:val="both"/>
        <w:rPr>
          <w:rFonts w:ascii="Tahoma" w:hAnsi="Tahoma" w:cs="Tahoma"/>
        </w:rPr>
      </w:pPr>
      <w:r w:rsidRPr="00F6188C">
        <w:rPr>
          <w:rFonts w:ascii="Tahoma" w:hAnsi="Tahoma" w:cs="Tahoma"/>
        </w:rPr>
        <w:t xml:space="preserve">Naročnik je upravičen pred sprejemom odločitve o izbiri opraviti poizvedbe o navedenih referencah, zato </w:t>
      </w:r>
      <w:r>
        <w:rPr>
          <w:rFonts w:ascii="Tahoma" w:hAnsi="Tahoma" w:cs="Tahoma"/>
        </w:rPr>
        <w:t xml:space="preserve">si </w:t>
      </w:r>
      <w:r w:rsidRPr="00F6188C">
        <w:rPr>
          <w:rFonts w:ascii="Tahoma" w:hAnsi="Tahoma" w:cs="Tahoma"/>
          <w:b/>
        </w:rPr>
        <w:t>naročnik pridržuje pravico, da ponudnik na podlagi poziva naročnika v zahtevanem roku predloži dodatna dokazila o uspešni izvedbi navedenih referenčnih del</w:t>
      </w:r>
      <w:r w:rsidRPr="00F6188C">
        <w:rPr>
          <w:rFonts w:ascii="Tahoma" w:hAnsi="Tahoma" w:cs="Tahoma"/>
        </w:rPr>
        <w:t>. Če navedene reference ne izkazujejo resničnega stanja</w:t>
      </w:r>
      <w:r>
        <w:rPr>
          <w:rFonts w:ascii="Tahoma" w:hAnsi="Tahoma" w:cs="Tahoma"/>
        </w:rPr>
        <w:t>,</w:t>
      </w:r>
      <w:r w:rsidRPr="00F6188C">
        <w:rPr>
          <w:rFonts w:ascii="Tahoma" w:hAnsi="Tahoma" w:cs="Tahoma"/>
        </w:rPr>
        <w:t xml:space="preserve"> jih naročnik ne bo upošteval. </w:t>
      </w:r>
      <w:r w:rsidRPr="00F6188C">
        <w:rPr>
          <w:rFonts w:ascii="Tahoma" w:hAnsi="Tahoma" w:cs="Tahoma"/>
          <w:u w:val="single"/>
        </w:rPr>
        <w:t>Gospodarskim subjektom se bodo priznale reference le za tista dela, ki so jih neposredno (z lastnimi znanji in zmogljivostmi) izvedli sami.</w:t>
      </w:r>
      <w:r w:rsidRPr="00F6188C">
        <w:t xml:space="preserve"> </w:t>
      </w:r>
    </w:p>
    <w:p w14:paraId="626FCDD4" w14:textId="77777777" w:rsidR="00334BDA" w:rsidRPr="00F6188C" w:rsidRDefault="00334BDA" w:rsidP="00125254">
      <w:pPr>
        <w:keepNext/>
        <w:keepLines/>
        <w:jc w:val="both"/>
        <w:rPr>
          <w:rFonts w:ascii="Tahoma" w:hAnsi="Tahoma" w:cs="Tahoma"/>
          <w:sz w:val="16"/>
          <w:u w:val="single"/>
        </w:rPr>
      </w:pPr>
    </w:p>
    <w:p w14:paraId="76382F28" w14:textId="70E87842" w:rsidR="00334BDA" w:rsidRPr="00F6188C" w:rsidRDefault="00334BDA" w:rsidP="00125254">
      <w:pPr>
        <w:keepNext/>
        <w:keepLines/>
        <w:jc w:val="both"/>
        <w:rPr>
          <w:rFonts w:ascii="Tahoma" w:hAnsi="Tahoma" w:cs="Tahoma"/>
          <w:bCs/>
        </w:rPr>
      </w:pPr>
      <w:r w:rsidRPr="00F6188C">
        <w:rPr>
          <w:rFonts w:ascii="Tahoma" w:hAnsi="Tahoma" w:cs="Tahoma"/>
          <w:bCs/>
        </w:rPr>
        <w:t xml:space="preserve">Reference </w:t>
      </w:r>
      <w:r w:rsidRPr="00F6188C">
        <w:rPr>
          <w:rFonts w:ascii="Tahoma" w:hAnsi="Tahoma" w:cs="Tahoma"/>
          <w:bCs/>
          <w:szCs w:val="22"/>
        </w:rPr>
        <w:t xml:space="preserve">mora potrditi posamezni </w:t>
      </w:r>
      <w:r w:rsidRPr="00F6188C">
        <w:rPr>
          <w:rFonts w:ascii="Tahoma" w:hAnsi="Tahoma" w:cs="Tahoma"/>
          <w:bCs/>
        </w:rPr>
        <w:t xml:space="preserve">naročnik/izdajatelj referenc. Ponudnik </w:t>
      </w:r>
      <w:r>
        <w:rPr>
          <w:rFonts w:ascii="Tahoma" w:hAnsi="Tahoma" w:cs="Tahoma"/>
          <w:bCs/>
        </w:rPr>
        <w:t>prilogo</w:t>
      </w:r>
      <w:r w:rsidRPr="00F6188C">
        <w:rPr>
          <w:rFonts w:ascii="Tahoma" w:hAnsi="Tahoma" w:cs="Tahoma"/>
          <w:bCs/>
        </w:rPr>
        <w:t xml:space="preserve">, ki ga izpolnijo in potrdijo posamezni naročniki/izdajatelji referenc, razmnoži v potrebnem številu. </w:t>
      </w:r>
      <w:r w:rsidRPr="00F6188C">
        <w:rPr>
          <w:rFonts w:ascii="Tahoma" w:hAnsi="Tahoma" w:cs="Tahoma"/>
        </w:rPr>
        <w:t xml:space="preserve">Ponudnik se z oddajo svoje ponudbe strinja, da naročnik pri naročniku/izdajatelju reference preveri navedbe iz priloženih referenc oziroma uspešno izvedenih poslov ponudnika. </w:t>
      </w:r>
      <w:r w:rsidRPr="00F6188C">
        <w:rPr>
          <w:rFonts w:ascii="Tahoma" w:hAnsi="Tahoma" w:cs="Tahoma"/>
          <w:b/>
        </w:rPr>
        <w:t xml:space="preserve">Ponudnik (ali partner ali podizvajalec) ne more biti hkrati </w:t>
      </w:r>
      <w:r w:rsidRPr="00F6188C">
        <w:rPr>
          <w:rFonts w:ascii="Tahoma" w:hAnsi="Tahoma" w:cs="Tahoma"/>
          <w:b/>
          <w:bCs/>
        </w:rPr>
        <w:t>naročnik/izdajatelj reference, ki potrdi referenco.</w:t>
      </w:r>
    </w:p>
    <w:p w14:paraId="6475F602" w14:textId="77777777" w:rsidR="00334BDA" w:rsidRPr="00F6188C" w:rsidRDefault="00334BDA" w:rsidP="00125254">
      <w:pPr>
        <w:keepNext/>
        <w:keepLines/>
        <w:autoSpaceDE w:val="0"/>
        <w:autoSpaceDN w:val="0"/>
        <w:adjustRightInd w:val="0"/>
        <w:jc w:val="both"/>
        <w:rPr>
          <w:rFonts w:ascii="Tahoma" w:hAnsi="Tahoma" w:cs="Tahoma"/>
          <w:sz w:val="16"/>
        </w:rPr>
      </w:pPr>
    </w:p>
    <w:p w14:paraId="22CA727C" w14:textId="614EAF65" w:rsidR="00803D0C" w:rsidRDefault="00334BDA" w:rsidP="00125254">
      <w:pPr>
        <w:keepNext/>
        <w:keepLines/>
        <w:autoSpaceDE w:val="0"/>
        <w:autoSpaceDN w:val="0"/>
        <w:adjustRightInd w:val="0"/>
        <w:jc w:val="both"/>
        <w:rPr>
          <w:rFonts w:ascii="Tahoma" w:hAnsi="Tahoma" w:cs="Tahoma"/>
          <w:b/>
          <w:bCs/>
          <w:i/>
          <w:u w:val="single"/>
        </w:rPr>
      </w:pPr>
      <w:r w:rsidRPr="00F6188C">
        <w:rPr>
          <w:rFonts w:ascii="Tahoma" w:hAnsi="Tahoma" w:cs="Tahoma"/>
          <w:bCs/>
          <w:i/>
        </w:rPr>
        <w:t xml:space="preserve">Zgoraj naveden/e referenčni/e pogoj/e lahko ponudnik izpolni samostojno, kot skupina ponudnikov </w:t>
      </w:r>
      <w:r w:rsidRPr="00F6188C">
        <w:rPr>
          <w:rFonts w:ascii="Tahoma" w:hAnsi="Tahoma" w:cs="Tahoma"/>
          <w:bCs/>
          <w:i/>
          <w:sz w:val="18"/>
        </w:rPr>
        <w:t xml:space="preserve">(partnerji) </w:t>
      </w:r>
      <w:r w:rsidRPr="00F6188C">
        <w:rPr>
          <w:rFonts w:ascii="Tahoma" w:hAnsi="Tahoma" w:cs="Tahoma"/>
          <w:bCs/>
          <w:i/>
        </w:rPr>
        <w:t xml:space="preserve">v primeru skupne ponudbe ali s podizvajalci, </w:t>
      </w:r>
      <w:r w:rsidRPr="00F6188C">
        <w:rPr>
          <w:rFonts w:ascii="Tahoma" w:hAnsi="Tahoma" w:cs="Tahoma"/>
          <w:b/>
          <w:bCs/>
          <w:i/>
          <w:u w:val="single"/>
        </w:rPr>
        <w:t xml:space="preserve">vendar bo moral ta subjekt (s katerim se izkazuje reference) predmetna dela javnega naročila </w:t>
      </w:r>
      <w:r w:rsidRPr="00F6188C">
        <w:rPr>
          <w:rFonts w:ascii="Tahoma" w:hAnsi="Tahoma" w:cs="Tahoma"/>
          <w:bCs/>
          <w:i/>
          <w:u w:val="single"/>
        </w:rPr>
        <w:t>(za katera se bo priložila referenca v ponudbi)</w:t>
      </w:r>
      <w:r w:rsidRPr="00F6188C">
        <w:rPr>
          <w:rFonts w:ascii="Tahoma" w:hAnsi="Tahoma" w:cs="Tahoma"/>
          <w:b/>
          <w:bCs/>
          <w:i/>
          <w:u w:val="single"/>
        </w:rPr>
        <w:t xml:space="preserve"> tudi izvesti. </w:t>
      </w:r>
    </w:p>
    <w:p w14:paraId="22ABA1BD" w14:textId="2D68A6A7" w:rsidR="00BF5111" w:rsidRDefault="00BF5111" w:rsidP="00125254">
      <w:pPr>
        <w:keepNext/>
        <w:keepLines/>
        <w:autoSpaceDE w:val="0"/>
        <w:autoSpaceDN w:val="0"/>
        <w:adjustRightInd w:val="0"/>
        <w:jc w:val="both"/>
        <w:rPr>
          <w:rFonts w:ascii="Tahoma" w:hAnsi="Tahoma" w:cs="Tahoma"/>
          <w:b/>
          <w:bCs/>
          <w:i/>
          <w:u w:val="single"/>
        </w:rPr>
      </w:pPr>
    </w:p>
    <w:p w14:paraId="34777F86" w14:textId="77777777" w:rsidR="0032299A" w:rsidRDefault="00BF5111" w:rsidP="00125254">
      <w:pPr>
        <w:keepNext/>
        <w:keepLines/>
        <w:jc w:val="both"/>
        <w:rPr>
          <w:rFonts w:ascii="Tahoma" w:eastAsia="Calibri" w:hAnsi="Tahoma" w:cs="Tahoma"/>
          <w:bCs/>
          <w:i/>
        </w:rPr>
      </w:pPr>
      <w:r w:rsidRPr="007D22D0">
        <w:rPr>
          <w:rFonts w:ascii="Tahoma" w:eastAsia="Calibri" w:hAnsi="Tahoma" w:cs="Tahoma"/>
          <w:bCs/>
          <w:i/>
        </w:rPr>
        <w:t>Referenčna potrdila (reference) lahko potrdi izključno končni naročnik/investitor/plačnik referenčnega posla.</w:t>
      </w:r>
    </w:p>
    <w:p w14:paraId="5A316A87" w14:textId="443EB376" w:rsidR="00BF5111" w:rsidRPr="007D22D0" w:rsidRDefault="00BF5111" w:rsidP="00125254">
      <w:pPr>
        <w:keepNext/>
        <w:keepLines/>
        <w:jc w:val="both"/>
        <w:rPr>
          <w:rFonts w:ascii="Tahoma" w:eastAsia="Calibri" w:hAnsi="Tahoma" w:cs="Tahoma"/>
          <w:bCs/>
          <w:i/>
        </w:rPr>
      </w:pPr>
      <w:r w:rsidRPr="007D22D0">
        <w:rPr>
          <w:rFonts w:ascii="Tahoma" w:eastAsia="Calibri" w:hAnsi="Tahoma" w:cs="Tahoma"/>
          <w:bCs/>
          <w:i/>
        </w:rPr>
        <w:t xml:space="preserve"> </w:t>
      </w:r>
    </w:p>
    <w:p w14:paraId="22CE2A17" w14:textId="2B3F2127" w:rsidR="00BF5111" w:rsidRPr="009D1811" w:rsidRDefault="00BF5111" w:rsidP="00125254">
      <w:pPr>
        <w:pStyle w:val="Odstavekseznama"/>
        <w:keepNext/>
        <w:keepLines/>
        <w:numPr>
          <w:ilvl w:val="3"/>
          <w:numId w:val="22"/>
        </w:numPr>
        <w:jc w:val="both"/>
        <w:rPr>
          <w:rFonts w:ascii="Tahoma" w:hAnsi="Tahoma" w:cs="Tahoma"/>
          <w:bCs/>
        </w:rPr>
      </w:pPr>
      <w:r w:rsidRPr="009D1811">
        <w:rPr>
          <w:rFonts w:ascii="Tahoma" w:hAnsi="Tahoma" w:cs="Tahoma"/>
          <w:bCs/>
        </w:rPr>
        <w:t>Strokovna sposobnost</w:t>
      </w:r>
    </w:p>
    <w:p w14:paraId="6EE0D4BC" w14:textId="07883F8A" w:rsidR="007501DF" w:rsidRDefault="007501DF" w:rsidP="00125254">
      <w:pPr>
        <w:keepNext/>
        <w:keepLines/>
        <w:jc w:val="both"/>
        <w:rPr>
          <w:rFonts w:ascii="Tahoma" w:hAnsi="Tahoma" w:cs="Tahoma"/>
          <w:bCs/>
          <w:szCs w:val="22"/>
        </w:rPr>
      </w:pPr>
    </w:p>
    <w:p w14:paraId="69DF6098" w14:textId="3B1E30EA" w:rsidR="009D1811" w:rsidRDefault="009D1811" w:rsidP="00125254">
      <w:pPr>
        <w:keepNext/>
        <w:keepLines/>
        <w:jc w:val="both"/>
        <w:rPr>
          <w:rFonts w:ascii="Tahoma" w:hAnsi="Tahoma" w:cs="Tahoma"/>
        </w:rPr>
      </w:pPr>
      <w:r w:rsidRPr="00CA186A">
        <w:rPr>
          <w:rFonts w:ascii="Tahoma" w:hAnsi="Tahoma" w:cs="Tahoma"/>
        </w:rPr>
        <w:t xml:space="preserve">Ponudnik mora </w:t>
      </w:r>
      <w:r>
        <w:rPr>
          <w:rFonts w:ascii="Tahoma" w:hAnsi="Tahoma" w:cs="Tahoma"/>
        </w:rPr>
        <w:t>zagotoviti</w:t>
      </w:r>
      <w:r w:rsidRPr="00CA186A">
        <w:rPr>
          <w:rFonts w:ascii="Tahoma" w:hAnsi="Tahoma" w:cs="Tahoma"/>
        </w:rPr>
        <w:t xml:space="preserve"> kad</w:t>
      </w:r>
      <w:r>
        <w:rPr>
          <w:rFonts w:ascii="Tahoma" w:hAnsi="Tahoma" w:cs="Tahoma"/>
        </w:rPr>
        <w:t>e</w:t>
      </w:r>
      <w:r w:rsidRPr="00CA186A">
        <w:rPr>
          <w:rFonts w:ascii="Tahoma" w:hAnsi="Tahoma" w:cs="Tahoma"/>
        </w:rPr>
        <w:t xml:space="preserve">r, ki </w:t>
      </w:r>
      <w:r>
        <w:rPr>
          <w:rFonts w:ascii="Tahoma" w:hAnsi="Tahoma" w:cs="Tahoma"/>
        </w:rPr>
        <w:t>je</w:t>
      </w:r>
      <w:r w:rsidRPr="00CA186A">
        <w:rPr>
          <w:rFonts w:ascii="Tahoma" w:hAnsi="Tahoma" w:cs="Tahoma"/>
        </w:rPr>
        <w:t xml:space="preserve"> izkušen, strokovno usposobljen in sposob</w:t>
      </w:r>
      <w:r>
        <w:rPr>
          <w:rFonts w:ascii="Tahoma" w:hAnsi="Tahoma" w:cs="Tahoma"/>
        </w:rPr>
        <w:t>en</w:t>
      </w:r>
      <w:r w:rsidRPr="00CA186A">
        <w:rPr>
          <w:rFonts w:ascii="Tahoma" w:hAnsi="Tahoma" w:cs="Tahoma"/>
        </w:rPr>
        <w:t xml:space="preserve"> izvesti predmet javnega naročila.</w:t>
      </w:r>
      <w:r>
        <w:rPr>
          <w:rFonts w:ascii="Tahoma" w:hAnsi="Tahoma" w:cs="Tahoma"/>
        </w:rPr>
        <w:t xml:space="preserve"> </w:t>
      </w:r>
    </w:p>
    <w:p w14:paraId="1047518F" w14:textId="77777777" w:rsidR="009D1811" w:rsidRDefault="009D1811" w:rsidP="00125254">
      <w:pPr>
        <w:keepNext/>
        <w:keepLines/>
        <w:jc w:val="both"/>
        <w:rPr>
          <w:rFonts w:ascii="Tahoma" w:hAnsi="Tahoma" w:cs="Tahoma"/>
        </w:rPr>
      </w:pPr>
    </w:p>
    <w:p w14:paraId="6E4A751C" w14:textId="180EE4DA" w:rsidR="009D1811" w:rsidRPr="009D1811" w:rsidRDefault="009D1811" w:rsidP="00125254">
      <w:pPr>
        <w:keepNext/>
        <w:keepLines/>
        <w:jc w:val="both"/>
        <w:rPr>
          <w:rFonts w:ascii="Tahoma" w:hAnsi="Tahoma" w:cs="Tahoma"/>
        </w:rPr>
      </w:pPr>
      <w:r w:rsidRPr="009D1811">
        <w:rPr>
          <w:rFonts w:ascii="Tahoma" w:hAnsi="Tahoma" w:cs="Tahoma"/>
        </w:rPr>
        <w:t>Ponudnik mora imeti za čas trajanja pogodbenih del iz okvirnega sporazuma zaposlen oziroma na voljo kader,</w:t>
      </w:r>
      <w:r>
        <w:rPr>
          <w:rFonts w:ascii="Tahoma" w:hAnsi="Tahoma" w:cs="Tahoma"/>
        </w:rPr>
        <w:t xml:space="preserve"> ki bodo delali na objektu.</w:t>
      </w:r>
    </w:p>
    <w:p w14:paraId="39899F8E" w14:textId="77777777" w:rsidR="009D1811" w:rsidRPr="00CA186A" w:rsidRDefault="009D1811" w:rsidP="00125254">
      <w:pPr>
        <w:keepNext/>
        <w:keepLines/>
        <w:jc w:val="both"/>
        <w:rPr>
          <w:rFonts w:ascii="Tahoma" w:hAnsi="Tahoma" w:cs="Tahoma"/>
        </w:rPr>
      </w:pPr>
    </w:p>
    <w:p w14:paraId="6FBAD97C" w14:textId="026EAA9C" w:rsidR="009D1811" w:rsidRDefault="009D1811" w:rsidP="00125254">
      <w:pPr>
        <w:keepNext/>
        <w:keepLines/>
        <w:jc w:val="both"/>
        <w:rPr>
          <w:rFonts w:ascii="Tahoma" w:hAnsi="Tahoma" w:cs="Tahoma"/>
        </w:rPr>
      </w:pPr>
      <w:r w:rsidRPr="00CA186A">
        <w:rPr>
          <w:rFonts w:ascii="Tahoma" w:hAnsi="Tahoma" w:cs="Tahoma"/>
        </w:rPr>
        <w:t xml:space="preserve">Ponudnik mora v </w:t>
      </w:r>
      <w:r w:rsidR="00137904" w:rsidRPr="0032299A">
        <w:rPr>
          <w:rFonts w:ascii="Tahoma" w:hAnsi="Tahoma" w:cs="Tahoma"/>
        </w:rPr>
        <w:t>P</w:t>
      </w:r>
      <w:r w:rsidRPr="0032299A">
        <w:rPr>
          <w:rFonts w:ascii="Tahoma" w:hAnsi="Tahoma" w:cs="Tahoma"/>
        </w:rPr>
        <w:t>rilogi 6</w:t>
      </w:r>
      <w:r w:rsidR="0032299A">
        <w:rPr>
          <w:rFonts w:ascii="Tahoma" w:hAnsi="Tahoma" w:cs="Tahoma"/>
        </w:rPr>
        <w:t>/1</w:t>
      </w:r>
      <w:r w:rsidRPr="00CA186A">
        <w:rPr>
          <w:rFonts w:ascii="Tahoma" w:hAnsi="Tahoma" w:cs="Tahoma"/>
        </w:rPr>
        <w:t xml:space="preserve"> predložiti poimenski seznam </w:t>
      </w:r>
      <w:r w:rsidR="00137904">
        <w:rPr>
          <w:rFonts w:ascii="Tahoma" w:hAnsi="Tahoma" w:cs="Tahoma"/>
        </w:rPr>
        <w:t>kadra</w:t>
      </w:r>
      <w:r w:rsidRPr="00CA186A">
        <w:rPr>
          <w:rFonts w:ascii="Tahoma" w:hAnsi="Tahoma" w:cs="Tahoma"/>
        </w:rPr>
        <w:t xml:space="preserve">, ki bodo delali na objektu, njihovega delodajalca in njihovo zadolžitev (funkcijo) pri izvedbi del. </w:t>
      </w:r>
    </w:p>
    <w:p w14:paraId="6DAB351E" w14:textId="5C21B5FC" w:rsidR="00137904" w:rsidRDefault="00137904" w:rsidP="00125254">
      <w:pPr>
        <w:keepNext/>
        <w:keepLines/>
        <w:jc w:val="both"/>
        <w:rPr>
          <w:rFonts w:ascii="Tahoma" w:hAnsi="Tahoma" w:cs="Tahoma"/>
        </w:rPr>
      </w:pPr>
    </w:p>
    <w:p w14:paraId="144F6894" w14:textId="7FAE7E44" w:rsidR="00137904" w:rsidRDefault="00137904" w:rsidP="00125254">
      <w:pPr>
        <w:keepNext/>
        <w:keepLines/>
        <w:jc w:val="both"/>
        <w:rPr>
          <w:rFonts w:ascii="Tahoma" w:hAnsi="Tahoma" w:cs="Tahoma"/>
        </w:rPr>
      </w:pPr>
      <w:r>
        <w:rPr>
          <w:rFonts w:ascii="Tahoma" w:hAnsi="Tahoma" w:cs="Tahoma"/>
        </w:rPr>
        <w:t>Ponudnik mora zagotoviti:</w:t>
      </w:r>
    </w:p>
    <w:p w14:paraId="32D4A083" w14:textId="143CD62A" w:rsidR="00137904" w:rsidRDefault="00137904" w:rsidP="00125254">
      <w:pPr>
        <w:pStyle w:val="Odstavekseznama"/>
        <w:keepNext/>
        <w:keepLines/>
        <w:numPr>
          <w:ilvl w:val="3"/>
          <w:numId w:val="38"/>
        </w:numPr>
        <w:ind w:left="284" w:hanging="284"/>
        <w:jc w:val="both"/>
        <w:rPr>
          <w:rFonts w:ascii="Tahoma" w:hAnsi="Tahoma" w:cs="Tahoma"/>
        </w:rPr>
      </w:pPr>
      <w:r w:rsidRPr="00DF266B">
        <w:rPr>
          <w:rFonts w:ascii="Tahoma" w:hAnsi="Tahoma" w:cs="Tahoma"/>
          <w:b/>
          <w:bCs/>
        </w:rPr>
        <w:t xml:space="preserve">enega (1) vodjo </w:t>
      </w:r>
      <w:r w:rsidR="000C2B01">
        <w:rPr>
          <w:rFonts w:ascii="Tahoma" w:hAnsi="Tahoma" w:cs="Tahoma"/>
          <w:b/>
          <w:bCs/>
        </w:rPr>
        <w:t>gradnje</w:t>
      </w:r>
      <w:r>
        <w:rPr>
          <w:rFonts w:ascii="Tahoma" w:hAnsi="Tahoma" w:cs="Tahoma"/>
        </w:rPr>
        <w:t xml:space="preserve">, </w:t>
      </w:r>
      <w:r w:rsidRPr="00137904">
        <w:rPr>
          <w:rFonts w:ascii="Tahoma" w:hAnsi="Tahoma" w:cs="Tahoma"/>
        </w:rPr>
        <w:t>ki bo neposredno sodeloval pri izvedbi naročila in izpolnjuje naslednje zahteve:</w:t>
      </w:r>
    </w:p>
    <w:p w14:paraId="5CFF7B34" w14:textId="77777777" w:rsidR="0098048B" w:rsidRDefault="0098048B" w:rsidP="00125254">
      <w:pPr>
        <w:keepNext/>
        <w:keepLines/>
        <w:numPr>
          <w:ilvl w:val="0"/>
          <w:numId w:val="38"/>
        </w:numPr>
        <w:ind w:left="709" w:hanging="425"/>
        <w:jc w:val="both"/>
        <w:rPr>
          <w:rFonts w:ascii="Tahoma" w:hAnsi="Tahoma" w:cs="Tahoma"/>
        </w:rPr>
      </w:pPr>
      <w:r>
        <w:rPr>
          <w:rFonts w:ascii="Tahoma" w:hAnsi="Tahoma" w:cs="Tahoma"/>
        </w:rPr>
        <w:t xml:space="preserve">je </w:t>
      </w:r>
      <w:r w:rsidRPr="00046EA0">
        <w:rPr>
          <w:rFonts w:ascii="Tahoma" w:hAnsi="Tahoma" w:cs="Tahoma"/>
        </w:rPr>
        <w:t xml:space="preserve">polno zaposlen pri (glavnemu (vodilnemu)) ponudniku (v primeru samostojne ponudbe ali </w:t>
      </w:r>
      <w:r w:rsidRPr="00046EA0">
        <w:rPr>
          <w:rFonts w:ascii="Tahoma" w:hAnsi="Tahoma" w:cs="Tahoma"/>
          <w:color w:val="000000" w:themeColor="text1"/>
        </w:rPr>
        <w:t>skupne ponudbe) ali partnerju v skupni ponudbi</w:t>
      </w:r>
      <w:r>
        <w:rPr>
          <w:rFonts w:ascii="Tahoma" w:hAnsi="Tahoma" w:cs="Tahoma"/>
          <w:color w:val="000000" w:themeColor="text1"/>
        </w:rPr>
        <w:t>,</w:t>
      </w:r>
    </w:p>
    <w:p w14:paraId="1676207C" w14:textId="4036D5A6" w:rsidR="0098048B" w:rsidRDefault="0098048B" w:rsidP="00125254">
      <w:pPr>
        <w:keepNext/>
        <w:keepLines/>
        <w:numPr>
          <w:ilvl w:val="0"/>
          <w:numId w:val="38"/>
        </w:numPr>
        <w:ind w:left="709" w:hanging="425"/>
        <w:jc w:val="both"/>
        <w:rPr>
          <w:rFonts w:ascii="Tahoma" w:hAnsi="Tahoma" w:cs="Tahoma"/>
        </w:rPr>
      </w:pPr>
      <w:r w:rsidRPr="0098048B">
        <w:rPr>
          <w:rFonts w:ascii="Tahoma" w:hAnsi="Tahoma" w:cs="Tahoma"/>
        </w:rPr>
        <w:t>i</w:t>
      </w:r>
      <w:r>
        <w:rPr>
          <w:rFonts w:ascii="Tahoma" w:hAnsi="Tahoma" w:cs="Tahoma"/>
        </w:rPr>
        <w:t xml:space="preserve">ma strokovno </w:t>
      </w:r>
      <w:r w:rsidRPr="0098048B">
        <w:rPr>
          <w:rFonts w:ascii="Tahoma" w:hAnsi="Tahoma" w:cs="Tahoma"/>
        </w:rPr>
        <w:t xml:space="preserve">izobrazbo s področja elektrotehnike in izpolnjuje pogoje za vodenje del na zahtevnem objektu skladno z </w:t>
      </w:r>
      <w:r w:rsidR="00802C63" w:rsidRPr="0098048B">
        <w:rPr>
          <w:rFonts w:ascii="Tahoma" w:hAnsi="Tahoma" w:cs="Tahoma"/>
        </w:rPr>
        <w:t>Gradbenim zakonom (Ur. l. RS, št. 199/21 in dopolnitve, v nadaljevanju: GZ-1)</w:t>
      </w:r>
      <w:r w:rsidR="00802C63">
        <w:rPr>
          <w:rFonts w:ascii="Tahoma" w:hAnsi="Tahoma" w:cs="Tahoma"/>
        </w:rPr>
        <w:t>,</w:t>
      </w:r>
    </w:p>
    <w:p w14:paraId="2AB16677" w14:textId="30AD8B9C" w:rsidR="0098048B" w:rsidRDefault="0098048B" w:rsidP="00125254">
      <w:pPr>
        <w:keepNext/>
        <w:keepLines/>
        <w:numPr>
          <w:ilvl w:val="0"/>
          <w:numId w:val="38"/>
        </w:numPr>
        <w:ind w:left="709" w:hanging="425"/>
        <w:jc w:val="both"/>
        <w:rPr>
          <w:rFonts w:ascii="Tahoma" w:hAnsi="Tahoma" w:cs="Tahoma"/>
        </w:rPr>
      </w:pPr>
      <w:r>
        <w:rPr>
          <w:rFonts w:ascii="Tahoma" w:hAnsi="Tahoma" w:cs="Tahoma"/>
        </w:rPr>
        <w:t>bo</w:t>
      </w:r>
      <w:r w:rsidRPr="0098048B">
        <w:rPr>
          <w:rFonts w:ascii="Tahoma" w:hAnsi="Tahoma" w:cs="Tahoma"/>
        </w:rPr>
        <w:t xml:space="preserve"> najkasneje do </w:t>
      </w:r>
      <w:r>
        <w:rPr>
          <w:rFonts w:ascii="Tahoma" w:hAnsi="Tahoma" w:cs="Tahoma"/>
        </w:rPr>
        <w:t>sklenitve okvirnega sporazuma</w:t>
      </w:r>
      <w:r w:rsidRPr="0098048B">
        <w:rPr>
          <w:rFonts w:ascii="Tahoma" w:hAnsi="Tahoma" w:cs="Tahoma"/>
        </w:rPr>
        <w:t xml:space="preserve"> vpisan v imenik aktivnih vodij</w:t>
      </w:r>
      <w:r w:rsidR="00D9533A">
        <w:rPr>
          <w:rFonts w:ascii="Tahoma" w:hAnsi="Tahoma" w:cs="Tahoma"/>
        </w:rPr>
        <w:t xml:space="preserve"> del za strokovno področje E- Elektrotehnika</w:t>
      </w:r>
      <w:r w:rsidRPr="0098048B">
        <w:rPr>
          <w:rFonts w:ascii="Tahoma" w:hAnsi="Tahoma" w:cs="Tahoma"/>
        </w:rPr>
        <w:t xml:space="preserve"> pri Inženirski zbornici Slovenije (v nadaljevanju: IZS) za poklicni naziv Vz – vodja del v skladu z ali v imenik pooblaščenih inženirjev z aktivnim poklicnim nazivom pri IZS v skladu z Zakonom o arhitekturni in inženirski dejavnosti (Ur. l. RS, št. 61/17 in 133/22 – odl. US; v nadaljevanju: ZAID) za poklicni naziv Vz-vodja del,</w:t>
      </w:r>
    </w:p>
    <w:p w14:paraId="0BEA1614" w14:textId="482F79D1" w:rsidR="00802C63" w:rsidRDefault="00802C63" w:rsidP="00125254">
      <w:pPr>
        <w:keepNext/>
        <w:keepLines/>
        <w:numPr>
          <w:ilvl w:val="0"/>
          <w:numId w:val="38"/>
        </w:numPr>
        <w:ind w:left="709" w:hanging="425"/>
        <w:jc w:val="both"/>
        <w:rPr>
          <w:rFonts w:ascii="Tahoma" w:hAnsi="Tahoma" w:cs="Tahoma"/>
        </w:rPr>
      </w:pPr>
      <w:r>
        <w:rPr>
          <w:rFonts w:ascii="Tahoma" w:hAnsi="Tahoma" w:cs="Tahoma"/>
        </w:rPr>
        <w:t>aktivno govori slovenski jezik,</w:t>
      </w:r>
    </w:p>
    <w:p w14:paraId="47693F8A" w14:textId="3633A845" w:rsidR="00394F62" w:rsidRDefault="00802C63" w:rsidP="00125254">
      <w:pPr>
        <w:keepNext/>
        <w:keepLines/>
        <w:numPr>
          <w:ilvl w:val="0"/>
          <w:numId w:val="38"/>
        </w:numPr>
        <w:ind w:left="709" w:hanging="425"/>
        <w:jc w:val="both"/>
        <w:rPr>
          <w:rFonts w:ascii="Tahoma" w:hAnsi="Tahoma" w:cs="Tahoma"/>
        </w:rPr>
      </w:pPr>
      <w:r w:rsidRPr="00802C63">
        <w:rPr>
          <w:rFonts w:ascii="Tahoma" w:hAnsi="Tahoma" w:cs="Tahoma"/>
        </w:rPr>
        <w:t xml:space="preserve">ima v obdobju od 1. 1. 2022 </w:t>
      </w:r>
      <w:r w:rsidRPr="00046EA0">
        <w:rPr>
          <w:rFonts w:ascii="Tahoma" w:hAnsi="Tahoma" w:cs="Tahoma"/>
          <w:bCs/>
          <w:iCs/>
        </w:rPr>
        <w:t>do roka za predložitev ponudb</w:t>
      </w:r>
      <w:r>
        <w:rPr>
          <w:rFonts w:ascii="Tahoma" w:hAnsi="Tahoma" w:cs="Tahoma"/>
          <w:bCs/>
          <w:iCs/>
        </w:rPr>
        <w:t xml:space="preserve"> vsaj eno (1) referenco, s katero izkazuje, da je</w:t>
      </w:r>
      <w:r w:rsidRPr="00046EA0">
        <w:rPr>
          <w:rFonts w:ascii="Tahoma" w:hAnsi="Tahoma" w:cs="Tahoma"/>
          <w:bCs/>
          <w:iCs/>
        </w:rPr>
        <w:t xml:space="preserve"> kvalitetno, strokovno in v skladu s pogodbenimi določili uspešno izvedel in zaključil izvedbo del</w:t>
      </w:r>
      <w:r w:rsidRPr="00802C63">
        <w:rPr>
          <w:rFonts w:ascii="Tahoma" w:hAnsi="Tahoma" w:cs="Tahoma"/>
        </w:rPr>
        <w:t xml:space="preserve"> kot odgovorni vodja del pri najmanj </w:t>
      </w:r>
      <w:r w:rsidR="00394F62">
        <w:rPr>
          <w:rFonts w:ascii="Tahoma" w:hAnsi="Tahoma" w:cs="Tahoma"/>
        </w:rPr>
        <w:t xml:space="preserve">dvajsetih </w:t>
      </w:r>
      <w:r w:rsidRPr="00802C63">
        <w:rPr>
          <w:rFonts w:ascii="Tahoma" w:hAnsi="Tahoma" w:cs="Tahoma"/>
        </w:rPr>
        <w:t xml:space="preserve">(20) vzdrževanjih SN transformatorskih postaj (moč transformatorja najmanj </w:t>
      </w:r>
      <w:bookmarkStart w:id="18" w:name="_Hlk224630459"/>
      <w:r w:rsidRPr="00802C63">
        <w:rPr>
          <w:rFonts w:ascii="Tahoma" w:hAnsi="Tahoma" w:cs="Tahoma"/>
        </w:rPr>
        <w:t>400kVA</w:t>
      </w:r>
      <w:bookmarkEnd w:id="18"/>
      <w:r w:rsidR="00394F62">
        <w:rPr>
          <w:rFonts w:ascii="Tahoma" w:hAnsi="Tahoma" w:cs="Tahoma"/>
        </w:rPr>
        <w:t>)</w:t>
      </w:r>
      <w:r w:rsidRPr="00802C63">
        <w:rPr>
          <w:rFonts w:ascii="Tahoma" w:hAnsi="Tahoma" w:cs="Tahoma"/>
        </w:rPr>
        <w:t xml:space="preserve">, v skupni vrednosti najmanj </w:t>
      </w:r>
      <w:bookmarkStart w:id="19" w:name="_Hlk224630485"/>
      <w:r w:rsidRPr="00802C63">
        <w:rPr>
          <w:rFonts w:ascii="Tahoma" w:hAnsi="Tahoma" w:cs="Tahoma"/>
        </w:rPr>
        <w:t>40.000</w:t>
      </w:r>
      <w:r w:rsidR="00394F62">
        <w:rPr>
          <w:rFonts w:ascii="Tahoma" w:hAnsi="Tahoma" w:cs="Tahoma"/>
        </w:rPr>
        <w:t>,00</w:t>
      </w:r>
      <w:r w:rsidRPr="00802C63">
        <w:rPr>
          <w:rFonts w:ascii="Tahoma" w:hAnsi="Tahoma" w:cs="Tahoma"/>
        </w:rPr>
        <w:t xml:space="preserve"> EUR </w:t>
      </w:r>
      <w:bookmarkEnd w:id="19"/>
      <w:r w:rsidRPr="00802C63">
        <w:rPr>
          <w:rFonts w:ascii="Tahoma" w:hAnsi="Tahoma" w:cs="Tahoma"/>
        </w:rPr>
        <w:t>brez DDV</w:t>
      </w:r>
      <w:r w:rsidR="00394F62">
        <w:rPr>
          <w:rFonts w:ascii="Tahoma" w:hAnsi="Tahoma" w:cs="Tahoma"/>
        </w:rPr>
        <w:t>;</w:t>
      </w:r>
    </w:p>
    <w:p w14:paraId="3C886D40" w14:textId="77777777" w:rsidR="000C2B01" w:rsidRPr="00137904" w:rsidRDefault="000C2B01" w:rsidP="00125254">
      <w:pPr>
        <w:keepNext/>
        <w:keepLines/>
        <w:ind w:left="284"/>
        <w:jc w:val="both"/>
        <w:rPr>
          <w:rFonts w:ascii="Tahoma" w:hAnsi="Tahoma" w:cs="Tahoma"/>
        </w:rPr>
      </w:pPr>
    </w:p>
    <w:p w14:paraId="642EF508" w14:textId="323F916C" w:rsidR="00137904" w:rsidRDefault="00394F62" w:rsidP="00125254">
      <w:pPr>
        <w:pStyle w:val="Odstavekseznama"/>
        <w:keepNext/>
        <w:keepLines/>
        <w:numPr>
          <w:ilvl w:val="0"/>
          <w:numId w:val="56"/>
        </w:numPr>
        <w:ind w:left="284" w:hanging="284"/>
        <w:jc w:val="both"/>
        <w:rPr>
          <w:rFonts w:ascii="Tahoma" w:hAnsi="Tahoma" w:cs="Tahoma"/>
        </w:rPr>
      </w:pPr>
      <w:r w:rsidRPr="00DF266B">
        <w:rPr>
          <w:rFonts w:ascii="Tahoma" w:hAnsi="Tahoma" w:cs="Tahoma"/>
          <w:b/>
          <w:bCs/>
        </w:rPr>
        <w:t>tehnično osebje</w:t>
      </w:r>
      <w:r>
        <w:rPr>
          <w:rFonts w:ascii="Tahoma" w:hAnsi="Tahoma" w:cs="Tahoma"/>
        </w:rPr>
        <w:t xml:space="preserve"> - </w:t>
      </w:r>
      <w:r w:rsidRPr="008052AD">
        <w:rPr>
          <w:rFonts w:ascii="Tahoma" w:hAnsi="Tahoma" w:cs="Tahoma"/>
          <w:b/>
          <w:bCs/>
        </w:rPr>
        <w:t>deset (10) serviserjev / elektro monterjev</w:t>
      </w:r>
      <w:r w:rsidRPr="00394F62">
        <w:rPr>
          <w:rFonts w:ascii="Tahoma" w:hAnsi="Tahoma" w:cs="Tahoma"/>
        </w:rPr>
        <w:t xml:space="preserve">, </w:t>
      </w:r>
      <w:r>
        <w:rPr>
          <w:rFonts w:ascii="Tahoma" w:hAnsi="Tahoma" w:cs="Tahoma"/>
        </w:rPr>
        <w:t>od tega vsaj:</w:t>
      </w:r>
    </w:p>
    <w:p w14:paraId="4C424F70" w14:textId="04B5CFDE" w:rsidR="00CE50F5" w:rsidRDefault="00394F62" w:rsidP="00125254">
      <w:pPr>
        <w:keepNext/>
        <w:keepLines/>
        <w:numPr>
          <w:ilvl w:val="0"/>
          <w:numId w:val="38"/>
        </w:numPr>
        <w:ind w:left="709" w:hanging="425"/>
        <w:jc w:val="both"/>
        <w:rPr>
          <w:rFonts w:ascii="Tahoma" w:hAnsi="Tahoma" w:cs="Tahoma"/>
        </w:rPr>
      </w:pPr>
      <w:r w:rsidRPr="00394F62">
        <w:rPr>
          <w:rFonts w:ascii="Tahoma" w:hAnsi="Tahoma" w:cs="Tahoma"/>
        </w:rPr>
        <w:t>dva (2) delavca, ki ima</w:t>
      </w:r>
      <w:r>
        <w:rPr>
          <w:rFonts w:ascii="Tahoma" w:hAnsi="Tahoma" w:cs="Tahoma"/>
        </w:rPr>
        <w:t>ta</w:t>
      </w:r>
      <w:r w:rsidRPr="00394F62">
        <w:rPr>
          <w:rFonts w:ascii="Tahoma" w:hAnsi="Tahoma" w:cs="Tahoma"/>
        </w:rPr>
        <w:t xml:space="preserve"> opravljen preizkus znanja za naziv »Stikalničar v industriji«</w:t>
      </w:r>
      <w:r w:rsidR="00CE50F5">
        <w:rPr>
          <w:rFonts w:ascii="Tahoma" w:hAnsi="Tahoma" w:cs="Tahoma"/>
        </w:rPr>
        <w:t xml:space="preserve"> </w:t>
      </w:r>
      <w:r w:rsidR="00CE50F5" w:rsidRPr="00394F62">
        <w:rPr>
          <w:rFonts w:ascii="Tahoma" w:hAnsi="Tahoma" w:cs="Tahoma"/>
        </w:rPr>
        <w:t>po Pravilniku o strokovnem usposabljanju in preizkusu znanja za upravljalca energetskih naprav (Ur</w:t>
      </w:r>
      <w:r w:rsidR="00CE50F5">
        <w:rPr>
          <w:rFonts w:ascii="Tahoma" w:hAnsi="Tahoma" w:cs="Tahoma"/>
        </w:rPr>
        <w:t>.</w:t>
      </w:r>
      <w:r w:rsidR="00CE50F5" w:rsidRPr="00394F62">
        <w:rPr>
          <w:rFonts w:ascii="Tahoma" w:hAnsi="Tahoma" w:cs="Tahoma"/>
        </w:rPr>
        <w:t xml:space="preserve"> l</w:t>
      </w:r>
      <w:r w:rsidR="00CE50F5">
        <w:rPr>
          <w:rFonts w:ascii="Tahoma" w:hAnsi="Tahoma" w:cs="Tahoma"/>
        </w:rPr>
        <w:t>.</w:t>
      </w:r>
      <w:r w:rsidR="00CE50F5" w:rsidRPr="00394F62">
        <w:rPr>
          <w:rFonts w:ascii="Tahoma" w:hAnsi="Tahoma" w:cs="Tahoma"/>
        </w:rPr>
        <w:t xml:space="preserve"> RS, št. 92/15, 175/20, 63/23 in 38/24 – EZ-2)</w:t>
      </w:r>
      <w:r w:rsidR="00CE50F5">
        <w:rPr>
          <w:rFonts w:ascii="Tahoma" w:hAnsi="Tahoma" w:cs="Tahoma"/>
        </w:rPr>
        <w:t>,</w:t>
      </w:r>
      <w:r w:rsidRPr="00394F62">
        <w:rPr>
          <w:rFonts w:ascii="Tahoma" w:hAnsi="Tahoma" w:cs="Tahoma"/>
        </w:rPr>
        <w:t xml:space="preserve"> </w:t>
      </w:r>
      <w:bookmarkStart w:id="20" w:name="_Hlk225509247"/>
    </w:p>
    <w:p w14:paraId="426D6F96" w14:textId="2F948B83" w:rsidR="00394F62" w:rsidRDefault="00CE50F5" w:rsidP="00125254">
      <w:pPr>
        <w:keepNext/>
        <w:keepLines/>
        <w:numPr>
          <w:ilvl w:val="0"/>
          <w:numId w:val="38"/>
        </w:numPr>
        <w:ind w:left="709" w:hanging="425"/>
        <w:jc w:val="both"/>
        <w:rPr>
          <w:rFonts w:ascii="Tahoma" w:hAnsi="Tahoma" w:cs="Tahoma"/>
        </w:rPr>
      </w:pPr>
      <w:r w:rsidRPr="00394F62">
        <w:rPr>
          <w:rFonts w:ascii="Tahoma" w:hAnsi="Tahoma" w:cs="Tahoma"/>
        </w:rPr>
        <w:t>dva (2) delavca, ki ima</w:t>
      </w:r>
      <w:r>
        <w:rPr>
          <w:rFonts w:ascii="Tahoma" w:hAnsi="Tahoma" w:cs="Tahoma"/>
        </w:rPr>
        <w:t>ta</w:t>
      </w:r>
      <w:r w:rsidRPr="00394F62">
        <w:rPr>
          <w:rFonts w:ascii="Tahoma" w:hAnsi="Tahoma" w:cs="Tahoma"/>
        </w:rPr>
        <w:t xml:space="preserve"> opravljen preizkus znanja za naziv </w:t>
      </w:r>
      <w:r w:rsidR="00394F62" w:rsidRPr="00394F62">
        <w:rPr>
          <w:rFonts w:ascii="Tahoma" w:hAnsi="Tahoma" w:cs="Tahoma"/>
        </w:rPr>
        <w:t>»Stikalničar v elektroenergetskem sistemu«</w:t>
      </w:r>
      <w:bookmarkEnd w:id="20"/>
      <w:r w:rsidR="00394F62" w:rsidRPr="00394F62">
        <w:rPr>
          <w:rFonts w:ascii="Tahoma" w:hAnsi="Tahoma" w:cs="Tahoma"/>
        </w:rPr>
        <w:t xml:space="preserve"> po Pravilniku o strokovnem usposabljanju in preizkusu znanja za upravljalca energetskih naprav (Ur</w:t>
      </w:r>
      <w:r w:rsidR="00394F62">
        <w:rPr>
          <w:rFonts w:ascii="Tahoma" w:hAnsi="Tahoma" w:cs="Tahoma"/>
        </w:rPr>
        <w:t>.</w:t>
      </w:r>
      <w:r w:rsidR="00394F62" w:rsidRPr="00394F62">
        <w:rPr>
          <w:rFonts w:ascii="Tahoma" w:hAnsi="Tahoma" w:cs="Tahoma"/>
        </w:rPr>
        <w:t xml:space="preserve"> l</w:t>
      </w:r>
      <w:r w:rsidR="00394F62">
        <w:rPr>
          <w:rFonts w:ascii="Tahoma" w:hAnsi="Tahoma" w:cs="Tahoma"/>
        </w:rPr>
        <w:t>.</w:t>
      </w:r>
      <w:r w:rsidR="00394F62" w:rsidRPr="00394F62">
        <w:rPr>
          <w:rFonts w:ascii="Tahoma" w:hAnsi="Tahoma" w:cs="Tahoma"/>
        </w:rPr>
        <w:t xml:space="preserve"> RS, št. 92/15, 175/20, 63/23 in 38/24 – EZ-2)</w:t>
      </w:r>
      <w:r w:rsidR="00FA7186">
        <w:rPr>
          <w:rFonts w:ascii="Tahoma" w:hAnsi="Tahoma" w:cs="Tahoma"/>
        </w:rPr>
        <w:t>,</w:t>
      </w:r>
    </w:p>
    <w:p w14:paraId="0E33086E" w14:textId="2CD01C2F" w:rsidR="00394F62" w:rsidRDefault="00394F62" w:rsidP="00125254">
      <w:pPr>
        <w:keepNext/>
        <w:keepLines/>
        <w:numPr>
          <w:ilvl w:val="0"/>
          <w:numId w:val="38"/>
        </w:numPr>
        <w:ind w:left="709" w:hanging="425"/>
        <w:jc w:val="both"/>
        <w:rPr>
          <w:rFonts w:ascii="Tahoma" w:hAnsi="Tahoma" w:cs="Tahoma"/>
        </w:rPr>
      </w:pPr>
      <w:r w:rsidRPr="00394F62">
        <w:rPr>
          <w:rFonts w:ascii="Tahoma" w:hAnsi="Tahoma" w:cs="Tahoma"/>
        </w:rPr>
        <w:t xml:space="preserve">dva (2) delavca z </w:t>
      </w:r>
      <w:r w:rsidR="00BD563F" w:rsidRPr="00BD563F">
        <w:rPr>
          <w:rFonts w:ascii="Tahoma" w:hAnsi="Tahoma" w:cs="Tahoma"/>
        </w:rPr>
        <w:t>veljavno nacionalno poklicno kvalifikacijo za Preglednika zahtevnih električnih inštalacij in sistemov zaščite pred delovanjem strele</w:t>
      </w:r>
      <w:r>
        <w:rPr>
          <w:rFonts w:ascii="Tahoma" w:hAnsi="Tahoma" w:cs="Tahoma"/>
        </w:rPr>
        <w:t>,</w:t>
      </w:r>
    </w:p>
    <w:p w14:paraId="7B9FB358" w14:textId="39944D01" w:rsidR="00394F62" w:rsidRDefault="00394F62" w:rsidP="00125254">
      <w:pPr>
        <w:keepNext/>
        <w:keepLines/>
        <w:numPr>
          <w:ilvl w:val="0"/>
          <w:numId w:val="38"/>
        </w:numPr>
        <w:ind w:left="709" w:hanging="425"/>
        <w:jc w:val="both"/>
        <w:rPr>
          <w:rFonts w:ascii="Tahoma" w:hAnsi="Tahoma" w:cs="Tahoma"/>
        </w:rPr>
      </w:pPr>
      <w:r w:rsidRPr="00394F62">
        <w:rPr>
          <w:rFonts w:ascii="Tahoma" w:hAnsi="Tahoma" w:cs="Tahoma"/>
        </w:rPr>
        <w:t xml:space="preserve">dva (2) delavca, ki imata opravljen izpit za izvedbo del pod srednjo napetostjo za izvedbo čiščenja energetskega transformatorja po metodi </w:t>
      </w:r>
      <w:r>
        <w:rPr>
          <w:rFonts w:ascii="Tahoma" w:hAnsi="Tahoma" w:cs="Tahoma"/>
        </w:rPr>
        <w:t>»</w:t>
      </w:r>
      <w:r w:rsidRPr="00394F62">
        <w:rPr>
          <w:rFonts w:ascii="Tahoma" w:hAnsi="Tahoma" w:cs="Tahoma"/>
        </w:rPr>
        <w:t>Delo pod napetostjo -</w:t>
      </w:r>
      <w:r>
        <w:rPr>
          <w:rFonts w:ascii="Tahoma" w:hAnsi="Tahoma" w:cs="Tahoma"/>
        </w:rPr>
        <w:t xml:space="preserve"> </w:t>
      </w:r>
      <w:r w:rsidRPr="00394F62">
        <w:rPr>
          <w:rFonts w:ascii="Tahoma" w:hAnsi="Tahoma" w:cs="Tahoma"/>
        </w:rPr>
        <w:t>DPN</w:t>
      </w:r>
      <w:r>
        <w:rPr>
          <w:rFonts w:ascii="Tahoma" w:hAnsi="Tahoma" w:cs="Tahoma"/>
        </w:rPr>
        <w:t>«</w:t>
      </w:r>
      <w:r w:rsidRPr="00394F62">
        <w:rPr>
          <w:rFonts w:ascii="Tahoma" w:hAnsi="Tahoma" w:cs="Tahoma"/>
        </w:rPr>
        <w:t>, na SN opremi</w:t>
      </w:r>
      <w:r>
        <w:rPr>
          <w:rFonts w:ascii="Tahoma" w:hAnsi="Tahoma" w:cs="Tahoma"/>
        </w:rPr>
        <w:t>,</w:t>
      </w:r>
    </w:p>
    <w:p w14:paraId="4BBAABA8" w14:textId="49F9D57A" w:rsidR="00394F62" w:rsidRPr="00394F62" w:rsidRDefault="00394F62" w:rsidP="00125254">
      <w:pPr>
        <w:keepNext/>
        <w:keepLines/>
        <w:numPr>
          <w:ilvl w:val="0"/>
          <w:numId w:val="38"/>
        </w:numPr>
        <w:ind w:left="709" w:hanging="425"/>
        <w:jc w:val="both"/>
        <w:rPr>
          <w:rFonts w:ascii="Tahoma" w:hAnsi="Tahoma" w:cs="Tahoma"/>
        </w:rPr>
      </w:pPr>
      <w:r w:rsidRPr="00394F62">
        <w:rPr>
          <w:rFonts w:ascii="Tahoma" w:hAnsi="Tahoma" w:cs="Tahoma"/>
        </w:rPr>
        <w:t>enega (1) koordinatorja za delo pod napetostjo</w:t>
      </w:r>
      <w:r>
        <w:rPr>
          <w:rFonts w:ascii="Tahoma" w:hAnsi="Tahoma" w:cs="Tahoma"/>
        </w:rPr>
        <w:t>.</w:t>
      </w:r>
    </w:p>
    <w:p w14:paraId="10FA3567" w14:textId="77777777" w:rsidR="009D1811" w:rsidRDefault="009D1811" w:rsidP="00125254">
      <w:pPr>
        <w:keepNext/>
        <w:keepLines/>
        <w:jc w:val="both"/>
        <w:rPr>
          <w:rFonts w:ascii="Tahoma" w:hAnsi="Tahoma" w:cs="Tahoma"/>
          <w:bCs/>
          <w:szCs w:val="22"/>
        </w:rPr>
      </w:pPr>
    </w:p>
    <w:p w14:paraId="2551AE3D" w14:textId="4A1B4F74" w:rsidR="00EC3C29" w:rsidRDefault="00EC3C29" w:rsidP="00125254">
      <w:pPr>
        <w:keepNext/>
        <w:keepLines/>
        <w:jc w:val="both"/>
        <w:rPr>
          <w:rFonts w:ascii="Tahoma" w:hAnsi="Tahoma" w:cs="Tahoma"/>
          <w:bCs/>
          <w:szCs w:val="22"/>
        </w:rPr>
      </w:pPr>
      <w:r>
        <w:rPr>
          <w:rFonts w:ascii="Tahoma" w:hAnsi="Tahoma" w:cs="Tahoma"/>
          <w:b/>
          <w:bCs/>
          <w:szCs w:val="22"/>
        </w:rPr>
        <w:t>Ponudnik lahko z imenovanim k</w:t>
      </w:r>
      <w:r w:rsidR="00390017">
        <w:rPr>
          <w:rFonts w:ascii="Tahoma" w:hAnsi="Tahoma" w:cs="Tahoma"/>
          <w:b/>
          <w:bCs/>
          <w:szCs w:val="22"/>
        </w:rPr>
        <w:t xml:space="preserve">adrom </w:t>
      </w:r>
      <w:r w:rsidRPr="00EC3C29">
        <w:rPr>
          <w:rFonts w:ascii="Tahoma" w:hAnsi="Tahoma" w:cs="Tahoma"/>
          <w:b/>
          <w:bCs/>
          <w:szCs w:val="22"/>
        </w:rPr>
        <w:t>pokriva več področij</w:t>
      </w:r>
      <w:r w:rsidR="00390017">
        <w:rPr>
          <w:rFonts w:ascii="Tahoma" w:hAnsi="Tahoma" w:cs="Tahoma"/>
          <w:b/>
          <w:bCs/>
          <w:szCs w:val="22"/>
        </w:rPr>
        <w:t>/zahtev</w:t>
      </w:r>
      <w:r w:rsidRPr="00EC3C29">
        <w:rPr>
          <w:rFonts w:ascii="Tahoma" w:hAnsi="Tahoma" w:cs="Tahoma"/>
          <w:b/>
          <w:bCs/>
          <w:szCs w:val="22"/>
        </w:rPr>
        <w:t>.</w:t>
      </w:r>
    </w:p>
    <w:p w14:paraId="0B49BDF0" w14:textId="77777777" w:rsidR="00EC3C29" w:rsidRDefault="00EC3C29" w:rsidP="00125254">
      <w:pPr>
        <w:keepNext/>
        <w:keepLines/>
        <w:jc w:val="both"/>
        <w:rPr>
          <w:rFonts w:ascii="Tahoma" w:hAnsi="Tahoma" w:cs="Tahoma"/>
          <w:bCs/>
          <w:szCs w:val="22"/>
        </w:rPr>
      </w:pPr>
    </w:p>
    <w:p w14:paraId="782091AE" w14:textId="2892300A" w:rsidR="0065040E" w:rsidRDefault="0065040E" w:rsidP="00125254">
      <w:pPr>
        <w:keepNext/>
        <w:keepLines/>
        <w:jc w:val="both"/>
        <w:rPr>
          <w:rFonts w:ascii="Tahoma" w:hAnsi="Tahoma" w:cs="Tahoma"/>
          <w:bCs/>
          <w:szCs w:val="22"/>
        </w:rPr>
      </w:pPr>
      <w:r>
        <w:rPr>
          <w:rFonts w:ascii="Tahoma" w:hAnsi="Tahoma" w:cs="Tahoma"/>
          <w:bCs/>
          <w:szCs w:val="22"/>
        </w:rPr>
        <w:t>Vsi prijavljeni delavci morajo imeti (</w:t>
      </w:r>
      <w:r w:rsidRPr="00AB789E">
        <w:rPr>
          <w:rFonts w:ascii="Tahoma" w:hAnsi="Tahoma" w:cs="Tahoma"/>
          <w:bCs/>
          <w:szCs w:val="22"/>
        </w:rPr>
        <w:t>v skladu z Zakonom o varstvu in zdravju pri delu</w:t>
      </w:r>
      <w:r>
        <w:rPr>
          <w:rFonts w:ascii="Tahoma" w:hAnsi="Tahoma" w:cs="Tahoma"/>
          <w:bCs/>
          <w:szCs w:val="22"/>
        </w:rPr>
        <w:t>):</w:t>
      </w:r>
    </w:p>
    <w:p w14:paraId="510D10D6" w14:textId="2E319D76" w:rsidR="0065040E" w:rsidRDefault="00AB789E" w:rsidP="00125254">
      <w:pPr>
        <w:keepNext/>
        <w:keepLines/>
        <w:numPr>
          <w:ilvl w:val="0"/>
          <w:numId w:val="38"/>
        </w:numPr>
        <w:ind w:left="709" w:hanging="425"/>
        <w:jc w:val="both"/>
        <w:rPr>
          <w:rFonts w:ascii="Tahoma" w:hAnsi="Tahoma" w:cs="Tahoma"/>
          <w:bCs/>
          <w:szCs w:val="22"/>
        </w:rPr>
      </w:pPr>
      <w:r>
        <w:rPr>
          <w:rFonts w:ascii="Tahoma" w:hAnsi="Tahoma" w:cs="Tahoma"/>
          <w:bCs/>
          <w:szCs w:val="22"/>
        </w:rPr>
        <w:t xml:space="preserve">opravljeno usposabljanje </w:t>
      </w:r>
      <w:r w:rsidR="0065040E" w:rsidRPr="0065040E">
        <w:rPr>
          <w:rFonts w:ascii="Tahoma" w:hAnsi="Tahoma" w:cs="Tahoma"/>
          <w:bCs/>
          <w:szCs w:val="22"/>
        </w:rPr>
        <w:t>iz varstva pri delu in požarnega varstva</w:t>
      </w:r>
      <w:r w:rsidR="0065040E">
        <w:rPr>
          <w:rFonts w:ascii="Tahoma" w:hAnsi="Tahoma" w:cs="Tahoma"/>
          <w:bCs/>
          <w:szCs w:val="22"/>
        </w:rPr>
        <w:t>,</w:t>
      </w:r>
    </w:p>
    <w:p w14:paraId="06EE859B" w14:textId="2EC019A5" w:rsidR="009D1811" w:rsidRDefault="00AB789E" w:rsidP="00125254">
      <w:pPr>
        <w:keepNext/>
        <w:keepLines/>
        <w:numPr>
          <w:ilvl w:val="0"/>
          <w:numId w:val="38"/>
        </w:numPr>
        <w:ind w:left="709" w:hanging="425"/>
        <w:jc w:val="both"/>
        <w:rPr>
          <w:rFonts w:ascii="Tahoma" w:hAnsi="Tahoma" w:cs="Tahoma"/>
          <w:bCs/>
          <w:szCs w:val="22"/>
        </w:rPr>
      </w:pPr>
      <w:r w:rsidRPr="00AB789E">
        <w:rPr>
          <w:rFonts w:ascii="Tahoma" w:hAnsi="Tahoma" w:cs="Tahoma"/>
          <w:bCs/>
          <w:szCs w:val="22"/>
        </w:rPr>
        <w:t>opravljen zdravniški pregled, ki dokazuje usposobljenost za delo na višini ter kontrastni vid – razpoznavanje barv.</w:t>
      </w:r>
    </w:p>
    <w:p w14:paraId="0CAC253A" w14:textId="195F6EDE" w:rsidR="00AB789E" w:rsidRDefault="00AB789E" w:rsidP="00125254">
      <w:pPr>
        <w:keepNext/>
        <w:keepLines/>
        <w:jc w:val="both"/>
        <w:rPr>
          <w:rFonts w:ascii="Tahoma" w:hAnsi="Tahoma" w:cs="Tahoma"/>
          <w:bCs/>
          <w:szCs w:val="22"/>
        </w:rPr>
      </w:pPr>
    </w:p>
    <w:p w14:paraId="40FA04D0" w14:textId="23FC4946" w:rsidR="0019344C" w:rsidRPr="009C4E9C" w:rsidRDefault="0019344C" w:rsidP="00125254">
      <w:pPr>
        <w:keepNext/>
        <w:keepLines/>
        <w:jc w:val="both"/>
        <w:rPr>
          <w:rFonts w:ascii="Tahoma" w:hAnsi="Tahoma" w:cs="Tahoma"/>
        </w:rPr>
      </w:pPr>
      <w:r w:rsidRPr="009C4E9C">
        <w:rPr>
          <w:rFonts w:ascii="Tahoma" w:hAnsi="Tahoma" w:cs="Tahoma"/>
          <w:b/>
          <w:bCs/>
        </w:rPr>
        <w:lastRenderedPageBreak/>
        <w:t>Ponudnik se z oddajo po</w:t>
      </w:r>
      <w:r>
        <w:rPr>
          <w:rFonts w:ascii="Tahoma" w:hAnsi="Tahoma" w:cs="Tahoma"/>
          <w:b/>
          <w:bCs/>
        </w:rPr>
        <w:t xml:space="preserve">nudbe zavezuje, da bo vodja </w:t>
      </w:r>
      <w:r w:rsidR="000C2B01">
        <w:rPr>
          <w:rFonts w:ascii="Tahoma" w:hAnsi="Tahoma" w:cs="Tahoma"/>
          <w:b/>
          <w:bCs/>
        </w:rPr>
        <w:t>gradnje</w:t>
      </w:r>
      <w:r w:rsidR="000C2B01" w:rsidRPr="005A2CE9">
        <w:rPr>
          <w:rFonts w:ascii="Tahoma" w:hAnsi="Tahoma" w:cs="Tahoma"/>
          <w:b/>
          <w:bCs/>
        </w:rPr>
        <w:t xml:space="preserve"> </w:t>
      </w:r>
      <w:r>
        <w:rPr>
          <w:rFonts w:ascii="Tahoma" w:hAnsi="Tahoma" w:cs="Tahoma"/>
          <w:b/>
          <w:bCs/>
        </w:rPr>
        <w:t>na delovišču</w:t>
      </w:r>
      <w:r w:rsidRPr="009C4E9C">
        <w:rPr>
          <w:rFonts w:ascii="Tahoma" w:hAnsi="Tahoma" w:cs="Tahoma"/>
          <w:b/>
          <w:bCs/>
        </w:rPr>
        <w:t xml:space="preserve"> tudi neposredno zadolžen za vodenje izvedbe na predmetnem razpisu. Vodja </w:t>
      </w:r>
      <w:r w:rsidR="000C2B01">
        <w:rPr>
          <w:rFonts w:ascii="Tahoma" w:hAnsi="Tahoma" w:cs="Tahoma"/>
          <w:b/>
          <w:bCs/>
        </w:rPr>
        <w:t>gradnje</w:t>
      </w:r>
      <w:r w:rsidR="000C2B01" w:rsidRPr="009C4E9C">
        <w:rPr>
          <w:rFonts w:ascii="Tahoma" w:hAnsi="Tahoma" w:cs="Tahoma"/>
          <w:b/>
          <w:bCs/>
        </w:rPr>
        <w:t xml:space="preserve"> </w:t>
      </w:r>
      <w:r w:rsidRPr="009C4E9C">
        <w:rPr>
          <w:rFonts w:ascii="Tahoma" w:hAnsi="Tahoma" w:cs="Tahoma"/>
          <w:b/>
          <w:bCs/>
        </w:rPr>
        <w:t>mora biti v času izvajanja del dnevno prisoten na delovišču</w:t>
      </w:r>
      <w:r>
        <w:rPr>
          <w:rFonts w:ascii="Tahoma" w:hAnsi="Tahoma" w:cs="Tahoma"/>
          <w:b/>
          <w:bCs/>
        </w:rPr>
        <w:t>.</w:t>
      </w:r>
    </w:p>
    <w:p w14:paraId="7D2CF683" w14:textId="6BE9CE8E" w:rsidR="0019344C" w:rsidRDefault="0019344C" w:rsidP="00125254">
      <w:pPr>
        <w:keepNext/>
        <w:keepLines/>
        <w:jc w:val="both"/>
        <w:rPr>
          <w:rFonts w:ascii="Tahoma" w:hAnsi="Tahoma" w:cs="Tahoma"/>
          <w:bCs/>
          <w:szCs w:val="22"/>
        </w:rPr>
      </w:pPr>
    </w:p>
    <w:p w14:paraId="03A60969" w14:textId="422CBCC4" w:rsidR="0019344C" w:rsidRDefault="0019344C" w:rsidP="00125254">
      <w:pPr>
        <w:keepNext/>
        <w:keepLines/>
        <w:jc w:val="both"/>
        <w:rPr>
          <w:rFonts w:ascii="Tahoma" w:hAnsi="Tahoma" w:cs="Tahoma"/>
          <w:bCs/>
          <w:szCs w:val="22"/>
        </w:rPr>
      </w:pPr>
      <w:r w:rsidRPr="009B1A10">
        <w:rPr>
          <w:rFonts w:ascii="Tahoma" w:hAnsi="Tahoma" w:cs="Tahoma"/>
          <w:bCs/>
        </w:rPr>
        <w:t xml:space="preserve">Ponudnik se z oddajo ponudbe zavezuje, da bodo v </w:t>
      </w:r>
      <w:r w:rsidRPr="0032299A">
        <w:rPr>
          <w:rFonts w:ascii="Tahoma" w:hAnsi="Tahoma" w:cs="Tahoma"/>
          <w:bCs/>
        </w:rPr>
        <w:t>prilogi 6</w:t>
      </w:r>
      <w:r w:rsidR="0032299A">
        <w:rPr>
          <w:rFonts w:ascii="Tahoma" w:hAnsi="Tahoma" w:cs="Tahoma"/>
          <w:bCs/>
        </w:rPr>
        <w:t>/1</w:t>
      </w:r>
      <w:r w:rsidRPr="009B1A10">
        <w:rPr>
          <w:rFonts w:ascii="Tahoma" w:hAnsi="Tahoma" w:cs="Tahoma"/>
          <w:bCs/>
        </w:rPr>
        <w:t xml:space="preserve"> navedeni delavci tudi dejansko prisotni pri izvedbi storitev na predmetnem razpisu. Naročnik dopušča možnost menjave delavca v času izvedbe storitev na predmetnem razpisu samo v primeru višje sile (npr. bolezen, upokojitev ali smrt delavca). V tem primeru mora ponudnik za novega delavca priložiti ustrezno dokazila, ki so po vsebini enaka kot jih naročnik zahteva za delavca.</w:t>
      </w:r>
    </w:p>
    <w:p w14:paraId="7729CB0B" w14:textId="77777777" w:rsidR="0019344C" w:rsidRDefault="0019344C" w:rsidP="00125254">
      <w:pPr>
        <w:keepNext/>
        <w:keepLines/>
        <w:jc w:val="both"/>
        <w:rPr>
          <w:rFonts w:ascii="Tahoma" w:hAnsi="Tahoma" w:cs="Tahoma"/>
          <w:bCs/>
          <w:szCs w:val="22"/>
        </w:rPr>
      </w:pPr>
    </w:p>
    <w:p w14:paraId="440B2F9A" w14:textId="7EA53F81" w:rsidR="00AB789E" w:rsidRPr="002A6967" w:rsidRDefault="00AB789E" w:rsidP="00125254">
      <w:pPr>
        <w:keepNext/>
        <w:keepLines/>
        <w:jc w:val="both"/>
        <w:rPr>
          <w:rFonts w:ascii="Tahoma" w:hAnsi="Tahoma" w:cs="Tahoma"/>
          <w:b/>
          <w:szCs w:val="22"/>
        </w:rPr>
      </w:pPr>
      <w:r w:rsidRPr="002A6967">
        <w:rPr>
          <w:rFonts w:ascii="Tahoma" w:hAnsi="Tahoma" w:cs="Tahoma"/>
          <w:b/>
          <w:szCs w:val="22"/>
        </w:rPr>
        <w:t>Dokazila:</w:t>
      </w:r>
    </w:p>
    <w:p w14:paraId="38C731A0" w14:textId="77777777" w:rsidR="008B6331" w:rsidRPr="00112425" w:rsidRDefault="008B6331"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4CC7A7C8" w14:textId="77777777" w:rsidR="008B6331" w:rsidRPr="00DA1204" w:rsidRDefault="008B6331"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6C78A046" w14:textId="7F3C77DA" w:rsidR="00AA642D" w:rsidRPr="0032299A" w:rsidRDefault="008B6331" w:rsidP="00125254">
      <w:pPr>
        <w:keepNext/>
        <w:keepLines/>
        <w:numPr>
          <w:ilvl w:val="0"/>
          <w:numId w:val="38"/>
        </w:numPr>
        <w:ind w:left="426" w:hanging="284"/>
        <w:jc w:val="both"/>
        <w:rPr>
          <w:rFonts w:ascii="Tahoma" w:hAnsi="Tahoma" w:cs="Tahoma"/>
        </w:rPr>
      </w:pPr>
      <w:r w:rsidRPr="00806F07">
        <w:rPr>
          <w:rFonts w:ascii="Tahoma" w:hAnsi="Tahoma" w:cs="Tahoma"/>
        </w:rPr>
        <w:t>Izpolnjena</w:t>
      </w:r>
      <w:r w:rsidRPr="00806F07">
        <w:rPr>
          <w:rFonts w:ascii="Tahoma" w:hAnsi="Tahoma" w:cs="Tahoma"/>
          <w:bCs/>
        </w:rPr>
        <w:t xml:space="preserve"> in podpisana </w:t>
      </w:r>
      <w:r w:rsidRPr="0032299A">
        <w:rPr>
          <w:rFonts w:ascii="Tahoma" w:hAnsi="Tahoma" w:cs="Tahoma"/>
          <w:bCs/>
        </w:rPr>
        <w:t xml:space="preserve">Priloga </w:t>
      </w:r>
      <w:r w:rsidR="0032299A" w:rsidRPr="0032299A">
        <w:rPr>
          <w:rFonts w:ascii="Tahoma" w:hAnsi="Tahoma" w:cs="Tahoma"/>
          <w:bCs/>
        </w:rPr>
        <w:t>6</w:t>
      </w:r>
      <w:r w:rsidRPr="0032299A">
        <w:rPr>
          <w:rFonts w:ascii="Tahoma" w:hAnsi="Tahoma" w:cs="Tahoma"/>
          <w:bCs/>
        </w:rPr>
        <w:t xml:space="preserve">/1 </w:t>
      </w:r>
      <w:r w:rsidR="00216A78" w:rsidRPr="0032299A">
        <w:rPr>
          <w:rFonts w:ascii="Tahoma" w:hAnsi="Tahoma" w:cs="Tahoma"/>
          <w:bCs/>
        </w:rPr>
        <w:t>STROKOVNA SPOSOBNOST</w:t>
      </w:r>
      <w:r w:rsidR="00AA642D" w:rsidRPr="0032299A">
        <w:rPr>
          <w:rFonts w:ascii="Tahoma" w:hAnsi="Tahoma" w:cs="Tahoma"/>
          <w:bCs/>
        </w:rPr>
        <w:t>,</w:t>
      </w:r>
    </w:p>
    <w:p w14:paraId="6CB96DFC" w14:textId="7C29D7B2" w:rsidR="00E47449" w:rsidRPr="00E47449" w:rsidRDefault="00E47449" w:rsidP="00125254">
      <w:pPr>
        <w:keepNext/>
        <w:keepLines/>
        <w:numPr>
          <w:ilvl w:val="0"/>
          <w:numId w:val="38"/>
        </w:numPr>
        <w:ind w:left="426" w:hanging="284"/>
        <w:jc w:val="both"/>
        <w:rPr>
          <w:rFonts w:ascii="Tahoma" w:hAnsi="Tahoma" w:cs="Tahoma"/>
        </w:rPr>
      </w:pPr>
      <w:r w:rsidRPr="0032299A">
        <w:rPr>
          <w:rFonts w:ascii="Tahoma" w:hAnsi="Tahoma" w:cs="Tahoma"/>
        </w:rPr>
        <w:t>Izpolnjena</w:t>
      </w:r>
      <w:r w:rsidRPr="0032299A">
        <w:rPr>
          <w:rFonts w:ascii="Tahoma" w:hAnsi="Tahoma" w:cs="Tahoma"/>
          <w:bCs/>
        </w:rPr>
        <w:t xml:space="preserve"> in podpisana Priloga </w:t>
      </w:r>
      <w:r w:rsidR="0032299A" w:rsidRPr="0032299A">
        <w:rPr>
          <w:rFonts w:ascii="Tahoma" w:hAnsi="Tahoma" w:cs="Tahoma"/>
          <w:bCs/>
        </w:rPr>
        <w:t>6</w:t>
      </w:r>
      <w:r w:rsidRPr="0032299A">
        <w:rPr>
          <w:rFonts w:ascii="Tahoma" w:hAnsi="Tahoma" w:cs="Tahoma"/>
          <w:bCs/>
        </w:rPr>
        <w:t>/</w:t>
      </w:r>
      <w:r w:rsidR="0032299A" w:rsidRPr="0032299A">
        <w:rPr>
          <w:rFonts w:ascii="Tahoma" w:hAnsi="Tahoma" w:cs="Tahoma"/>
          <w:bCs/>
        </w:rPr>
        <w:t>2</w:t>
      </w:r>
      <w:r>
        <w:rPr>
          <w:rFonts w:ascii="Tahoma" w:hAnsi="Tahoma" w:cs="Tahoma"/>
          <w:bCs/>
        </w:rPr>
        <w:t xml:space="preserve"> </w:t>
      </w:r>
      <w:r w:rsidR="0032299A" w:rsidRPr="00112425">
        <w:rPr>
          <w:rFonts w:ascii="Tahoma" w:hAnsi="Tahoma" w:cs="Tahoma"/>
        </w:rPr>
        <w:t xml:space="preserve">POTRDITEV REFERENC S STRANI POSAMEZNIH NAROČNIKOV – VODJA </w:t>
      </w:r>
      <w:r w:rsidR="000C2B01">
        <w:rPr>
          <w:rFonts w:ascii="Tahoma" w:hAnsi="Tahoma" w:cs="Tahoma"/>
        </w:rPr>
        <w:t>GRADNJE</w:t>
      </w:r>
      <w:r>
        <w:rPr>
          <w:rFonts w:ascii="Tahoma" w:hAnsi="Tahoma" w:cs="Tahoma"/>
          <w:bCs/>
        </w:rPr>
        <w:t>.</w:t>
      </w:r>
    </w:p>
    <w:p w14:paraId="52702D12" w14:textId="77777777" w:rsidR="0032299A" w:rsidRDefault="0032299A" w:rsidP="00125254">
      <w:pPr>
        <w:keepNext/>
        <w:keepLines/>
        <w:jc w:val="both"/>
        <w:rPr>
          <w:rFonts w:ascii="Tahoma" w:hAnsi="Tahoma" w:cs="Tahoma"/>
        </w:rPr>
      </w:pPr>
    </w:p>
    <w:p w14:paraId="62AC69B0" w14:textId="1DD36902" w:rsidR="00E47449" w:rsidRPr="00DA1204" w:rsidRDefault="00E47449" w:rsidP="00125254">
      <w:pPr>
        <w:keepNext/>
        <w:keepLines/>
        <w:jc w:val="both"/>
        <w:rPr>
          <w:rFonts w:ascii="Tahoma" w:hAnsi="Tahoma" w:cs="Tahoma"/>
        </w:rPr>
      </w:pPr>
      <w:r w:rsidRPr="00DA1204">
        <w:rPr>
          <w:rFonts w:ascii="Tahoma" w:hAnsi="Tahoma" w:cs="Tahoma"/>
        </w:rPr>
        <w:t xml:space="preserve">Naročnik bo pred oddajo javnega naročila od ponudnika, ki je glede na merila za oddajo naročila najugodnejši in mu naročnik namerava oddati javno naročilo, kot dokazilo za izpolnjevanje zgoraj navedenih </w:t>
      </w:r>
      <w:r>
        <w:rPr>
          <w:rFonts w:ascii="Tahoma" w:hAnsi="Tahoma" w:cs="Tahoma"/>
        </w:rPr>
        <w:t xml:space="preserve">strokovnih </w:t>
      </w:r>
      <w:r w:rsidRPr="00DA1204">
        <w:rPr>
          <w:rFonts w:ascii="Tahoma" w:hAnsi="Tahoma" w:cs="Tahoma"/>
        </w:rPr>
        <w:t>pogojev, zahteval predložitev:</w:t>
      </w:r>
    </w:p>
    <w:p w14:paraId="0B5F6B38" w14:textId="705FF182" w:rsidR="00E47449" w:rsidRDefault="00E47449" w:rsidP="00125254">
      <w:pPr>
        <w:keepNext/>
        <w:keepLines/>
        <w:numPr>
          <w:ilvl w:val="0"/>
          <w:numId w:val="38"/>
        </w:numPr>
        <w:ind w:left="426" w:hanging="284"/>
        <w:jc w:val="both"/>
        <w:rPr>
          <w:rFonts w:ascii="Tahoma" w:hAnsi="Tahoma" w:cs="Tahoma"/>
        </w:rPr>
      </w:pPr>
      <w:r w:rsidRPr="0098048B">
        <w:rPr>
          <w:rFonts w:ascii="Tahoma" w:hAnsi="Tahoma" w:cs="Tahoma"/>
        </w:rPr>
        <w:t>izpolnjene</w:t>
      </w:r>
      <w:r w:rsidRPr="00B70B45">
        <w:rPr>
          <w:rFonts w:ascii="Tahoma" w:hAnsi="Tahoma" w:cs="Tahoma"/>
          <w:bCs/>
        </w:rPr>
        <w:t xml:space="preserve"> in podpisan</w:t>
      </w:r>
      <w:r>
        <w:rPr>
          <w:rFonts w:ascii="Tahoma" w:hAnsi="Tahoma" w:cs="Tahoma"/>
          <w:bCs/>
        </w:rPr>
        <w:t>e</w:t>
      </w:r>
      <w:r w:rsidRPr="00B70B45">
        <w:rPr>
          <w:rFonts w:ascii="Tahoma" w:hAnsi="Tahoma" w:cs="Tahoma"/>
          <w:bCs/>
        </w:rPr>
        <w:t xml:space="preserve"> </w:t>
      </w:r>
      <w:r w:rsidRPr="0032299A">
        <w:rPr>
          <w:rFonts w:ascii="Tahoma" w:hAnsi="Tahoma" w:cs="Tahoma"/>
          <w:bCs/>
        </w:rPr>
        <w:t xml:space="preserve">Priloge </w:t>
      </w:r>
      <w:r w:rsidR="0032299A" w:rsidRPr="0032299A">
        <w:rPr>
          <w:rFonts w:ascii="Tahoma" w:hAnsi="Tahoma" w:cs="Tahoma"/>
          <w:bCs/>
        </w:rPr>
        <w:t>6</w:t>
      </w:r>
      <w:r w:rsidRPr="0032299A">
        <w:rPr>
          <w:rFonts w:ascii="Tahoma" w:hAnsi="Tahoma" w:cs="Tahoma"/>
          <w:bCs/>
        </w:rPr>
        <w:t>/2</w:t>
      </w:r>
      <w:r w:rsidRPr="00B70B45">
        <w:rPr>
          <w:rFonts w:ascii="Tahoma" w:hAnsi="Tahoma" w:cs="Tahoma"/>
          <w:bCs/>
        </w:rPr>
        <w:t xml:space="preserve"> </w:t>
      </w:r>
      <w:r w:rsidR="0032299A" w:rsidRPr="00112425">
        <w:rPr>
          <w:rFonts w:ascii="Tahoma" w:hAnsi="Tahoma" w:cs="Tahoma"/>
        </w:rPr>
        <w:t xml:space="preserve">POTRDITEV REFERENC S STRANI POSAMEZNIH NAROČNIKOV – VODJA </w:t>
      </w:r>
      <w:r w:rsidR="000C2B01">
        <w:rPr>
          <w:rFonts w:ascii="Tahoma" w:hAnsi="Tahoma" w:cs="Tahoma"/>
        </w:rPr>
        <w:t>GRADNJE</w:t>
      </w:r>
      <w:r>
        <w:rPr>
          <w:rFonts w:ascii="Tahoma" w:hAnsi="Tahoma" w:cs="Tahoma"/>
        </w:rPr>
        <w:t xml:space="preserve">, </w:t>
      </w:r>
      <w:r w:rsidRPr="00DA1204">
        <w:rPr>
          <w:rFonts w:ascii="Tahoma" w:hAnsi="Tahoma" w:cs="Tahoma"/>
        </w:rPr>
        <w:t>s katerim</w:t>
      </w:r>
      <w:r>
        <w:rPr>
          <w:rFonts w:ascii="Tahoma" w:hAnsi="Tahoma" w:cs="Tahoma"/>
        </w:rPr>
        <w:t xml:space="preserve"> izdajatelj reference</w:t>
      </w:r>
      <w:r w:rsidRPr="00DA1204">
        <w:rPr>
          <w:rFonts w:ascii="Tahoma" w:hAnsi="Tahoma" w:cs="Tahoma"/>
        </w:rPr>
        <w:t xml:space="preserve"> potrjuje, da je </w:t>
      </w:r>
      <w:r>
        <w:rPr>
          <w:rFonts w:ascii="Tahoma" w:hAnsi="Tahoma" w:cs="Tahoma"/>
        </w:rPr>
        <w:t>vodja del</w:t>
      </w:r>
      <w:r w:rsidRPr="00DA1204">
        <w:rPr>
          <w:rFonts w:ascii="Tahoma" w:hAnsi="Tahoma" w:cs="Tahoma"/>
        </w:rPr>
        <w:t xml:space="preserve"> dela opravil strokovno pravilno, kvalitetno in v skladu s pogodbenimi določili</w:t>
      </w:r>
      <w:r>
        <w:rPr>
          <w:rFonts w:ascii="Tahoma" w:hAnsi="Tahoma" w:cs="Tahoma"/>
        </w:rPr>
        <w:t>,</w:t>
      </w:r>
    </w:p>
    <w:p w14:paraId="149F3ABE" w14:textId="77777777" w:rsidR="00E47449" w:rsidRPr="00AA642D" w:rsidRDefault="00E47449" w:rsidP="00125254">
      <w:pPr>
        <w:keepNext/>
        <w:keepLines/>
        <w:numPr>
          <w:ilvl w:val="0"/>
          <w:numId w:val="38"/>
        </w:numPr>
        <w:ind w:left="426" w:hanging="284"/>
        <w:jc w:val="both"/>
        <w:rPr>
          <w:rFonts w:ascii="Tahoma" w:hAnsi="Tahoma" w:cs="Tahoma"/>
        </w:rPr>
      </w:pPr>
      <w:r>
        <w:rPr>
          <w:rFonts w:ascii="Tahoma" w:hAnsi="Tahoma" w:cs="Tahoma"/>
          <w:bCs/>
        </w:rPr>
        <w:t xml:space="preserve">Dokazila o </w:t>
      </w:r>
      <w:r w:rsidRPr="00AA642D">
        <w:rPr>
          <w:rFonts w:ascii="Tahoma" w:hAnsi="Tahoma" w:cs="Tahoma"/>
          <w:bCs/>
        </w:rPr>
        <w:t>opravljen</w:t>
      </w:r>
      <w:r>
        <w:rPr>
          <w:rFonts w:ascii="Tahoma" w:hAnsi="Tahoma" w:cs="Tahoma"/>
          <w:bCs/>
        </w:rPr>
        <w:t>em</w:t>
      </w:r>
      <w:r w:rsidRPr="00AA642D">
        <w:rPr>
          <w:rFonts w:ascii="Tahoma" w:hAnsi="Tahoma" w:cs="Tahoma"/>
          <w:bCs/>
        </w:rPr>
        <w:t xml:space="preserve"> preizkus</w:t>
      </w:r>
      <w:r>
        <w:rPr>
          <w:rFonts w:ascii="Tahoma" w:hAnsi="Tahoma" w:cs="Tahoma"/>
          <w:bCs/>
        </w:rPr>
        <w:t>u</w:t>
      </w:r>
      <w:r w:rsidRPr="00AA642D">
        <w:rPr>
          <w:rFonts w:ascii="Tahoma" w:hAnsi="Tahoma" w:cs="Tahoma"/>
          <w:bCs/>
        </w:rPr>
        <w:t xml:space="preserve"> znanja za naziv »Stikalničar v industriji« in »Stikalničar v elektroenergetskem sistemu«</w:t>
      </w:r>
      <w:r>
        <w:rPr>
          <w:rFonts w:ascii="Tahoma" w:hAnsi="Tahoma" w:cs="Tahoma"/>
          <w:bCs/>
        </w:rPr>
        <w:t>,</w:t>
      </w:r>
    </w:p>
    <w:p w14:paraId="3B9D417F" w14:textId="77777777" w:rsidR="00E47449" w:rsidRDefault="00E47449" w:rsidP="00125254">
      <w:pPr>
        <w:keepNext/>
        <w:keepLines/>
        <w:numPr>
          <w:ilvl w:val="0"/>
          <w:numId w:val="38"/>
        </w:numPr>
        <w:ind w:left="426" w:hanging="284"/>
        <w:jc w:val="both"/>
        <w:rPr>
          <w:rFonts w:ascii="Tahoma" w:hAnsi="Tahoma" w:cs="Tahoma"/>
        </w:rPr>
      </w:pPr>
      <w:r>
        <w:rPr>
          <w:rFonts w:ascii="Tahoma" w:hAnsi="Tahoma" w:cs="Tahoma"/>
          <w:bCs/>
        </w:rPr>
        <w:t xml:space="preserve">Dokazila o </w:t>
      </w:r>
      <w:r w:rsidRPr="00394F62">
        <w:rPr>
          <w:rFonts w:ascii="Tahoma" w:hAnsi="Tahoma" w:cs="Tahoma"/>
        </w:rPr>
        <w:t>opravljen</w:t>
      </w:r>
      <w:r>
        <w:rPr>
          <w:rFonts w:ascii="Tahoma" w:hAnsi="Tahoma" w:cs="Tahoma"/>
        </w:rPr>
        <w:t>em</w:t>
      </w:r>
      <w:r w:rsidRPr="00394F62">
        <w:rPr>
          <w:rFonts w:ascii="Tahoma" w:hAnsi="Tahoma" w:cs="Tahoma"/>
        </w:rPr>
        <w:t xml:space="preserve"> izpit</w:t>
      </w:r>
      <w:r>
        <w:rPr>
          <w:rFonts w:ascii="Tahoma" w:hAnsi="Tahoma" w:cs="Tahoma"/>
        </w:rPr>
        <w:t xml:space="preserve">u </w:t>
      </w:r>
      <w:r w:rsidRPr="00394F62">
        <w:rPr>
          <w:rFonts w:ascii="Tahoma" w:hAnsi="Tahoma" w:cs="Tahoma"/>
        </w:rPr>
        <w:t>za Preglednika zahtevnih električnih inštalacij in inštalacij zaščite pred delovanjem strele</w:t>
      </w:r>
      <w:r>
        <w:rPr>
          <w:rFonts w:ascii="Tahoma" w:hAnsi="Tahoma" w:cs="Tahoma"/>
        </w:rPr>
        <w:t>,</w:t>
      </w:r>
    </w:p>
    <w:p w14:paraId="6A4C8535" w14:textId="17F8D6AB" w:rsidR="00E47449" w:rsidRDefault="00E47449" w:rsidP="00125254">
      <w:pPr>
        <w:keepNext/>
        <w:keepLines/>
        <w:numPr>
          <w:ilvl w:val="0"/>
          <w:numId w:val="38"/>
        </w:numPr>
        <w:ind w:left="426" w:hanging="284"/>
        <w:jc w:val="both"/>
        <w:rPr>
          <w:rFonts w:ascii="Tahoma" w:hAnsi="Tahoma" w:cs="Tahoma"/>
        </w:rPr>
      </w:pPr>
      <w:r>
        <w:rPr>
          <w:rFonts w:ascii="Tahoma" w:hAnsi="Tahoma" w:cs="Tahoma"/>
        </w:rPr>
        <w:t xml:space="preserve">Dokazila o </w:t>
      </w:r>
      <w:r w:rsidRPr="00394F62">
        <w:rPr>
          <w:rFonts w:ascii="Tahoma" w:hAnsi="Tahoma" w:cs="Tahoma"/>
        </w:rPr>
        <w:t>opravljen</w:t>
      </w:r>
      <w:r>
        <w:rPr>
          <w:rFonts w:ascii="Tahoma" w:hAnsi="Tahoma" w:cs="Tahoma"/>
        </w:rPr>
        <w:t>em</w:t>
      </w:r>
      <w:r w:rsidRPr="00394F62">
        <w:rPr>
          <w:rFonts w:ascii="Tahoma" w:hAnsi="Tahoma" w:cs="Tahoma"/>
        </w:rPr>
        <w:t xml:space="preserve"> izpit</w:t>
      </w:r>
      <w:r>
        <w:rPr>
          <w:rFonts w:ascii="Tahoma" w:hAnsi="Tahoma" w:cs="Tahoma"/>
        </w:rPr>
        <w:t>u</w:t>
      </w:r>
      <w:r w:rsidRPr="00394F62">
        <w:rPr>
          <w:rFonts w:ascii="Tahoma" w:hAnsi="Tahoma" w:cs="Tahoma"/>
        </w:rPr>
        <w:t xml:space="preserve"> za izvedbo del pod srednjo napetostjo za izvedbo čiščenja energetskega transformatorja po metodi </w:t>
      </w:r>
      <w:r>
        <w:rPr>
          <w:rFonts w:ascii="Tahoma" w:hAnsi="Tahoma" w:cs="Tahoma"/>
        </w:rPr>
        <w:t>»</w:t>
      </w:r>
      <w:r w:rsidRPr="00394F62">
        <w:rPr>
          <w:rFonts w:ascii="Tahoma" w:hAnsi="Tahoma" w:cs="Tahoma"/>
        </w:rPr>
        <w:t>Delo pod napetostjo -</w:t>
      </w:r>
      <w:r>
        <w:rPr>
          <w:rFonts w:ascii="Tahoma" w:hAnsi="Tahoma" w:cs="Tahoma"/>
        </w:rPr>
        <w:t xml:space="preserve"> </w:t>
      </w:r>
      <w:r w:rsidRPr="00394F62">
        <w:rPr>
          <w:rFonts w:ascii="Tahoma" w:hAnsi="Tahoma" w:cs="Tahoma"/>
        </w:rPr>
        <w:t>DPN</w:t>
      </w:r>
      <w:r>
        <w:rPr>
          <w:rFonts w:ascii="Tahoma" w:hAnsi="Tahoma" w:cs="Tahoma"/>
        </w:rPr>
        <w:t>«</w:t>
      </w:r>
      <w:r w:rsidRPr="00394F62">
        <w:rPr>
          <w:rFonts w:ascii="Tahoma" w:hAnsi="Tahoma" w:cs="Tahoma"/>
        </w:rPr>
        <w:t>, na SN opremi</w:t>
      </w:r>
      <w:r w:rsidR="000C2B01">
        <w:rPr>
          <w:rFonts w:ascii="Tahoma" w:hAnsi="Tahoma" w:cs="Tahoma"/>
        </w:rPr>
        <w:t>,</w:t>
      </w:r>
    </w:p>
    <w:p w14:paraId="52E953DC" w14:textId="5892B0D0" w:rsidR="000C2B01" w:rsidRPr="00E47449" w:rsidRDefault="000C2B01" w:rsidP="00125254">
      <w:pPr>
        <w:keepNext/>
        <w:keepLines/>
        <w:numPr>
          <w:ilvl w:val="0"/>
          <w:numId w:val="38"/>
        </w:numPr>
        <w:ind w:left="426" w:hanging="284"/>
        <w:jc w:val="both"/>
        <w:rPr>
          <w:rFonts w:ascii="Tahoma" w:hAnsi="Tahoma" w:cs="Tahoma"/>
        </w:rPr>
      </w:pPr>
      <w:r>
        <w:rPr>
          <w:rFonts w:ascii="Tahoma" w:hAnsi="Tahoma" w:cs="Tahoma"/>
        </w:rPr>
        <w:t>Dokazila o usposobljenosti za koordinatorja za delo pod napetostjo.</w:t>
      </w:r>
    </w:p>
    <w:p w14:paraId="66A0F47F" w14:textId="77777777" w:rsidR="00E47449" w:rsidRDefault="00E47449" w:rsidP="00125254">
      <w:pPr>
        <w:keepNext/>
        <w:keepLines/>
        <w:jc w:val="both"/>
        <w:rPr>
          <w:rFonts w:ascii="Tahoma" w:hAnsi="Tahoma" w:cs="Tahoma"/>
        </w:rPr>
      </w:pPr>
    </w:p>
    <w:p w14:paraId="6945792F" w14:textId="126DFBAB" w:rsidR="005E4EC4" w:rsidRDefault="005E4EC4" w:rsidP="00125254">
      <w:pPr>
        <w:keepNext/>
        <w:keepLines/>
        <w:jc w:val="both"/>
        <w:rPr>
          <w:rFonts w:ascii="Tahoma" w:hAnsi="Tahoma" w:cs="Tahoma"/>
        </w:rPr>
      </w:pPr>
      <w:r>
        <w:rPr>
          <w:rFonts w:ascii="Tahoma" w:hAnsi="Tahoma" w:cs="Tahoma"/>
        </w:rPr>
        <w:t>N</w:t>
      </w:r>
      <w:r w:rsidRPr="005E4EC4">
        <w:rPr>
          <w:rFonts w:ascii="Tahoma" w:hAnsi="Tahoma" w:cs="Tahoma"/>
        </w:rPr>
        <w:t xml:space="preserve">aročnik </w:t>
      </w:r>
      <w:r>
        <w:rPr>
          <w:rFonts w:ascii="Tahoma" w:hAnsi="Tahoma" w:cs="Tahoma"/>
        </w:rPr>
        <w:t xml:space="preserve">bo </w:t>
      </w:r>
      <w:r w:rsidRPr="005E4EC4">
        <w:rPr>
          <w:rFonts w:ascii="Tahoma" w:hAnsi="Tahoma" w:cs="Tahoma"/>
        </w:rPr>
        <w:t>z vpogledom v imenik IZS preveril izpolnjevanje zahtev glede vpisa v imenik IZS</w:t>
      </w:r>
      <w:r>
        <w:rPr>
          <w:rFonts w:ascii="Tahoma" w:hAnsi="Tahoma" w:cs="Tahoma"/>
        </w:rPr>
        <w:t>; v kolikor naročnik te preveritve ne bo mogel izvesti oziroma ne bo pridobil podatkov, bo pozval ponudnika k predložitvi dokazil.</w:t>
      </w:r>
    </w:p>
    <w:p w14:paraId="0DD48106" w14:textId="77777777" w:rsidR="005E4EC4" w:rsidRDefault="005E4EC4" w:rsidP="00125254">
      <w:pPr>
        <w:keepNext/>
        <w:keepLines/>
        <w:jc w:val="both"/>
        <w:rPr>
          <w:rFonts w:ascii="Tahoma" w:hAnsi="Tahoma" w:cs="Tahoma"/>
        </w:rPr>
      </w:pPr>
    </w:p>
    <w:p w14:paraId="47D08BF8" w14:textId="740F6E6E" w:rsidR="00E47449" w:rsidRPr="00BF5111" w:rsidRDefault="00E47449" w:rsidP="00125254">
      <w:pPr>
        <w:keepNext/>
        <w:keepLines/>
        <w:jc w:val="both"/>
        <w:rPr>
          <w:rFonts w:ascii="Tahoma" w:hAnsi="Tahoma" w:cs="Tahoma"/>
          <w:bCs/>
        </w:rPr>
      </w:pPr>
      <w:r w:rsidRPr="00BF5111">
        <w:rPr>
          <w:rFonts w:ascii="Tahoma" w:hAnsi="Tahoma" w:cs="Tahoma"/>
          <w:b/>
        </w:rPr>
        <w:t xml:space="preserve">Ponudnik </w:t>
      </w:r>
      <w:r w:rsidRPr="00BF5111">
        <w:rPr>
          <w:rFonts w:ascii="Tahoma" w:hAnsi="Tahoma" w:cs="Tahoma"/>
          <w:b/>
          <w:u w:val="single"/>
        </w:rPr>
        <w:t>lahko že ob oddaji ponudbe</w:t>
      </w:r>
      <w:r w:rsidRPr="00BF5111">
        <w:rPr>
          <w:rFonts w:ascii="Tahoma" w:hAnsi="Tahoma" w:cs="Tahoma"/>
          <w:b/>
        </w:rPr>
        <w:t xml:space="preserve"> </w:t>
      </w:r>
      <w:r>
        <w:rPr>
          <w:rFonts w:ascii="Tahoma" w:hAnsi="Tahoma" w:cs="Tahoma"/>
          <w:b/>
        </w:rPr>
        <w:t>priloži zgoraj navedena dokazila.</w:t>
      </w:r>
      <w:r w:rsidRPr="00BF5111">
        <w:rPr>
          <w:rFonts w:ascii="Tahoma" w:hAnsi="Tahoma" w:cs="Tahoma"/>
          <w:bCs/>
        </w:rPr>
        <w:t xml:space="preserve"> </w:t>
      </w:r>
    </w:p>
    <w:p w14:paraId="26968F26" w14:textId="77777777" w:rsidR="00E47449" w:rsidRDefault="00E47449" w:rsidP="00125254">
      <w:pPr>
        <w:keepNext/>
        <w:keepLines/>
        <w:jc w:val="both"/>
        <w:rPr>
          <w:rFonts w:ascii="Tahoma" w:hAnsi="Tahoma" w:cs="Tahoma"/>
        </w:rPr>
      </w:pPr>
    </w:p>
    <w:p w14:paraId="7C12B6B9" w14:textId="1B42F455" w:rsidR="009D1811" w:rsidRDefault="00E47449" w:rsidP="00125254">
      <w:pPr>
        <w:keepNext/>
        <w:keepLines/>
        <w:jc w:val="both"/>
        <w:rPr>
          <w:rFonts w:ascii="Tahoma" w:hAnsi="Tahoma" w:cs="Tahoma"/>
          <w:b/>
        </w:rPr>
      </w:pPr>
      <w:r w:rsidRPr="00046EA0">
        <w:rPr>
          <w:rFonts w:ascii="Tahoma" w:hAnsi="Tahoma" w:cs="Tahoma"/>
          <w:b/>
        </w:rPr>
        <w:t xml:space="preserve">Ta pogoj lahko izpolni ponudnik sam ali skupaj s partnerji v primeru skupne ponudbe ali skupaj s prijavljenimi podizvajalci. </w:t>
      </w:r>
    </w:p>
    <w:p w14:paraId="72A42848" w14:textId="1EAA5655" w:rsidR="00103F93" w:rsidRDefault="00103F93" w:rsidP="00125254">
      <w:pPr>
        <w:keepNext/>
        <w:keepLines/>
        <w:jc w:val="both"/>
        <w:rPr>
          <w:rFonts w:ascii="Tahoma" w:hAnsi="Tahoma" w:cs="Tahoma"/>
          <w:b/>
        </w:rPr>
      </w:pPr>
    </w:p>
    <w:p w14:paraId="3B950F50" w14:textId="27E69F7F" w:rsidR="00103F93" w:rsidRDefault="00103F93" w:rsidP="00125254">
      <w:pPr>
        <w:keepNext/>
        <w:keepLines/>
        <w:shd w:val="clear" w:color="auto" w:fill="FFFFFF"/>
        <w:ind w:right="62"/>
        <w:jc w:val="both"/>
        <w:rPr>
          <w:rFonts w:ascii="Tahoma" w:hAnsi="Tahoma" w:cs="Tahoma"/>
        </w:rPr>
      </w:pPr>
      <w:r w:rsidRPr="002E1D01">
        <w:rPr>
          <w:rFonts w:ascii="Tahoma" w:hAnsi="Tahoma" w:cs="Tahoma"/>
        </w:rPr>
        <w:t xml:space="preserve">Naročnik si pridržuje pravico, da zahteva dodatna dokazila (na primer: </w:t>
      </w:r>
      <w:r>
        <w:rPr>
          <w:rFonts w:ascii="Tahoma" w:hAnsi="Tahoma" w:cs="Tahoma"/>
        </w:rPr>
        <w:t xml:space="preserve">dokazilo o zaposlitvi, dokazilo o vpisu v pristojno poklicno zbornico, </w:t>
      </w:r>
      <w:r w:rsidRPr="002E1D01">
        <w:rPr>
          <w:rFonts w:ascii="Tahoma" w:hAnsi="Tahoma" w:cs="Tahoma"/>
        </w:rPr>
        <w:t xml:space="preserve">pogodbo z investitorjem, obračun, potrdilo o izplačilu ...) </w:t>
      </w:r>
      <w:r>
        <w:rPr>
          <w:rFonts w:ascii="Tahoma" w:hAnsi="Tahoma" w:cs="Tahoma"/>
        </w:rPr>
        <w:t>v zvezi z izpolnjevanjem pogoja v tej točki</w:t>
      </w:r>
      <w:r w:rsidRPr="002E1D01">
        <w:rPr>
          <w:rFonts w:ascii="Tahoma" w:hAnsi="Tahoma" w:cs="Tahoma"/>
        </w:rPr>
        <w:t>.</w:t>
      </w:r>
    </w:p>
    <w:p w14:paraId="642ABF92" w14:textId="1F231C7B" w:rsidR="00E47449" w:rsidRDefault="00E47449" w:rsidP="00125254">
      <w:pPr>
        <w:keepNext/>
        <w:keepLines/>
        <w:jc w:val="both"/>
        <w:rPr>
          <w:rFonts w:ascii="Tahoma" w:hAnsi="Tahoma" w:cs="Tahoma"/>
          <w:b/>
        </w:rPr>
      </w:pPr>
    </w:p>
    <w:p w14:paraId="5A4BC2CB" w14:textId="77777777" w:rsidR="00094041" w:rsidRPr="0089559D" w:rsidRDefault="00094041" w:rsidP="00125254">
      <w:pPr>
        <w:keepNext/>
        <w:keepLines/>
        <w:numPr>
          <w:ilvl w:val="2"/>
          <w:numId w:val="22"/>
        </w:numPr>
        <w:jc w:val="both"/>
        <w:rPr>
          <w:rFonts w:ascii="Tahoma" w:hAnsi="Tahoma" w:cs="Tahoma"/>
          <w:b/>
          <w:sz w:val="22"/>
          <w:szCs w:val="22"/>
        </w:rPr>
      </w:pPr>
      <w:r w:rsidRPr="00094041">
        <w:rPr>
          <w:rFonts w:ascii="Tahoma" w:hAnsi="Tahoma" w:cs="Tahoma"/>
          <w:b/>
        </w:rPr>
        <w:t>Zavarovanje odgovornosti</w:t>
      </w:r>
    </w:p>
    <w:p w14:paraId="277CCAC0" w14:textId="77777777" w:rsidR="00094041" w:rsidRPr="0089559D" w:rsidRDefault="00094041" w:rsidP="00125254">
      <w:pPr>
        <w:keepNext/>
        <w:keepLines/>
        <w:jc w:val="both"/>
        <w:rPr>
          <w:rFonts w:ascii="Tahoma" w:hAnsi="Tahoma" w:cs="Tahoma"/>
          <w:sz w:val="22"/>
          <w:szCs w:val="22"/>
        </w:rPr>
      </w:pPr>
    </w:p>
    <w:p w14:paraId="797AFBE4" w14:textId="77777777" w:rsidR="00094041" w:rsidRPr="000A07D3" w:rsidRDefault="00094041" w:rsidP="00125254">
      <w:pPr>
        <w:keepNext/>
        <w:keepLines/>
        <w:jc w:val="both"/>
        <w:rPr>
          <w:rFonts w:ascii="Tahoma" w:hAnsi="Tahoma" w:cs="Tahoma"/>
        </w:rPr>
      </w:pPr>
      <w:r w:rsidRPr="000A07D3">
        <w:rPr>
          <w:rFonts w:ascii="Tahoma" w:hAnsi="Tahoma" w:cs="Tahoma"/>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7E1E595A" w14:textId="77777777" w:rsidR="00094041" w:rsidRPr="000A07D3" w:rsidRDefault="00094041" w:rsidP="00125254">
      <w:pPr>
        <w:keepNext/>
        <w:keepLines/>
        <w:jc w:val="both"/>
        <w:rPr>
          <w:rFonts w:ascii="Tahoma" w:hAnsi="Tahoma" w:cs="Tahoma"/>
          <w:bCs/>
          <w:iCs/>
        </w:rPr>
      </w:pPr>
    </w:p>
    <w:p w14:paraId="6D56D7E4" w14:textId="77777777" w:rsidR="00094041" w:rsidRPr="000A07D3" w:rsidRDefault="00094041" w:rsidP="00125254">
      <w:pPr>
        <w:keepNext/>
        <w:keepLines/>
        <w:jc w:val="both"/>
        <w:rPr>
          <w:rFonts w:ascii="Tahoma" w:hAnsi="Tahoma" w:cs="Tahoma"/>
          <w:bCs/>
          <w:iCs/>
        </w:rPr>
      </w:pPr>
      <w:r w:rsidRPr="000A07D3">
        <w:rPr>
          <w:rFonts w:ascii="Tahoma" w:hAnsi="Tahoma" w:cs="Tahoma"/>
          <w:bCs/>
          <w:iCs/>
        </w:rPr>
        <w:t>Če ima Ponudnik v tujini zavarovano odgovornost za škodo, mora zavarovanje kriti škodo iz prejšnjega odstavka, povzročeno v Republiki Sloveniji.</w:t>
      </w:r>
    </w:p>
    <w:p w14:paraId="4EDBA67E" w14:textId="77777777" w:rsidR="008E13FF" w:rsidRPr="0089559D" w:rsidRDefault="008E13FF" w:rsidP="00125254">
      <w:pPr>
        <w:keepNext/>
        <w:keepLines/>
        <w:jc w:val="both"/>
        <w:rPr>
          <w:rFonts w:ascii="Tahoma" w:hAnsi="Tahoma" w:cs="Tahoma"/>
          <w:b/>
          <w:sz w:val="22"/>
          <w:szCs w:val="22"/>
        </w:rPr>
      </w:pPr>
    </w:p>
    <w:p w14:paraId="5B8EFD9F" w14:textId="77777777" w:rsidR="008E13FF" w:rsidRPr="008E13FF" w:rsidRDefault="008E13FF" w:rsidP="00125254">
      <w:pPr>
        <w:keepNext/>
        <w:keepLines/>
        <w:jc w:val="both"/>
        <w:rPr>
          <w:rFonts w:ascii="Tahoma" w:hAnsi="Tahoma" w:cs="Tahoma"/>
          <w:b/>
        </w:rPr>
      </w:pPr>
      <w:r w:rsidRPr="008E13FF">
        <w:rPr>
          <w:rFonts w:ascii="Tahoma" w:hAnsi="Tahoma" w:cs="Tahoma"/>
          <w:b/>
        </w:rPr>
        <w:t>Ta pogoj mora izpolniti ponudnik in skupina ponudnikov v okviru skupne ponudbe.</w:t>
      </w:r>
    </w:p>
    <w:p w14:paraId="19AF72E9" w14:textId="77777777" w:rsidR="008E13FF" w:rsidRDefault="008E13FF" w:rsidP="00125254">
      <w:pPr>
        <w:keepNext/>
        <w:keepLines/>
        <w:jc w:val="both"/>
        <w:rPr>
          <w:rFonts w:ascii="Tahoma" w:hAnsi="Tahoma" w:cs="Tahoma"/>
          <w:bCs/>
          <w:iCs/>
        </w:rPr>
      </w:pPr>
    </w:p>
    <w:p w14:paraId="03E61A8F" w14:textId="77777777" w:rsidR="009F5235" w:rsidRDefault="009F5235" w:rsidP="00125254">
      <w:pPr>
        <w:keepNext/>
        <w:keepLines/>
        <w:jc w:val="both"/>
        <w:rPr>
          <w:rFonts w:ascii="Tahoma" w:hAnsi="Tahoma" w:cs="Tahoma"/>
          <w:bCs/>
          <w:iCs/>
        </w:rPr>
      </w:pPr>
    </w:p>
    <w:p w14:paraId="4AD00D7C" w14:textId="51E6F68D" w:rsidR="008E13FF" w:rsidRPr="008E13FF" w:rsidRDefault="008E13FF" w:rsidP="00125254">
      <w:pPr>
        <w:keepNext/>
        <w:keepLines/>
        <w:jc w:val="both"/>
        <w:rPr>
          <w:rFonts w:ascii="Tahoma" w:hAnsi="Tahoma" w:cs="Tahoma"/>
          <w:b/>
          <w:iCs/>
        </w:rPr>
      </w:pPr>
      <w:r w:rsidRPr="008E13FF">
        <w:rPr>
          <w:rFonts w:ascii="Tahoma" w:hAnsi="Tahoma" w:cs="Tahoma"/>
          <w:b/>
          <w:iCs/>
        </w:rPr>
        <w:lastRenderedPageBreak/>
        <w:t>Dokazilo:</w:t>
      </w:r>
    </w:p>
    <w:p w14:paraId="0672AA59" w14:textId="77777777" w:rsidR="008E13FF" w:rsidRPr="00112425" w:rsidRDefault="008E13FF" w:rsidP="00125254">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77FDDCAA" w14:textId="0E01FEFD" w:rsidR="008E13FF" w:rsidRPr="00DA1204" w:rsidRDefault="008E13FF" w:rsidP="00125254">
      <w:pPr>
        <w:keepNext/>
        <w:keepLines/>
        <w:numPr>
          <w:ilvl w:val="0"/>
          <w:numId w:val="38"/>
        </w:numPr>
        <w:ind w:left="426" w:hanging="284"/>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ponudbi</w:t>
      </w:r>
      <w:r>
        <w:rPr>
          <w:rFonts w:ascii="Tahoma" w:hAnsi="Tahoma" w:cs="Tahoma"/>
          <w:bCs/>
        </w:rPr>
        <w:t xml:space="preserve">, pri čemer se šteje, </w:t>
      </w:r>
      <w:r w:rsidRPr="005733CA">
        <w:rPr>
          <w:rFonts w:ascii="Tahoma" w:hAnsi="Tahoma" w:cs="Tahoma"/>
        </w:rPr>
        <w:t>da je gospodarski subjekt s podajo ESPD obrazca izjavil, da izpolnjuje predmetni pogoj</w:t>
      </w:r>
      <w:r>
        <w:rPr>
          <w:rFonts w:ascii="Tahoma" w:hAnsi="Tahoma" w:cs="Tahoma"/>
          <w:bCs/>
        </w:rPr>
        <w:t>.</w:t>
      </w:r>
    </w:p>
    <w:p w14:paraId="22894040" w14:textId="71E576DF" w:rsidR="008E13FF" w:rsidRDefault="008E13FF" w:rsidP="00125254">
      <w:pPr>
        <w:keepNext/>
        <w:keepLines/>
        <w:tabs>
          <w:tab w:val="left" w:pos="8100"/>
        </w:tabs>
        <w:jc w:val="both"/>
        <w:rPr>
          <w:rFonts w:ascii="Tahoma" w:hAnsi="Tahoma" w:cs="Tahoma"/>
        </w:rPr>
      </w:pPr>
    </w:p>
    <w:p w14:paraId="3E8BAFC2" w14:textId="77777777" w:rsidR="008E13FF" w:rsidRPr="00DA1204" w:rsidRDefault="008E13FF" w:rsidP="00125254">
      <w:pPr>
        <w:keepNext/>
        <w:keepLines/>
        <w:jc w:val="both"/>
        <w:rPr>
          <w:rFonts w:ascii="Tahoma" w:hAnsi="Tahoma" w:cs="Tahoma"/>
        </w:rPr>
      </w:pPr>
      <w:r w:rsidRPr="00DA1204">
        <w:rPr>
          <w:rFonts w:ascii="Tahoma" w:hAnsi="Tahoma" w:cs="Tahoma"/>
        </w:rPr>
        <w:t xml:space="preserve">Naročnik bo pred oddajo javnega naročila od ponudnika, ki je glede na merila za oddajo naročila najugodnejši in mu naročnik namerava oddati javno naročilo, kot dokazilo za izpolnjevanje zgoraj navedenih </w:t>
      </w:r>
      <w:r>
        <w:rPr>
          <w:rFonts w:ascii="Tahoma" w:hAnsi="Tahoma" w:cs="Tahoma"/>
        </w:rPr>
        <w:t xml:space="preserve">strokovnih </w:t>
      </w:r>
      <w:r w:rsidRPr="00DA1204">
        <w:rPr>
          <w:rFonts w:ascii="Tahoma" w:hAnsi="Tahoma" w:cs="Tahoma"/>
        </w:rPr>
        <w:t>pogojev, zahteval predložitev:</w:t>
      </w:r>
    </w:p>
    <w:p w14:paraId="56941FA8" w14:textId="1687BA8B" w:rsidR="00094041" w:rsidRPr="000A07D3" w:rsidRDefault="008E13FF" w:rsidP="00125254">
      <w:pPr>
        <w:keepNext/>
        <w:keepLines/>
        <w:numPr>
          <w:ilvl w:val="0"/>
          <w:numId w:val="38"/>
        </w:numPr>
        <w:ind w:left="426" w:hanging="284"/>
        <w:jc w:val="both"/>
        <w:rPr>
          <w:rFonts w:ascii="Tahoma" w:hAnsi="Tahoma" w:cs="Tahoma"/>
        </w:rPr>
      </w:pPr>
      <w:r w:rsidRPr="000A07D3">
        <w:rPr>
          <w:rFonts w:ascii="Tahoma" w:hAnsi="Tahoma" w:cs="Tahoma"/>
        </w:rPr>
        <w:t>K</w:t>
      </w:r>
      <w:r w:rsidR="00094041" w:rsidRPr="000A07D3">
        <w:rPr>
          <w:rFonts w:ascii="Tahoma" w:hAnsi="Tahoma" w:cs="Tahoma"/>
        </w:rPr>
        <w:t>opij</w:t>
      </w:r>
      <w:r>
        <w:rPr>
          <w:rFonts w:ascii="Tahoma" w:hAnsi="Tahoma" w:cs="Tahoma"/>
        </w:rPr>
        <w:t xml:space="preserve">e </w:t>
      </w:r>
      <w:r w:rsidR="00094041" w:rsidRPr="000A07D3">
        <w:rPr>
          <w:rFonts w:ascii="Tahoma" w:hAnsi="Tahoma" w:cs="Tahoma"/>
        </w:rPr>
        <w:t>veljavne zavarovalne pogodbe ali veljavno potrdilo zavarovalnice, iz katere morajo biti razvidni: vrsta zavarovanja, višina letne zavarovalne vsote in obdobje njene veljavnosti</w:t>
      </w:r>
      <w:r>
        <w:rPr>
          <w:rFonts w:ascii="Tahoma" w:hAnsi="Tahoma" w:cs="Tahoma"/>
        </w:rPr>
        <w:t xml:space="preserve"> (Priloga </w:t>
      </w:r>
      <w:r w:rsidR="0032299A">
        <w:rPr>
          <w:rFonts w:ascii="Tahoma" w:hAnsi="Tahoma" w:cs="Tahoma"/>
        </w:rPr>
        <w:t>7</w:t>
      </w:r>
      <w:r>
        <w:rPr>
          <w:rFonts w:ascii="Tahoma" w:hAnsi="Tahoma" w:cs="Tahoma"/>
        </w:rPr>
        <w:t>)</w:t>
      </w:r>
      <w:r w:rsidR="00094041" w:rsidRPr="000A07D3">
        <w:rPr>
          <w:rFonts w:ascii="Tahoma" w:hAnsi="Tahoma" w:cs="Tahoma"/>
        </w:rPr>
        <w:t>.</w:t>
      </w:r>
    </w:p>
    <w:p w14:paraId="0B8F5F14" w14:textId="365B3AEA" w:rsidR="00094041" w:rsidRDefault="00094041" w:rsidP="00125254">
      <w:pPr>
        <w:keepNext/>
        <w:keepLines/>
        <w:jc w:val="both"/>
        <w:rPr>
          <w:rFonts w:ascii="Tahoma" w:hAnsi="Tahoma" w:cs="Tahoma"/>
          <w:b/>
          <w:sz w:val="22"/>
          <w:szCs w:val="22"/>
        </w:rPr>
      </w:pPr>
    </w:p>
    <w:p w14:paraId="5FD2D8A0" w14:textId="77777777" w:rsidR="008E13FF" w:rsidRPr="008E13FF" w:rsidRDefault="008E13FF" w:rsidP="00125254">
      <w:pPr>
        <w:keepNext/>
        <w:keepLines/>
        <w:jc w:val="both"/>
        <w:rPr>
          <w:rFonts w:ascii="Tahoma" w:hAnsi="Tahoma" w:cs="Tahoma"/>
          <w:b/>
          <w:bCs/>
        </w:rPr>
      </w:pPr>
      <w:r w:rsidRPr="008E13FF">
        <w:rPr>
          <w:rFonts w:ascii="Tahoma" w:hAnsi="Tahoma" w:cs="Tahoma"/>
          <w:b/>
        </w:rPr>
        <w:t xml:space="preserve">Ponudnik </w:t>
      </w:r>
      <w:r w:rsidRPr="008E13FF">
        <w:rPr>
          <w:rFonts w:ascii="Tahoma" w:hAnsi="Tahoma" w:cs="Tahoma"/>
          <w:b/>
          <w:u w:val="single"/>
        </w:rPr>
        <w:t>lahko že ob oddaji ponudbe</w:t>
      </w:r>
      <w:r w:rsidRPr="008E13FF">
        <w:rPr>
          <w:rFonts w:ascii="Tahoma" w:hAnsi="Tahoma" w:cs="Tahoma"/>
          <w:b/>
        </w:rPr>
        <w:t xml:space="preserve"> priloži zgoraj navedena dokazila.</w:t>
      </w:r>
      <w:r w:rsidRPr="008E13FF">
        <w:rPr>
          <w:rFonts w:ascii="Tahoma" w:hAnsi="Tahoma" w:cs="Tahoma"/>
          <w:b/>
          <w:bCs/>
        </w:rPr>
        <w:t xml:space="preserve"> </w:t>
      </w:r>
    </w:p>
    <w:p w14:paraId="61DE1045" w14:textId="77777777" w:rsidR="00094041" w:rsidRPr="00E47449" w:rsidRDefault="00094041" w:rsidP="00125254">
      <w:pPr>
        <w:keepNext/>
        <w:keepLines/>
        <w:jc w:val="both"/>
        <w:rPr>
          <w:rFonts w:ascii="Tahoma" w:hAnsi="Tahoma" w:cs="Tahoma"/>
          <w:b/>
        </w:rPr>
      </w:pPr>
    </w:p>
    <w:p w14:paraId="234A27FE" w14:textId="0A1D67CB" w:rsidR="00C47526" w:rsidRPr="007E0744" w:rsidRDefault="00C47526" w:rsidP="00125254">
      <w:pPr>
        <w:keepNext/>
        <w:keepLines/>
        <w:numPr>
          <w:ilvl w:val="0"/>
          <w:numId w:val="12"/>
        </w:numPr>
        <w:jc w:val="both"/>
        <w:rPr>
          <w:rFonts w:ascii="Tahoma" w:hAnsi="Tahoma" w:cs="Tahoma"/>
          <w:b/>
          <w:sz w:val="22"/>
          <w:szCs w:val="22"/>
        </w:rPr>
      </w:pPr>
      <w:r w:rsidRPr="007E0744">
        <w:rPr>
          <w:rFonts w:ascii="Tahoma" w:hAnsi="Tahoma" w:cs="Tahoma"/>
          <w:b/>
          <w:sz w:val="22"/>
          <w:szCs w:val="22"/>
        </w:rPr>
        <w:t>FINANČNA ZAVAROVANJA</w:t>
      </w:r>
    </w:p>
    <w:p w14:paraId="6EECF1E5" w14:textId="77777777" w:rsidR="00C47526" w:rsidRPr="00A679F4" w:rsidRDefault="00C47526" w:rsidP="00125254">
      <w:pPr>
        <w:keepNext/>
        <w:keepLines/>
        <w:rPr>
          <w:rFonts w:ascii="Tahoma" w:hAnsi="Tahoma" w:cs="Tahoma"/>
          <w:sz w:val="16"/>
        </w:rPr>
      </w:pPr>
    </w:p>
    <w:p w14:paraId="1308C7FE" w14:textId="77777777" w:rsidR="00C47526" w:rsidRPr="00A679F4" w:rsidRDefault="00C47526" w:rsidP="00125254">
      <w:pPr>
        <w:pStyle w:val="Odstavekseznama"/>
        <w:keepNext/>
        <w:keepLines/>
        <w:numPr>
          <w:ilvl w:val="1"/>
          <w:numId w:val="12"/>
        </w:numPr>
        <w:jc w:val="both"/>
        <w:rPr>
          <w:rFonts w:ascii="Tahoma" w:hAnsi="Tahoma" w:cs="Tahoma"/>
          <w:b/>
        </w:rPr>
      </w:pPr>
      <w:r w:rsidRPr="00A679F4">
        <w:rPr>
          <w:rFonts w:ascii="Tahoma" w:hAnsi="Tahoma" w:cs="Tahoma"/>
          <w:b/>
        </w:rPr>
        <w:t>Splošno</w:t>
      </w:r>
    </w:p>
    <w:p w14:paraId="4147056F" w14:textId="77777777" w:rsidR="00023652" w:rsidRPr="00A679F4" w:rsidRDefault="00023652" w:rsidP="00125254">
      <w:pPr>
        <w:keepNext/>
        <w:keepLines/>
        <w:jc w:val="both"/>
        <w:rPr>
          <w:rFonts w:ascii="Tahoma" w:hAnsi="Tahoma" w:cs="Tahoma"/>
        </w:rPr>
      </w:pPr>
    </w:p>
    <w:p w14:paraId="0B3853B6" w14:textId="0A616F7B" w:rsidR="0047263E" w:rsidRPr="00C155A2" w:rsidRDefault="0047263E" w:rsidP="00125254">
      <w:pPr>
        <w:keepNext/>
        <w:keepLines/>
        <w:jc w:val="both"/>
        <w:rPr>
          <w:rFonts w:ascii="Tahoma" w:hAnsi="Tahoma" w:cs="Tahoma"/>
        </w:rPr>
      </w:pPr>
      <w:r>
        <w:rPr>
          <w:rFonts w:ascii="Tahoma" w:hAnsi="Tahoma" w:cs="Tahoma"/>
        </w:rPr>
        <w:t>Ponudnik</w:t>
      </w:r>
      <w:r w:rsidRPr="00C155A2">
        <w:rPr>
          <w:rFonts w:ascii="Tahoma" w:hAnsi="Tahoma" w:cs="Tahoma"/>
        </w:rPr>
        <w:t xml:space="preserve"> mora za zavarovanje izpolnitve svoje obveznosti do naročnika, naročniku predložiti finančno zavarovanje v skladu z zahtevami glede finančnih zavarovanj v posameznih podtočkah tega poglavja. </w:t>
      </w:r>
    </w:p>
    <w:p w14:paraId="0AF014C2" w14:textId="77777777" w:rsidR="0047263E" w:rsidRPr="00C155A2" w:rsidRDefault="0047263E" w:rsidP="00125254">
      <w:pPr>
        <w:keepNext/>
        <w:keepLines/>
        <w:jc w:val="both"/>
        <w:rPr>
          <w:rFonts w:ascii="Tahoma" w:hAnsi="Tahoma" w:cs="Tahoma"/>
        </w:rPr>
      </w:pPr>
    </w:p>
    <w:p w14:paraId="46D81BD2" w14:textId="77777777" w:rsidR="00103F93" w:rsidRDefault="0047263E" w:rsidP="00125254">
      <w:pPr>
        <w:keepNext/>
        <w:keepLines/>
        <w:jc w:val="both"/>
        <w:rPr>
          <w:rFonts w:ascii="Tahoma" w:hAnsi="Tahoma" w:cs="Tahoma"/>
        </w:rPr>
      </w:pPr>
      <w:r w:rsidRPr="00C155A2">
        <w:rPr>
          <w:rFonts w:ascii="Tahoma" w:hAnsi="Tahoma" w:cs="Tahoma"/>
        </w:rPr>
        <w:t>Uporabljena valuta je EUR. Finančno zavarovanje</w:t>
      </w:r>
      <w:r w:rsidR="001D4958">
        <w:rPr>
          <w:rFonts w:ascii="Tahoma" w:hAnsi="Tahoma" w:cs="Tahoma"/>
        </w:rPr>
        <w:t xml:space="preserve"> v obliki bančne garancije</w:t>
      </w:r>
      <w:r w:rsidRPr="00C155A2">
        <w:rPr>
          <w:rFonts w:ascii="Tahoma" w:hAnsi="Tahoma" w:cs="Tahoma"/>
        </w:rPr>
        <w:t xml:space="preserve">, ki ga </w:t>
      </w:r>
      <w:r>
        <w:rPr>
          <w:rFonts w:ascii="Tahoma" w:hAnsi="Tahoma" w:cs="Tahoma"/>
        </w:rPr>
        <w:t>ponudnik</w:t>
      </w:r>
      <w:r w:rsidRPr="00C155A2">
        <w:rPr>
          <w:rFonts w:ascii="Tahoma" w:hAnsi="Tahoma" w:cs="Tahoma"/>
        </w:rPr>
        <w:t xml:space="preserve">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Pr>
          <w:rFonts w:ascii="Tahoma" w:hAnsi="Tahoma" w:cs="Tahoma"/>
        </w:rPr>
        <w:t>,</w:t>
      </w:r>
      <w:r w:rsidRPr="00C155A2">
        <w:rPr>
          <w:rFonts w:ascii="Tahoma" w:hAnsi="Tahoma" w:cs="Tahoma"/>
        </w:rPr>
        <w:t xml:space="preserve"> ali spremembe krajevne pristojnosti za reševanje sporov med upravičencem in banko.</w:t>
      </w:r>
      <w:r w:rsidRPr="00112425">
        <w:rPr>
          <w:rFonts w:ascii="Tahoma" w:hAnsi="Tahoma" w:cs="Tahoma"/>
        </w:rPr>
        <w:t xml:space="preserve"> </w:t>
      </w:r>
      <w:r w:rsidR="00103F93" w:rsidRPr="00C155A2">
        <w:rPr>
          <w:rFonts w:ascii="Tahoma" w:hAnsi="Tahoma" w:cs="Tahoma"/>
        </w:rPr>
        <w:t>Enako velja za</w:t>
      </w:r>
      <w:r w:rsidR="00103F93">
        <w:rPr>
          <w:rFonts w:ascii="Tahoma" w:hAnsi="Tahoma" w:cs="Tahoma"/>
        </w:rPr>
        <w:t xml:space="preserve"> finančna </w:t>
      </w:r>
      <w:r w:rsidR="00103F93" w:rsidRPr="00C155A2">
        <w:rPr>
          <w:rFonts w:ascii="Tahoma" w:hAnsi="Tahoma" w:cs="Tahoma"/>
        </w:rPr>
        <w:t>zavarovanj</w:t>
      </w:r>
      <w:r w:rsidR="00103F93">
        <w:rPr>
          <w:rFonts w:ascii="Tahoma" w:hAnsi="Tahoma" w:cs="Tahoma"/>
        </w:rPr>
        <w:t>a</w:t>
      </w:r>
      <w:r w:rsidR="00103F93" w:rsidRPr="00C155A2">
        <w:rPr>
          <w:rFonts w:ascii="Tahoma" w:hAnsi="Tahoma" w:cs="Tahoma"/>
        </w:rPr>
        <w:t xml:space="preserve"> v obliki kavcijskega zavarovanja.</w:t>
      </w:r>
      <w:r w:rsidR="00103F93" w:rsidRPr="00112425">
        <w:rPr>
          <w:rFonts w:ascii="Tahoma" w:hAnsi="Tahoma" w:cs="Tahoma"/>
        </w:rPr>
        <w:t xml:space="preserve"> </w:t>
      </w:r>
    </w:p>
    <w:p w14:paraId="6BB016B6" w14:textId="77777777" w:rsidR="00103F93" w:rsidRDefault="00103F93" w:rsidP="00125254">
      <w:pPr>
        <w:keepNext/>
        <w:keepLines/>
        <w:jc w:val="both"/>
        <w:rPr>
          <w:rFonts w:ascii="Tahoma" w:hAnsi="Tahoma" w:cs="Tahoma"/>
        </w:rPr>
      </w:pPr>
    </w:p>
    <w:p w14:paraId="5D6432A3" w14:textId="77777777" w:rsidR="00103F93" w:rsidRDefault="00103F93" w:rsidP="00125254">
      <w:pPr>
        <w:keepNext/>
        <w:keepLines/>
        <w:jc w:val="both"/>
        <w:rPr>
          <w:rFonts w:ascii="Tahoma" w:hAnsi="Tahoma" w:cs="Tahoma"/>
        </w:rPr>
      </w:pPr>
      <w:r>
        <w:rPr>
          <w:rFonts w:ascii="Tahoma" w:hAnsi="Tahoma" w:cs="Tahoma"/>
        </w:rPr>
        <w:t xml:space="preserve">Finančna zavarovanja </w:t>
      </w:r>
      <w:r w:rsidRPr="00112425">
        <w:rPr>
          <w:rFonts w:ascii="Tahoma" w:hAnsi="Tahoma" w:cs="Tahoma"/>
        </w:rPr>
        <w:t>morajo biti nepreklicna, brezpogojn</w:t>
      </w:r>
      <w:r>
        <w:rPr>
          <w:rFonts w:ascii="Tahoma" w:hAnsi="Tahoma" w:cs="Tahoma"/>
        </w:rPr>
        <w:t>a</w:t>
      </w:r>
      <w:r w:rsidRPr="00112425">
        <w:rPr>
          <w:rFonts w:ascii="Tahoma" w:hAnsi="Tahoma" w:cs="Tahoma"/>
        </w:rPr>
        <w:t xml:space="preserve"> in plačljiv</w:t>
      </w:r>
      <w:r>
        <w:rPr>
          <w:rFonts w:ascii="Tahoma" w:hAnsi="Tahoma" w:cs="Tahoma"/>
        </w:rPr>
        <w:t>a</w:t>
      </w:r>
      <w:r w:rsidRPr="00112425">
        <w:rPr>
          <w:rFonts w:ascii="Tahoma" w:hAnsi="Tahoma" w:cs="Tahoma"/>
        </w:rPr>
        <w:t xml:space="preserve"> na prvi poziv in morajo biti izdan</w:t>
      </w:r>
      <w:r>
        <w:rPr>
          <w:rFonts w:ascii="Tahoma" w:hAnsi="Tahoma" w:cs="Tahoma"/>
        </w:rPr>
        <w:t>a</w:t>
      </w:r>
      <w:r w:rsidRPr="00112425">
        <w:rPr>
          <w:rFonts w:ascii="Tahoma" w:hAnsi="Tahoma" w:cs="Tahoma"/>
        </w:rPr>
        <w:t xml:space="preserve"> po vzorcih iz razpisne dokumentacije.  </w:t>
      </w:r>
    </w:p>
    <w:p w14:paraId="250CF03D" w14:textId="77777777" w:rsidR="0047263E" w:rsidRDefault="0047263E" w:rsidP="00125254">
      <w:pPr>
        <w:keepNext/>
        <w:keepLines/>
        <w:jc w:val="both"/>
        <w:rPr>
          <w:rFonts w:ascii="Tahoma" w:hAnsi="Tahoma" w:cs="Tahoma"/>
        </w:rPr>
      </w:pPr>
    </w:p>
    <w:p w14:paraId="333726A4" w14:textId="64A0D62B" w:rsidR="0047263E" w:rsidRPr="00112425" w:rsidRDefault="0047263E" w:rsidP="00125254">
      <w:pPr>
        <w:keepNext/>
        <w:keepLines/>
        <w:jc w:val="both"/>
        <w:rPr>
          <w:rFonts w:ascii="Tahoma" w:hAnsi="Tahoma" w:cs="Tahoma"/>
          <w:i/>
          <w:kern w:val="16"/>
        </w:rPr>
      </w:pPr>
      <w:bookmarkStart w:id="21" w:name="_Hlk508788160"/>
      <w:r w:rsidRPr="00112425">
        <w:rPr>
          <w:rFonts w:ascii="Tahoma" w:hAnsi="Tahoma" w:cs="Tahoma"/>
          <w:b/>
          <w:i/>
          <w:kern w:val="16"/>
          <w:u w:val="single"/>
        </w:rPr>
        <w:t>Bančne garancije</w:t>
      </w:r>
      <w:r>
        <w:rPr>
          <w:rFonts w:ascii="Tahoma" w:hAnsi="Tahoma" w:cs="Tahoma"/>
          <w:b/>
          <w:i/>
          <w:kern w:val="16"/>
          <w:u w:val="single"/>
        </w:rPr>
        <w:t xml:space="preserve"> </w:t>
      </w:r>
      <w:r w:rsidR="00103F93">
        <w:rPr>
          <w:rFonts w:ascii="Tahoma" w:hAnsi="Tahoma" w:cs="Tahoma"/>
          <w:b/>
          <w:i/>
          <w:kern w:val="16"/>
          <w:u w:val="single"/>
        </w:rPr>
        <w:t>in kavcijska zavarovanja</w:t>
      </w:r>
      <w:r w:rsidR="00103F93" w:rsidRPr="00112425">
        <w:rPr>
          <w:rFonts w:ascii="Tahoma" w:hAnsi="Tahoma" w:cs="Tahoma"/>
          <w:b/>
          <w:i/>
          <w:kern w:val="16"/>
          <w:u w:val="single"/>
        </w:rPr>
        <w:t xml:space="preserve"> </w:t>
      </w:r>
      <w:r w:rsidRPr="00112425">
        <w:rPr>
          <w:rFonts w:ascii="Tahoma" w:hAnsi="Tahoma" w:cs="Tahoma"/>
          <w:b/>
          <w:i/>
          <w:kern w:val="16"/>
          <w:u w:val="single"/>
        </w:rPr>
        <w:t>morajo vsebovati klavzulo</w:t>
      </w:r>
      <w:r w:rsidRPr="00112425">
        <w:rPr>
          <w:rFonts w:ascii="Tahoma" w:hAnsi="Tahoma" w:cs="Tahoma"/>
          <w:i/>
          <w:kern w:val="16"/>
        </w:rPr>
        <w:t>: »Za to zavarovanje veljajo Enotna pravila za garancije na poziv (EPGP)</w:t>
      </w:r>
      <w:r>
        <w:rPr>
          <w:rFonts w:ascii="Tahoma" w:hAnsi="Tahoma" w:cs="Tahoma"/>
          <w:i/>
          <w:kern w:val="16"/>
        </w:rPr>
        <w:t>,</w:t>
      </w:r>
      <w:r w:rsidRPr="00112425">
        <w:rPr>
          <w:rFonts w:ascii="Tahoma" w:hAnsi="Tahoma" w:cs="Tahoma"/>
          <w:i/>
          <w:kern w:val="16"/>
        </w:rPr>
        <w:t xml:space="preserve"> revizija iz leta 2010, izdana pri MTZ pod št. 758.«</w:t>
      </w:r>
    </w:p>
    <w:bookmarkEnd w:id="21"/>
    <w:p w14:paraId="562A9821" w14:textId="47657BF7" w:rsidR="00A33C4D" w:rsidRPr="00A679F4" w:rsidRDefault="00A33C4D" w:rsidP="00125254">
      <w:pPr>
        <w:keepNext/>
        <w:keepLines/>
        <w:jc w:val="both"/>
        <w:rPr>
          <w:rFonts w:ascii="Tahoma" w:hAnsi="Tahoma" w:cs="Tahoma"/>
        </w:rPr>
      </w:pPr>
    </w:p>
    <w:p w14:paraId="73537F73" w14:textId="6ACF1E6C" w:rsidR="00C47526" w:rsidRPr="00A679F4" w:rsidRDefault="00C47526" w:rsidP="00125254">
      <w:pPr>
        <w:keepNext/>
        <w:keepLines/>
        <w:numPr>
          <w:ilvl w:val="1"/>
          <w:numId w:val="12"/>
        </w:numPr>
        <w:jc w:val="both"/>
        <w:rPr>
          <w:rFonts w:ascii="Tahoma" w:hAnsi="Tahoma" w:cs="Tahoma"/>
          <w:b/>
        </w:rPr>
      </w:pPr>
      <w:r w:rsidRPr="00A679F4">
        <w:rPr>
          <w:rFonts w:ascii="Tahoma" w:hAnsi="Tahoma" w:cs="Tahoma"/>
          <w:b/>
        </w:rPr>
        <w:t>Zavarovanje dobre izvedbe obveznosti</w:t>
      </w:r>
    </w:p>
    <w:p w14:paraId="2003CBD0" w14:textId="77777777" w:rsidR="0044729C" w:rsidRPr="00A679F4" w:rsidRDefault="0044729C" w:rsidP="00125254">
      <w:pPr>
        <w:keepNext/>
        <w:keepLines/>
        <w:jc w:val="both"/>
        <w:rPr>
          <w:rFonts w:ascii="Tahoma" w:hAnsi="Tahoma" w:cs="Tahoma"/>
        </w:rPr>
      </w:pPr>
    </w:p>
    <w:p w14:paraId="44E88067" w14:textId="39C4C4D4" w:rsidR="00103F93" w:rsidRDefault="00103F93" w:rsidP="00125254">
      <w:pPr>
        <w:keepNext/>
        <w:keepLines/>
        <w:jc w:val="both"/>
        <w:rPr>
          <w:rFonts w:ascii="Tahoma" w:hAnsi="Tahoma" w:cs="Tahoma"/>
        </w:rPr>
      </w:pPr>
      <w:r w:rsidRPr="00112425">
        <w:rPr>
          <w:rFonts w:ascii="Tahoma" w:hAnsi="Tahoma" w:cs="Tahoma"/>
        </w:rPr>
        <w:t xml:space="preserve">Izbrani ponudnik bo moral, </w:t>
      </w:r>
      <w:r w:rsidRPr="00B5007F">
        <w:rPr>
          <w:rFonts w:ascii="Tahoma" w:hAnsi="Tahoma" w:cs="Tahoma"/>
        </w:rPr>
        <w:t xml:space="preserve">v roku petnajstih (15) koledarskih dni od sklenitve </w:t>
      </w:r>
      <w:r>
        <w:rPr>
          <w:rFonts w:ascii="Tahoma" w:hAnsi="Tahoma" w:cs="Tahoma"/>
        </w:rPr>
        <w:t>okvirnega sporazuma</w:t>
      </w:r>
      <w:r w:rsidRPr="00B5007F">
        <w:rPr>
          <w:rFonts w:ascii="Tahoma" w:hAnsi="Tahoma" w:cs="Tahoma"/>
        </w:rPr>
        <w:t xml:space="preserve">, </w:t>
      </w:r>
      <w:r w:rsidRPr="00103F93">
        <w:rPr>
          <w:rFonts w:ascii="Tahoma" w:hAnsi="Tahoma" w:cs="Tahoma"/>
        </w:rPr>
        <w:t>naročniku</w:t>
      </w:r>
      <w:r w:rsidRPr="00B5007F">
        <w:rPr>
          <w:rFonts w:ascii="Tahoma" w:hAnsi="Tahoma" w:cs="Tahoma"/>
        </w:rPr>
        <w:t xml:space="preserve"> predložiti </w:t>
      </w:r>
      <w:r w:rsidRPr="0054051F">
        <w:rPr>
          <w:rFonts w:ascii="Tahoma" w:hAnsi="Tahoma" w:cs="Tahoma"/>
        </w:rPr>
        <w:t xml:space="preserve">izvirnik finančnega zavarovanja ali v elektronski obliki v pdf. formatu digitalno podpisano finančno zavarovanje za dobro izvedbo pogodbenih obveznosti </w:t>
      </w:r>
      <w:r>
        <w:rPr>
          <w:rFonts w:ascii="Tahoma" w:hAnsi="Tahoma" w:cs="Tahoma"/>
        </w:rPr>
        <w:t xml:space="preserve">v obliki bančne garancije </w:t>
      </w:r>
      <w:r w:rsidRPr="0054051F">
        <w:rPr>
          <w:rFonts w:ascii="Tahoma" w:hAnsi="Tahoma" w:cs="Tahoma"/>
        </w:rPr>
        <w:t xml:space="preserve">(v nadaljevanju: </w:t>
      </w:r>
      <w:r>
        <w:rPr>
          <w:rFonts w:ascii="Tahoma" w:hAnsi="Tahoma" w:cs="Tahoma"/>
        </w:rPr>
        <w:t>bančna garancija</w:t>
      </w:r>
      <w:r w:rsidRPr="0054051F">
        <w:rPr>
          <w:rFonts w:ascii="Tahoma" w:hAnsi="Tahoma" w:cs="Tahoma"/>
        </w:rPr>
        <w:t>)</w:t>
      </w:r>
      <w:r>
        <w:rPr>
          <w:rFonts w:ascii="Tahoma" w:hAnsi="Tahoma" w:cs="Tahoma"/>
        </w:rPr>
        <w:t xml:space="preserve"> ali zavarovanja, izdanega s strani zavarovalnice (v nadaljevanju: kavcijsko zavarovanje), in sicer v </w:t>
      </w:r>
      <w:r w:rsidRPr="00CD7711">
        <w:rPr>
          <w:rFonts w:ascii="Tahoma" w:hAnsi="Tahoma" w:cs="Tahoma"/>
        </w:rPr>
        <w:t>višini 25.000,00</w:t>
      </w:r>
      <w:r>
        <w:rPr>
          <w:rFonts w:ascii="Tahoma" w:hAnsi="Tahoma" w:cs="Tahoma"/>
        </w:rPr>
        <w:t xml:space="preserve"> EUR in </w:t>
      </w:r>
      <w:r w:rsidRPr="001F6EE4">
        <w:rPr>
          <w:rFonts w:ascii="Tahoma" w:hAnsi="Tahoma" w:cs="Tahoma"/>
        </w:rPr>
        <w:t xml:space="preserve">dobo veljavnosti še najmanj </w:t>
      </w:r>
      <w:r>
        <w:rPr>
          <w:rFonts w:ascii="Tahoma" w:hAnsi="Tahoma" w:cs="Tahoma"/>
        </w:rPr>
        <w:t>šestdeset</w:t>
      </w:r>
      <w:r w:rsidRPr="001F6EE4">
        <w:rPr>
          <w:rFonts w:ascii="Tahoma" w:hAnsi="Tahoma" w:cs="Tahoma"/>
        </w:rPr>
        <w:t xml:space="preserve"> (</w:t>
      </w:r>
      <w:r>
        <w:rPr>
          <w:rFonts w:ascii="Tahoma" w:hAnsi="Tahoma" w:cs="Tahoma"/>
        </w:rPr>
        <w:t>6</w:t>
      </w:r>
      <w:r w:rsidRPr="001F6EE4">
        <w:rPr>
          <w:rFonts w:ascii="Tahoma" w:hAnsi="Tahoma" w:cs="Tahoma"/>
        </w:rPr>
        <w:t xml:space="preserve">0) koledarskih dni </w:t>
      </w:r>
      <w:r>
        <w:rPr>
          <w:rFonts w:ascii="Tahoma" w:hAnsi="Tahoma" w:cs="Tahoma"/>
        </w:rPr>
        <w:t>iz</w:t>
      </w:r>
      <w:r w:rsidR="0036405C">
        <w:rPr>
          <w:rFonts w:ascii="Tahoma" w:hAnsi="Tahoma" w:cs="Tahoma"/>
        </w:rPr>
        <w:t>t</w:t>
      </w:r>
      <w:r>
        <w:rPr>
          <w:rFonts w:ascii="Tahoma" w:hAnsi="Tahoma" w:cs="Tahoma"/>
        </w:rPr>
        <w:t>eku veljavnosti okvirnega sporazuma</w:t>
      </w:r>
      <w:r w:rsidR="0036405C">
        <w:rPr>
          <w:rFonts w:ascii="Tahoma" w:hAnsi="Tahoma" w:cs="Tahoma"/>
        </w:rPr>
        <w:t xml:space="preserve"> (tj. </w:t>
      </w:r>
      <w:r w:rsidR="0076128D">
        <w:rPr>
          <w:rFonts w:ascii="Tahoma" w:hAnsi="Tahoma" w:cs="Tahoma"/>
        </w:rPr>
        <w:t>4</w:t>
      </w:r>
      <w:r w:rsidR="0036405C">
        <w:rPr>
          <w:rFonts w:ascii="Tahoma" w:hAnsi="Tahoma" w:cs="Tahoma"/>
        </w:rPr>
        <w:t xml:space="preserve"> </w:t>
      </w:r>
      <w:r w:rsidR="0076128D">
        <w:rPr>
          <w:rFonts w:ascii="Tahoma" w:hAnsi="Tahoma" w:cs="Tahoma"/>
        </w:rPr>
        <w:t>leta</w:t>
      </w:r>
      <w:r w:rsidR="0036405C">
        <w:rPr>
          <w:rFonts w:ascii="Tahoma" w:hAnsi="Tahoma" w:cs="Tahoma"/>
        </w:rPr>
        <w:t xml:space="preserve"> + 60 koledarskih dni)</w:t>
      </w:r>
      <w:r w:rsidRPr="001F6EE4">
        <w:rPr>
          <w:rFonts w:ascii="Tahoma" w:hAnsi="Tahoma" w:cs="Tahoma"/>
        </w:rPr>
        <w:t>.</w:t>
      </w:r>
      <w:r>
        <w:rPr>
          <w:rFonts w:ascii="Tahoma" w:hAnsi="Tahoma" w:cs="Tahoma"/>
        </w:rPr>
        <w:t xml:space="preserve"> Predložitev finančnega zavarovanja </w:t>
      </w:r>
      <w:r w:rsidR="0092523B">
        <w:rPr>
          <w:rFonts w:ascii="Tahoma" w:hAnsi="Tahoma" w:cs="Tahoma"/>
        </w:rPr>
        <w:t xml:space="preserve">za </w:t>
      </w:r>
      <w:r>
        <w:rPr>
          <w:rFonts w:ascii="Tahoma" w:hAnsi="Tahoma" w:cs="Tahoma"/>
        </w:rPr>
        <w:t>dobr</w:t>
      </w:r>
      <w:r w:rsidR="0092523B">
        <w:rPr>
          <w:rFonts w:ascii="Tahoma" w:hAnsi="Tahoma" w:cs="Tahoma"/>
        </w:rPr>
        <w:t>o</w:t>
      </w:r>
      <w:r>
        <w:rPr>
          <w:rFonts w:ascii="Tahoma" w:hAnsi="Tahoma" w:cs="Tahoma"/>
        </w:rPr>
        <w:t xml:space="preserve"> izvedb</w:t>
      </w:r>
      <w:r w:rsidR="0092523B">
        <w:rPr>
          <w:rFonts w:ascii="Tahoma" w:hAnsi="Tahoma" w:cs="Tahoma"/>
        </w:rPr>
        <w:t>o</w:t>
      </w:r>
      <w:r>
        <w:rPr>
          <w:rFonts w:ascii="Tahoma" w:hAnsi="Tahoma" w:cs="Tahoma"/>
        </w:rPr>
        <w:t xml:space="preserve"> obveznosti iz okvirnega sporazuma je pogoj za veljavnost okvirnega sporazuma.</w:t>
      </w:r>
    </w:p>
    <w:p w14:paraId="5DF7F1C3" w14:textId="77777777" w:rsidR="009F5235" w:rsidRDefault="009F5235" w:rsidP="00125254">
      <w:pPr>
        <w:keepNext/>
        <w:keepLines/>
        <w:jc w:val="both"/>
        <w:rPr>
          <w:rFonts w:ascii="Tahoma" w:hAnsi="Tahoma" w:cs="Tahoma"/>
        </w:rPr>
      </w:pPr>
    </w:p>
    <w:p w14:paraId="11D0A2E6" w14:textId="439BFD03" w:rsidR="00103F93" w:rsidRDefault="00103F93" w:rsidP="00125254">
      <w:pPr>
        <w:keepNext/>
        <w:keepLines/>
        <w:jc w:val="both"/>
        <w:rPr>
          <w:rFonts w:ascii="Tahoma" w:hAnsi="Tahoma" w:cs="Tahoma"/>
          <w:b/>
        </w:rPr>
      </w:pPr>
      <w:r w:rsidRPr="00103F93">
        <w:rPr>
          <w:rFonts w:ascii="Tahoma" w:hAnsi="Tahoma" w:cs="Tahoma"/>
          <w:b/>
        </w:rPr>
        <w:t>Finančno zavarovanje za dobr</w:t>
      </w:r>
      <w:r w:rsidR="0092523B">
        <w:rPr>
          <w:rFonts w:ascii="Tahoma" w:hAnsi="Tahoma" w:cs="Tahoma"/>
          <w:b/>
        </w:rPr>
        <w:t>o</w:t>
      </w:r>
      <w:r w:rsidRPr="00103F93">
        <w:rPr>
          <w:rFonts w:ascii="Tahoma" w:hAnsi="Tahoma" w:cs="Tahoma"/>
          <w:b/>
        </w:rPr>
        <w:t xml:space="preserve"> izvedb</w:t>
      </w:r>
      <w:r w:rsidR="0092523B">
        <w:rPr>
          <w:rFonts w:ascii="Tahoma" w:hAnsi="Tahoma" w:cs="Tahoma"/>
          <w:b/>
        </w:rPr>
        <w:t>o</w:t>
      </w:r>
      <w:r w:rsidRPr="00103F93">
        <w:rPr>
          <w:rFonts w:ascii="Tahoma" w:hAnsi="Tahoma" w:cs="Tahoma"/>
          <w:b/>
        </w:rPr>
        <w:t xml:space="preserve"> obveznosti mora biti izdano v slovenskem jeziku s strani banke</w:t>
      </w:r>
      <w:r>
        <w:rPr>
          <w:rFonts w:ascii="Tahoma" w:hAnsi="Tahoma" w:cs="Tahoma"/>
          <w:b/>
        </w:rPr>
        <w:t>/zavarovalnice</w:t>
      </w:r>
      <w:r w:rsidRPr="00103F93">
        <w:rPr>
          <w:rFonts w:ascii="Tahoma" w:hAnsi="Tahoma" w:cs="Tahoma"/>
          <w:b/>
        </w:rPr>
        <w:t>, ki ima sedež v Republiki Sloveniji.</w:t>
      </w:r>
    </w:p>
    <w:p w14:paraId="72CF9D7E" w14:textId="21D9DEC4" w:rsidR="0036405C" w:rsidRDefault="0036405C" w:rsidP="00125254">
      <w:pPr>
        <w:keepNext/>
        <w:keepLines/>
        <w:jc w:val="both"/>
        <w:rPr>
          <w:rFonts w:ascii="Tahoma" w:hAnsi="Tahoma" w:cs="Tahoma"/>
          <w:b/>
        </w:rPr>
      </w:pPr>
    </w:p>
    <w:p w14:paraId="3E43BF93" w14:textId="157EE787" w:rsidR="0036405C" w:rsidRDefault="0036405C" w:rsidP="00125254">
      <w:pPr>
        <w:keepNext/>
        <w:keepLines/>
        <w:jc w:val="both"/>
        <w:rPr>
          <w:rFonts w:ascii="Tahoma" w:hAnsi="Tahoma" w:cs="Tahoma"/>
          <w:b/>
        </w:rPr>
      </w:pPr>
      <w:r w:rsidRPr="0036405C">
        <w:rPr>
          <w:rFonts w:ascii="Tahoma" w:hAnsi="Tahoma" w:cs="Tahoma"/>
          <w:bCs/>
        </w:rPr>
        <w:t>Ponudnik lahko predloži finančno zavarovanje v višini iz prvega odstavka tudi za krajše obdobje, vendar ne krajše od 12 mesecev in 30 koledarskih dni. V tem primeru mora izbrani ponudnik najkasneje petnajst (15) dni pred potekom veljavnosti obstoječega finančnega zavarovanja za dobro izvedbo obveznosti iz okvirnega sporazuma, v enakem znesku ter z veljavnostjo</w:t>
      </w:r>
      <w:r>
        <w:rPr>
          <w:rFonts w:ascii="Tahoma" w:hAnsi="Tahoma" w:cs="Tahoma"/>
          <w:bCs/>
        </w:rPr>
        <w:t xml:space="preserve"> najmanj</w:t>
      </w:r>
      <w:r w:rsidRPr="0036405C">
        <w:rPr>
          <w:rFonts w:ascii="Tahoma" w:hAnsi="Tahoma" w:cs="Tahoma"/>
          <w:bCs/>
        </w:rPr>
        <w:t xml:space="preserve"> 12 mesecev in še trideset (30) dni, ponovno predložiti naročniku </w:t>
      </w:r>
      <w:r w:rsidR="009C5EC3">
        <w:rPr>
          <w:rFonts w:ascii="Tahoma" w:hAnsi="Tahoma" w:cs="Tahoma"/>
          <w:bCs/>
        </w:rPr>
        <w:t>finančn</w:t>
      </w:r>
      <w:r w:rsidR="0092523B">
        <w:rPr>
          <w:rFonts w:ascii="Tahoma" w:hAnsi="Tahoma" w:cs="Tahoma"/>
          <w:bCs/>
        </w:rPr>
        <w:t>o</w:t>
      </w:r>
      <w:r w:rsidRPr="0036405C">
        <w:rPr>
          <w:rFonts w:ascii="Tahoma" w:hAnsi="Tahoma" w:cs="Tahoma"/>
          <w:bCs/>
        </w:rPr>
        <w:t xml:space="preserve"> zavarovanje </w:t>
      </w:r>
      <w:r w:rsidR="0092523B">
        <w:rPr>
          <w:rFonts w:ascii="Tahoma" w:hAnsi="Tahoma" w:cs="Tahoma"/>
          <w:bCs/>
        </w:rPr>
        <w:t xml:space="preserve">za </w:t>
      </w:r>
      <w:r w:rsidRPr="0036405C">
        <w:rPr>
          <w:rFonts w:ascii="Tahoma" w:hAnsi="Tahoma" w:cs="Tahoma"/>
          <w:bCs/>
        </w:rPr>
        <w:t>dobr</w:t>
      </w:r>
      <w:r w:rsidR="0092523B">
        <w:rPr>
          <w:rFonts w:ascii="Tahoma" w:hAnsi="Tahoma" w:cs="Tahoma"/>
          <w:bCs/>
        </w:rPr>
        <w:t>o</w:t>
      </w:r>
      <w:r w:rsidRPr="0036405C">
        <w:rPr>
          <w:rFonts w:ascii="Tahoma" w:hAnsi="Tahoma" w:cs="Tahoma"/>
          <w:bCs/>
        </w:rPr>
        <w:t xml:space="preserve"> izvedb</w:t>
      </w:r>
      <w:r w:rsidR="0092523B">
        <w:rPr>
          <w:rFonts w:ascii="Tahoma" w:hAnsi="Tahoma" w:cs="Tahoma"/>
          <w:bCs/>
        </w:rPr>
        <w:t>o</w:t>
      </w:r>
      <w:r w:rsidRPr="0036405C">
        <w:rPr>
          <w:rFonts w:ascii="Tahoma" w:hAnsi="Tahoma" w:cs="Tahoma"/>
          <w:bCs/>
        </w:rPr>
        <w:t xml:space="preserve"> obveznosti iz okvirnega sporazuma (skladno z vzorcem iz razpisne dokumentacije) ter vsakokrat enako vse do izteka veljavnosti okvirnega sporazuma.</w:t>
      </w:r>
      <w:r>
        <w:rPr>
          <w:rFonts w:ascii="Tahoma" w:hAnsi="Tahoma" w:cs="Tahoma"/>
          <w:bCs/>
        </w:rPr>
        <w:t xml:space="preserve"> Zadnje izdano finančno zavarovanje mora veljati najmanj 12 mesecev in 60 koledarskih dni.</w:t>
      </w:r>
    </w:p>
    <w:p w14:paraId="14253223" w14:textId="77777777" w:rsidR="00103F93" w:rsidRDefault="00103F93" w:rsidP="00125254">
      <w:pPr>
        <w:keepNext/>
        <w:keepLines/>
        <w:jc w:val="both"/>
        <w:rPr>
          <w:rFonts w:ascii="Tahoma" w:hAnsi="Tahoma" w:cs="Tahoma"/>
        </w:rPr>
      </w:pPr>
    </w:p>
    <w:p w14:paraId="0C05FD3E" w14:textId="796DF8EB" w:rsidR="00103F93" w:rsidRDefault="00103F93" w:rsidP="00125254">
      <w:pPr>
        <w:keepNext/>
        <w:keepLines/>
        <w:jc w:val="both"/>
        <w:rPr>
          <w:rFonts w:ascii="Tahoma" w:hAnsi="Tahoma" w:cs="Tahoma"/>
        </w:rPr>
      </w:pPr>
      <w:r w:rsidRPr="00B5007F">
        <w:rPr>
          <w:rFonts w:ascii="Tahoma" w:hAnsi="Tahoma" w:cs="Tahoma"/>
        </w:rPr>
        <w:t xml:space="preserve">V kolikor izbrani </w:t>
      </w:r>
      <w:r>
        <w:rPr>
          <w:rFonts w:ascii="Tahoma" w:hAnsi="Tahoma" w:cs="Tahoma"/>
        </w:rPr>
        <w:t>ponudnik</w:t>
      </w:r>
      <w:r w:rsidRPr="00B5007F">
        <w:rPr>
          <w:rFonts w:ascii="Tahoma" w:hAnsi="Tahoma" w:cs="Tahoma"/>
        </w:rPr>
        <w:t xml:space="preserve"> naročniku v predpisanem roku ne predloži finančnega zavarovanja za dobro izvedbo obveznosti</w:t>
      </w:r>
      <w:r>
        <w:rPr>
          <w:rFonts w:ascii="Tahoma" w:hAnsi="Tahoma" w:cs="Tahoma"/>
        </w:rPr>
        <w:t>,</w:t>
      </w:r>
      <w:r w:rsidRPr="00B5007F">
        <w:rPr>
          <w:rFonts w:ascii="Tahoma" w:hAnsi="Tahoma" w:cs="Tahoma"/>
        </w:rPr>
        <w:t xml:space="preserve"> se šteje, da od sklenitve </w:t>
      </w:r>
      <w:r>
        <w:rPr>
          <w:rFonts w:ascii="Tahoma" w:hAnsi="Tahoma" w:cs="Tahoma"/>
        </w:rPr>
        <w:t>okvirnega sporazuma</w:t>
      </w:r>
      <w:r w:rsidRPr="00B5007F">
        <w:rPr>
          <w:rFonts w:ascii="Tahoma" w:hAnsi="Tahoma" w:cs="Tahoma"/>
        </w:rPr>
        <w:t xml:space="preserve"> odstopa. V tem primeru bo naročnik Državni revizijski komisiji predlagal, da uvede postopek o prekršku iz 112. člena ZJN-3.</w:t>
      </w:r>
    </w:p>
    <w:p w14:paraId="5CD0E307" w14:textId="554764A3" w:rsidR="00103F93" w:rsidRDefault="00103F93" w:rsidP="00125254">
      <w:pPr>
        <w:keepNext/>
        <w:keepLines/>
        <w:jc w:val="both"/>
        <w:rPr>
          <w:rFonts w:ascii="Tahoma" w:hAnsi="Tahoma" w:cs="Tahoma"/>
        </w:rPr>
      </w:pPr>
    </w:p>
    <w:p w14:paraId="2F080329" w14:textId="133AC57D" w:rsidR="00103F93" w:rsidRPr="00103F93" w:rsidRDefault="00103F93" w:rsidP="00125254">
      <w:pPr>
        <w:keepNext/>
        <w:keepLines/>
        <w:jc w:val="both"/>
        <w:rPr>
          <w:rFonts w:ascii="Tahoma" w:hAnsi="Tahoma" w:cs="Tahoma"/>
        </w:rPr>
      </w:pPr>
      <w:r w:rsidRPr="00103F93">
        <w:rPr>
          <w:rFonts w:ascii="Tahoma" w:hAnsi="Tahoma" w:cs="Tahoma"/>
        </w:rPr>
        <w:lastRenderedPageBreak/>
        <w:t>Finančno zavarovanje za dobr</w:t>
      </w:r>
      <w:r w:rsidR="0092523B">
        <w:rPr>
          <w:rFonts w:ascii="Tahoma" w:hAnsi="Tahoma" w:cs="Tahoma"/>
        </w:rPr>
        <w:t>o</w:t>
      </w:r>
      <w:r w:rsidRPr="00103F93">
        <w:rPr>
          <w:rFonts w:ascii="Tahoma" w:hAnsi="Tahoma" w:cs="Tahoma"/>
        </w:rPr>
        <w:t xml:space="preserve"> izvedb</w:t>
      </w:r>
      <w:r w:rsidR="0092523B">
        <w:rPr>
          <w:rFonts w:ascii="Tahoma" w:hAnsi="Tahoma" w:cs="Tahoma"/>
        </w:rPr>
        <w:t>o</w:t>
      </w:r>
      <w:r w:rsidRPr="00103F93">
        <w:rPr>
          <w:rFonts w:ascii="Tahoma" w:hAnsi="Tahoma" w:cs="Tahoma"/>
        </w:rPr>
        <w:t xml:space="preserve"> obveznosti se nanaša vse obveznosti</w:t>
      </w:r>
      <w:r>
        <w:rPr>
          <w:rFonts w:ascii="Tahoma" w:hAnsi="Tahoma" w:cs="Tahoma"/>
        </w:rPr>
        <w:t xml:space="preserve"> iz okvirnega sporazuma</w:t>
      </w:r>
      <w:r w:rsidRPr="00103F93">
        <w:rPr>
          <w:rFonts w:ascii="Tahoma" w:hAnsi="Tahoma" w:cs="Tahoma"/>
        </w:rPr>
        <w:t>. V primeru, da naročnik unovči finančno zavarovanje za dobr</w:t>
      </w:r>
      <w:r w:rsidR="0092523B">
        <w:rPr>
          <w:rFonts w:ascii="Tahoma" w:hAnsi="Tahoma" w:cs="Tahoma"/>
        </w:rPr>
        <w:t>o</w:t>
      </w:r>
      <w:r w:rsidRPr="00103F93">
        <w:rPr>
          <w:rFonts w:ascii="Tahoma" w:hAnsi="Tahoma" w:cs="Tahoma"/>
        </w:rPr>
        <w:t xml:space="preserve"> izvedb</w:t>
      </w:r>
      <w:r w:rsidR="0092523B">
        <w:rPr>
          <w:rFonts w:ascii="Tahoma" w:hAnsi="Tahoma" w:cs="Tahoma"/>
        </w:rPr>
        <w:t>o</w:t>
      </w:r>
      <w:r w:rsidRPr="00103F93">
        <w:rPr>
          <w:rFonts w:ascii="Tahoma" w:hAnsi="Tahoma" w:cs="Tahoma"/>
        </w:rPr>
        <w:t xml:space="preserve"> obveznosti, mora izbrani ponudnik nemudoma dostaviti novo finančno zavarovanje za dobr</w:t>
      </w:r>
      <w:r w:rsidR="0092523B">
        <w:rPr>
          <w:rFonts w:ascii="Tahoma" w:hAnsi="Tahoma" w:cs="Tahoma"/>
        </w:rPr>
        <w:t>o</w:t>
      </w:r>
      <w:r w:rsidRPr="00103F93">
        <w:rPr>
          <w:rFonts w:ascii="Tahoma" w:hAnsi="Tahoma" w:cs="Tahoma"/>
        </w:rPr>
        <w:t xml:space="preserve"> izvedb</w:t>
      </w:r>
      <w:r w:rsidR="0092523B">
        <w:rPr>
          <w:rFonts w:ascii="Tahoma" w:hAnsi="Tahoma" w:cs="Tahoma"/>
        </w:rPr>
        <w:t>o</w:t>
      </w:r>
      <w:r w:rsidRPr="00103F93">
        <w:rPr>
          <w:rFonts w:ascii="Tahoma" w:hAnsi="Tahoma" w:cs="Tahoma"/>
        </w:rPr>
        <w:t xml:space="preserve"> obveznosti.</w:t>
      </w:r>
    </w:p>
    <w:p w14:paraId="2EEC9E47" w14:textId="77777777" w:rsidR="00103F93" w:rsidRPr="00B5007F" w:rsidRDefault="00103F93" w:rsidP="00125254">
      <w:pPr>
        <w:keepNext/>
        <w:keepLines/>
        <w:jc w:val="both"/>
        <w:rPr>
          <w:rFonts w:ascii="Tahoma" w:hAnsi="Tahoma" w:cs="Tahoma"/>
        </w:rPr>
      </w:pPr>
    </w:p>
    <w:p w14:paraId="54A26386" w14:textId="3B9A3178" w:rsidR="00103F93" w:rsidRPr="00B5007F" w:rsidRDefault="00103F93" w:rsidP="00125254">
      <w:pPr>
        <w:keepNext/>
        <w:keepLines/>
        <w:jc w:val="both"/>
        <w:rPr>
          <w:rFonts w:ascii="Tahoma" w:hAnsi="Tahoma" w:cs="Tahoma"/>
        </w:rPr>
      </w:pPr>
      <w:r w:rsidRPr="00B5007F">
        <w:rPr>
          <w:rFonts w:ascii="Tahoma" w:hAnsi="Tahoma" w:cs="Tahoma"/>
        </w:rPr>
        <w:t xml:space="preserve">Vzorec finančnega zavarovanja za dobro izvedbo obveznosti je priložen v </w:t>
      </w:r>
      <w:r w:rsidRPr="00DF10EC">
        <w:rPr>
          <w:rFonts w:ascii="Tahoma" w:hAnsi="Tahoma" w:cs="Tahoma"/>
        </w:rPr>
        <w:t xml:space="preserve">Prilogi </w:t>
      </w:r>
      <w:r w:rsidR="0032299A">
        <w:rPr>
          <w:rFonts w:ascii="Tahoma" w:hAnsi="Tahoma" w:cs="Tahoma"/>
        </w:rPr>
        <w:t>1</w:t>
      </w:r>
      <w:r w:rsidR="008D52A2">
        <w:rPr>
          <w:rFonts w:ascii="Tahoma" w:hAnsi="Tahoma" w:cs="Tahoma"/>
        </w:rPr>
        <w:t>1</w:t>
      </w:r>
      <w:r w:rsidRPr="00B5007F">
        <w:rPr>
          <w:rFonts w:ascii="Tahoma" w:hAnsi="Tahoma" w:cs="Tahoma"/>
        </w:rPr>
        <w:t xml:space="preserve"> razpisne dokumentacije.</w:t>
      </w:r>
    </w:p>
    <w:p w14:paraId="417911ED" w14:textId="0C029B69" w:rsidR="0066020D" w:rsidRPr="00A679F4" w:rsidRDefault="0066020D" w:rsidP="00125254">
      <w:pPr>
        <w:keepNext/>
        <w:keepLines/>
        <w:rPr>
          <w:rFonts w:ascii="Tahoma" w:hAnsi="Tahoma" w:cs="Tahoma"/>
          <w:b/>
          <w:sz w:val="14"/>
          <w:szCs w:val="10"/>
        </w:rPr>
      </w:pPr>
    </w:p>
    <w:p w14:paraId="3F585FBC" w14:textId="2AE1B9EB" w:rsidR="007B3B84" w:rsidRPr="007E0744" w:rsidRDefault="007B3B84" w:rsidP="00125254">
      <w:pPr>
        <w:keepNext/>
        <w:keepLines/>
        <w:numPr>
          <w:ilvl w:val="0"/>
          <w:numId w:val="12"/>
        </w:numPr>
        <w:jc w:val="both"/>
        <w:rPr>
          <w:rFonts w:ascii="Tahoma" w:hAnsi="Tahoma" w:cs="Tahoma"/>
          <w:b/>
          <w:sz w:val="22"/>
          <w:szCs w:val="22"/>
        </w:rPr>
      </w:pPr>
      <w:r w:rsidRPr="007E0744">
        <w:rPr>
          <w:rFonts w:ascii="Tahoma" w:hAnsi="Tahoma" w:cs="Tahoma"/>
          <w:b/>
          <w:sz w:val="22"/>
          <w:szCs w:val="22"/>
        </w:rPr>
        <w:t>MERIL</w:t>
      </w:r>
      <w:r w:rsidR="0018465C">
        <w:rPr>
          <w:rFonts w:ascii="Tahoma" w:hAnsi="Tahoma" w:cs="Tahoma"/>
          <w:b/>
          <w:sz w:val="22"/>
          <w:szCs w:val="22"/>
        </w:rPr>
        <w:t xml:space="preserve">O </w:t>
      </w:r>
      <w:r w:rsidRPr="007E0744">
        <w:rPr>
          <w:rFonts w:ascii="Tahoma" w:hAnsi="Tahoma" w:cs="Tahoma"/>
          <w:b/>
          <w:sz w:val="22"/>
          <w:szCs w:val="22"/>
        </w:rPr>
        <w:t xml:space="preserve">ZA </w:t>
      </w:r>
      <w:r w:rsidR="0018465C">
        <w:rPr>
          <w:rFonts w:ascii="Tahoma" w:hAnsi="Tahoma" w:cs="Tahoma"/>
          <w:b/>
          <w:sz w:val="22"/>
          <w:szCs w:val="22"/>
        </w:rPr>
        <w:t>ODDAJO JAVNEGA NAROČILA</w:t>
      </w:r>
    </w:p>
    <w:p w14:paraId="1AD9A932" w14:textId="77777777" w:rsidR="00A55352" w:rsidRPr="00A679F4" w:rsidRDefault="00A55352" w:rsidP="00125254">
      <w:pPr>
        <w:keepNext/>
        <w:keepLines/>
        <w:jc w:val="both"/>
        <w:rPr>
          <w:rFonts w:ascii="Tahoma" w:hAnsi="Tahoma" w:cs="Tahoma"/>
          <w:b/>
        </w:rPr>
      </w:pPr>
    </w:p>
    <w:p w14:paraId="37FC0467" w14:textId="19096A54" w:rsidR="002C3F27" w:rsidRPr="002C3F27" w:rsidRDefault="002C3F27" w:rsidP="00125254">
      <w:pPr>
        <w:keepNext/>
        <w:keepLines/>
        <w:jc w:val="both"/>
        <w:rPr>
          <w:rFonts w:ascii="Tahoma" w:hAnsi="Tahoma" w:cs="Tahoma"/>
          <w:bCs/>
        </w:rPr>
      </w:pPr>
      <w:r w:rsidRPr="002C3F27">
        <w:rPr>
          <w:rFonts w:ascii="Tahoma" w:hAnsi="Tahoma" w:cs="Tahoma"/>
          <w:bCs/>
        </w:rPr>
        <w:t xml:space="preserve">Naročnik bo oddal </w:t>
      </w:r>
      <w:r>
        <w:rPr>
          <w:rFonts w:ascii="Tahoma" w:hAnsi="Tahoma" w:cs="Tahoma"/>
          <w:bCs/>
        </w:rPr>
        <w:t xml:space="preserve">javno </w:t>
      </w:r>
      <w:r w:rsidRPr="002C3F27">
        <w:rPr>
          <w:rFonts w:ascii="Tahoma" w:hAnsi="Tahoma" w:cs="Tahoma"/>
          <w:bCs/>
        </w:rPr>
        <w:t xml:space="preserve">naročilo in sklenil </w:t>
      </w:r>
      <w:r>
        <w:rPr>
          <w:rFonts w:ascii="Tahoma" w:hAnsi="Tahoma" w:cs="Tahoma"/>
          <w:bCs/>
        </w:rPr>
        <w:t>okvirni sporazum</w:t>
      </w:r>
      <w:r w:rsidRPr="002C3F27">
        <w:rPr>
          <w:rFonts w:ascii="Tahoma" w:hAnsi="Tahoma" w:cs="Tahoma"/>
          <w:bCs/>
        </w:rPr>
        <w:t xml:space="preserve"> s ponudnikom, ki bo oddal ekonomsko najugodnejšo ponudbo.</w:t>
      </w:r>
    </w:p>
    <w:p w14:paraId="5A41BC0F" w14:textId="77777777" w:rsidR="002C3F27" w:rsidRPr="002C3F27" w:rsidRDefault="002C3F27" w:rsidP="00125254">
      <w:pPr>
        <w:keepNext/>
        <w:keepLines/>
        <w:jc w:val="both"/>
        <w:rPr>
          <w:rFonts w:ascii="Tahoma" w:hAnsi="Tahoma" w:cs="Tahoma"/>
          <w:bCs/>
        </w:rPr>
      </w:pPr>
    </w:p>
    <w:p w14:paraId="68D3A63E" w14:textId="758B67D0" w:rsidR="008D52A2" w:rsidRDefault="002C3F27" w:rsidP="00125254">
      <w:pPr>
        <w:keepNext/>
        <w:keepLines/>
        <w:jc w:val="both"/>
        <w:rPr>
          <w:rFonts w:ascii="Tahoma" w:hAnsi="Tahoma" w:cs="Tahoma"/>
          <w:bCs/>
        </w:rPr>
      </w:pPr>
      <w:r w:rsidRPr="002C3F27">
        <w:rPr>
          <w:rFonts w:ascii="Tahoma" w:hAnsi="Tahoma" w:cs="Tahoma"/>
          <w:bCs/>
        </w:rPr>
        <w:t xml:space="preserve">Merilo za izbiro ekonomsko najugodnejšega ponudnika je </w:t>
      </w:r>
      <w:r w:rsidRPr="005E4EC4">
        <w:rPr>
          <w:rFonts w:ascii="Tahoma" w:hAnsi="Tahoma" w:cs="Tahoma"/>
          <w:b/>
        </w:rPr>
        <w:t>najnižja skupna ponudbena vrednost v EUR brez DDV</w:t>
      </w:r>
      <w:r w:rsidRPr="002C3F27">
        <w:rPr>
          <w:rFonts w:ascii="Tahoma" w:hAnsi="Tahoma" w:cs="Tahoma"/>
          <w:bCs/>
        </w:rPr>
        <w:t>, ob izpolnjevanju vseh pogojev in zahtev naročnika, navedenih v razpisni dokumentaciji</w:t>
      </w:r>
      <w:r w:rsidR="005E4EC4">
        <w:rPr>
          <w:rFonts w:ascii="Tahoma" w:hAnsi="Tahoma" w:cs="Tahoma"/>
          <w:bCs/>
        </w:rPr>
        <w:t>, ter je razvidna iz ponudbenega predračuna</w:t>
      </w:r>
      <w:r w:rsidR="008D52A2">
        <w:rPr>
          <w:rFonts w:ascii="Tahoma" w:hAnsi="Tahoma" w:cs="Tahoma"/>
          <w:bCs/>
        </w:rPr>
        <w:t>.</w:t>
      </w:r>
    </w:p>
    <w:p w14:paraId="1B790D07" w14:textId="0DF5968B" w:rsidR="00E953D9" w:rsidRDefault="00E953D9" w:rsidP="00125254">
      <w:pPr>
        <w:keepNext/>
        <w:keepLines/>
        <w:jc w:val="both"/>
        <w:rPr>
          <w:rFonts w:ascii="Tahoma" w:hAnsi="Tahoma" w:cs="Tahoma"/>
          <w:bCs/>
        </w:rPr>
      </w:pPr>
    </w:p>
    <w:p w14:paraId="219D1389" w14:textId="136020EB" w:rsidR="00E953D9" w:rsidRDefault="00E953D9" w:rsidP="00125254">
      <w:pPr>
        <w:keepNext/>
        <w:keepLines/>
        <w:jc w:val="both"/>
        <w:rPr>
          <w:rFonts w:ascii="Tahoma" w:hAnsi="Tahoma" w:cs="Tahoma"/>
          <w:bCs/>
        </w:rPr>
      </w:pPr>
      <w:r>
        <w:rPr>
          <w:rFonts w:ascii="Tahoma" w:hAnsi="Tahoma" w:cs="Tahoma"/>
          <w:bCs/>
        </w:rPr>
        <w:t>V kolikor bosta dva ali več ponudnikov imela enako ekonomsko najugodnejšo ponudbo, bo naročnik javno naročilo oddal oziroma izbral ponudnika z žrebom. Naročnik bo vse ponudnike, katerih ponudbe bodo dopustne, pisno obvestil o izvedbi žreba in jim omogočil prisotnost na žrebu. Žreb bo potekal v prostorih pooblaščenega predstavnika naročnika. Izbran bo ponudnik, ki bo prvi izžreban. Ponudnikom, za katere se izvede žreb in ne bodo prisotni na žrebu, bo naročnik posredoval sken zapisnika o izvedbi žrebanja.</w:t>
      </w:r>
    </w:p>
    <w:p w14:paraId="6986751F" w14:textId="77777777" w:rsidR="002C3F27" w:rsidRPr="002C3F27" w:rsidRDefault="002C3F27" w:rsidP="00125254">
      <w:pPr>
        <w:keepNext/>
        <w:keepLines/>
        <w:jc w:val="both"/>
        <w:rPr>
          <w:rFonts w:ascii="Tahoma" w:hAnsi="Tahoma" w:cs="Tahoma"/>
          <w:bCs/>
        </w:rPr>
      </w:pPr>
    </w:p>
    <w:p w14:paraId="031B4FA9" w14:textId="519D3E82" w:rsidR="007E1A47" w:rsidRPr="007E0744" w:rsidRDefault="007E1A47" w:rsidP="00125254">
      <w:pPr>
        <w:keepNext/>
        <w:keepLines/>
        <w:numPr>
          <w:ilvl w:val="0"/>
          <w:numId w:val="12"/>
        </w:numPr>
        <w:jc w:val="both"/>
        <w:rPr>
          <w:rFonts w:ascii="Tahoma" w:hAnsi="Tahoma" w:cs="Tahoma"/>
          <w:b/>
          <w:sz w:val="22"/>
          <w:szCs w:val="22"/>
        </w:rPr>
      </w:pPr>
      <w:r w:rsidRPr="007E0744">
        <w:rPr>
          <w:rFonts w:ascii="Tahoma" w:hAnsi="Tahoma" w:cs="Tahoma"/>
          <w:b/>
          <w:sz w:val="22"/>
          <w:szCs w:val="22"/>
        </w:rPr>
        <w:t xml:space="preserve">NAVODILA PONUDNIKOM ZA IZDELAVO PONUDBE IN NAČIN ZA PREDLOŽITEV </w:t>
      </w:r>
      <w:r w:rsidR="00035C2E" w:rsidRPr="007E0744">
        <w:rPr>
          <w:rFonts w:ascii="Tahoma" w:hAnsi="Tahoma" w:cs="Tahoma"/>
          <w:b/>
          <w:sz w:val="22"/>
          <w:szCs w:val="22"/>
        </w:rPr>
        <w:t>PONUDBE</w:t>
      </w:r>
    </w:p>
    <w:p w14:paraId="49CBC57C" w14:textId="77777777" w:rsidR="007E1A47" w:rsidRPr="00A679F4" w:rsidRDefault="007E1A47" w:rsidP="00125254">
      <w:pPr>
        <w:keepNext/>
        <w:keepLines/>
        <w:jc w:val="both"/>
        <w:rPr>
          <w:rFonts w:ascii="Tahoma" w:hAnsi="Tahoma" w:cs="Tahoma"/>
          <w:sz w:val="16"/>
        </w:rPr>
      </w:pPr>
    </w:p>
    <w:p w14:paraId="5B27926A" w14:textId="77777777" w:rsidR="00807CD7" w:rsidRPr="00A679F4" w:rsidRDefault="00807CD7" w:rsidP="00125254">
      <w:pPr>
        <w:keepNext/>
        <w:keepLines/>
        <w:numPr>
          <w:ilvl w:val="2"/>
          <w:numId w:val="13"/>
        </w:numPr>
        <w:jc w:val="both"/>
        <w:rPr>
          <w:rFonts w:ascii="Tahoma" w:hAnsi="Tahoma" w:cs="Tahoma"/>
          <w:b/>
          <w:bCs/>
        </w:rPr>
      </w:pPr>
      <w:r w:rsidRPr="00A679F4">
        <w:rPr>
          <w:rFonts w:ascii="Tahoma" w:hAnsi="Tahoma" w:cs="Tahoma"/>
          <w:b/>
          <w:bCs/>
        </w:rPr>
        <w:t xml:space="preserve">Splošno </w:t>
      </w:r>
    </w:p>
    <w:p w14:paraId="1828C6CD" w14:textId="77777777" w:rsidR="00807CD7" w:rsidRPr="00A679F4" w:rsidRDefault="00807CD7" w:rsidP="00125254">
      <w:pPr>
        <w:keepNext/>
        <w:keepLines/>
        <w:jc w:val="both"/>
        <w:rPr>
          <w:rFonts w:ascii="Tahoma" w:hAnsi="Tahoma" w:cs="Tahoma"/>
        </w:rPr>
      </w:pPr>
    </w:p>
    <w:p w14:paraId="6F5F553A" w14:textId="470ACB17" w:rsidR="00807CD7" w:rsidRPr="00A679F4" w:rsidRDefault="00807CD7" w:rsidP="00125254">
      <w:pPr>
        <w:keepNext/>
        <w:keepLines/>
        <w:jc w:val="both"/>
        <w:rPr>
          <w:rFonts w:ascii="Tahoma" w:hAnsi="Tahoma" w:cs="Tahoma"/>
        </w:rPr>
      </w:pPr>
      <w:r w:rsidRPr="00A679F4">
        <w:rPr>
          <w:rFonts w:ascii="Tahoma" w:hAnsi="Tahoma" w:cs="Tahoma"/>
        </w:rPr>
        <w:t xml:space="preserve">Ponudnik </w:t>
      </w:r>
      <w:r w:rsidRPr="00A679F4">
        <w:rPr>
          <w:rFonts w:ascii="Tahoma" w:hAnsi="Tahoma" w:cs="Tahoma"/>
          <w:b/>
          <w:u w:val="single"/>
        </w:rPr>
        <w:t>mora</w:t>
      </w:r>
      <w:r w:rsidRPr="00A679F4">
        <w:rPr>
          <w:rFonts w:ascii="Tahoma" w:hAnsi="Tahoma" w:cs="Tahoma"/>
        </w:rPr>
        <w:t xml:space="preserve"> ponudbo </w:t>
      </w:r>
      <w:r w:rsidRPr="00A679F4">
        <w:rPr>
          <w:rFonts w:ascii="Tahoma" w:hAnsi="Tahoma" w:cs="Tahoma"/>
          <w:b/>
        </w:rPr>
        <w:t>predložiti v informacijski sistem e-JN</w:t>
      </w:r>
      <w:r w:rsidRPr="00A679F4">
        <w:rPr>
          <w:rFonts w:ascii="Tahoma" w:hAnsi="Tahoma" w:cs="Tahoma"/>
        </w:rPr>
        <w:t xml:space="preserve"> (v nadaljevanju sistem e-JN) </w:t>
      </w:r>
      <w:r w:rsidRPr="00A679F4">
        <w:rPr>
          <w:rFonts w:ascii="Tahoma" w:hAnsi="Tahoma" w:cs="Tahoma"/>
          <w:u w:val="single"/>
        </w:rPr>
        <w:t>na spletnem naslovu</w:t>
      </w:r>
      <w:r w:rsidRPr="00A679F4">
        <w:rPr>
          <w:rFonts w:ascii="Tahoma" w:hAnsi="Tahoma" w:cs="Tahoma"/>
        </w:rPr>
        <w:t xml:space="preserve"> </w:t>
      </w:r>
      <w:hyperlink r:id="rId17" w:history="1">
        <w:r w:rsidRPr="00A679F4">
          <w:rPr>
            <w:rFonts w:ascii="Tahoma" w:hAnsi="Tahoma" w:cs="Tahoma"/>
            <w:color w:val="0000FF"/>
            <w:u w:val="single"/>
          </w:rPr>
          <w:t>https://ejn.gov.si/</w:t>
        </w:r>
      </w:hyperlink>
      <w:r w:rsidRPr="00A679F4">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A679F4">
          <w:rPr>
            <w:rFonts w:ascii="Tahoma" w:hAnsi="Tahoma" w:cs="Tahoma"/>
            <w:color w:val="0000FF"/>
            <w:u w:val="single"/>
          </w:rPr>
          <w:t>https://ejn.gov.si/</w:t>
        </w:r>
      </w:hyperlink>
      <w:r w:rsidRPr="00A679F4">
        <w:rPr>
          <w:rFonts w:ascii="Tahoma" w:hAnsi="Tahoma" w:cs="Tahoma"/>
        </w:rPr>
        <w:t xml:space="preserve">. </w:t>
      </w:r>
    </w:p>
    <w:p w14:paraId="37557919" w14:textId="77777777" w:rsidR="00807CD7" w:rsidRPr="00A679F4" w:rsidRDefault="00807CD7" w:rsidP="00125254">
      <w:pPr>
        <w:keepNext/>
        <w:keepLines/>
        <w:jc w:val="both"/>
        <w:rPr>
          <w:rFonts w:ascii="Tahoma" w:hAnsi="Tahoma" w:cs="Tahoma"/>
          <w:sz w:val="18"/>
        </w:rPr>
      </w:pPr>
    </w:p>
    <w:p w14:paraId="651384A1" w14:textId="041E1012" w:rsidR="00807CD7" w:rsidRPr="00A679F4" w:rsidRDefault="00807CD7" w:rsidP="00125254">
      <w:pPr>
        <w:keepNext/>
        <w:keepLines/>
        <w:jc w:val="both"/>
        <w:rPr>
          <w:rFonts w:ascii="Tahoma" w:hAnsi="Tahoma" w:cs="Tahoma"/>
        </w:rPr>
      </w:pPr>
      <w:r w:rsidRPr="00A679F4">
        <w:rPr>
          <w:rFonts w:ascii="Tahoma" w:hAnsi="Tahoma" w:cs="Tahoma"/>
          <w:u w:val="single"/>
        </w:rPr>
        <w:t>Ponudnik se mora pred oddajo ponudbe registrirati na spletnem naslovu</w:t>
      </w:r>
      <w:r w:rsidRPr="00A679F4">
        <w:rPr>
          <w:rFonts w:ascii="Tahoma" w:hAnsi="Tahoma" w:cs="Tahoma"/>
        </w:rPr>
        <w:t xml:space="preserve"> </w:t>
      </w:r>
      <w:hyperlink r:id="rId19" w:history="1">
        <w:r w:rsidRPr="00A679F4">
          <w:rPr>
            <w:rFonts w:ascii="Tahoma" w:hAnsi="Tahoma" w:cs="Tahoma"/>
            <w:color w:val="0000FF"/>
            <w:u w:val="single"/>
          </w:rPr>
          <w:t>https://ejn.gov.si/</w:t>
        </w:r>
      </w:hyperlink>
      <w:r w:rsidRPr="00A679F4">
        <w:rPr>
          <w:rFonts w:ascii="Tahoma" w:hAnsi="Tahoma" w:cs="Tahoma"/>
        </w:rPr>
        <w:t xml:space="preserve">, v skladu z Navodili za uporabo e-JN. Če je ponudnik že registriran v informacijski sistem e-JN, se v aplikacijo prijavi na istem naslovu. </w:t>
      </w:r>
    </w:p>
    <w:p w14:paraId="38D3F872" w14:textId="77777777" w:rsidR="00807CD7" w:rsidRPr="00A679F4" w:rsidRDefault="00807CD7" w:rsidP="00125254">
      <w:pPr>
        <w:keepNext/>
        <w:keepLines/>
        <w:jc w:val="both"/>
        <w:rPr>
          <w:rFonts w:ascii="Tahoma" w:hAnsi="Tahoma" w:cs="Tahoma"/>
          <w:sz w:val="18"/>
        </w:rPr>
      </w:pPr>
    </w:p>
    <w:p w14:paraId="36EEECBB" w14:textId="77777777" w:rsidR="00807CD7" w:rsidRPr="00A679F4" w:rsidRDefault="00807CD7" w:rsidP="00125254">
      <w:pPr>
        <w:keepNext/>
        <w:keepLines/>
        <w:jc w:val="both"/>
        <w:rPr>
          <w:rFonts w:ascii="Tahoma" w:hAnsi="Tahoma" w:cs="Tahoma"/>
        </w:rPr>
      </w:pPr>
      <w:r w:rsidRPr="00A679F4">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A679F4">
        <w:rPr>
          <w:rFonts w:ascii="Tahoma" w:hAnsi="Tahoma" w:cs="Tahoma"/>
          <w:u w:val="single"/>
        </w:rPr>
        <w:t>Uporabnik z dejanjem oddaje ponudbe izkaže in izjavi voljo v imenu ponudnika oddati zavezujočo ponudbo</w:t>
      </w:r>
      <w:r w:rsidRPr="00A679F4">
        <w:rPr>
          <w:rFonts w:ascii="Tahoma" w:hAnsi="Tahoma" w:cs="Tahoma"/>
        </w:rPr>
        <w:t xml:space="preserve"> (18. člen Obligacijskega zakonika;</w:t>
      </w:r>
      <w:r w:rsidRPr="00A679F4">
        <w:t xml:space="preserve"> </w:t>
      </w:r>
      <w:r w:rsidRPr="00A679F4">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06FC8812" w14:textId="77777777" w:rsidR="00807CD7" w:rsidRPr="00A679F4" w:rsidRDefault="00807CD7" w:rsidP="00125254">
      <w:pPr>
        <w:keepNext/>
        <w:keepLines/>
        <w:jc w:val="both"/>
        <w:rPr>
          <w:rFonts w:ascii="Tahoma" w:hAnsi="Tahoma" w:cs="Tahoma"/>
        </w:rPr>
      </w:pPr>
    </w:p>
    <w:p w14:paraId="20FCCE9E" w14:textId="105B3D70" w:rsidR="00807CD7" w:rsidRPr="00A679F4" w:rsidRDefault="00807CD7" w:rsidP="00125254">
      <w:pPr>
        <w:keepNext/>
        <w:keepLines/>
        <w:jc w:val="both"/>
        <w:rPr>
          <w:rFonts w:ascii="Tahoma" w:hAnsi="Tahoma" w:cs="Tahoma"/>
        </w:rPr>
      </w:pPr>
      <w:r w:rsidRPr="00A679F4">
        <w:rPr>
          <w:rFonts w:ascii="Tahoma" w:hAnsi="Tahoma" w:cs="Tahoma"/>
        </w:rPr>
        <w:t xml:space="preserve">Ponudba se šteje za pravočasno oddano, če jo naročnik prejme preko sistema e-JN </w:t>
      </w:r>
      <w:hyperlink r:id="rId20" w:history="1">
        <w:r w:rsidRPr="00A679F4">
          <w:rPr>
            <w:rFonts w:ascii="Tahoma" w:hAnsi="Tahoma" w:cs="Tahoma"/>
            <w:color w:val="0000FF"/>
            <w:u w:val="single"/>
          </w:rPr>
          <w:t>https://ejn.gov.si/</w:t>
        </w:r>
      </w:hyperlink>
      <w:r w:rsidRPr="00A679F4">
        <w:rPr>
          <w:rFonts w:ascii="Tahoma" w:hAnsi="Tahoma" w:cs="Tahoma"/>
        </w:rPr>
        <w:t xml:space="preserve"> najkasneje do roka za predložitev ponudbe. Za oddano ponudbo se šteje ponudba, ki je v informacijskem sistemu e-JN označena s statusom »ODDANO«. </w:t>
      </w:r>
      <w:r w:rsidRPr="00A679F4">
        <w:rPr>
          <w:rFonts w:ascii="Tahoma" w:hAnsi="Tahoma" w:cs="Tahoma"/>
          <w:u w:val="single"/>
        </w:rPr>
        <w:t>Po preteku roka za predložitev ponudb le te ne bo več mogoče oddati.</w:t>
      </w:r>
    </w:p>
    <w:p w14:paraId="1D8F4018" w14:textId="77777777" w:rsidR="00807CD7" w:rsidRPr="00A679F4" w:rsidRDefault="00807CD7" w:rsidP="00125254">
      <w:pPr>
        <w:keepNext/>
        <w:keepLines/>
        <w:jc w:val="both"/>
        <w:rPr>
          <w:rFonts w:ascii="Tahoma" w:hAnsi="Tahoma" w:cs="Tahoma"/>
          <w:sz w:val="18"/>
        </w:rPr>
      </w:pPr>
    </w:p>
    <w:p w14:paraId="1B9A9124" w14:textId="77777777" w:rsidR="00807CD7" w:rsidRPr="00A679F4" w:rsidRDefault="00807CD7" w:rsidP="00125254">
      <w:pPr>
        <w:keepNext/>
        <w:keepLines/>
        <w:jc w:val="both"/>
        <w:rPr>
          <w:rFonts w:ascii="Tahoma" w:hAnsi="Tahoma" w:cs="Tahoma"/>
        </w:rPr>
      </w:pPr>
      <w:r w:rsidRPr="00A679F4">
        <w:rPr>
          <w:rFonts w:ascii="Tahoma" w:hAnsi="Tahoma" w:cs="Tahoma"/>
        </w:rPr>
        <w:t>Ponudnik lahko do roka za oddajo ponudbe svojo ponudbo</w:t>
      </w:r>
      <w:r w:rsidRPr="00A679F4">
        <w:rPr>
          <w:rFonts w:ascii="Tahoma" w:hAnsi="Tahoma" w:cs="Tahoma"/>
          <w:b/>
        </w:rPr>
        <w:t xml:space="preserve"> </w:t>
      </w:r>
      <w:r w:rsidRPr="00A679F4">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BEE34E" w14:textId="77777777" w:rsidR="00807CD7" w:rsidRPr="00A679F4" w:rsidRDefault="00807CD7" w:rsidP="00125254">
      <w:pPr>
        <w:keepNext/>
        <w:keepLines/>
        <w:jc w:val="both"/>
        <w:rPr>
          <w:rFonts w:ascii="Tahoma" w:hAnsi="Tahoma" w:cs="Tahoma"/>
        </w:rPr>
      </w:pPr>
    </w:p>
    <w:p w14:paraId="1D22D6EB" w14:textId="77777777" w:rsidR="00807CD7" w:rsidRPr="00A679F4" w:rsidRDefault="00807CD7" w:rsidP="00125254">
      <w:pPr>
        <w:keepNext/>
        <w:keepLines/>
        <w:numPr>
          <w:ilvl w:val="2"/>
          <w:numId w:val="13"/>
        </w:numPr>
        <w:jc w:val="both"/>
        <w:rPr>
          <w:rFonts w:ascii="Tahoma" w:hAnsi="Tahoma" w:cs="Tahoma"/>
          <w:b/>
          <w:bCs/>
        </w:rPr>
      </w:pPr>
      <w:r w:rsidRPr="00A679F4">
        <w:rPr>
          <w:rFonts w:ascii="Tahoma" w:hAnsi="Tahoma" w:cs="Tahoma"/>
          <w:b/>
          <w:bCs/>
        </w:rPr>
        <w:t>Format ponudbe</w:t>
      </w:r>
    </w:p>
    <w:p w14:paraId="5C9BB5F5" w14:textId="77777777" w:rsidR="00807CD7" w:rsidRPr="00A679F4" w:rsidRDefault="00807CD7" w:rsidP="00125254">
      <w:pPr>
        <w:keepNext/>
        <w:keepLines/>
        <w:jc w:val="both"/>
        <w:rPr>
          <w:rFonts w:ascii="Tahoma" w:hAnsi="Tahoma" w:cs="Tahoma"/>
          <w:sz w:val="18"/>
          <w:szCs w:val="18"/>
        </w:rPr>
      </w:pPr>
    </w:p>
    <w:p w14:paraId="5CA067DF" w14:textId="11A800B8" w:rsidR="00807CD7" w:rsidRPr="00A679F4" w:rsidRDefault="00807CD7" w:rsidP="00125254">
      <w:pPr>
        <w:keepNext/>
        <w:keepLines/>
        <w:jc w:val="both"/>
        <w:rPr>
          <w:rFonts w:ascii="Tahoma" w:hAnsi="Tahoma" w:cs="Tahoma"/>
        </w:rPr>
      </w:pPr>
      <w:r w:rsidRPr="00A679F4">
        <w:rPr>
          <w:rFonts w:ascii="Tahoma" w:hAnsi="Tahoma" w:cs="Tahoma"/>
          <w:u w:val="single"/>
        </w:rPr>
        <w:t xml:space="preserve">Ponudba </w:t>
      </w:r>
      <w:r w:rsidRPr="00A679F4">
        <w:rPr>
          <w:rFonts w:ascii="Tahoma" w:hAnsi="Tahoma" w:cs="Tahoma"/>
          <w:b/>
          <w:u w:val="single"/>
        </w:rPr>
        <w:t>mora</w:t>
      </w:r>
      <w:r w:rsidRPr="00A679F4">
        <w:rPr>
          <w:rFonts w:ascii="Tahoma" w:hAnsi="Tahoma" w:cs="Tahoma"/>
          <w:u w:val="single"/>
        </w:rPr>
        <w:t xml:space="preserve"> </w:t>
      </w:r>
      <w:r w:rsidRPr="00A679F4">
        <w:rPr>
          <w:rFonts w:ascii="Tahoma" w:hAnsi="Tahoma" w:cs="Tahoma"/>
          <w:b/>
          <w:u w:val="single"/>
        </w:rPr>
        <w:t>biti priložena v "pdf" formatu/zapisu/datoteki</w:t>
      </w:r>
      <w:r w:rsidRPr="00A679F4">
        <w:rPr>
          <w:rFonts w:ascii="Tahoma" w:hAnsi="Tahoma" w:cs="Tahoma"/>
        </w:rPr>
        <w:t xml:space="preserve"> (sken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Ponudniki so obvezani priložiti vse priloge, razen če v posamezni prilogi ni drugače navedeno.</w:t>
      </w:r>
    </w:p>
    <w:p w14:paraId="5926E352" w14:textId="77777777" w:rsidR="00807CD7" w:rsidRPr="00A679F4" w:rsidRDefault="00807CD7" w:rsidP="00125254">
      <w:pPr>
        <w:keepNext/>
        <w:keepLines/>
        <w:numPr>
          <w:ilvl w:val="2"/>
          <w:numId w:val="13"/>
        </w:numPr>
        <w:jc w:val="both"/>
        <w:rPr>
          <w:rFonts w:ascii="Tahoma" w:hAnsi="Tahoma" w:cs="Tahoma"/>
          <w:b/>
          <w:bCs/>
        </w:rPr>
      </w:pPr>
      <w:r w:rsidRPr="00A679F4">
        <w:rPr>
          <w:rFonts w:ascii="Tahoma" w:hAnsi="Tahoma" w:cs="Tahoma"/>
          <w:b/>
          <w:bCs/>
        </w:rPr>
        <w:lastRenderedPageBreak/>
        <w:t>Dostop do povezave za oddajo elektronske ponudbe</w:t>
      </w:r>
    </w:p>
    <w:p w14:paraId="4D556513" w14:textId="77777777" w:rsidR="001333FD" w:rsidRPr="00A679F4" w:rsidRDefault="001333FD" w:rsidP="00125254">
      <w:pPr>
        <w:keepNext/>
        <w:keepLines/>
        <w:jc w:val="both"/>
        <w:rPr>
          <w:rFonts w:ascii="Tahoma" w:hAnsi="Tahoma" w:cs="Tahoma"/>
          <w:sz w:val="18"/>
          <w:szCs w:val="18"/>
        </w:rPr>
      </w:pPr>
    </w:p>
    <w:p w14:paraId="43DC5E87" w14:textId="745A755D" w:rsidR="00807CD7" w:rsidRPr="00A679F4" w:rsidRDefault="00DD43BE" w:rsidP="00125254">
      <w:pPr>
        <w:keepNext/>
        <w:keepLines/>
        <w:jc w:val="both"/>
        <w:rPr>
          <w:rFonts w:ascii="Tahoma" w:hAnsi="Tahoma" w:cs="Tahoma"/>
        </w:rPr>
      </w:pPr>
      <w:r w:rsidRPr="00A679F4">
        <w:rPr>
          <w:rFonts w:ascii="Tahoma" w:hAnsi="Tahoma" w:cs="Tahoma"/>
        </w:rPr>
        <w:t xml:space="preserve">Dostop do povezave (spletnega naslova), preko katerega ponudniki oddajo elektronske ponudbe v tem postopku javnega naročila, je ponudnikom na voljo </w:t>
      </w:r>
      <w:r w:rsidRPr="00A679F4">
        <w:rPr>
          <w:rFonts w:ascii="Tahoma" w:hAnsi="Tahoma" w:cs="Tahoma"/>
          <w:u w:val="single"/>
        </w:rPr>
        <w:t xml:space="preserve">v predmetnem Obvestilu o javnem naročilu Portala JN (v razdelku B.5). </w:t>
      </w:r>
      <w:r w:rsidRPr="00A679F4">
        <w:rPr>
          <w:rFonts w:ascii="Tahoma" w:hAnsi="Tahoma" w:cs="Tahoma"/>
        </w:rPr>
        <w:t xml:space="preserve"> </w:t>
      </w:r>
    </w:p>
    <w:p w14:paraId="790733BF" w14:textId="77777777" w:rsidR="00807CD7" w:rsidRPr="00A679F4" w:rsidRDefault="00807CD7" w:rsidP="00125254">
      <w:pPr>
        <w:keepNext/>
        <w:keepLines/>
        <w:numPr>
          <w:ilvl w:val="2"/>
          <w:numId w:val="13"/>
        </w:numPr>
        <w:jc w:val="both"/>
        <w:rPr>
          <w:rFonts w:ascii="Tahoma" w:hAnsi="Tahoma" w:cs="Tahoma"/>
          <w:b/>
          <w:bCs/>
        </w:rPr>
      </w:pPr>
      <w:r w:rsidRPr="00A679F4">
        <w:rPr>
          <w:rFonts w:ascii="Tahoma" w:hAnsi="Tahoma" w:cs="Tahoma"/>
          <w:b/>
          <w:bCs/>
        </w:rPr>
        <w:t>Navodila ponudniku glede nalaganja ponudbene dokumentacije v sistemu e-JN</w:t>
      </w:r>
    </w:p>
    <w:p w14:paraId="24592398" w14:textId="77777777" w:rsidR="00807CD7" w:rsidRPr="00A679F4" w:rsidRDefault="00807CD7" w:rsidP="00125254">
      <w:pPr>
        <w:keepNext/>
        <w:keepLines/>
        <w:jc w:val="both"/>
        <w:rPr>
          <w:rFonts w:ascii="Tahoma" w:hAnsi="Tahoma"/>
          <w:sz w:val="14"/>
          <w:szCs w:val="18"/>
        </w:rPr>
      </w:pPr>
    </w:p>
    <w:p w14:paraId="0AB745C7" w14:textId="5F72B4DD" w:rsidR="00807CD7" w:rsidRPr="00A679F4" w:rsidRDefault="00807CD7" w:rsidP="00125254">
      <w:pPr>
        <w:keepNext/>
        <w:keepLines/>
        <w:numPr>
          <w:ilvl w:val="0"/>
          <w:numId w:val="10"/>
        </w:numPr>
        <w:ind w:left="425" w:hanging="357"/>
        <w:jc w:val="both"/>
        <w:rPr>
          <w:rFonts w:ascii="Tahoma" w:hAnsi="Tahoma" w:cs="Tahoma"/>
          <w:b/>
          <w:color w:val="760000"/>
        </w:rPr>
      </w:pPr>
      <w:r w:rsidRPr="00A679F4">
        <w:rPr>
          <w:rFonts w:ascii="Tahoma" w:hAnsi="Tahoma" w:cs="Tahoma"/>
          <w:b/>
          <w:color w:val="760000"/>
        </w:rPr>
        <w:t>Obrazec »</w:t>
      </w:r>
      <w:r w:rsidR="00773ED0">
        <w:rPr>
          <w:rFonts w:ascii="Tahoma" w:hAnsi="Tahoma" w:cs="Tahoma"/>
          <w:b/>
          <w:color w:val="760000"/>
        </w:rPr>
        <w:t>POVZETEK PREDRAČUNA</w:t>
      </w:r>
      <w:r w:rsidRPr="00A679F4">
        <w:rPr>
          <w:rFonts w:ascii="Tahoma" w:hAnsi="Tahoma" w:cs="Tahoma"/>
          <w:b/>
          <w:color w:val="760000"/>
        </w:rPr>
        <w:t>«:</w:t>
      </w:r>
    </w:p>
    <w:p w14:paraId="33FCA8AD" w14:textId="07249527" w:rsidR="00807CD7" w:rsidRPr="00A679F4" w:rsidRDefault="00807CD7" w:rsidP="00125254">
      <w:pPr>
        <w:keepNext/>
        <w:keepLines/>
        <w:ind w:left="426" w:right="-2"/>
        <w:jc w:val="both"/>
        <w:rPr>
          <w:rFonts w:ascii="Tahoma" w:hAnsi="Tahoma"/>
          <w:i/>
          <w:szCs w:val="24"/>
        </w:rPr>
      </w:pPr>
      <w:r w:rsidRPr="00A679F4">
        <w:rPr>
          <w:rFonts w:ascii="Tahoma" w:hAnsi="Tahoma"/>
          <w:szCs w:val="24"/>
        </w:rPr>
        <w:t xml:space="preserve">Ponudnik v informacijskem sistemu e-JN </w:t>
      </w:r>
      <w:r w:rsidRPr="00A679F4">
        <w:rPr>
          <w:rFonts w:ascii="Tahoma" w:hAnsi="Tahoma"/>
          <w:b/>
          <w:sz w:val="18"/>
          <w:szCs w:val="24"/>
        </w:rPr>
        <w:t>v Razdelek »Skupna ponudbena vrednost«, del »Predračun«</w:t>
      </w:r>
      <w:r w:rsidRPr="00A679F4">
        <w:rPr>
          <w:rFonts w:ascii="Tahoma" w:hAnsi="Tahoma"/>
          <w:sz w:val="18"/>
          <w:szCs w:val="24"/>
        </w:rPr>
        <w:t xml:space="preserve"> </w:t>
      </w:r>
      <w:r w:rsidRPr="00A679F4">
        <w:rPr>
          <w:rFonts w:ascii="Tahoma" w:hAnsi="Tahoma"/>
          <w:szCs w:val="24"/>
        </w:rPr>
        <w:t>naloži izpolnjen</w:t>
      </w:r>
      <w:r w:rsidR="00773ED0">
        <w:rPr>
          <w:rFonts w:ascii="Tahoma" w:hAnsi="Tahoma"/>
          <w:szCs w:val="24"/>
        </w:rPr>
        <w:t>o</w:t>
      </w:r>
      <w:r w:rsidRPr="00A679F4">
        <w:rPr>
          <w:rFonts w:ascii="Tahoma" w:hAnsi="Tahoma"/>
          <w:szCs w:val="24"/>
        </w:rPr>
        <w:t xml:space="preserve"> </w:t>
      </w:r>
      <w:r w:rsidRPr="00A679F4">
        <w:rPr>
          <w:rFonts w:ascii="Tahoma" w:hAnsi="Tahoma"/>
          <w:szCs w:val="24"/>
          <w:u w:val="single"/>
        </w:rPr>
        <w:t>Prilog</w:t>
      </w:r>
      <w:r w:rsidR="00773ED0">
        <w:rPr>
          <w:rFonts w:ascii="Tahoma" w:hAnsi="Tahoma"/>
          <w:szCs w:val="24"/>
          <w:u w:val="single"/>
        </w:rPr>
        <w:t>o</w:t>
      </w:r>
      <w:r w:rsidRPr="00A679F4">
        <w:rPr>
          <w:rFonts w:ascii="Tahoma" w:hAnsi="Tahoma"/>
          <w:szCs w:val="24"/>
          <w:u w:val="single"/>
        </w:rPr>
        <w:t xml:space="preserve"> </w:t>
      </w:r>
      <w:r w:rsidR="00773ED0">
        <w:rPr>
          <w:rFonts w:ascii="Tahoma" w:hAnsi="Tahoma"/>
          <w:szCs w:val="24"/>
          <w:u w:val="single"/>
        </w:rPr>
        <w:t>»POVZETEK PREDRAČUNA«</w:t>
      </w:r>
      <w:r w:rsidRPr="00A679F4">
        <w:rPr>
          <w:rFonts w:ascii="Tahoma" w:hAnsi="Tahoma"/>
          <w:szCs w:val="24"/>
          <w:u w:val="single"/>
        </w:rPr>
        <w:t xml:space="preserve"> </w:t>
      </w:r>
      <w:r w:rsidRPr="00A679F4">
        <w:rPr>
          <w:rFonts w:ascii="Tahoma" w:hAnsi="Tahoma"/>
          <w:szCs w:val="24"/>
        </w:rPr>
        <w:t xml:space="preserve">(v "pdf" formatu/zapisu/datoteki), ki se </w:t>
      </w:r>
      <w:r w:rsidRPr="00A679F4">
        <w:rPr>
          <w:rFonts w:ascii="Tahoma" w:hAnsi="Tahoma"/>
          <w:b/>
          <w:szCs w:val="24"/>
        </w:rPr>
        <w:t>podpiše z oddajo ponudbe - elektronski podpis</w:t>
      </w:r>
      <w:r w:rsidRPr="00A679F4">
        <w:rPr>
          <w:rFonts w:ascii="Tahoma" w:hAnsi="Tahoma"/>
          <w:szCs w:val="24"/>
        </w:rPr>
        <w:t xml:space="preserve">. </w:t>
      </w:r>
      <w:r w:rsidRPr="00A679F4">
        <w:rPr>
          <w:rFonts w:ascii="Tahoma" w:hAnsi="Tahoma"/>
          <w:i/>
          <w:szCs w:val="24"/>
        </w:rPr>
        <w:t xml:space="preserve">Le-ta bo tudi na voljo oz. dostopna javnosti na javnem odpiranju ponudb. </w:t>
      </w:r>
    </w:p>
    <w:p w14:paraId="7EDFD653" w14:textId="77777777" w:rsidR="00807CD7" w:rsidRPr="00A679F4" w:rsidRDefault="00807CD7" w:rsidP="00125254">
      <w:pPr>
        <w:keepNext/>
        <w:keepLines/>
        <w:jc w:val="both"/>
        <w:rPr>
          <w:rFonts w:ascii="Tahoma" w:hAnsi="Tahoma"/>
          <w:i/>
          <w:sz w:val="16"/>
          <w:szCs w:val="24"/>
        </w:rPr>
      </w:pPr>
    </w:p>
    <w:p w14:paraId="6C2E3A6A" w14:textId="77777777" w:rsidR="00807CD7" w:rsidRPr="00A679F4" w:rsidRDefault="00807CD7" w:rsidP="00125254">
      <w:pPr>
        <w:keepNext/>
        <w:keepLines/>
        <w:numPr>
          <w:ilvl w:val="0"/>
          <w:numId w:val="10"/>
        </w:numPr>
        <w:ind w:left="425" w:hanging="357"/>
        <w:jc w:val="both"/>
        <w:rPr>
          <w:rFonts w:ascii="Tahoma" w:hAnsi="Tahoma" w:cs="Tahoma"/>
          <w:b/>
          <w:color w:val="820000"/>
        </w:rPr>
      </w:pPr>
      <w:r w:rsidRPr="00A679F4">
        <w:rPr>
          <w:rFonts w:ascii="Tahoma" w:hAnsi="Tahoma" w:cs="Tahoma"/>
          <w:b/>
          <w:color w:val="820000"/>
        </w:rPr>
        <w:t xml:space="preserve">ESPD – Ponudnik/glavni partner: </w:t>
      </w:r>
    </w:p>
    <w:p w14:paraId="4483F5E9" w14:textId="2B77ACDB" w:rsidR="00807CD7" w:rsidRPr="00A679F4" w:rsidRDefault="00807CD7" w:rsidP="00125254">
      <w:pPr>
        <w:keepNext/>
        <w:keepLines/>
        <w:ind w:left="426"/>
        <w:jc w:val="both"/>
        <w:rPr>
          <w:rFonts w:ascii="Tahoma" w:hAnsi="Tahoma"/>
          <w:i/>
          <w:sz w:val="18"/>
          <w:szCs w:val="18"/>
        </w:rPr>
      </w:pPr>
      <w:r w:rsidRPr="00A679F4">
        <w:rPr>
          <w:rFonts w:ascii="Tahoma" w:hAnsi="Tahoma"/>
          <w:szCs w:val="24"/>
        </w:rPr>
        <w:t>Ponudnik (glavni partner) mora obrazec ESPD izpolniti ter ga v xml. formatu naložiti v informacijskem sistemu e-JN</w:t>
      </w:r>
      <w:r w:rsidRPr="00A679F4">
        <w:rPr>
          <w:rFonts w:ascii="Tahoma" w:hAnsi="Tahoma"/>
          <w:b/>
          <w:szCs w:val="24"/>
        </w:rPr>
        <w:t xml:space="preserve"> v </w:t>
      </w:r>
      <w:r w:rsidRPr="00A679F4">
        <w:rPr>
          <w:rFonts w:ascii="Tahoma" w:hAnsi="Tahoma"/>
          <w:b/>
          <w:sz w:val="18"/>
          <w:szCs w:val="24"/>
        </w:rPr>
        <w:t>Razdelek »DOKUMENTI«, del »ESPD-ponudnik« (podpiše se z oddajo ponudbe - elektronski podpis)</w:t>
      </w:r>
      <w:r w:rsidRPr="00A679F4">
        <w:rPr>
          <w:rFonts w:ascii="Tahoma" w:hAnsi="Tahoma" w:cs="Tahoma"/>
          <w:bCs/>
        </w:rPr>
        <w:t xml:space="preserve">. </w:t>
      </w:r>
      <w:r w:rsidRPr="00A679F4">
        <w:rPr>
          <w:rFonts w:ascii="Tahoma" w:hAnsi="Tahoma" w:cs="Tahoma"/>
          <w:bCs/>
          <w:i/>
          <w:sz w:val="18"/>
          <w:szCs w:val="18"/>
        </w:rPr>
        <w:t>Le-ta</w:t>
      </w:r>
      <w:r w:rsidRPr="00A679F4">
        <w:rPr>
          <w:rFonts w:ascii="Tahoma" w:hAnsi="Tahoma"/>
          <w:i/>
          <w:sz w:val="18"/>
          <w:szCs w:val="18"/>
        </w:rPr>
        <w:t xml:space="preserve"> ne bo prikazana javnosti in ostalim ponudnikom</w:t>
      </w:r>
      <w:r w:rsidRPr="00A679F4">
        <w:rPr>
          <w:rFonts w:ascii="Tahoma" w:hAnsi="Tahoma"/>
          <w:i/>
          <w:szCs w:val="24"/>
        </w:rPr>
        <w:t xml:space="preserve"> </w:t>
      </w:r>
      <w:r w:rsidRPr="00A679F4">
        <w:rPr>
          <w:rFonts w:ascii="Tahoma" w:hAnsi="Tahoma"/>
          <w:i/>
          <w:sz w:val="18"/>
          <w:szCs w:val="18"/>
        </w:rPr>
        <w:t>na javnem odpiranju ponudb.</w:t>
      </w:r>
    </w:p>
    <w:p w14:paraId="292F0B9A" w14:textId="3A53334A" w:rsidR="001333FD" w:rsidRPr="00A679F4" w:rsidRDefault="001333FD" w:rsidP="00125254">
      <w:pPr>
        <w:keepNext/>
        <w:keepLines/>
        <w:ind w:left="426"/>
        <w:jc w:val="both"/>
        <w:rPr>
          <w:rFonts w:ascii="Tahoma" w:hAnsi="Tahoma"/>
          <w:i/>
          <w:sz w:val="16"/>
          <w:szCs w:val="16"/>
        </w:rPr>
      </w:pPr>
    </w:p>
    <w:p w14:paraId="157DB9CC" w14:textId="77777777" w:rsidR="00807CD7" w:rsidRPr="00A679F4" w:rsidRDefault="00807CD7" w:rsidP="00125254">
      <w:pPr>
        <w:keepNext/>
        <w:keepLines/>
        <w:numPr>
          <w:ilvl w:val="0"/>
          <w:numId w:val="10"/>
        </w:numPr>
        <w:ind w:left="425" w:hanging="357"/>
        <w:jc w:val="both"/>
        <w:rPr>
          <w:rFonts w:ascii="Tahoma" w:hAnsi="Tahoma" w:cs="Tahoma"/>
          <w:b/>
          <w:color w:val="820000"/>
        </w:rPr>
      </w:pPr>
      <w:r w:rsidRPr="00A679F4">
        <w:rPr>
          <w:rFonts w:ascii="Tahoma" w:hAnsi="Tahoma" w:cs="Tahoma"/>
          <w:b/>
          <w:color w:val="820000"/>
        </w:rPr>
        <w:t xml:space="preserve">ESPD – Ostali sodelujoči«: </w:t>
      </w:r>
    </w:p>
    <w:p w14:paraId="0EFF5487" w14:textId="77777777" w:rsidR="001333FD" w:rsidRPr="00A679F4" w:rsidRDefault="00807CD7" w:rsidP="00125254">
      <w:pPr>
        <w:keepNext/>
        <w:keepLines/>
        <w:ind w:left="426"/>
        <w:jc w:val="both"/>
        <w:rPr>
          <w:rFonts w:ascii="Tahoma" w:hAnsi="Tahoma" w:cs="Tahoma"/>
          <w:bCs/>
        </w:rPr>
      </w:pPr>
      <w:r w:rsidRPr="00A679F4">
        <w:rPr>
          <w:rFonts w:ascii="Tahoma" w:hAnsi="Tahoma" w:cs="Tahoma"/>
          <w:bCs/>
        </w:rPr>
        <w:t xml:space="preserve">V primeru skupne ponudbe (s partnerji), uporabe zmogljivosti drugih subjektov in/ali podizvajalcev mora </w:t>
      </w:r>
    </w:p>
    <w:p w14:paraId="134D8BE6" w14:textId="0CDCD5B6" w:rsidR="00807CD7" w:rsidRPr="00A679F4" w:rsidRDefault="00807CD7" w:rsidP="00125254">
      <w:pPr>
        <w:keepNext/>
        <w:keepLines/>
        <w:ind w:left="426"/>
        <w:jc w:val="both"/>
        <w:rPr>
          <w:rFonts w:ascii="Tahoma" w:hAnsi="Tahoma"/>
          <w:i/>
          <w:sz w:val="18"/>
          <w:szCs w:val="18"/>
        </w:rPr>
      </w:pPr>
      <w:r w:rsidRPr="00A679F4">
        <w:rPr>
          <w:rFonts w:ascii="Tahoma" w:hAnsi="Tahoma" w:cs="Tahoma"/>
          <w:bCs/>
        </w:rPr>
        <w:t>ponudnik v informacijskem sistemu e-JN</w:t>
      </w:r>
      <w:r w:rsidRPr="00A679F4">
        <w:rPr>
          <w:rFonts w:ascii="Tahoma" w:hAnsi="Tahoma" w:cs="Tahoma"/>
          <w:b/>
          <w:bCs/>
        </w:rPr>
        <w:t xml:space="preserve"> v </w:t>
      </w:r>
      <w:r w:rsidRPr="00A679F4">
        <w:rPr>
          <w:rFonts w:ascii="Tahoma" w:hAnsi="Tahoma" w:cs="Tahoma"/>
          <w:b/>
          <w:bCs/>
          <w:sz w:val="18"/>
        </w:rPr>
        <w:t>Razdelek »SODELUJOČI«, del »ESPD – ostali sodelujoči«</w:t>
      </w:r>
      <w:r w:rsidRPr="00A679F4">
        <w:rPr>
          <w:rFonts w:ascii="Tahoma" w:hAnsi="Tahoma" w:cs="Tahoma"/>
          <w:b/>
          <w:bCs/>
        </w:rPr>
        <w:t xml:space="preserve"> </w:t>
      </w:r>
      <w:r w:rsidRPr="00A679F4">
        <w:rPr>
          <w:rFonts w:ascii="Tahoma" w:hAnsi="Tahoma"/>
          <w:sz w:val="18"/>
          <w:szCs w:val="18"/>
        </w:rPr>
        <w:t xml:space="preserve">v pdf. formatu ali v elektronski obliki </w:t>
      </w:r>
      <w:r w:rsidRPr="00A679F4">
        <w:rPr>
          <w:rFonts w:ascii="Tahoma" w:hAnsi="Tahoma" w:cs="Tahoma"/>
          <w:bCs/>
        </w:rPr>
        <w:t xml:space="preserve">naložiti </w:t>
      </w:r>
      <w:r w:rsidRPr="00A679F4">
        <w:rPr>
          <w:rFonts w:ascii="Tahoma" w:hAnsi="Tahoma"/>
          <w:szCs w:val="24"/>
        </w:rPr>
        <w:t xml:space="preserve">izpolnjene in podpisane ESPD obrazce </w:t>
      </w:r>
      <w:r w:rsidRPr="00A679F4">
        <w:rPr>
          <w:rFonts w:ascii="Tahoma" w:hAnsi="Tahoma" w:cs="Tahoma"/>
        </w:rPr>
        <w:t>za vsakega od ostalih sodelujočih subjektov (partnerje iz skupine ponudnikov, podizvajalci</w:t>
      </w:r>
      <w:r w:rsidRPr="00A679F4">
        <w:rPr>
          <w:rFonts w:ascii="Tahoma" w:hAnsi="Tahoma" w:cs="Tahoma"/>
          <w:iCs/>
        </w:rPr>
        <w:t xml:space="preserve"> in/ali ostali subjekti, katerih zmogljivost uporablja ponudnik)</w:t>
      </w:r>
      <w:r w:rsidRPr="00A679F4">
        <w:rPr>
          <w:rFonts w:ascii="Tahoma" w:hAnsi="Tahoma" w:cs="Tahoma"/>
        </w:rPr>
        <w:t>.</w:t>
      </w:r>
      <w:r w:rsidRPr="00A679F4">
        <w:rPr>
          <w:rFonts w:ascii="Tahoma" w:hAnsi="Tahoma" w:cs="Tahoma"/>
          <w:bCs/>
        </w:rPr>
        <w:t xml:space="preserve"> </w:t>
      </w:r>
      <w:r w:rsidRPr="00A679F4">
        <w:rPr>
          <w:rFonts w:ascii="Tahoma" w:hAnsi="Tahoma" w:cs="Tahoma"/>
          <w:bCs/>
          <w:i/>
          <w:sz w:val="18"/>
          <w:szCs w:val="18"/>
        </w:rPr>
        <w:t>Ta</w:t>
      </w:r>
      <w:r w:rsidRPr="00A679F4">
        <w:rPr>
          <w:rFonts w:ascii="Tahoma" w:hAnsi="Tahoma"/>
          <w:i/>
          <w:sz w:val="18"/>
          <w:szCs w:val="18"/>
        </w:rPr>
        <w:t xml:space="preserve"> ne bo prikazana javnosti in ostalim ponudnikom</w:t>
      </w:r>
      <w:r w:rsidRPr="00A679F4">
        <w:rPr>
          <w:rFonts w:ascii="Tahoma" w:hAnsi="Tahoma"/>
          <w:i/>
          <w:szCs w:val="24"/>
        </w:rPr>
        <w:t xml:space="preserve"> </w:t>
      </w:r>
      <w:r w:rsidRPr="00A679F4">
        <w:rPr>
          <w:rFonts w:ascii="Tahoma" w:hAnsi="Tahoma"/>
          <w:i/>
          <w:sz w:val="18"/>
          <w:szCs w:val="18"/>
        </w:rPr>
        <w:t>na javnem odpiranju ponudb.</w:t>
      </w:r>
      <w:r w:rsidRPr="00A679F4">
        <w:rPr>
          <w:rFonts w:ascii="Tahoma" w:hAnsi="Tahoma" w:cs="Tahoma"/>
        </w:rPr>
        <w:t xml:space="preserve"> </w:t>
      </w:r>
    </w:p>
    <w:p w14:paraId="20FCA04B" w14:textId="77777777" w:rsidR="00807CD7" w:rsidRPr="00A679F4" w:rsidRDefault="00807CD7" w:rsidP="00125254">
      <w:pPr>
        <w:keepNext/>
        <w:keepLines/>
        <w:ind w:left="426"/>
        <w:jc w:val="both"/>
        <w:rPr>
          <w:rFonts w:ascii="Tahoma" w:hAnsi="Tahoma"/>
          <w:sz w:val="24"/>
          <w:szCs w:val="17"/>
        </w:rPr>
      </w:pPr>
      <w:r w:rsidRPr="00A679F4">
        <w:rPr>
          <w:rFonts w:ascii="Tahoma" w:hAnsi="Tahoma"/>
          <w:szCs w:val="17"/>
        </w:rPr>
        <w:t xml:space="preserve"> </w:t>
      </w:r>
    </w:p>
    <w:p w14:paraId="169E1765" w14:textId="77777777" w:rsidR="00807CD7" w:rsidRPr="00A679F4" w:rsidRDefault="00807CD7" w:rsidP="00125254">
      <w:pPr>
        <w:keepNext/>
        <w:keepLines/>
        <w:numPr>
          <w:ilvl w:val="0"/>
          <w:numId w:val="10"/>
        </w:numPr>
        <w:ind w:left="425" w:hanging="357"/>
        <w:jc w:val="both"/>
        <w:rPr>
          <w:rFonts w:ascii="Tahoma" w:hAnsi="Tahoma" w:cs="Tahoma"/>
          <w:b/>
          <w:color w:val="820000"/>
        </w:rPr>
      </w:pPr>
      <w:r w:rsidRPr="00A679F4">
        <w:rPr>
          <w:rFonts w:ascii="Tahoma" w:hAnsi="Tahoma" w:cs="Tahoma"/>
          <w:b/>
          <w:color w:val="820000"/>
        </w:rPr>
        <w:t>Ostala ponudbena dokumentacija/priloge:</w:t>
      </w:r>
    </w:p>
    <w:p w14:paraId="49F42F5E" w14:textId="77777777" w:rsidR="00807CD7" w:rsidRPr="00A679F4" w:rsidRDefault="00807CD7" w:rsidP="00125254">
      <w:pPr>
        <w:keepNext/>
        <w:keepLines/>
        <w:ind w:left="426"/>
        <w:jc w:val="both"/>
        <w:rPr>
          <w:rFonts w:ascii="Tahoma" w:hAnsi="Tahoma"/>
          <w:szCs w:val="24"/>
        </w:rPr>
      </w:pPr>
      <w:r w:rsidRPr="00A679F4">
        <w:rPr>
          <w:rFonts w:ascii="Tahoma" w:hAnsi="Tahoma"/>
          <w:szCs w:val="24"/>
          <w:u w:val="single"/>
        </w:rPr>
        <w:t>Ostalo ponudbeno dokumentacijo/priloge</w:t>
      </w:r>
      <w:r w:rsidRPr="00A679F4">
        <w:rPr>
          <w:rFonts w:ascii="Tahoma" w:hAnsi="Tahoma"/>
          <w:szCs w:val="24"/>
        </w:rPr>
        <w:t xml:space="preserve"> ponudnik naloži </w:t>
      </w:r>
      <w:r w:rsidRPr="00A679F4">
        <w:rPr>
          <w:rFonts w:ascii="Tahoma" w:hAnsi="Tahoma"/>
          <w:b/>
          <w:szCs w:val="24"/>
        </w:rPr>
        <w:t xml:space="preserve">v </w:t>
      </w:r>
      <w:r w:rsidRPr="00A679F4">
        <w:rPr>
          <w:rFonts w:ascii="Tahoma" w:hAnsi="Tahoma"/>
          <w:b/>
          <w:sz w:val="18"/>
          <w:szCs w:val="24"/>
        </w:rPr>
        <w:t>Razdelek »DOKUMENTI«, del »Ostale priloge«</w:t>
      </w:r>
      <w:r w:rsidRPr="00A679F4">
        <w:rPr>
          <w:rFonts w:ascii="Tahoma" w:hAnsi="Tahoma"/>
          <w:szCs w:val="24"/>
        </w:rPr>
        <w:t xml:space="preserve">. </w:t>
      </w:r>
    </w:p>
    <w:p w14:paraId="37CA1366" w14:textId="77777777" w:rsidR="00807CD7" w:rsidRPr="00A679F4" w:rsidRDefault="00807CD7" w:rsidP="00125254">
      <w:pPr>
        <w:keepNext/>
        <w:keepLines/>
        <w:ind w:left="426"/>
        <w:jc w:val="both"/>
        <w:rPr>
          <w:rFonts w:ascii="Tahoma" w:hAnsi="Tahoma"/>
          <w:i/>
          <w:sz w:val="12"/>
          <w:szCs w:val="24"/>
        </w:rPr>
      </w:pPr>
    </w:p>
    <w:p w14:paraId="5E56F942" w14:textId="77777777" w:rsidR="00807CD7" w:rsidRPr="00A679F4" w:rsidRDefault="00807CD7" w:rsidP="00125254">
      <w:pPr>
        <w:keepNext/>
        <w:keepLines/>
        <w:ind w:left="426"/>
        <w:jc w:val="both"/>
        <w:rPr>
          <w:rFonts w:ascii="Tahoma" w:hAnsi="Tahoma"/>
          <w:i/>
          <w:sz w:val="18"/>
          <w:szCs w:val="18"/>
        </w:rPr>
      </w:pPr>
      <w:r w:rsidRPr="00A679F4">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49A54493" w14:textId="77777777" w:rsidR="00807CD7" w:rsidRPr="00A679F4" w:rsidRDefault="00807CD7" w:rsidP="00125254">
      <w:pPr>
        <w:keepNext/>
        <w:keepLines/>
        <w:ind w:left="426"/>
        <w:jc w:val="both"/>
        <w:rPr>
          <w:rFonts w:ascii="Tahoma" w:hAnsi="Tahoma"/>
          <w:i/>
          <w:sz w:val="12"/>
          <w:szCs w:val="24"/>
        </w:rPr>
      </w:pPr>
    </w:p>
    <w:p w14:paraId="64448EF2" w14:textId="77777777" w:rsidR="00807CD7" w:rsidRPr="00A679F4" w:rsidRDefault="00807CD7" w:rsidP="00125254">
      <w:pPr>
        <w:keepNext/>
        <w:keepLines/>
        <w:ind w:left="426"/>
        <w:jc w:val="both"/>
        <w:rPr>
          <w:rFonts w:ascii="Tahoma" w:hAnsi="Tahoma"/>
          <w:sz w:val="18"/>
          <w:szCs w:val="18"/>
        </w:rPr>
      </w:pPr>
      <w:r w:rsidRPr="00A679F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A679F4">
        <w:rPr>
          <w:rFonts w:ascii="Tahoma" w:hAnsi="Tahoma"/>
          <w:szCs w:val="24"/>
        </w:rPr>
        <w:t xml:space="preserve"> </w:t>
      </w:r>
      <w:r w:rsidRPr="00A679F4">
        <w:rPr>
          <w:rFonts w:ascii="Tahoma" w:hAnsi="Tahoma"/>
          <w:sz w:val="18"/>
          <w:szCs w:val="18"/>
        </w:rPr>
        <w:t>na javnem odpiranju ponudb.</w:t>
      </w:r>
    </w:p>
    <w:p w14:paraId="2938A10E" w14:textId="77777777" w:rsidR="00862FEF" w:rsidRPr="00A679F4" w:rsidRDefault="00862FEF" w:rsidP="00125254">
      <w:pPr>
        <w:keepNext/>
        <w:keepLines/>
        <w:jc w:val="both"/>
        <w:rPr>
          <w:rFonts w:ascii="Tahoma" w:hAnsi="Tahoma" w:cs="Tahoma"/>
          <w:szCs w:val="16"/>
        </w:rPr>
      </w:pPr>
    </w:p>
    <w:p w14:paraId="3549B620" w14:textId="77777777" w:rsidR="007E1A47" w:rsidRPr="00A679F4" w:rsidRDefault="007E1A47" w:rsidP="00125254">
      <w:pPr>
        <w:keepNext/>
        <w:keepLines/>
        <w:numPr>
          <w:ilvl w:val="1"/>
          <w:numId w:val="13"/>
        </w:numPr>
        <w:jc w:val="both"/>
        <w:rPr>
          <w:rFonts w:ascii="Tahoma" w:hAnsi="Tahoma" w:cs="Tahoma"/>
          <w:b/>
        </w:rPr>
      </w:pPr>
      <w:r w:rsidRPr="00A679F4">
        <w:rPr>
          <w:rFonts w:ascii="Tahoma" w:hAnsi="Tahoma" w:cs="Tahoma"/>
          <w:b/>
        </w:rPr>
        <w:t>Vsebina ponudbene dokumentacije</w:t>
      </w:r>
    </w:p>
    <w:p w14:paraId="67DCBAC5" w14:textId="77777777" w:rsidR="007E1A47" w:rsidRPr="00A679F4" w:rsidRDefault="007E1A47" w:rsidP="00125254">
      <w:pPr>
        <w:keepNext/>
        <w:keepLines/>
        <w:jc w:val="both"/>
        <w:rPr>
          <w:rFonts w:ascii="Tahoma" w:hAnsi="Tahoma" w:cs="Tahoma"/>
        </w:rPr>
      </w:pPr>
    </w:p>
    <w:p w14:paraId="0F59E4FE" w14:textId="0C427A0B" w:rsidR="007E1A47" w:rsidRPr="00A679F4" w:rsidRDefault="007E1A47" w:rsidP="00125254">
      <w:pPr>
        <w:keepNext/>
        <w:keepLines/>
        <w:jc w:val="both"/>
        <w:rPr>
          <w:rFonts w:ascii="Tahoma" w:hAnsi="Tahoma" w:cs="Tahoma"/>
        </w:rPr>
      </w:pPr>
      <w:r w:rsidRPr="00A679F4">
        <w:rPr>
          <w:rFonts w:ascii="Tahoma" w:hAnsi="Tahoma" w:cs="Tahoma"/>
          <w:i/>
          <w:sz w:val="18"/>
        </w:rPr>
        <w:t>Ponudnik, ki odda ponudbo, pod kazensko in materialno odgovornostjo jamči, da so vsi podatki in dokumenti, podani v ponudbi, resnični in da ustrezajo originalu.</w:t>
      </w:r>
    </w:p>
    <w:p w14:paraId="6D50A2C8" w14:textId="77777777" w:rsidR="0033091F" w:rsidRPr="00A679F4" w:rsidRDefault="0033091F" w:rsidP="00125254">
      <w:pPr>
        <w:keepNext/>
        <w:keepLines/>
        <w:jc w:val="both"/>
        <w:rPr>
          <w:rFonts w:ascii="Tahoma" w:hAnsi="Tahoma" w:cs="Tahoma"/>
        </w:rPr>
      </w:pPr>
    </w:p>
    <w:p w14:paraId="03F63483" w14:textId="79A7866F" w:rsidR="00D03459" w:rsidRDefault="00D03459" w:rsidP="00125254">
      <w:pPr>
        <w:keepNext/>
        <w:keepLines/>
        <w:jc w:val="both"/>
        <w:rPr>
          <w:rFonts w:ascii="Tahoma" w:hAnsi="Tahoma" w:cs="Tahoma"/>
          <w:b/>
        </w:rPr>
      </w:pPr>
      <w:r w:rsidRPr="00A679F4">
        <w:rPr>
          <w:rFonts w:ascii="Tahoma" w:hAnsi="Tahoma" w:cs="Tahoma"/>
          <w:b/>
        </w:rPr>
        <w:t>Ponudbena dokumentacija, ki jo naročnik zahteva z javnim razpisom</w:t>
      </w:r>
      <w:r w:rsidR="00DA5BE3" w:rsidRPr="00A679F4">
        <w:rPr>
          <w:rFonts w:ascii="Tahoma" w:hAnsi="Tahoma" w:cs="Tahoma"/>
          <w:b/>
        </w:rPr>
        <w:t>,</w:t>
      </w:r>
      <w:r w:rsidRPr="00A679F4">
        <w:rPr>
          <w:rFonts w:ascii="Tahoma" w:hAnsi="Tahoma" w:cs="Tahoma"/>
          <w:b/>
        </w:rPr>
        <w:t xml:space="preserve"> je navedena v nadaljevanju:</w:t>
      </w:r>
    </w:p>
    <w:p w14:paraId="2ADD521A" w14:textId="77777777" w:rsidR="00773ED0" w:rsidRPr="00A679F4" w:rsidRDefault="00773ED0" w:rsidP="00125254">
      <w:pPr>
        <w:keepNext/>
        <w:keepLines/>
        <w:jc w:val="both"/>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634"/>
      </w:tblGrid>
      <w:tr w:rsidR="00390017" w:rsidRPr="00A679F4" w14:paraId="0295F96A" w14:textId="77777777" w:rsidTr="00390017">
        <w:tc>
          <w:tcPr>
            <w:tcW w:w="9634" w:type="dxa"/>
          </w:tcPr>
          <w:p w14:paraId="27F27C7C" w14:textId="109D934C" w:rsidR="00390017" w:rsidRPr="00A679F4" w:rsidRDefault="00390017" w:rsidP="00125254">
            <w:pPr>
              <w:keepNext/>
              <w:keepLines/>
              <w:jc w:val="both"/>
              <w:rPr>
                <w:rFonts w:ascii="Tahoma" w:hAnsi="Tahoma" w:cs="Tahoma"/>
              </w:rPr>
            </w:pPr>
            <w:r>
              <w:rPr>
                <w:rFonts w:ascii="Tahoma" w:hAnsi="Tahoma" w:cs="Tahoma"/>
              </w:rPr>
              <w:t>POVZETEK PREDRAČUNA</w:t>
            </w:r>
          </w:p>
        </w:tc>
      </w:tr>
    </w:tbl>
    <w:p w14:paraId="4E8E07C3" w14:textId="39A1789E" w:rsidR="00773ED0" w:rsidRPr="00A679F4" w:rsidRDefault="00773ED0" w:rsidP="00125254">
      <w:pPr>
        <w:keepNext/>
        <w:keepLines/>
        <w:jc w:val="both"/>
        <w:rPr>
          <w:rFonts w:ascii="Tahoma" w:hAnsi="Tahoma" w:cs="Tahoma"/>
        </w:rPr>
      </w:pPr>
      <w:r w:rsidRPr="00A679F4">
        <w:rPr>
          <w:rFonts w:ascii="Tahoma" w:hAnsi="Tahoma" w:cs="Tahoma"/>
        </w:rPr>
        <w:t xml:space="preserve">Prilogo je potrebno izpolniti in podpisati </w:t>
      </w:r>
      <w:r w:rsidRPr="00A679F4">
        <w:rPr>
          <w:rFonts w:ascii="Tahoma" w:hAnsi="Tahoma" w:cs="Tahoma"/>
          <w:u w:val="single"/>
        </w:rPr>
        <w:t>ter naložiti v</w:t>
      </w:r>
      <w:r w:rsidRPr="00A679F4">
        <w:rPr>
          <w:rFonts w:ascii="Tahoma" w:hAnsi="Tahoma" w:cs="Tahoma"/>
          <w:b/>
          <w:u w:val="single"/>
        </w:rPr>
        <w:t xml:space="preserve"> </w:t>
      </w:r>
      <w:r w:rsidRPr="00A679F4">
        <w:rPr>
          <w:rFonts w:ascii="Tahoma" w:hAnsi="Tahoma" w:cs="Tahoma"/>
          <w:b/>
          <w:sz w:val="18"/>
          <w:szCs w:val="18"/>
          <w:u w:val="single"/>
        </w:rPr>
        <w:t xml:space="preserve">Razdelek </w:t>
      </w:r>
      <w:r w:rsidRPr="00A679F4">
        <w:rPr>
          <w:rFonts w:ascii="Tahoma" w:hAnsi="Tahoma"/>
          <w:b/>
          <w:sz w:val="18"/>
          <w:szCs w:val="24"/>
        </w:rPr>
        <w:t>»Skupna ponudbena vrednost«, del »Predračun«</w:t>
      </w:r>
      <w:r w:rsidRPr="00A679F4">
        <w:rPr>
          <w:rFonts w:ascii="Tahoma" w:hAnsi="Tahoma" w:cs="Tahoma"/>
        </w:rPr>
        <w:t>.</w:t>
      </w:r>
    </w:p>
    <w:p w14:paraId="2AA21AFF" w14:textId="77777777" w:rsidR="00773ED0" w:rsidRPr="00A679F4" w:rsidRDefault="00773ED0" w:rsidP="00125254">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773ED0" w:rsidRPr="00A679F4" w14:paraId="7C5A0F4F" w14:textId="77777777" w:rsidTr="008B721C">
        <w:tc>
          <w:tcPr>
            <w:tcW w:w="8252" w:type="dxa"/>
          </w:tcPr>
          <w:p w14:paraId="2858F2C3" w14:textId="6399E88F" w:rsidR="00773ED0" w:rsidRPr="00A679F4" w:rsidRDefault="00773ED0" w:rsidP="00125254">
            <w:pPr>
              <w:keepNext/>
              <w:keepLines/>
              <w:jc w:val="both"/>
              <w:rPr>
                <w:rFonts w:ascii="Tahoma" w:hAnsi="Tahoma" w:cs="Tahoma"/>
              </w:rPr>
            </w:pPr>
            <w:r w:rsidRPr="00A679F4">
              <w:rPr>
                <w:rFonts w:ascii="Tahoma" w:hAnsi="Tahoma" w:cs="Tahoma"/>
              </w:rPr>
              <w:t>PODATKI O PONUDNIKU</w:t>
            </w:r>
            <w:r>
              <w:rPr>
                <w:rFonts w:ascii="Tahoma" w:hAnsi="Tahoma" w:cs="Tahoma"/>
              </w:rPr>
              <w:t>/PARTNERJU</w:t>
            </w:r>
          </w:p>
        </w:tc>
        <w:tc>
          <w:tcPr>
            <w:tcW w:w="1463" w:type="dxa"/>
          </w:tcPr>
          <w:p w14:paraId="19B62946" w14:textId="6DCB0719" w:rsidR="00773ED0" w:rsidRPr="00A679F4" w:rsidRDefault="00773ED0" w:rsidP="00125254">
            <w:pPr>
              <w:keepNext/>
              <w:keepLines/>
              <w:jc w:val="both"/>
              <w:rPr>
                <w:rFonts w:ascii="Tahoma" w:hAnsi="Tahoma" w:cs="Tahoma"/>
                <w:b/>
                <w:i/>
              </w:rPr>
            </w:pPr>
            <w:r w:rsidRPr="00A679F4">
              <w:rPr>
                <w:rFonts w:ascii="Tahoma" w:hAnsi="Tahoma" w:cs="Tahoma"/>
                <w:b/>
                <w:i/>
              </w:rPr>
              <w:t>Priloga 1</w:t>
            </w:r>
          </w:p>
        </w:tc>
      </w:tr>
    </w:tbl>
    <w:p w14:paraId="729FA1CC" w14:textId="77777777" w:rsidR="00D03459" w:rsidRPr="00A679F4" w:rsidRDefault="00D03459" w:rsidP="00125254">
      <w:pPr>
        <w:keepNext/>
        <w:keepLines/>
        <w:jc w:val="both"/>
        <w:rPr>
          <w:rFonts w:ascii="Tahoma" w:hAnsi="Tahoma" w:cs="Tahoma"/>
        </w:rPr>
      </w:pPr>
      <w:r w:rsidRPr="00A679F4">
        <w:rPr>
          <w:rFonts w:ascii="Tahoma" w:hAnsi="Tahoma" w:cs="Tahoma"/>
        </w:rPr>
        <w:t xml:space="preserve">Prilogo je potrebno izpolniti in podpisati </w:t>
      </w:r>
      <w:r w:rsidRPr="00A679F4">
        <w:rPr>
          <w:rFonts w:ascii="Tahoma" w:hAnsi="Tahoma" w:cs="Tahoma"/>
          <w:u w:val="single"/>
        </w:rPr>
        <w:t>ter naložiti v</w:t>
      </w:r>
      <w:r w:rsidRPr="00A679F4">
        <w:rPr>
          <w:rFonts w:ascii="Tahoma" w:hAnsi="Tahoma" w:cs="Tahoma"/>
          <w:b/>
          <w:u w:val="single"/>
        </w:rPr>
        <w:t xml:space="preserve"> </w:t>
      </w:r>
      <w:r w:rsidRPr="00A679F4">
        <w:rPr>
          <w:rFonts w:ascii="Tahoma" w:hAnsi="Tahoma" w:cs="Tahoma"/>
          <w:b/>
          <w:sz w:val="18"/>
          <w:szCs w:val="18"/>
          <w:u w:val="single"/>
        </w:rPr>
        <w:t>Razdelek »DOKUMENTI«, del »Ostale priloge«</w:t>
      </w:r>
      <w:r w:rsidRPr="00A679F4">
        <w:rPr>
          <w:rFonts w:ascii="Tahoma" w:hAnsi="Tahoma" w:cs="Tahoma"/>
        </w:rPr>
        <w:t xml:space="preserve">. </w:t>
      </w:r>
    </w:p>
    <w:p w14:paraId="6AF35490" w14:textId="479A5AC9" w:rsidR="00D03459" w:rsidRDefault="00D03459" w:rsidP="00125254">
      <w:pPr>
        <w:keepNext/>
        <w:keepLines/>
        <w:jc w:val="both"/>
        <w:rPr>
          <w:rFonts w:ascii="Tahoma" w:hAnsi="Tahoma" w:cs="Tahoma"/>
          <w:i/>
          <w:sz w:val="18"/>
          <w:szCs w:val="19"/>
        </w:rPr>
      </w:pPr>
      <w:r w:rsidRPr="00A679F4">
        <w:rPr>
          <w:rFonts w:ascii="Tahoma" w:hAnsi="Tahoma" w:cs="Tahoma"/>
          <w:i/>
          <w:sz w:val="18"/>
          <w:szCs w:val="19"/>
        </w:rPr>
        <w:t>V primeru, da odda več ponudnikov skupno - partnersko ponudbo, morajo razmnožen</w:t>
      </w:r>
      <w:r w:rsidR="00514780">
        <w:rPr>
          <w:rFonts w:ascii="Tahoma" w:hAnsi="Tahoma" w:cs="Tahoma"/>
          <w:i/>
          <w:sz w:val="18"/>
          <w:szCs w:val="19"/>
        </w:rPr>
        <w:t>o</w:t>
      </w:r>
      <w:r w:rsidRPr="00A679F4">
        <w:rPr>
          <w:rFonts w:ascii="Tahoma" w:hAnsi="Tahoma" w:cs="Tahoma"/>
          <w:i/>
          <w:sz w:val="18"/>
          <w:szCs w:val="19"/>
        </w:rPr>
        <w:t xml:space="preserve"> </w:t>
      </w:r>
      <w:r w:rsidR="00514780">
        <w:rPr>
          <w:rFonts w:ascii="Tahoma" w:hAnsi="Tahoma" w:cs="Tahoma"/>
          <w:i/>
          <w:sz w:val="18"/>
          <w:szCs w:val="19"/>
        </w:rPr>
        <w:t>P</w:t>
      </w:r>
      <w:r w:rsidRPr="00A679F4">
        <w:rPr>
          <w:rFonts w:ascii="Tahoma" w:hAnsi="Tahoma" w:cs="Tahoma"/>
          <w:i/>
          <w:sz w:val="18"/>
          <w:szCs w:val="19"/>
        </w:rPr>
        <w:t>rilog</w:t>
      </w:r>
      <w:r w:rsidR="00514780">
        <w:rPr>
          <w:rFonts w:ascii="Tahoma" w:hAnsi="Tahoma" w:cs="Tahoma"/>
          <w:i/>
          <w:sz w:val="18"/>
          <w:szCs w:val="19"/>
        </w:rPr>
        <w:t>o</w:t>
      </w:r>
      <w:r w:rsidRPr="00A679F4">
        <w:rPr>
          <w:rFonts w:ascii="Tahoma" w:hAnsi="Tahoma" w:cs="Tahoma"/>
          <w:i/>
          <w:sz w:val="18"/>
          <w:szCs w:val="19"/>
        </w:rPr>
        <w:t xml:space="preserve"> 1 izpolniti vsi ponudniki - partnerji. </w:t>
      </w:r>
    </w:p>
    <w:p w14:paraId="01ED030F" w14:textId="77777777" w:rsidR="00A810EA" w:rsidRDefault="00A810EA" w:rsidP="00125254">
      <w:pPr>
        <w:keepNext/>
        <w:keepLines/>
        <w:jc w:val="both"/>
        <w:rPr>
          <w:rFonts w:ascii="Tahoma" w:hAnsi="Tahoma" w:cs="Tahoma"/>
          <w:i/>
          <w:sz w:val="18"/>
          <w:szCs w:val="19"/>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2349"/>
      </w:tblGrid>
      <w:tr w:rsidR="00A810EA" w:rsidRPr="00A679F4" w14:paraId="74B2F22B" w14:textId="77777777" w:rsidTr="00A810EA">
        <w:tc>
          <w:tcPr>
            <w:tcW w:w="7366" w:type="dxa"/>
          </w:tcPr>
          <w:p w14:paraId="793850B9" w14:textId="7F8DDD59" w:rsidR="00A810EA" w:rsidRPr="00A679F4" w:rsidRDefault="00A810EA" w:rsidP="00006CA7">
            <w:pPr>
              <w:keepNext/>
              <w:keepLines/>
              <w:jc w:val="both"/>
              <w:rPr>
                <w:rFonts w:ascii="Tahoma" w:hAnsi="Tahoma" w:cs="Tahoma"/>
              </w:rPr>
            </w:pPr>
            <w:r w:rsidRPr="006974AB">
              <w:rPr>
                <w:rFonts w:ascii="Tahoma" w:hAnsi="Tahoma" w:cs="Tahoma"/>
              </w:rPr>
              <w:t>PODATKI O SKUPNI (PARTNERSKI) PONUDBI</w:t>
            </w:r>
          </w:p>
        </w:tc>
        <w:tc>
          <w:tcPr>
            <w:tcW w:w="2349" w:type="dxa"/>
          </w:tcPr>
          <w:p w14:paraId="007DC9CA" w14:textId="3B094AEF" w:rsidR="00A810EA" w:rsidRPr="00A679F4" w:rsidRDefault="00A810EA" w:rsidP="00006CA7">
            <w:pPr>
              <w:keepNext/>
              <w:keepLines/>
              <w:jc w:val="both"/>
              <w:rPr>
                <w:rFonts w:ascii="Tahoma" w:hAnsi="Tahoma" w:cs="Tahoma"/>
                <w:b/>
                <w:i/>
              </w:rPr>
            </w:pPr>
            <w:r>
              <w:rPr>
                <w:rFonts w:ascii="Tahoma" w:hAnsi="Tahoma" w:cs="Tahoma"/>
                <w:b/>
                <w:i/>
              </w:rPr>
              <w:t xml:space="preserve">Obrazec 1 k </w:t>
            </w:r>
            <w:r w:rsidRPr="00A679F4">
              <w:rPr>
                <w:rFonts w:ascii="Tahoma" w:hAnsi="Tahoma" w:cs="Tahoma"/>
                <w:b/>
                <w:i/>
              </w:rPr>
              <w:t>Prilog</w:t>
            </w:r>
            <w:r>
              <w:rPr>
                <w:rFonts w:ascii="Tahoma" w:hAnsi="Tahoma" w:cs="Tahoma"/>
                <w:b/>
                <w:i/>
              </w:rPr>
              <w:t>i</w:t>
            </w:r>
            <w:r w:rsidRPr="00A679F4">
              <w:rPr>
                <w:rFonts w:ascii="Tahoma" w:hAnsi="Tahoma" w:cs="Tahoma"/>
                <w:b/>
                <w:i/>
              </w:rPr>
              <w:t xml:space="preserve"> 1</w:t>
            </w:r>
          </w:p>
        </w:tc>
      </w:tr>
    </w:tbl>
    <w:p w14:paraId="13FFFD3E" w14:textId="3C8446EB" w:rsidR="00D03459" w:rsidRPr="009F35CA" w:rsidRDefault="009F35CA" w:rsidP="00125254">
      <w:pPr>
        <w:keepNext/>
        <w:keepLines/>
        <w:jc w:val="both"/>
        <w:rPr>
          <w:rFonts w:ascii="Tahoma" w:hAnsi="Tahoma" w:cs="Tahoma"/>
          <w:iCs/>
        </w:rPr>
      </w:pPr>
      <w:r w:rsidRPr="009F35CA">
        <w:rPr>
          <w:rFonts w:ascii="Tahoma" w:hAnsi="Tahoma" w:cs="Tahoma"/>
          <w:iCs/>
        </w:rPr>
        <w:t xml:space="preserve">Prilogo je potrebno izpolniti in podpisati ter naložiti v </w:t>
      </w:r>
      <w:r w:rsidRPr="009F35CA">
        <w:rPr>
          <w:rFonts w:ascii="Tahoma" w:hAnsi="Tahoma" w:cs="Tahoma"/>
          <w:b/>
          <w:iCs/>
          <w:u w:val="single"/>
        </w:rPr>
        <w:t xml:space="preserve"> Razdelek »DOKUMENTI«, del »Ostale priloge«</w:t>
      </w:r>
      <w:r w:rsidRPr="009F35CA">
        <w:rPr>
          <w:rFonts w:ascii="Tahoma" w:hAnsi="Tahoma" w:cs="Tahoma"/>
          <w:iCs/>
        </w:rPr>
        <w:t xml:space="preserve">, v primeru, da odda več ponudnikov skupno - partnersko ponudbo. K Prilogi se priloži tudi </w:t>
      </w:r>
      <w:r w:rsidRPr="009F35CA">
        <w:rPr>
          <w:rFonts w:ascii="Tahoma" w:hAnsi="Tahoma" w:cs="Tahoma"/>
          <w:b/>
          <w:bCs/>
          <w:iCs/>
        </w:rPr>
        <w:t>podpisan pravni akt o skupni izvedbi naročila</w:t>
      </w:r>
      <w:r w:rsidRPr="009F35CA">
        <w:rPr>
          <w:rFonts w:ascii="Tahoma" w:hAnsi="Tahoma" w:cs="Tahoma"/>
          <w:iCs/>
        </w:rPr>
        <w:t>.</w:t>
      </w:r>
    </w:p>
    <w:p w14:paraId="50115B99" w14:textId="77777777" w:rsidR="009F35CA" w:rsidRPr="009F35CA" w:rsidRDefault="009F35CA" w:rsidP="00125254">
      <w:pPr>
        <w:keepNext/>
        <w:keepLines/>
        <w:jc w:val="both"/>
        <w:rPr>
          <w:rFonts w:ascii="Tahoma" w:hAnsi="Tahoma" w:cs="Tahoma"/>
          <w:i/>
          <w:sz w:val="18"/>
          <w:szCs w:val="19"/>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773ED0" w:rsidRPr="00A679F4" w14:paraId="36654CA2" w14:textId="77777777" w:rsidTr="00C95A23">
        <w:tc>
          <w:tcPr>
            <w:tcW w:w="8292" w:type="dxa"/>
          </w:tcPr>
          <w:p w14:paraId="2E61902F" w14:textId="77777777" w:rsidR="00773ED0" w:rsidRPr="00A679F4" w:rsidRDefault="00773ED0" w:rsidP="00125254">
            <w:pPr>
              <w:keepNext/>
              <w:keepLines/>
              <w:jc w:val="both"/>
              <w:rPr>
                <w:rFonts w:ascii="Tahoma" w:hAnsi="Tahoma" w:cs="Tahoma"/>
              </w:rPr>
            </w:pPr>
            <w:r w:rsidRPr="00A679F4">
              <w:rPr>
                <w:rFonts w:ascii="Tahoma" w:hAnsi="Tahoma" w:cs="Tahoma"/>
              </w:rPr>
              <w:lastRenderedPageBreak/>
              <w:t>PONUDBA (POVZETEK SKUPNE PONUDBENE CENE)</w:t>
            </w:r>
          </w:p>
        </w:tc>
        <w:tc>
          <w:tcPr>
            <w:tcW w:w="1417" w:type="dxa"/>
          </w:tcPr>
          <w:p w14:paraId="475F845A" w14:textId="3731EC8E" w:rsidR="00773ED0" w:rsidRPr="00A679F4" w:rsidRDefault="00773ED0" w:rsidP="00125254">
            <w:pPr>
              <w:keepNext/>
              <w:keepLines/>
              <w:jc w:val="both"/>
              <w:rPr>
                <w:rFonts w:ascii="Tahoma" w:hAnsi="Tahoma" w:cs="Tahoma"/>
                <w:b/>
                <w:i/>
              </w:rPr>
            </w:pPr>
            <w:r w:rsidRPr="00A679F4">
              <w:rPr>
                <w:rFonts w:ascii="Tahoma" w:hAnsi="Tahoma" w:cs="Tahoma"/>
                <w:b/>
                <w:i/>
              </w:rPr>
              <w:t>Priloga 2</w:t>
            </w:r>
            <w:r>
              <w:rPr>
                <w:rFonts w:ascii="Tahoma" w:hAnsi="Tahoma" w:cs="Tahoma"/>
                <w:b/>
                <w:i/>
              </w:rPr>
              <w:t>/1</w:t>
            </w:r>
          </w:p>
        </w:tc>
      </w:tr>
    </w:tbl>
    <w:p w14:paraId="2C4DCC61" w14:textId="270DB393" w:rsidR="00D03459" w:rsidRDefault="00D03459" w:rsidP="00125254">
      <w:pPr>
        <w:keepNext/>
        <w:keepLines/>
        <w:jc w:val="both"/>
        <w:rPr>
          <w:rFonts w:ascii="Tahoma" w:hAnsi="Tahoma" w:cs="Tahoma"/>
        </w:rPr>
      </w:pPr>
      <w:r w:rsidRPr="00A679F4">
        <w:rPr>
          <w:rFonts w:ascii="Tahoma" w:hAnsi="Tahoma" w:cs="Tahoma"/>
        </w:rPr>
        <w:t xml:space="preserve">Ponudnik mora </w:t>
      </w:r>
      <w:r w:rsidRPr="00A679F4">
        <w:rPr>
          <w:rFonts w:ascii="Tahoma" w:hAnsi="Tahoma" w:cs="Tahoma"/>
          <w:b/>
        </w:rPr>
        <w:t>Prilog</w:t>
      </w:r>
      <w:r w:rsidR="00FA7803">
        <w:rPr>
          <w:rFonts w:ascii="Tahoma" w:hAnsi="Tahoma" w:cs="Tahoma"/>
          <w:b/>
        </w:rPr>
        <w:t>o</w:t>
      </w:r>
      <w:r w:rsidRPr="00A679F4">
        <w:rPr>
          <w:rFonts w:ascii="Tahoma" w:hAnsi="Tahoma" w:cs="Tahoma"/>
          <w:b/>
        </w:rPr>
        <w:t xml:space="preserve"> 2</w:t>
      </w:r>
      <w:r w:rsidR="00390017">
        <w:rPr>
          <w:rFonts w:ascii="Tahoma" w:hAnsi="Tahoma" w:cs="Tahoma"/>
          <w:b/>
        </w:rPr>
        <w:t>/1</w:t>
      </w:r>
      <w:r w:rsidRPr="00A679F4">
        <w:rPr>
          <w:rFonts w:ascii="Tahoma" w:hAnsi="Tahoma" w:cs="Tahoma"/>
        </w:rPr>
        <w:t xml:space="preserve"> izpolniti in podpisati, </w:t>
      </w:r>
      <w:r w:rsidRPr="00A679F4">
        <w:rPr>
          <w:rFonts w:ascii="Tahoma" w:hAnsi="Tahoma" w:cs="Tahoma"/>
          <w:u w:val="single"/>
        </w:rPr>
        <w:t xml:space="preserve">ter jo naložiti </w:t>
      </w:r>
      <w:r w:rsidRPr="00A679F4">
        <w:rPr>
          <w:rFonts w:ascii="Tahoma" w:hAnsi="Tahoma" w:cs="Tahoma"/>
          <w:sz w:val="18"/>
          <w:u w:val="single"/>
        </w:rPr>
        <w:t>v</w:t>
      </w:r>
      <w:r w:rsidRPr="00A679F4">
        <w:rPr>
          <w:rFonts w:ascii="Tahoma" w:hAnsi="Tahoma" w:cs="Tahoma"/>
          <w:b/>
          <w:sz w:val="18"/>
          <w:u w:val="single"/>
        </w:rPr>
        <w:t xml:space="preserve"> Razdelek »Skupna ponudbena vrednost«, del »Predračun«</w:t>
      </w:r>
      <w:r w:rsidRPr="00A679F4">
        <w:rPr>
          <w:rFonts w:ascii="Tahoma" w:hAnsi="Tahoma" w:cs="Tahoma"/>
          <w:u w:val="single"/>
        </w:rPr>
        <w:t>.</w:t>
      </w:r>
      <w:r w:rsidRPr="00A679F4">
        <w:rPr>
          <w:rFonts w:ascii="Tahoma" w:hAnsi="Tahoma" w:cs="Tahoma"/>
        </w:rPr>
        <w:t xml:space="preserve"> Le-ta bo tudi na voljo oz. dostopna javnosti na javnem odpiranju ponudb.</w:t>
      </w:r>
    </w:p>
    <w:p w14:paraId="0544068C" w14:textId="77777777" w:rsidR="00390017" w:rsidRDefault="00390017" w:rsidP="00125254">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7253B9" w:rsidRPr="00A679F4" w14:paraId="72FFACB1" w14:textId="77777777" w:rsidTr="001F79AC">
        <w:trPr>
          <w:trHeight w:val="251"/>
        </w:trPr>
        <w:tc>
          <w:tcPr>
            <w:tcW w:w="8292" w:type="dxa"/>
            <w:tcBorders>
              <w:top w:val="single" w:sz="4" w:space="0" w:color="auto"/>
              <w:left w:val="single" w:sz="4" w:space="0" w:color="auto"/>
              <w:bottom w:val="single" w:sz="4" w:space="0" w:color="auto"/>
              <w:right w:val="single" w:sz="4" w:space="0" w:color="808080"/>
            </w:tcBorders>
          </w:tcPr>
          <w:p w14:paraId="738C377D" w14:textId="77777777" w:rsidR="007253B9" w:rsidRPr="00A679F4" w:rsidRDefault="007253B9" w:rsidP="00125254">
            <w:pPr>
              <w:keepNext/>
              <w:keepLines/>
              <w:ind w:right="-284"/>
              <w:jc w:val="both"/>
              <w:rPr>
                <w:rFonts w:ascii="Tahoma" w:hAnsi="Tahoma" w:cs="Tahoma"/>
              </w:rPr>
            </w:pPr>
            <w:r>
              <w:rPr>
                <w:rFonts w:ascii="Tahoma" w:hAnsi="Tahoma" w:cs="Tahoma"/>
              </w:rPr>
              <w:t>PONUDBENI PREDRAČUN</w:t>
            </w:r>
            <w:r w:rsidRPr="00A679F4">
              <w:rPr>
                <w:rFonts w:ascii="Tahoma" w:hAnsi="Tahoma" w:cs="Tahoma"/>
              </w:rPr>
              <w:t xml:space="preserve"> </w:t>
            </w:r>
          </w:p>
        </w:tc>
        <w:tc>
          <w:tcPr>
            <w:tcW w:w="1428" w:type="dxa"/>
            <w:tcBorders>
              <w:top w:val="single" w:sz="4" w:space="0" w:color="auto"/>
              <w:left w:val="single" w:sz="4" w:space="0" w:color="808080"/>
              <w:bottom w:val="single" w:sz="4" w:space="0" w:color="auto"/>
              <w:right w:val="single" w:sz="4" w:space="0" w:color="auto"/>
            </w:tcBorders>
            <w:hideMark/>
          </w:tcPr>
          <w:p w14:paraId="6539BC74" w14:textId="153D354F" w:rsidR="007253B9" w:rsidRPr="00A679F4" w:rsidRDefault="007253B9" w:rsidP="00125254">
            <w:pPr>
              <w:keepNext/>
              <w:keepLines/>
              <w:jc w:val="both"/>
              <w:rPr>
                <w:rFonts w:ascii="Tahoma" w:hAnsi="Tahoma" w:cs="Tahoma"/>
                <w:b/>
                <w:i/>
              </w:rPr>
            </w:pPr>
            <w:r w:rsidRPr="00A679F4">
              <w:rPr>
                <w:rFonts w:ascii="Tahoma" w:hAnsi="Tahoma" w:cs="Tahoma"/>
                <w:b/>
                <w:i/>
              </w:rPr>
              <w:t xml:space="preserve">Priloga </w:t>
            </w:r>
            <w:r>
              <w:rPr>
                <w:rFonts w:ascii="Tahoma" w:hAnsi="Tahoma" w:cs="Tahoma"/>
                <w:b/>
                <w:i/>
              </w:rPr>
              <w:t>2</w:t>
            </w:r>
            <w:r w:rsidRPr="00A679F4">
              <w:rPr>
                <w:rFonts w:ascii="Tahoma" w:hAnsi="Tahoma" w:cs="Tahoma"/>
                <w:b/>
                <w:i/>
              </w:rPr>
              <w:t>/</w:t>
            </w:r>
            <w:r w:rsidR="00773ED0">
              <w:rPr>
                <w:rFonts w:ascii="Tahoma" w:hAnsi="Tahoma" w:cs="Tahoma"/>
                <w:b/>
                <w:i/>
              </w:rPr>
              <w:t>2</w:t>
            </w:r>
          </w:p>
        </w:tc>
      </w:tr>
    </w:tbl>
    <w:p w14:paraId="4A27CA64" w14:textId="1B439F2F" w:rsidR="007253B9" w:rsidRDefault="007253B9" w:rsidP="00125254">
      <w:pPr>
        <w:keepNext/>
        <w:keepLines/>
        <w:jc w:val="both"/>
        <w:rPr>
          <w:rFonts w:ascii="Tahoma" w:hAnsi="Tahoma" w:cs="Tahoma"/>
        </w:rPr>
      </w:pPr>
      <w:r>
        <w:rPr>
          <w:rFonts w:ascii="Tahoma" w:hAnsi="Tahoma" w:cs="Tahoma"/>
        </w:rPr>
        <w:t xml:space="preserve">Ponudnik priloži izpolnjen in podpisan ponudbeni predračun. Ponudnik ponudbeni predračun naloži v </w:t>
      </w:r>
      <w:r w:rsidRPr="007253B9">
        <w:rPr>
          <w:rFonts w:ascii="Tahoma" w:hAnsi="Tahoma" w:cs="Tahoma"/>
          <w:b/>
          <w:u w:val="single"/>
        </w:rPr>
        <w:t>Razdelek »DOKUMENTI«, del »Ostale priloge«</w:t>
      </w:r>
      <w:r w:rsidRPr="007253B9">
        <w:rPr>
          <w:rFonts w:ascii="Tahoma" w:hAnsi="Tahoma" w:cs="Tahoma"/>
        </w:rPr>
        <w:t>.</w:t>
      </w:r>
    </w:p>
    <w:p w14:paraId="36735511" w14:textId="77777777" w:rsidR="00773ED0" w:rsidRDefault="00773ED0" w:rsidP="00125254">
      <w:pPr>
        <w:keepNext/>
        <w:keepLines/>
        <w:ind w:right="-284"/>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324"/>
      </w:tblGrid>
      <w:tr w:rsidR="007652E3" w:rsidRPr="00A679F4" w14:paraId="0FA42A44" w14:textId="77777777" w:rsidTr="00A17D81">
        <w:tc>
          <w:tcPr>
            <w:tcW w:w="8292" w:type="dxa"/>
            <w:tcBorders>
              <w:top w:val="single" w:sz="4" w:space="0" w:color="auto"/>
              <w:left w:val="single" w:sz="4" w:space="0" w:color="auto"/>
              <w:bottom w:val="single" w:sz="4" w:space="0" w:color="auto"/>
              <w:right w:val="single" w:sz="4" w:space="0" w:color="808080"/>
            </w:tcBorders>
          </w:tcPr>
          <w:p w14:paraId="5134932A" w14:textId="77777777" w:rsidR="007652E3" w:rsidRPr="00A679F4" w:rsidRDefault="007652E3" w:rsidP="00125254">
            <w:pPr>
              <w:keepNext/>
              <w:keepLines/>
              <w:jc w:val="both"/>
              <w:rPr>
                <w:rFonts w:ascii="Tahoma" w:hAnsi="Tahoma" w:cs="Tahoma"/>
              </w:rPr>
            </w:pPr>
            <w:r w:rsidRPr="00A679F4">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68FE81FB" w14:textId="77777777" w:rsidR="007652E3" w:rsidRPr="00A679F4" w:rsidRDefault="007652E3" w:rsidP="00125254">
            <w:pPr>
              <w:keepNext/>
              <w:keepLines/>
              <w:jc w:val="both"/>
              <w:rPr>
                <w:rFonts w:ascii="Tahoma" w:hAnsi="Tahoma" w:cs="Tahoma"/>
                <w:b/>
              </w:rPr>
            </w:pPr>
            <w:r w:rsidRPr="00A679F4">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06CD5E37" w14:textId="7C4931D6" w:rsidR="007652E3" w:rsidRPr="00A679F4" w:rsidRDefault="007652E3" w:rsidP="00125254">
            <w:pPr>
              <w:keepNext/>
              <w:keepLines/>
              <w:jc w:val="both"/>
              <w:rPr>
                <w:rFonts w:ascii="Tahoma" w:hAnsi="Tahoma" w:cs="Tahoma"/>
                <w:b/>
                <w:i/>
              </w:rPr>
            </w:pPr>
            <w:r>
              <w:rPr>
                <w:rFonts w:ascii="Tahoma" w:hAnsi="Tahoma" w:cs="Tahoma"/>
                <w:b/>
                <w:i/>
              </w:rPr>
              <w:t>3</w:t>
            </w:r>
          </w:p>
        </w:tc>
      </w:tr>
    </w:tbl>
    <w:p w14:paraId="27F634B7" w14:textId="77777777" w:rsidR="007652E3" w:rsidRPr="00A679F4" w:rsidRDefault="007652E3" w:rsidP="00125254">
      <w:pPr>
        <w:keepNext/>
        <w:keepLines/>
        <w:jc w:val="both"/>
        <w:rPr>
          <w:rFonts w:ascii="Tahoma" w:hAnsi="Tahoma" w:cs="Tahoma"/>
        </w:rPr>
      </w:pPr>
      <w:r w:rsidRPr="00A679F4">
        <w:rPr>
          <w:rFonts w:ascii="Tahoma" w:hAnsi="Tahoma" w:cs="Tahoma"/>
        </w:rPr>
        <w:t>Ponudnik (oz. glavni partner v primeru skupne ponudbe) mora svoj obrazec ESPD izpolniti ter ga v .pdf formatu ali v elektronski obliki (nepodpisan .xml format, ki bo podpisan hkrati z oddajo ponudbe) naložiti na informacijski sistem e-JN</w:t>
      </w:r>
      <w:r w:rsidRPr="00A679F4">
        <w:rPr>
          <w:rFonts w:ascii="Tahoma" w:hAnsi="Tahoma" w:cs="Tahoma"/>
          <w:sz w:val="18"/>
        </w:rPr>
        <w:t xml:space="preserve"> </w:t>
      </w:r>
      <w:r w:rsidRPr="00A679F4">
        <w:rPr>
          <w:rFonts w:ascii="Tahoma" w:hAnsi="Tahoma" w:cs="Tahoma"/>
          <w:b/>
          <w:sz w:val="18"/>
          <w:u w:val="single"/>
        </w:rPr>
        <w:t>v razdelek »ESPD – ponudnik«</w:t>
      </w:r>
      <w:r w:rsidRPr="00A679F4">
        <w:rPr>
          <w:rFonts w:ascii="Tahoma" w:hAnsi="Tahoma" w:cs="Tahoma"/>
          <w:sz w:val="18"/>
          <w:u w:val="single"/>
        </w:rPr>
        <w:t>.</w:t>
      </w:r>
      <w:r w:rsidRPr="00A679F4">
        <w:rPr>
          <w:rFonts w:ascii="Tahoma" w:hAnsi="Tahoma" w:cs="Tahoma"/>
          <w:sz w:val="18"/>
        </w:rPr>
        <w:t xml:space="preserve"> </w:t>
      </w:r>
    </w:p>
    <w:p w14:paraId="2B512B4C" w14:textId="77777777" w:rsidR="007652E3" w:rsidRPr="00A679F4" w:rsidRDefault="007652E3" w:rsidP="00125254">
      <w:pPr>
        <w:keepNext/>
        <w:keepLines/>
        <w:jc w:val="both"/>
        <w:rPr>
          <w:rFonts w:ascii="Tahoma" w:hAnsi="Tahoma" w:cs="Tahoma"/>
          <w:i/>
          <w:sz w:val="14"/>
          <w:szCs w:val="18"/>
        </w:rPr>
      </w:pPr>
    </w:p>
    <w:p w14:paraId="63F6BBC7" w14:textId="77777777" w:rsidR="007652E3" w:rsidRPr="00A679F4" w:rsidRDefault="007652E3" w:rsidP="00125254">
      <w:pPr>
        <w:keepNext/>
        <w:keepLines/>
        <w:jc w:val="both"/>
        <w:rPr>
          <w:rFonts w:ascii="Tahoma" w:hAnsi="Tahoma" w:cs="Tahoma"/>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izpolnjene ESPD obrazce (za vsakega od ostalih sodelujočih) v .pdf obliki ali v .xml formatu (elektronsko podpisan) naložiti na informacijski sistem e-JN </w:t>
      </w:r>
      <w:r w:rsidRPr="00A679F4">
        <w:rPr>
          <w:rFonts w:ascii="Tahoma" w:hAnsi="Tahoma" w:cs="Tahoma"/>
          <w:b/>
          <w:sz w:val="18"/>
        </w:rPr>
        <w:t>v Razdelek »SODELUJOČI«, del »ESPD – ostali sodelujoči«</w:t>
      </w:r>
      <w:r w:rsidRPr="00A679F4">
        <w:rPr>
          <w:rFonts w:ascii="Tahoma" w:hAnsi="Tahoma" w:cs="Tahoma"/>
          <w:sz w:val="18"/>
        </w:rPr>
        <w:t>.</w:t>
      </w:r>
    </w:p>
    <w:p w14:paraId="57B18B29" w14:textId="77777777" w:rsidR="007652E3" w:rsidRPr="00A679F4" w:rsidRDefault="007652E3" w:rsidP="00125254">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AA0454" w:rsidRPr="00A679F4" w14:paraId="3D74D994" w14:textId="77777777" w:rsidTr="00714FBE">
        <w:trPr>
          <w:trHeight w:val="251"/>
        </w:trPr>
        <w:tc>
          <w:tcPr>
            <w:tcW w:w="8292" w:type="dxa"/>
            <w:tcBorders>
              <w:top w:val="single" w:sz="4" w:space="0" w:color="auto"/>
              <w:left w:val="single" w:sz="4" w:space="0" w:color="auto"/>
              <w:bottom w:val="single" w:sz="4" w:space="0" w:color="auto"/>
              <w:right w:val="single" w:sz="4" w:space="0" w:color="808080"/>
            </w:tcBorders>
          </w:tcPr>
          <w:p w14:paraId="0CEC1558" w14:textId="77777777" w:rsidR="00AA0454" w:rsidRPr="00A679F4" w:rsidRDefault="00AA0454" w:rsidP="00125254">
            <w:pPr>
              <w:keepNext/>
              <w:keepLines/>
              <w:ind w:right="-284"/>
              <w:jc w:val="both"/>
              <w:rPr>
                <w:rFonts w:ascii="Tahoma" w:hAnsi="Tahoma" w:cs="Tahoma"/>
              </w:rPr>
            </w:pPr>
            <w:r w:rsidRPr="00A679F4">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7FB9155" w14:textId="77777777" w:rsidR="00AA0454" w:rsidRPr="00A679F4" w:rsidRDefault="00AA0454" w:rsidP="00125254">
            <w:pPr>
              <w:keepNext/>
              <w:keepLines/>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90344D7" w14:textId="77777777" w:rsidR="00AA0454" w:rsidRPr="00A679F4" w:rsidRDefault="00AA0454" w:rsidP="00125254">
            <w:pPr>
              <w:keepNext/>
              <w:keepLines/>
              <w:jc w:val="both"/>
              <w:rPr>
                <w:rFonts w:ascii="Tahoma" w:hAnsi="Tahoma" w:cs="Tahoma"/>
                <w:b/>
                <w:i/>
              </w:rPr>
            </w:pPr>
            <w:r w:rsidRPr="00A679F4">
              <w:rPr>
                <w:rFonts w:ascii="Tahoma" w:hAnsi="Tahoma" w:cs="Tahoma"/>
                <w:b/>
                <w:i/>
              </w:rPr>
              <w:t>3/1</w:t>
            </w:r>
          </w:p>
        </w:tc>
      </w:tr>
    </w:tbl>
    <w:p w14:paraId="1246013D" w14:textId="24AA7DF2" w:rsidR="00D03459" w:rsidRPr="00A679F4" w:rsidRDefault="00D03459" w:rsidP="00125254">
      <w:pPr>
        <w:keepNext/>
        <w:keepLines/>
        <w:jc w:val="both"/>
        <w:rPr>
          <w:rFonts w:ascii="Tahoma" w:hAnsi="Tahoma" w:cs="Tahoma"/>
        </w:rPr>
      </w:pPr>
      <w:r w:rsidRPr="00A679F4">
        <w:rPr>
          <w:rFonts w:ascii="Tahoma" w:hAnsi="Tahoma" w:cs="Tahoma"/>
        </w:rPr>
        <w:t xml:space="preserve">Ponudnik in vsak posamezni član/partner </w:t>
      </w:r>
      <w:r w:rsidRPr="00A679F4">
        <w:rPr>
          <w:rFonts w:ascii="Tahoma" w:hAnsi="Tahoma" w:cs="Tahoma"/>
          <w:u w:val="single"/>
        </w:rPr>
        <w:t>v primeru</w:t>
      </w:r>
      <w:r w:rsidRPr="00A679F4">
        <w:rPr>
          <w:rFonts w:ascii="Tahoma" w:hAnsi="Tahoma" w:cs="Tahoma"/>
        </w:rPr>
        <w:t xml:space="preserve"> skupne ponudbe </w:t>
      </w:r>
      <w:r w:rsidR="009F35CA">
        <w:rPr>
          <w:rFonts w:ascii="Tahoma" w:hAnsi="Tahoma" w:cs="Tahoma"/>
        </w:rPr>
        <w:t xml:space="preserve">prilogo izpolnijo </w:t>
      </w:r>
      <w:r w:rsidR="009F35CA" w:rsidRPr="00A679F4">
        <w:rPr>
          <w:rFonts w:ascii="Tahoma" w:hAnsi="Tahoma" w:cs="Tahoma"/>
        </w:rPr>
        <w:t>in podpi</w:t>
      </w:r>
      <w:r w:rsidR="009F35CA">
        <w:rPr>
          <w:rFonts w:ascii="Tahoma" w:hAnsi="Tahoma" w:cs="Tahoma"/>
        </w:rPr>
        <w:t>šejo</w:t>
      </w:r>
      <w:r w:rsidR="009F35CA" w:rsidRPr="00A679F4">
        <w:rPr>
          <w:rFonts w:ascii="Tahoma" w:hAnsi="Tahoma" w:cs="Tahoma"/>
        </w:rPr>
        <w:t xml:space="preserve">, ter </w:t>
      </w:r>
      <w:r w:rsidR="009F35CA">
        <w:rPr>
          <w:rFonts w:ascii="Tahoma" w:hAnsi="Tahoma" w:cs="Tahoma"/>
        </w:rPr>
        <w:t xml:space="preserve">naložijo </w:t>
      </w:r>
      <w:r w:rsidR="009F35CA">
        <w:rPr>
          <w:rFonts w:ascii="Tahoma" w:hAnsi="Tahoma" w:cs="Tahoma"/>
          <w:u w:val="single"/>
        </w:rPr>
        <w:t>v pdf. formatu</w:t>
      </w:r>
      <w:r w:rsidR="009F35CA" w:rsidRPr="00A679F4">
        <w:rPr>
          <w:rFonts w:ascii="Tahoma" w:hAnsi="Tahoma" w:cs="Tahoma"/>
        </w:rPr>
        <w:t xml:space="preserve"> v </w:t>
      </w:r>
      <w:r w:rsidRPr="00A679F4">
        <w:rPr>
          <w:rFonts w:ascii="Tahoma" w:hAnsi="Tahoma" w:cs="Tahoma"/>
        </w:rPr>
        <w:t>v</w:t>
      </w:r>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22AA3E74" w14:textId="77777777" w:rsidR="00D03459" w:rsidRPr="00A679F4" w:rsidRDefault="00D03459" w:rsidP="00125254">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AA0454" w:rsidRPr="00A679F4" w14:paraId="29B4A0A7" w14:textId="77777777" w:rsidTr="00084767">
        <w:tc>
          <w:tcPr>
            <w:tcW w:w="8292" w:type="dxa"/>
            <w:tcBorders>
              <w:top w:val="single" w:sz="4" w:space="0" w:color="auto"/>
              <w:left w:val="single" w:sz="4" w:space="0" w:color="auto"/>
              <w:bottom w:val="single" w:sz="4" w:space="0" w:color="auto"/>
              <w:right w:val="single" w:sz="4" w:space="0" w:color="808080"/>
            </w:tcBorders>
          </w:tcPr>
          <w:p w14:paraId="18F96789" w14:textId="77777777" w:rsidR="00AA0454" w:rsidRPr="00A679F4" w:rsidRDefault="00AA0454" w:rsidP="00125254">
            <w:pPr>
              <w:keepNext/>
              <w:keepLines/>
              <w:jc w:val="both"/>
              <w:rPr>
                <w:rFonts w:ascii="Tahoma" w:hAnsi="Tahoma" w:cs="Tahoma"/>
              </w:rPr>
            </w:pPr>
            <w:r w:rsidRPr="00A679F4">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3305A559" w14:textId="77777777" w:rsidR="00AA0454" w:rsidRPr="00A679F4" w:rsidRDefault="00AA0454" w:rsidP="00125254">
            <w:pPr>
              <w:keepNext/>
              <w:keepLines/>
              <w:jc w:val="both"/>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AA5121B" w14:textId="77777777" w:rsidR="00AA0454" w:rsidRPr="00A679F4" w:rsidRDefault="00AA0454" w:rsidP="00125254">
            <w:pPr>
              <w:keepNext/>
              <w:keepLines/>
              <w:jc w:val="both"/>
              <w:rPr>
                <w:rFonts w:ascii="Tahoma" w:hAnsi="Tahoma" w:cs="Tahoma"/>
                <w:b/>
                <w:i/>
              </w:rPr>
            </w:pPr>
            <w:r w:rsidRPr="00A679F4">
              <w:rPr>
                <w:rFonts w:ascii="Tahoma" w:hAnsi="Tahoma" w:cs="Tahoma"/>
                <w:b/>
                <w:i/>
              </w:rPr>
              <w:t>3/2</w:t>
            </w:r>
          </w:p>
        </w:tc>
      </w:tr>
    </w:tbl>
    <w:p w14:paraId="0DAD2894" w14:textId="5D6253F1" w:rsidR="00D03459" w:rsidRPr="00A679F4" w:rsidRDefault="00D03459" w:rsidP="00125254">
      <w:pPr>
        <w:keepNext/>
        <w:keepLines/>
        <w:jc w:val="both"/>
        <w:rPr>
          <w:rFonts w:ascii="Tahoma" w:hAnsi="Tahoma" w:cs="Tahoma"/>
          <w:sz w:val="22"/>
        </w:rPr>
      </w:pPr>
      <w:r w:rsidRPr="00A679F4">
        <w:rPr>
          <w:rFonts w:ascii="Tahoma" w:hAnsi="Tahoma" w:cs="Tahoma"/>
        </w:rPr>
        <w:t>Vsi v ponudbi navedeni podizvajalci</w:t>
      </w:r>
      <w:r w:rsidRPr="00A679F4">
        <w:rPr>
          <w:rFonts w:ascii="Tahoma" w:hAnsi="Tahoma" w:cs="Tahoma"/>
          <w:iCs/>
          <w:sz w:val="18"/>
          <w:szCs w:val="22"/>
        </w:rPr>
        <w:t xml:space="preserve"> (</w:t>
      </w:r>
      <w:r w:rsidRPr="00A679F4">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A679F4">
        <w:rPr>
          <w:rFonts w:ascii="Tahoma" w:hAnsi="Tahoma" w:cs="Tahoma"/>
        </w:rPr>
        <w:t xml:space="preserve"> </w:t>
      </w:r>
      <w:r w:rsidR="009F35CA">
        <w:rPr>
          <w:rFonts w:ascii="Tahoma" w:hAnsi="Tahoma" w:cs="Tahoma"/>
        </w:rPr>
        <w:t xml:space="preserve">prilogo izpolnijo </w:t>
      </w:r>
      <w:r w:rsidRPr="00A679F4">
        <w:rPr>
          <w:rFonts w:ascii="Tahoma" w:hAnsi="Tahoma" w:cs="Tahoma"/>
        </w:rPr>
        <w:t>in podpi</w:t>
      </w:r>
      <w:r w:rsidR="009F35CA">
        <w:rPr>
          <w:rFonts w:ascii="Tahoma" w:hAnsi="Tahoma" w:cs="Tahoma"/>
        </w:rPr>
        <w:t>šejo</w:t>
      </w:r>
      <w:r w:rsidRPr="00A679F4">
        <w:rPr>
          <w:rFonts w:ascii="Tahoma" w:hAnsi="Tahoma" w:cs="Tahoma"/>
        </w:rPr>
        <w:t xml:space="preserve">, ter </w:t>
      </w:r>
      <w:r w:rsidR="009F35CA">
        <w:rPr>
          <w:rFonts w:ascii="Tahoma" w:hAnsi="Tahoma" w:cs="Tahoma"/>
        </w:rPr>
        <w:t xml:space="preserve">naložijo </w:t>
      </w:r>
      <w:r w:rsidR="009F35CA">
        <w:rPr>
          <w:rFonts w:ascii="Tahoma" w:hAnsi="Tahoma" w:cs="Tahoma"/>
          <w:u w:val="single"/>
        </w:rPr>
        <w:t>v pdf. formatu</w:t>
      </w:r>
      <w:r w:rsidRPr="00A679F4">
        <w:rPr>
          <w:rFonts w:ascii="Tahoma" w:hAnsi="Tahoma" w:cs="Tahoma"/>
        </w:rPr>
        <w:t xml:space="preserve"> v</w:t>
      </w:r>
      <w:r w:rsidRPr="00A679F4">
        <w:rPr>
          <w:rFonts w:ascii="Tahoma" w:hAnsi="Tahoma" w:cs="Tahoma"/>
          <w:b/>
        </w:rPr>
        <w:t xml:space="preserve"> </w:t>
      </w:r>
      <w:r w:rsidRPr="00A679F4">
        <w:rPr>
          <w:rFonts w:ascii="Tahoma" w:hAnsi="Tahoma" w:cs="Tahoma"/>
          <w:b/>
          <w:sz w:val="18"/>
        </w:rPr>
        <w:t>Razdelek »DOKUMENTI«, del »Ostale priloge«</w:t>
      </w:r>
      <w:r w:rsidRPr="00A679F4">
        <w:rPr>
          <w:rFonts w:ascii="Tahoma" w:hAnsi="Tahoma" w:cs="Tahoma"/>
        </w:rPr>
        <w:t>.</w:t>
      </w:r>
      <w:r w:rsidRPr="00A679F4">
        <w:rPr>
          <w:rFonts w:ascii="Tahoma" w:hAnsi="Tahoma" w:cs="Tahoma"/>
          <w:sz w:val="22"/>
        </w:rPr>
        <w:t xml:space="preserve"> </w:t>
      </w:r>
    </w:p>
    <w:p w14:paraId="5407CFB3" w14:textId="77777777" w:rsidR="003F5BC4" w:rsidRPr="00A679F4" w:rsidRDefault="003F5BC4" w:rsidP="00125254">
      <w:pPr>
        <w:keepNext/>
        <w:keepLines/>
        <w:jc w:val="both"/>
        <w:rPr>
          <w:rFonts w:ascii="Tahoma" w:hAnsi="Tahoma" w:cs="Tahoma"/>
          <w:iCs/>
          <w:sz w:val="16"/>
          <w:szCs w:val="14"/>
        </w:rPr>
      </w:pPr>
    </w:p>
    <w:p w14:paraId="46FA6858" w14:textId="2C2BDA7F" w:rsidR="00D03459" w:rsidRPr="00A679F4" w:rsidRDefault="00D03459" w:rsidP="00125254">
      <w:pPr>
        <w:keepNext/>
        <w:keepLines/>
        <w:jc w:val="both"/>
        <w:rPr>
          <w:rFonts w:ascii="Tahoma" w:hAnsi="Tahoma" w:cs="Tahoma"/>
          <w:u w:val="single"/>
        </w:rPr>
      </w:pPr>
      <w:r w:rsidRPr="00A679F4">
        <w:rPr>
          <w:rFonts w:ascii="Tahoma" w:hAnsi="Tahoma" w:cs="Tahoma"/>
          <w:u w:val="single"/>
        </w:rPr>
        <w:t xml:space="preserve">V kolikor ponudnik ne oddaja ponudbe z nobenim podizvajalcem </w:t>
      </w:r>
      <w:r w:rsidRPr="00A679F4">
        <w:rPr>
          <w:rFonts w:ascii="Tahoma" w:hAnsi="Tahoma" w:cs="Tahoma"/>
          <w:iCs/>
          <w:u w:val="single"/>
        </w:rPr>
        <w:t>in/ali ne bo uporabil zmogljivost drugega subjekta,</w:t>
      </w:r>
      <w:r w:rsidRPr="00A679F4">
        <w:rPr>
          <w:rFonts w:ascii="Tahoma" w:hAnsi="Tahoma" w:cs="Tahoma"/>
          <w:u w:val="single"/>
        </w:rPr>
        <w:t xml:space="preserve"> priloge ni potrebno izpolni</w:t>
      </w:r>
      <w:r w:rsidR="00DA5BE3" w:rsidRPr="00A679F4">
        <w:rPr>
          <w:rFonts w:ascii="Tahoma" w:hAnsi="Tahoma" w:cs="Tahoma"/>
          <w:u w:val="single"/>
        </w:rPr>
        <w:t>ti</w:t>
      </w:r>
      <w:r w:rsidRPr="00A679F4">
        <w:rPr>
          <w:rFonts w:ascii="Tahoma" w:hAnsi="Tahoma" w:cs="Tahoma"/>
          <w:u w:val="single"/>
        </w:rPr>
        <w:t xml:space="preserve">. </w:t>
      </w:r>
    </w:p>
    <w:p w14:paraId="0F81C2C0" w14:textId="77777777" w:rsidR="00D03459" w:rsidRPr="00A679F4" w:rsidRDefault="00D03459" w:rsidP="00125254">
      <w:pPr>
        <w:keepNext/>
        <w:keepLines/>
        <w:ind w:right="-284"/>
        <w:jc w:val="both"/>
        <w:rPr>
          <w:rFonts w:ascii="Tahoma" w:hAnsi="Tahoma" w:cs="Tahoma"/>
          <w:sz w:val="16"/>
        </w:rPr>
      </w:pPr>
      <w:r w:rsidRPr="00A679F4">
        <w:rPr>
          <w:rFonts w:ascii="Tahoma" w:hAnsi="Tahoma" w:cs="Tahoma"/>
          <w:sz w:val="16"/>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6211D5E8" w14:textId="77777777" w:rsidTr="00F102BD">
        <w:tc>
          <w:tcPr>
            <w:tcW w:w="8075" w:type="dxa"/>
          </w:tcPr>
          <w:p w14:paraId="59CFF760" w14:textId="77777777" w:rsidR="00A17D81" w:rsidRPr="00A679F4" w:rsidRDefault="00A17D81" w:rsidP="00125254">
            <w:pPr>
              <w:keepNext/>
              <w:keepLines/>
              <w:jc w:val="both"/>
              <w:rPr>
                <w:rFonts w:ascii="Tahoma" w:hAnsi="Tahoma" w:cs="Tahoma"/>
              </w:rPr>
            </w:pPr>
            <w:r w:rsidRPr="00A679F4">
              <w:rPr>
                <w:rFonts w:ascii="Tahoma" w:hAnsi="Tahoma" w:cs="Tahoma"/>
              </w:rPr>
              <w:t>IZJAVA O UDELEŽBI FIZIČNIH IN PRAVNIH OSEB V LASTNIŠTVU PONUDNIKA</w:t>
            </w:r>
          </w:p>
        </w:tc>
        <w:tc>
          <w:tcPr>
            <w:tcW w:w="1418" w:type="dxa"/>
          </w:tcPr>
          <w:p w14:paraId="59D1D629" w14:textId="31DF8955" w:rsidR="00A17D81" w:rsidRPr="00A679F4" w:rsidRDefault="00A17D81" w:rsidP="00A17D81">
            <w:pPr>
              <w:keepNext/>
              <w:keepLines/>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3/3</w:t>
            </w:r>
          </w:p>
        </w:tc>
      </w:tr>
    </w:tbl>
    <w:p w14:paraId="26C783BF" w14:textId="44744113" w:rsidR="00D03459" w:rsidRPr="00A679F4" w:rsidRDefault="00CE0605" w:rsidP="00125254">
      <w:pPr>
        <w:keepNext/>
        <w:keepLines/>
        <w:tabs>
          <w:tab w:val="left" w:pos="567"/>
          <w:tab w:val="num" w:pos="851"/>
          <w:tab w:val="left" w:pos="993"/>
        </w:tabs>
        <w:jc w:val="both"/>
        <w:rPr>
          <w:rFonts w:ascii="Tahoma" w:hAnsi="Tahoma" w:cs="Tahoma"/>
        </w:rPr>
      </w:pPr>
      <w:r>
        <w:rPr>
          <w:rFonts w:ascii="Tahoma" w:hAnsi="Tahoma" w:cs="Tahoma"/>
        </w:rPr>
        <w:t>Zaželeno je, da p</w:t>
      </w:r>
      <w:r w:rsidR="00D03459" w:rsidRPr="00A679F4">
        <w:rPr>
          <w:rFonts w:ascii="Tahoma" w:hAnsi="Tahoma" w:cs="Tahoma"/>
        </w:rPr>
        <w:t xml:space="preserve">onudnik, posamezni člani (partnerji) skupine ponudnikov v okviru skupne ponudbe, vsi v ponudbi navedeni podizvajalci in </w:t>
      </w:r>
      <w:r w:rsidR="00D03459" w:rsidRPr="00A679F4">
        <w:rPr>
          <w:rFonts w:ascii="Tahoma" w:hAnsi="Tahoma" w:cs="Tahoma"/>
          <w:iCs/>
        </w:rPr>
        <w:t>subjekti, katerih zmogljivost uporablja ponudnik,</w:t>
      </w:r>
      <w:r w:rsidR="00D03459" w:rsidRPr="00A679F4">
        <w:rPr>
          <w:rFonts w:ascii="Tahoma" w:hAnsi="Tahoma" w:cs="Tahoma"/>
        </w:rPr>
        <w:t xml:space="preserve"> </w:t>
      </w:r>
      <w:r>
        <w:rPr>
          <w:rFonts w:ascii="Tahoma" w:hAnsi="Tahoma" w:cs="Tahoma"/>
        </w:rPr>
        <w:t>prilogo</w:t>
      </w:r>
      <w:r w:rsidR="00D03459" w:rsidRPr="00A679F4">
        <w:rPr>
          <w:rFonts w:ascii="Tahoma" w:hAnsi="Tahoma" w:cs="Tahoma"/>
        </w:rPr>
        <w:t xml:space="preserve"> izpolni</w:t>
      </w:r>
      <w:r>
        <w:rPr>
          <w:rFonts w:ascii="Tahoma" w:hAnsi="Tahoma" w:cs="Tahoma"/>
        </w:rPr>
        <w:t>jo</w:t>
      </w:r>
      <w:r w:rsidR="00D03459" w:rsidRPr="00A679F4">
        <w:rPr>
          <w:rFonts w:ascii="Tahoma" w:hAnsi="Tahoma" w:cs="Tahoma"/>
        </w:rPr>
        <w:t xml:space="preserve"> in podpi</w:t>
      </w:r>
      <w:r>
        <w:rPr>
          <w:rFonts w:ascii="Tahoma" w:hAnsi="Tahoma" w:cs="Tahoma"/>
        </w:rPr>
        <w:t>šejo</w:t>
      </w:r>
      <w:r w:rsidR="00D03459" w:rsidRPr="00A679F4">
        <w:rPr>
          <w:rFonts w:ascii="Tahoma" w:hAnsi="Tahoma" w:cs="Tahoma"/>
        </w:rPr>
        <w:t xml:space="preserve">, </w:t>
      </w:r>
      <w:r w:rsidR="00D03459" w:rsidRPr="00A679F4">
        <w:rPr>
          <w:rFonts w:ascii="Tahoma" w:hAnsi="Tahoma" w:cs="Tahoma"/>
          <w:u w:val="single"/>
        </w:rPr>
        <w:t xml:space="preserve">ter naložiti </w:t>
      </w:r>
      <w:r w:rsidR="009F35CA">
        <w:rPr>
          <w:rFonts w:ascii="Tahoma" w:hAnsi="Tahoma" w:cs="Tahoma"/>
          <w:u w:val="single"/>
        </w:rPr>
        <w:t>v pdf. formatu v</w:t>
      </w:r>
      <w:r w:rsidR="00D03459" w:rsidRPr="00A679F4">
        <w:rPr>
          <w:rFonts w:ascii="Tahoma" w:hAnsi="Tahoma" w:cs="Tahoma"/>
          <w:b/>
          <w:u w:val="single"/>
        </w:rPr>
        <w:t xml:space="preserve"> </w:t>
      </w:r>
      <w:r w:rsidR="00D03459" w:rsidRPr="00A679F4">
        <w:rPr>
          <w:rFonts w:ascii="Tahoma" w:hAnsi="Tahoma" w:cs="Tahoma"/>
          <w:b/>
          <w:sz w:val="18"/>
          <w:u w:val="single"/>
        </w:rPr>
        <w:t>Razdelek »DOKUMENTI«, del »Ostale priloge«</w:t>
      </w:r>
      <w:r w:rsidR="00D03459" w:rsidRPr="00A679F4">
        <w:rPr>
          <w:rFonts w:ascii="Tahoma" w:hAnsi="Tahoma" w:cs="Tahoma"/>
          <w:sz w:val="18"/>
        </w:rPr>
        <w:t>.</w:t>
      </w:r>
    </w:p>
    <w:p w14:paraId="2DEACDF7" w14:textId="77777777" w:rsidR="00D03459" w:rsidRPr="00A679F4" w:rsidRDefault="00D03459" w:rsidP="00125254">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202F8" w:rsidRPr="00112425" w14:paraId="55AB9B18" w14:textId="77777777" w:rsidTr="00890E69">
        <w:tc>
          <w:tcPr>
            <w:tcW w:w="8075" w:type="dxa"/>
          </w:tcPr>
          <w:p w14:paraId="490C9DE7" w14:textId="77777777" w:rsidR="00F202F8" w:rsidRPr="00112425" w:rsidRDefault="00F202F8" w:rsidP="00125254">
            <w:pPr>
              <w:keepNext/>
              <w:keepLines/>
              <w:jc w:val="both"/>
              <w:rPr>
                <w:rFonts w:ascii="Tahoma" w:hAnsi="Tahoma" w:cs="Tahoma"/>
              </w:rPr>
            </w:pPr>
            <w:r>
              <w:rPr>
                <w:rFonts w:ascii="Tahoma" w:hAnsi="Tahoma" w:cs="Tahoma"/>
              </w:rPr>
              <w:t>UDELEŽBA</w:t>
            </w:r>
            <w:r w:rsidRPr="00112425">
              <w:rPr>
                <w:rFonts w:ascii="Tahoma" w:hAnsi="Tahoma" w:cs="Tahoma"/>
              </w:rPr>
              <w:t xml:space="preserve"> PODIZVAJALC</w:t>
            </w:r>
            <w:r>
              <w:rPr>
                <w:rFonts w:ascii="Tahoma" w:hAnsi="Tahoma" w:cs="Tahoma"/>
              </w:rPr>
              <w:t>A</w:t>
            </w:r>
            <w:r w:rsidRPr="00112425">
              <w:rPr>
                <w:rFonts w:ascii="Tahoma" w:hAnsi="Tahoma" w:cs="Tahoma"/>
              </w:rPr>
              <w:t xml:space="preserve"> IN ZAHTEVA ZA NEPOSREDNO PLAČILO</w:t>
            </w:r>
          </w:p>
        </w:tc>
        <w:tc>
          <w:tcPr>
            <w:tcW w:w="1418" w:type="dxa"/>
          </w:tcPr>
          <w:p w14:paraId="04128602" w14:textId="77777777" w:rsidR="00F202F8" w:rsidRPr="00112425" w:rsidRDefault="00F202F8" w:rsidP="00125254">
            <w:pPr>
              <w:keepNext/>
              <w:keepLines/>
              <w:jc w:val="both"/>
              <w:rPr>
                <w:rFonts w:ascii="Tahoma" w:hAnsi="Tahoma" w:cs="Tahoma"/>
                <w:b/>
                <w:i/>
              </w:rPr>
            </w:pPr>
            <w:r w:rsidRPr="00112425">
              <w:rPr>
                <w:rFonts w:ascii="Tahoma" w:hAnsi="Tahoma" w:cs="Tahoma"/>
                <w:b/>
                <w:i/>
              </w:rPr>
              <w:t>Priloga 4/1</w:t>
            </w:r>
          </w:p>
        </w:tc>
      </w:tr>
    </w:tbl>
    <w:p w14:paraId="3369D38B" w14:textId="7F953212" w:rsidR="00F202F8" w:rsidRDefault="00F202F8" w:rsidP="00125254">
      <w:pPr>
        <w:keepNext/>
        <w:keepLines/>
        <w:jc w:val="both"/>
        <w:rPr>
          <w:rFonts w:ascii="Tahoma" w:hAnsi="Tahoma" w:cs="Tahoma"/>
        </w:rPr>
      </w:pPr>
      <w:r w:rsidRPr="00112425">
        <w:rPr>
          <w:rFonts w:ascii="Tahoma" w:hAnsi="Tahoma" w:cs="Tahoma"/>
        </w:rPr>
        <w:t>Podizvajalec izpolni vse zahtevane podatke, v kolikor ponudnik del javnega naročila odda v podizvajanje. V kolikor ponudnik v predmetnem naročilu ne nastopa z nobenim podizvajalcem, priloge ni treba prilagati.</w:t>
      </w:r>
    </w:p>
    <w:p w14:paraId="19AEC691" w14:textId="77777777" w:rsidR="00F202F8" w:rsidRPr="00112425" w:rsidRDefault="00F202F8" w:rsidP="00125254">
      <w:pPr>
        <w:keepNext/>
        <w:keepLines/>
        <w:jc w:val="both"/>
        <w:rPr>
          <w:rFonts w:ascii="Tahoma" w:hAnsi="Tahoma" w:cs="Tahoma"/>
        </w:rPr>
      </w:pPr>
    </w:p>
    <w:p w14:paraId="7DE53D94" w14:textId="77777777" w:rsidR="00F202F8" w:rsidRPr="00112425" w:rsidRDefault="00F202F8" w:rsidP="00125254">
      <w:pPr>
        <w:keepNext/>
        <w:keepLines/>
        <w:jc w:val="both"/>
        <w:rPr>
          <w:rFonts w:ascii="Tahoma" w:hAnsi="Tahoma" w:cs="Tahoma"/>
        </w:rPr>
      </w:pPr>
      <w:r w:rsidRPr="00112425">
        <w:rPr>
          <w:rFonts w:ascii="Tahoma" w:hAnsi="Tahoma" w:cs="Tahoma"/>
        </w:rPr>
        <w:t>V kolikor ponudnik namerava izvajati predmet</w:t>
      </w:r>
      <w:r>
        <w:rPr>
          <w:rFonts w:ascii="Tahoma" w:hAnsi="Tahoma" w:cs="Tahoma"/>
        </w:rPr>
        <w:t xml:space="preserve"> </w:t>
      </w:r>
      <w:r w:rsidRPr="00112425">
        <w:rPr>
          <w:rFonts w:ascii="Tahoma" w:hAnsi="Tahoma" w:cs="Tahoma"/>
        </w:rPr>
        <w:t xml:space="preserve">javnega naročila s podizvajalci, mora ravnati v skladu s 94. členom ZJN-3 ter </w:t>
      </w:r>
      <w:r w:rsidRPr="00112425">
        <w:rPr>
          <w:rFonts w:ascii="Tahoma" w:eastAsia="Calibri" w:hAnsi="Tahoma" w:cs="Tahoma"/>
        </w:rPr>
        <w:t xml:space="preserve">za vse navedene podizvajalce predložiti izpolnjeno, podpisani in žigosano Prilogo 4/1 in Obrazec 3 k Prilogi 4/1 (sporazum o medsebojnem sodelovanju). </w:t>
      </w:r>
      <w:r w:rsidRPr="00112425">
        <w:rPr>
          <w:rFonts w:ascii="Tahoma" w:hAnsi="Tahoma" w:cs="Tahoma"/>
        </w:rPr>
        <w:t xml:space="preserve">Kadar namerava ponudnik izvajati predmet javnega naročila </w:t>
      </w:r>
      <w:r w:rsidRPr="00112425">
        <w:rPr>
          <w:rFonts w:ascii="Tahoma" w:hAnsi="Tahoma" w:cs="Tahoma"/>
          <w:u w:val="single"/>
        </w:rPr>
        <w:t xml:space="preserve">s podizvajalcem, ki zahteva neposredno plačilo </w:t>
      </w:r>
      <w:r w:rsidRPr="00112425">
        <w:rPr>
          <w:rFonts w:ascii="Tahoma" w:hAnsi="Tahoma" w:cs="Tahoma"/>
        </w:rPr>
        <w:t>v skladu s 94. členom ZJN-3, mora k ponudbi priložiti Obrazec 1 k Prilogi 4/1 (pooblastilo ponudnika) in Obrazec 2 k Prilogi 4/1 (soglasje podizvajalcev).</w:t>
      </w:r>
    </w:p>
    <w:p w14:paraId="5E785EE9" w14:textId="77777777" w:rsidR="00F202F8" w:rsidRPr="00112425" w:rsidRDefault="00F202F8" w:rsidP="00125254">
      <w:pPr>
        <w:keepNext/>
        <w:keepLines/>
        <w:jc w:val="both"/>
        <w:rPr>
          <w:rFonts w:ascii="Tahoma" w:hAnsi="Tahoma" w:cs="Tahoma"/>
          <w:sz w:val="12"/>
          <w:szCs w:val="12"/>
        </w:rPr>
      </w:pPr>
    </w:p>
    <w:p w14:paraId="4ADDEC22" w14:textId="77777777" w:rsidR="00F202F8" w:rsidRDefault="00F202F8" w:rsidP="00125254">
      <w:pPr>
        <w:keepNext/>
        <w:keepLines/>
        <w:jc w:val="both"/>
        <w:rPr>
          <w:rFonts w:ascii="Tahoma" w:hAnsi="Tahoma" w:cs="Tahoma"/>
        </w:rPr>
      </w:pPr>
      <w:r>
        <w:rPr>
          <w:rFonts w:ascii="Tahoma" w:hAnsi="Tahoma" w:cs="Tahoma"/>
        </w:rPr>
        <w:t xml:space="preserve">Priloga se v pdf. formatu naloži v </w:t>
      </w:r>
      <w:r w:rsidRPr="004D2034">
        <w:rPr>
          <w:rFonts w:ascii="Tahoma" w:hAnsi="Tahoma" w:cs="Tahoma"/>
          <w:u w:val="single"/>
        </w:rPr>
        <w:t>razdelek »DOKUMENTI«, del »Ostale priloge«</w:t>
      </w:r>
      <w:r w:rsidRPr="004D2034">
        <w:rPr>
          <w:rFonts w:ascii="Tahoma" w:hAnsi="Tahoma" w:cs="Tahoma"/>
        </w:rPr>
        <w:t>.</w:t>
      </w:r>
    </w:p>
    <w:p w14:paraId="3EB8A5E0" w14:textId="77777777" w:rsidR="00F202F8" w:rsidRPr="00112425" w:rsidRDefault="00F202F8" w:rsidP="00125254">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202F8" w:rsidRPr="00112425" w14:paraId="482B240D" w14:textId="77777777" w:rsidTr="00890E69">
        <w:tc>
          <w:tcPr>
            <w:tcW w:w="8075" w:type="dxa"/>
          </w:tcPr>
          <w:p w14:paraId="4CC04DD4" w14:textId="77777777" w:rsidR="00F202F8" w:rsidRPr="00112425" w:rsidRDefault="00F202F8" w:rsidP="00125254">
            <w:pPr>
              <w:keepNext/>
              <w:keepLines/>
              <w:jc w:val="both"/>
              <w:rPr>
                <w:rFonts w:ascii="Tahoma" w:hAnsi="Tahoma" w:cs="Tahoma"/>
              </w:rPr>
            </w:pPr>
            <w:r w:rsidRPr="00112425">
              <w:rPr>
                <w:rFonts w:ascii="Tahoma" w:hAnsi="Tahoma" w:cs="Tahoma"/>
              </w:rPr>
              <w:t xml:space="preserve">SEZNAM DRUGIH SUBJEKTOV, KATERIH ZMOGLJIVOST UPORABLJA PONUDNIK </w:t>
            </w:r>
          </w:p>
        </w:tc>
        <w:tc>
          <w:tcPr>
            <w:tcW w:w="1418" w:type="dxa"/>
          </w:tcPr>
          <w:p w14:paraId="0876947D" w14:textId="77777777" w:rsidR="00F202F8" w:rsidRPr="00112425" w:rsidRDefault="00F202F8" w:rsidP="00125254">
            <w:pPr>
              <w:keepNext/>
              <w:keepLines/>
              <w:jc w:val="both"/>
              <w:rPr>
                <w:rFonts w:ascii="Tahoma" w:hAnsi="Tahoma" w:cs="Tahoma"/>
                <w:b/>
                <w:i/>
              </w:rPr>
            </w:pPr>
            <w:r w:rsidRPr="00112425">
              <w:rPr>
                <w:rFonts w:ascii="Tahoma" w:hAnsi="Tahoma" w:cs="Tahoma"/>
                <w:b/>
                <w:i/>
              </w:rPr>
              <w:t>Priloga 4/2</w:t>
            </w:r>
          </w:p>
        </w:tc>
      </w:tr>
    </w:tbl>
    <w:p w14:paraId="003831C2" w14:textId="5F05450A" w:rsidR="00F202F8" w:rsidRPr="00112425" w:rsidRDefault="00F202F8" w:rsidP="00125254">
      <w:pPr>
        <w:keepNext/>
        <w:keepLines/>
        <w:jc w:val="both"/>
        <w:rPr>
          <w:rFonts w:ascii="Tahoma" w:hAnsi="Tahoma" w:cs="Tahoma"/>
          <w:u w:val="single"/>
        </w:rPr>
      </w:pPr>
      <w:r w:rsidRPr="00112425">
        <w:rPr>
          <w:rFonts w:ascii="Tahoma" w:hAnsi="Tahoma" w:cs="Tahoma"/>
        </w:rPr>
        <w:t xml:space="preserve">Ponudnik mora prilogo izpolniti, v kolikor uporabi zmogljivost drugih subjektov, </w:t>
      </w:r>
      <w:r w:rsidRPr="00112425">
        <w:rPr>
          <w:rFonts w:ascii="Tahoma" w:hAnsi="Tahoma" w:cs="Tahoma"/>
          <w:u w:val="single"/>
        </w:rPr>
        <w:t>ki niso partner/ji v primeru skupne ponudbe in v ponudbi niso navedeni kot podizvajalec/ci</w:t>
      </w:r>
      <w:r w:rsidRPr="00112425">
        <w:rPr>
          <w:rFonts w:ascii="Tahoma" w:hAnsi="Tahoma" w:cs="Tahoma"/>
        </w:rPr>
        <w:t>.</w:t>
      </w:r>
      <w:r w:rsidR="009F35CA">
        <w:rPr>
          <w:rFonts w:ascii="Tahoma" w:hAnsi="Tahoma" w:cs="Tahoma"/>
        </w:rPr>
        <w:t xml:space="preserve"> </w:t>
      </w:r>
      <w:r w:rsidRPr="00112425">
        <w:rPr>
          <w:rFonts w:ascii="Tahoma" w:hAnsi="Tahoma" w:cs="Tahoma"/>
        </w:rPr>
        <w:t xml:space="preserve">Ponudnik razmnoži potrebno število izvodov vseh obrazcev. </w:t>
      </w:r>
      <w:r w:rsidRPr="00112425">
        <w:rPr>
          <w:rFonts w:ascii="Tahoma" w:hAnsi="Tahoma" w:cs="Tahoma"/>
          <w:u w:val="single"/>
        </w:rPr>
        <w:t>V kolikor ponudnik ne bo uporabil zmogljivosti drugih subjektov, priloge ni potrebno izpolni.</w:t>
      </w:r>
    </w:p>
    <w:p w14:paraId="06D989E4" w14:textId="77777777" w:rsidR="00F202F8" w:rsidRDefault="00F202F8" w:rsidP="00125254">
      <w:pPr>
        <w:keepNext/>
        <w:keepLines/>
        <w:jc w:val="both"/>
        <w:rPr>
          <w:rFonts w:ascii="Tahoma" w:hAnsi="Tahoma" w:cs="Tahoma"/>
          <w:sz w:val="16"/>
        </w:rPr>
      </w:pPr>
    </w:p>
    <w:p w14:paraId="628B9BF6" w14:textId="20B11EC4" w:rsidR="00F202F8" w:rsidRDefault="00F202F8" w:rsidP="00125254">
      <w:pPr>
        <w:keepNext/>
        <w:keepLines/>
        <w:jc w:val="both"/>
        <w:rPr>
          <w:rFonts w:ascii="Tahoma" w:hAnsi="Tahoma" w:cs="Tahoma"/>
        </w:rPr>
      </w:pPr>
      <w:r>
        <w:rPr>
          <w:rFonts w:ascii="Tahoma" w:hAnsi="Tahoma" w:cs="Tahoma"/>
        </w:rPr>
        <w:t xml:space="preserve">Priloga se v pdf. formatu naloži v </w:t>
      </w:r>
      <w:r w:rsidRPr="004D2034">
        <w:rPr>
          <w:rFonts w:ascii="Tahoma" w:hAnsi="Tahoma" w:cs="Tahoma"/>
          <w:u w:val="single"/>
        </w:rPr>
        <w:t>razdelek »DOKUMENTI«, del »Ostale priloge«</w:t>
      </w:r>
      <w:r w:rsidRPr="004D2034">
        <w:rPr>
          <w:rFonts w:ascii="Tahoma" w:hAnsi="Tahoma" w:cs="Tahoma"/>
        </w:rPr>
        <w:t>.</w:t>
      </w:r>
    </w:p>
    <w:p w14:paraId="45F60DE2" w14:textId="77777777" w:rsidR="00F202F8" w:rsidRDefault="00F202F8" w:rsidP="00125254">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202F8" w:rsidRPr="00034403" w14:paraId="4ED9A982" w14:textId="77777777" w:rsidTr="00890E69">
        <w:tc>
          <w:tcPr>
            <w:tcW w:w="8075" w:type="dxa"/>
            <w:tcBorders>
              <w:top w:val="single" w:sz="4" w:space="0" w:color="auto"/>
              <w:left w:val="single" w:sz="4" w:space="0" w:color="auto"/>
              <w:bottom w:val="single" w:sz="4" w:space="0" w:color="auto"/>
              <w:right w:val="single" w:sz="4" w:space="0" w:color="808080"/>
            </w:tcBorders>
          </w:tcPr>
          <w:p w14:paraId="6CA80A1C" w14:textId="77777777" w:rsidR="00F202F8" w:rsidRPr="00034403" w:rsidRDefault="00F202F8" w:rsidP="00125254">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sidRPr="00034403">
              <w:rPr>
                <w:rFonts w:ascii="Tahoma" w:hAnsi="Tahoma" w:cs="Tahoma"/>
                <w:color w:val="000000" w:themeColor="text1"/>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0598B80E" w14:textId="22E766FD" w:rsidR="00F202F8" w:rsidRPr="00034403" w:rsidRDefault="00F202F8" w:rsidP="00125254">
            <w:pPr>
              <w:keepNext/>
              <w:keepLines/>
              <w:rPr>
                <w:rFonts w:ascii="Tahoma" w:hAnsi="Tahoma" w:cs="Tahoma"/>
                <w:b/>
                <w:i/>
                <w:color w:val="000000" w:themeColor="text1"/>
              </w:rPr>
            </w:pPr>
            <w:r w:rsidRPr="00034403">
              <w:rPr>
                <w:rFonts w:ascii="Tahoma" w:hAnsi="Tahoma" w:cs="Tahoma"/>
                <w:b/>
                <w:i/>
                <w:color w:val="000000" w:themeColor="text1"/>
              </w:rPr>
              <w:t xml:space="preserve">Priloga </w:t>
            </w:r>
            <w:r w:rsidR="00A17D81">
              <w:rPr>
                <w:rFonts w:ascii="Tahoma" w:hAnsi="Tahoma" w:cs="Tahoma"/>
                <w:b/>
                <w:i/>
                <w:color w:val="000000" w:themeColor="text1"/>
              </w:rPr>
              <w:t>5</w:t>
            </w:r>
            <w:r>
              <w:rPr>
                <w:rFonts w:ascii="Tahoma" w:hAnsi="Tahoma" w:cs="Tahoma"/>
                <w:b/>
                <w:i/>
                <w:color w:val="000000" w:themeColor="text1"/>
              </w:rPr>
              <w:t>/1</w:t>
            </w:r>
          </w:p>
        </w:tc>
      </w:tr>
    </w:tbl>
    <w:p w14:paraId="0F48B174" w14:textId="10A192B9" w:rsidR="00F202F8" w:rsidRDefault="00F202F8" w:rsidP="00125254">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v pdf. formatu naloži v razdelek »Dokumenti«, del »Ostale priloge«.</w:t>
      </w:r>
    </w:p>
    <w:p w14:paraId="2186714A" w14:textId="3DB4F28F" w:rsidR="00F202F8" w:rsidRDefault="00F202F8" w:rsidP="00125254">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202F8" w:rsidRPr="00034403" w14:paraId="632F87C0" w14:textId="77777777" w:rsidTr="00890E69">
        <w:tc>
          <w:tcPr>
            <w:tcW w:w="8075" w:type="dxa"/>
            <w:tcBorders>
              <w:top w:val="single" w:sz="4" w:space="0" w:color="auto"/>
              <w:left w:val="single" w:sz="4" w:space="0" w:color="auto"/>
              <w:bottom w:val="single" w:sz="4" w:space="0" w:color="auto"/>
              <w:right w:val="single" w:sz="4" w:space="0" w:color="808080"/>
            </w:tcBorders>
          </w:tcPr>
          <w:p w14:paraId="234CB66C" w14:textId="49E90D2C" w:rsidR="00F202F8" w:rsidRPr="00034403" w:rsidRDefault="00F202F8" w:rsidP="00125254">
            <w:pPr>
              <w:keepNext/>
              <w:keepLines/>
              <w:rPr>
                <w:rFonts w:ascii="Tahoma" w:hAnsi="Tahoma" w:cs="Tahoma"/>
                <w:color w:val="000000" w:themeColor="text1"/>
              </w:rPr>
            </w:pPr>
            <w:r w:rsidRPr="00034403">
              <w:rPr>
                <w:color w:val="000000" w:themeColor="text1"/>
              </w:rPr>
              <w:lastRenderedPageBreak/>
              <w:br w:type="page"/>
            </w:r>
            <w:r w:rsidRPr="00034403">
              <w:rPr>
                <w:rFonts w:ascii="Tahoma" w:hAnsi="Tahoma" w:cs="Tahoma"/>
                <w:b/>
                <w:color w:val="000000" w:themeColor="text1"/>
              </w:rPr>
              <w:br w:type="page"/>
            </w:r>
            <w:r w:rsidRPr="00F6188C">
              <w:rPr>
                <w:rFonts w:ascii="Tahoma" w:hAnsi="Tahoma" w:cs="Tahoma"/>
              </w:rPr>
              <w:t xml:space="preserve">POTRDITEV REFERENC S STRANI </w:t>
            </w:r>
            <w:r>
              <w:rPr>
                <w:rFonts w:ascii="Tahoma" w:hAnsi="Tahoma" w:cs="Tahoma"/>
              </w:rPr>
              <w:t>REFERENČNEGA</w:t>
            </w:r>
            <w:r w:rsidRPr="00F6188C">
              <w:rPr>
                <w:rFonts w:ascii="Tahoma" w:hAnsi="Tahoma" w:cs="Tahoma"/>
              </w:rPr>
              <w:t xml:space="preserve"> NAROČNIK</w:t>
            </w:r>
            <w:r>
              <w:rPr>
                <w:rFonts w:ascii="Tahoma" w:hAnsi="Tahoma" w:cs="Tahoma"/>
              </w:rPr>
              <w:t>A</w:t>
            </w:r>
          </w:p>
        </w:tc>
        <w:tc>
          <w:tcPr>
            <w:tcW w:w="1418" w:type="dxa"/>
            <w:tcBorders>
              <w:top w:val="single" w:sz="4" w:space="0" w:color="auto"/>
              <w:left w:val="single" w:sz="4" w:space="0" w:color="808080"/>
              <w:bottom w:val="single" w:sz="4" w:space="0" w:color="auto"/>
              <w:right w:val="single" w:sz="4" w:space="0" w:color="auto"/>
            </w:tcBorders>
            <w:hideMark/>
          </w:tcPr>
          <w:p w14:paraId="50FF0A00" w14:textId="235B630F" w:rsidR="00F202F8" w:rsidRPr="00034403" w:rsidRDefault="00F202F8" w:rsidP="00125254">
            <w:pPr>
              <w:keepNext/>
              <w:keepLines/>
              <w:rPr>
                <w:rFonts w:ascii="Tahoma" w:hAnsi="Tahoma" w:cs="Tahoma"/>
                <w:b/>
                <w:i/>
                <w:color w:val="000000" w:themeColor="text1"/>
              </w:rPr>
            </w:pPr>
            <w:r w:rsidRPr="00034403">
              <w:rPr>
                <w:rFonts w:ascii="Tahoma" w:hAnsi="Tahoma" w:cs="Tahoma"/>
                <w:b/>
                <w:i/>
                <w:color w:val="000000" w:themeColor="text1"/>
              </w:rPr>
              <w:t xml:space="preserve">Priloga </w:t>
            </w:r>
            <w:r w:rsidR="00A17D81">
              <w:rPr>
                <w:rFonts w:ascii="Tahoma" w:hAnsi="Tahoma" w:cs="Tahoma"/>
                <w:b/>
                <w:i/>
                <w:color w:val="000000" w:themeColor="text1"/>
              </w:rPr>
              <w:t>5/</w:t>
            </w:r>
            <w:r>
              <w:rPr>
                <w:rFonts w:ascii="Tahoma" w:hAnsi="Tahoma" w:cs="Tahoma"/>
                <w:b/>
                <w:i/>
                <w:color w:val="000000" w:themeColor="text1"/>
              </w:rPr>
              <w:t>2</w:t>
            </w:r>
          </w:p>
        </w:tc>
      </w:tr>
    </w:tbl>
    <w:p w14:paraId="62DCA4C9" w14:textId="194D2C9B" w:rsidR="00CE0605" w:rsidRDefault="00216A78" w:rsidP="00125254">
      <w:pPr>
        <w:keepNext/>
        <w:keepLines/>
        <w:jc w:val="both"/>
        <w:rPr>
          <w:rFonts w:ascii="Tahoma" w:hAnsi="Tahoma" w:cs="Tahoma"/>
        </w:rPr>
      </w:pPr>
      <w:r>
        <w:rPr>
          <w:rFonts w:ascii="Tahoma" w:hAnsi="Tahoma" w:cs="Tahoma"/>
        </w:rPr>
        <w:t xml:space="preserve">Naročnik bo ponudnika, kateremu se je odločil oddati javno naročilo pozval k predložitvi izpolnjenje in podpisane priloge. Ponudnik lahko že ob oddaji ponudbe priloži izpolnjeno in podpisano prilogo </w:t>
      </w:r>
      <w:r w:rsidR="00FA7803" w:rsidRPr="00216A78">
        <w:rPr>
          <w:rFonts w:ascii="Tahoma" w:hAnsi="Tahoma" w:cs="Tahoma"/>
        </w:rPr>
        <w:t>v Razdelek »DOKUMENTI«, del »Ostale priloge«.</w:t>
      </w:r>
    </w:p>
    <w:p w14:paraId="40B4F83F" w14:textId="79A45CBA" w:rsidR="00216A78" w:rsidRDefault="00216A78" w:rsidP="00125254">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16A78" w:rsidRPr="00034403" w14:paraId="01CB44D1" w14:textId="77777777" w:rsidTr="00890E69">
        <w:tc>
          <w:tcPr>
            <w:tcW w:w="8075" w:type="dxa"/>
            <w:tcBorders>
              <w:top w:val="single" w:sz="4" w:space="0" w:color="auto"/>
              <w:left w:val="single" w:sz="4" w:space="0" w:color="auto"/>
              <w:bottom w:val="single" w:sz="4" w:space="0" w:color="auto"/>
              <w:right w:val="single" w:sz="4" w:space="0" w:color="808080"/>
            </w:tcBorders>
          </w:tcPr>
          <w:p w14:paraId="098E4BD0" w14:textId="2BEAB58D" w:rsidR="00216A78" w:rsidRPr="00034403" w:rsidRDefault="00216A78" w:rsidP="00125254">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Pr>
                <w:rFonts w:ascii="Tahoma" w:hAnsi="Tahoma" w:cs="Tahoma"/>
                <w:color w:val="000000" w:themeColor="text1"/>
              </w:rPr>
              <w:t>STROKOVNA SPOSOBNOST</w:t>
            </w:r>
          </w:p>
        </w:tc>
        <w:tc>
          <w:tcPr>
            <w:tcW w:w="1418" w:type="dxa"/>
            <w:tcBorders>
              <w:top w:val="single" w:sz="4" w:space="0" w:color="auto"/>
              <w:left w:val="single" w:sz="4" w:space="0" w:color="808080"/>
              <w:bottom w:val="single" w:sz="4" w:space="0" w:color="auto"/>
              <w:right w:val="single" w:sz="4" w:space="0" w:color="auto"/>
            </w:tcBorders>
            <w:hideMark/>
          </w:tcPr>
          <w:p w14:paraId="32FF28C1" w14:textId="41BABFBE" w:rsidR="00216A78" w:rsidRPr="00034403" w:rsidRDefault="00216A78" w:rsidP="00125254">
            <w:pPr>
              <w:keepNext/>
              <w:keepLines/>
              <w:rPr>
                <w:rFonts w:ascii="Tahoma" w:hAnsi="Tahoma" w:cs="Tahoma"/>
                <w:b/>
                <w:i/>
                <w:color w:val="000000" w:themeColor="text1"/>
              </w:rPr>
            </w:pPr>
            <w:r w:rsidRPr="00034403">
              <w:rPr>
                <w:rFonts w:ascii="Tahoma" w:hAnsi="Tahoma" w:cs="Tahoma"/>
                <w:b/>
                <w:i/>
                <w:color w:val="000000" w:themeColor="text1"/>
              </w:rPr>
              <w:t xml:space="preserve">Priloga </w:t>
            </w:r>
            <w:r w:rsidR="00A17D81">
              <w:rPr>
                <w:rFonts w:ascii="Tahoma" w:hAnsi="Tahoma" w:cs="Tahoma"/>
                <w:b/>
                <w:i/>
                <w:color w:val="000000" w:themeColor="text1"/>
              </w:rPr>
              <w:t>6</w:t>
            </w:r>
            <w:r>
              <w:rPr>
                <w:rFonts w:ascii="Tahoma" w:hAnsi="Tahoma" w:cs="Tahoma"/>
                <w:b/>
                <w:i/>
                <w:color w:val="000000" w:themeColor="text1"/>
              </w:rPr>
              <w:t>/1</w:t>
            </w:r>
          </w:p>
        </w:tc>
      </w:tr>
    </w:tbl>
    <w:p w14:paraId="6E1BAB16" w14:textId="0B7F8099" w:rsidR="00216A78" w:rsidRDefault="00216A78" w:rsidP="00125254">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v pdf. formatu naloži v razdelek »Dokumenti«, del »Ostale priloge«.</w:t>
      </w:r>
    </w:p>
    <w:p w14:paraId="35752721" w14:textId="6A6AE3A5" w:rsidR="00216A78" w:rsidRDefault="00216A78" w:rsidP="00125254">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16A78" w:rsidRPr="00112425" w14:paraId="0E9FBF51" w14:textId="77777777" w:rsidTr="00890E69">
        <w:tc>
          <w:tcPr>
            <w:tcW w:w="8075" w:type="dxa"/>
            <w:tcBorders>
              <w:top w:val="single" w:sz="4" w:space="0" w:color="auto"/>
              <w:left w:val="single" w:sz="4" w:space="0" w:color="auto"/>
              <w:bottom w:val="single" w:sz="4" w:space="0" w:color="auto"/>
              <w:right w:val="single" w:sz="4" w:space="0" w:color="808080"/>
            </w:tcBorders>
          </w:tcPr>
          <w:p w14:paraId="61CCF951" w14:textId="3A26D943" w:rsidR="00216A78" w:rsidRPr="00112425" w:rsidRDefault="00216A78" w:rsidP="00125254">
            <w:pPr>
              <w:keepNext/>
              <w:keepLines/>
              <w:rPr>
                <w:rFonts w:ascii="Tahoma" w:hAnsi="Tahoma" w:cs="Tahoma"/>
              </w:rPr>
            </w:pPr>
            <w:r w:rsidRPr="00112425">
              <w:br w:type="page"/>
            </w:r>
            <w:r w:rsidRPr="00112425">
              <w:rPr>
                <w:rFonts w:ascii="Tahoma" w:hAnsi="Tahoma" w:cs="Tahoma"/>
                <w:b/>
              </w:rPr>
              <w:br w:type="page"/>
            </w:r>
            <w:r w:rsidRPr="00112425">
              <w:rPr>
                <w:rFonts w:ascii="Tahoma" w:hAnsi="Tahoma" w:cs="Tahoma"/>
              </w:rPr>
              <w:t xml:space="preserve">POTRDITEV REFERENC S STRANI POSAMEZNIH NAROČNIKOV – VODJA </w:t>
            </w:r>
            <w:r>
              <w:rPr>
                <w:rFonts w:ascii="Tahoma" w:hAnsi="Tahoma" w:cs="Tahoma"/>
              </w:rPr>
              <w:t>DEL</w:t>
            </w:r>
          </w:p>
        </w:tc>
        <w:tc>
          <w:tcPr>
            <w:tcW w:w="1418" w:type="dxa"/>
            <w:tcBorders>
              <w:top w:val="single" w:sz="4" w:space="0" w:color="auto"/>
              <w:left w:val="single" w:sz="4" w:space="0" w:color="808080"/>
              <w:bottom w:val="single" w:sz="4" w:space="0" w:color="auto"/>
              <w:right w:val="single" w:sz="4" w:space="0" w:color="auto"/>
            </w:tcBorders>
            <w:hideMark/>
          </w:tcPr>
          <w:p w14:paraId="0F8579D6" w14:textId="14566F9C" w:rsidR="00216A78" w:rsidRPr="00112425" w:rsidRDefault="00216A78" w:rsidP="00125254">
            <w:pPr>
              <w:keepNext/>
              <w:keepLines/>
              <w:rPr>
                <w:rFonts w:ascii="Tahoma" w:hAnsi="Tahoma" w:cs="Tahoma"/>
                <w:b/>
                <w:i/>
              </w:rPr>
            </w:pPr>
            <w:r w:rsidRPr="009036C3">
              <w:rPr>
                <w:rFonts w:ascii="Tahoma" w:hAnsi="Tahoma" w:cs="Tahoma"/>
                <w:b/>
                <w:i/>
              </w:rPr>
              <w:t xml:space="preserve">Priloga </w:t>
            </w:r>
            <w:r w:rsidR="00A17D81">
              <w:rPr>
                <w:rFonts w:ascii="Tahoma" w:hAnsi="Tahoma" w:cs="Tahoma"/>
                <w:b/>
                <w:i/>
              </w:rPr>
              <w:t>6</w:t>
            </w:r>
            <w:r w:rsidRPr="009036C3">
              <w:rPr>
                <w:rFonts w:ascii="Tahoma" w:hAnsi="Tahoma" w:cs="Tahoma"/>
                <w:b/>
                <w:i/>
              </w:rPr>
              <w:t>/</w:t>
            </w:r>
            <w:r>
              <w:rPr>
                <w:rFonts w:ascii="Tahoma" w:hAnsi="Tahoma" w:cs="Tahoma"/>
                <w:b/>
                <w:i/>
              </w:rPr>
              <w:t>2</w:t>
            </w:r>
          </w:p>
        </w:tc>
      </w:tr>
    </w:tbl>
    <w:p w14:paraId="31C1005A" w14:textId="43E63F20" w:rsidR="00216A78" w:rsidRDefault="00216A78" w:rsidP="00125254">
      <w:pPr>
        <w:keepNext/>
        <w:keepLines/>
        <w:jc w:val="both"/>
        <w:rPr>
          <w:rFonts w:ascii="Tahoma" w:hAnsi="Tahoma" w:cs="Tahoma"/>
        </w:rPr>
      </w:pPr>
      <w:r>
        <w:rPr>
          <w:rFonts w:ascii="Tahoma" w:hAnsi="Tahoma" w:cs="Tahoma"/>
        </w:rPr>
        <w:t>Naročnik bo ponudnika, kateremu se je odločil oddati javno naročilo pozval k predložitvi izpolnjenje in podpisane priloge. Ponudnik lahko že ob oddaji ponudbe priloži izpolnjeno in podpisano prilogo</w:t>
      </w:r>
      <w:r w:rsidR="00A17D81">
        <w:rPr>
          <w:rFonts w:ascii="Tahoma" w:hAnsi="Tahoma" w:cs="Tahoma"/>
        </w:rPr>
        <w:t xml:space="preserve"> v pdf. formatu</w:t>
      </w:r>
      <w:r>
        <w:rPr>
          <w:rFonts w:ascii="Tahoma" w:hAnsi="Tahoma" w:cs="Tahoma"/>
        </w:rPr>
        <w:t xml:space="preserve"> </w:t>
      </w:r>
      <w:r w:rsidRPr="00216A78">
        <w:rPr>
          <w:rFonts w:ascii="Tahoma" w:hAnsi="Tahoma" w:cs="Tahoma"/>
        </w:rPr>
        <w:t>v Razdelek »DOKUMENTI«, del »Ostale priloge«.</w:t>
      </w:r>
    </w:p>
    <w:p w14:paraId="21AC15CC" w14:textId="6A9946E8" w:rsidR="00216A78" w:rsidRDefault="00216A78" w:rsidP="00125254">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16A78" w:rsidRPr="00112425" w14:paraId="4321F5FF" w14:textId="77777777" w:rsidTr="00A17D81">
        <w:tc>
          <w:tcPr>
            <w:tcW w:w="8075" w:type="dxa"/>
            <w:tcBorders>
              <w:top w:val="single" w:sz="4" w:space="0" w:color="auto"/>
              <w:left w:val="single" w:sz="4" w:space="0" w:color="auto"/>
              <w:bottom w:val="single" w:sz="4" w:space="0" w:color="auto"/>
              <w:right w:val="single" w:sz="4" w:space="0" w:color="808080"/>
            </w:tcBorders>
            <w:hideMark/>
          </w:tcPr>
          <w:p w14:paraId="277AD204" w14:textId="77777777" w:rsidR="00216A78" w:rsidRPr="00112425" w:rsidRDefault="00216A78" w:rsidP="00125254">
            <w:pPr>
              <w:keepNext/>
              <w:keepLines/>
              <w:rPr>
                <w:rFonts w:ascii="Tahoma" w:hAnsi="Tahoma" w:cs="Tahoma"/>
              </w:rPr>
            </w:pPr>
            <w:r w:rsidRPr="00112425">
              <w:rPr>
                <w:rFonts w:ascii="Tahoma" w:hAnsi="Tahoma" w:cs="Tahoma"/>
              </w:rPr>
              <w:t>ZAVAROVANJE ODGOVORNOSTI</w:t>
            </w:r>
          </w:p>
        </w:tc>
        <w:tc>
          <w:tcPr>
            <w:tcW w:w="1418" w:type="dxa"/>
            <w:tcBorders>
              <w:top w:val="single" w:sz="4" w:space="0" w:color="auto"/>
              <w:left w:val="single" w:sz="4" w:space="0" w:color="808080"/>
              <w:bottom w:val="single" w:sz="4" w:space="0" w:color="auto"/>
              <w:right w:val="single" w:sz="4" w:space="0" w:color="auto"/>
            </w:tcBorders>
            <w:hideMark/>
          </w:tcPr>
          <w:p w14:paraId="2DD79954" w14:textId="6D8830DC" w:rsidR="00216A78" w:rsidRPr="00112425" w:rsidRDefault="00216A78" w:rsidP="00125254">
            <w:pPr>
              <w:keepNext/>
              <w:keepLines/>
              <w:rPr>
                <w:rFonts w:ascii="Tahoma" w:hAnsi="Tahoma" w:cs="Tahoma"/>
                <w:b/>
                <w:i/>
              </w:rPr>
            </w:pPr>
            <w:r w:rsidRPr="00112425">
              <w:rPr>
                <w:rFonts w:ascii="Tahoma" w:hAnsi="Tahoma" w:cs="Tahoma"/>
                <w:b/>
                <w:i/>
              </w:rPr>
              <w:t xml:space="preserve">Priloga </w:t>
            </w:r>
            <w:r w:rsidR="00A17D81">
              <w:rPr>
                <w:rFonts w:ascii="Tahoma" w:hAnsi="Tahoma" w:cs="Tahoma"/>
                <w:b/>
                <w:i/>
              </w:rPr>
              <w:t>7</w:t>
            </w:r>
          </w:p>
        </w:tc>
      </w:tr>
    </w:tbl>
    <w:p w14:paraId="0490C66E" w14:textId="77777777" w:rsidR="00A17D81" w:rsidRDefault="00216A78" w:rsidP="00A17D81">
      <w:pPr>
        <w:keepNext/>
        <w:keepLines/>
        <w:autoSpaceDE w:val="0"/>
        <w:autoSpaceDN w:val="0"/>
        <w:adjustRightInd w:val="0"/>
        <w:jc w:val="both"/>
        <w:rPr>
          <w:rFonts w:ascii="Tahoma" w:hAnsi="Tahoma" w:cs="Tahoma"/>
          <w:color w:val="000000" w:themeColor="text1"/>
        </w:rPr>
      </w:pPr>
      <w:r w:rsidRPr="00112425">
        <w:rPr>
          <w:rFonts w:ascii="Tahoma" w:hAnsi="Tahoma" w:cs="Tahoma"/>
        </w:rPr>
        <w:t xml:space="preserve">Kot dokazilo za izpolnjevanje pogoja mora ponudnik </w:t>
      </w:r>
      <w:r>
        <w:rPr>
          <w:rFonts w:ascii="Tahoma" w:hAnsi="Tahoma" w:cs="Tahoma"/>
        </w:rPr>
        <w:t>ustrezna dokazila</w:t>
      </w:r>
      <w:r w:rsidRPr="00112425">
        <w:rPr>
          <w:rFonts w:ascii="Tahoma" w:hAnsi="Tahoma" w:cs="Tahoma"/>
        </w:rPr>
        <w:t>.</w:t>
      </w:r>
      <w:r w:rsidR="00A17D81">
        <w:rPr>
          <w:rFonts w:ascii="Tahoma" w:hAnsi="Tahoma" w:cs="Tahoma"/>
        </w:rPr>
        <w:t xml:space="preserve"> </w:t>
      </w:r>
      <w:r w:rsidR="00A17D81" w:rsidRPr="00034403">
        <w:rPr>
          <w:rFonts w:ascii="Tahoma" w:hAnsi="Tahoma" w:cs="Tahoma"/>
          <w:color w:val="000000" w:themeColor="text1"/>
        </w:rPr>
        <w:t xml:space="preserve">Ponudnik </w:t>
      </w:r>
      <w:r w:rsidR="00A17D81" w:rsidRPr="00034403">
        <w:rPr>
          <w:rFonts w:ascii="Tahoma" w:hAnsi="Tahoma" w:cs="Tahoma"/>
          <w:bCs/>
          <w:color w:val="000000" w:themeColor="text1"/>
          <w:szCs w:val="22"/>
        </w:rPr>
        <w:t xml:space="preserve">izpolnjeno in podpisano prilogo </w:t>
      </w:r>
      <w:r w:rsidR="00A17D81" w:rsidRPr="00034403">
        <w:rPr>
          <w:rFonts w:ascii="Tahoma" w:hAnsi="Tahoma" w:cs="Tahoma"/>
          <w:color w:val="000000" w:themeColor="text1"/>
        </w:rPr>
        <w:t>v pdf. formatu naloži v razdelek »Dokumenti«, del »Ostale priloge«.</w:t>
      </w:r>
    </w:p>
    <w:p w14:paraId="154231BD" w14:textId="3A33E61A" w:rsidR="00216A78" w:rsidRDefault="00216A78" w:rsidP="00125254">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216A78" w:rsidRPr="00216A78" w14:paraId="52DDCBE0" w14:textId="77777777" w:rsidTr="00A17D81">
        <w:tc>
          <w:tcPr>
            <w:tcW w:w="8075" w:type="dxa"/>
            <w:tcBorders>
              <w:top w:val="single" w:sz="4" w:space="0" w:color="auto"/>
              <w:bottom w:val="single" w:sz="4" w:space="0" w:color="auto"/>
            </w:tcBorders>
          </w:tcPr>
          <w:p w14:paraId="24B996A6" w14:textId="77777777" w:rsidR="00216A78" w:rsidRPr="00216A78" w:rsidRDefault="00216A78" w:rsidP="00125254">
            <w:pPr>
              <w:keepNext/>
              <w:keepLines/>
              <w:autoSpaceDE w:val="0"/>
              <w:autoSpaceDN w:val="0"/>
              <w:adjustRightInd w:val="0"/>
              <w:jc w:val="both"/>
              <w:rPr>
                <w:rFonts w:ascii="Tahoma" w:hAnsi="Tahoma" w:cs="Tahoma"/>
                <w:color w:val="000000" w:themeColor="text1"/>
              </w:rPr>
            </w:pPr>
            <w:r w:rsidRPr="00216A78">
              <w:rPr>
                <w:rFonts w:ascii="Tahoma" w:hAnsi="Tahoma" w:cs="Tahoma"/>
                <w:color w:val="000000" w:themeColor="text1"/>
              </w:rPr>
              <w:t>POTRDILO NAROČNIKA O OGLEDU OBJEKTA</w:t>
            </w:r>
          </w:p>
        </w:tc>
        <w:tc>
          <w:tcPr>
            <w:tcW w:w="1418" w:type="dxa"/>
            <w:tcBorders>
              <w:top w:val="single" w:sz="4" w:space="0" w:color="auto"/>
              <w:bottom w:val="single" w:sz="4" w:space="0" w:color="auto"/>
            </w:tcBorders>
          </w:tcPr>
          <w:p w14:paraId="7ED52AF4" w14:textId="79CD98B6" w:rsidR="00216A78" w:rsidRPr="00216A78" w:rsidRDefault="00216A78" w:rsidP="00125254">
            <w:pPr>
              <w:keepNext/>
              <w:keepLines/>
              <w:autoSpaceDE w:val="0"/>
              <w:autoSpaceDN w:val="0"/>
              <w:adjustRightInd w:val="0"/>
              <w:jc w:val="both"/>
              <w:rPr>
                <w:rFonts w:ascii="Tahoma" w:hAnsi="Tahoma" w:cs="Tahoma"/>
                <w:b/>
                <w:i/>
                <w:color w:val="000000" w:themeColor="text1"/>
              </w:rPr>
            </w:pPr>
            <w:r w:rsidRPr="00216A78">
              <w:rPr>
                <w:rFonts w:ascii="Tahoma" w:hAnsi="Tahoma" w:cs="Tahoma"/>
                <w:b/>
                <w:i/>
                <w:color w:val="000000" w:themeColor="text1"/>
              </w:rPr>
              <w:t xml:space="preserve">Priloga </w:t>
            </w:r>
            <w:r w:rsidR="00A17D81">
              <w:rPr>
                <w:rFonts w:ascii="Tahoma" w:hAnsi="Tahoma" w:cs="Tahoma"/>
                <w:b/>
                <w:i/>
                <w:color w:val="000000" w:themeColor="text1"/>
              </w:rPr>
              <w:t>8</w:t>
            </w:r>
          </w:p>
        </w:tc>
      </w:tr>
    </w:tbl>
    <w:p w14:paraId="21E32652" w14:textId="5A24E1A8" w:rsidR="00216A78" w:rsidRPr="00216A78" w:rsidRDefault="00A17D81" w:rsidP="00125254">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v pdf. formatu naloži v razdelek »Dokumenti«, del »Ostale priloge«</w:t>
      </w:r>
      <w:r w:rsidR="00216A78" w:rsidRPr="00216A78">
        <w:rPr>
          <w:rFonts w:ascii="Tahoma" w:hAnsi="Tahoma" w:cs="Tahoma"/>
          <w:color w:val="000000" w:themeColor="text1"/>
        </w:rPr>
        <w:t>.</w:t>
      </w:r>
    </w:p>
    <w:p w14:paraId="0A2E23AC" w14:textId="77777777" w:rsidR="003F5BC4" w:rsidRDefault="003F5BC4" w:rsidP="00125254">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7673A4" w14:paraId="482BD819" w14:textId="77777777" w:rsidTr="00A17D81">
        <w:tc>
          <w:tcPr>
            <w:tcW w:w="8075" w:type="dxa"/>
            <w:tcBorders>
              <w:top w:val="single" w:sz="4" w:space="0" w:color="auto"/>
              <w:bottom w:val="single" w:sz="4" w:space="0" w:color="auto"/>
            </w:tcBorders>
          </w:tcPr>
          <w:p w14:paraId="097A5863" w14:textId="73201039" w:rsidR="00A17D81" w:rsidRPr="00A17D81" w:rsidRDefault="00A17D81" w:rsidP="00A17D81">
            <w:pPr>
              <w:keepNext/>
              <w:keepLines/>
              <w:jc w:val="both"/>
              <w:rPr>
                <w:rFonts w:ascii="Tahoma" w:hAnsi="Tahoma" w:cs="Tahoma"/>
              </w:rPr>
            </w:pPr>
            <w:r w:rsidRPr="00A17D81">
              <w:rPr>
                <w:rFonts w:ascii="Tahoma" w:hAnsi="Tahoma" w:cs="Tahoma"/>
                <w:b/>
                <w:i/>
                <w:u w:val="single"/>
              </w:rPr>
              <w:br w:type="page"/>
            </w:r>
            <w:r w:rsidRPr="00A17D81">
              <w:rPr>
                <w:rFonts w:ascii="Tahoma" w:hAnsi="Tahoma" w:cs="Tahoma"/>
              </w:rPr>
              <w:t xml:space="preserve">RAVNANJE NA OBMOČJU </w:t>
            </w:r>
            <w:r w:rsidR="007673A4" w:rsidRPr="007673A4">
              <w:rPr>
                <w:rFonts w:ascii="Tahoma" w:hAnsi="Tahoma" w:cs="Tahoma"/>
              </w:rPr>
              <w:t xml:space="preserve">VODOVODNEGA </w:t>
            </w:r>
            <w:r w:rsidRPr="00A17D81">
              <w:rPr>
                <w:rFonts w:ascii="Tahoma" w:hAnsi="Tahoma" w:cs="Tahoma"/>
              </w:rPr>
              <w:t>ZAJETJA – VVO 0</w:t>
            </w:r>
          </w:p>
        </w:tc>
        <w:tc>
          <w:tcPr>
            <w:tcW w:w="1418" w:type="dxa"/>
            <w:tcBorders>
              <w:top w:val="single" w:sz="4" w:space="0" w:color="auto"/>
              <w:bottom w:val="single" w:sz="4" w:space="0" w:color="auto"/>
            </w:tcBorders>
          </w:tcPr>
          <w:p w14:paraId="76D79995" w14:textId="1116AB8D" w:rsidR="00A17D81" w:rsidRPr="00A17D81" w:rsidRDefault="00A17D81" w:rsidP="00A17D81">
            <w:pPr>
              <w:keepNext/>
              <w:keepLines/>
              <w:jc w:val="both"/>
              <w:rPr>
                <w:rFonts w:ascii="Tahoma" w:hAnsi="Tahoma" w:cs="Tahoma"/>
                <w:b/>
                <w:i/>
              </w:rPr>
            </w:pPr>
            <w:r w:rsidRPr="00A17D81">
              <w:rPr>
                <w:rFonts w:ascii="Tahoma" w:hAnsi="Tahoma" w:cs="Tahoma"/>
                <w:b/>
                <w:i/>
              </w:rPr>
              <w:t>Priloga</w:t>
            </w:r>
            <w:r w:rsidRPr="007673A4">
              <w:rPr>
                <w:rFonts w:ascii="Tahoma" w:hAnsi="Tahoma" w:cs="Tahoma"/>
                <w:b/>
                <w:i/>
              </w:rPr>
              <w:t xml:space="preserve"> </w:t>
            </w:r>
            <w:r w:rsidR="00390017">
              <w:rPr>
                <w:rFonts w:ascii="Tahoma" w:hAnsi="Tahoma" w:cs="Tahoma"/>
                <w:b/>
                <w:i/>
              </w:rPr>
              <w:t>9</w:t>
            </w:r>
          </w:p>
        </w:tc>
      </w:tr>
    </w:tbl>
    <w:p w14:paraId="7DCBA9FB" w14:textId="77777777" w:rsidR="00A17D81" w:rsidRDefault="00A17D81" w:rsidP="00A17D81">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 xml:space="preserve">Ponudnik </w:t>
      </w:r>
      <w:r w:rsidRPr="00034403">
        <w:rPr>
          <w:rFonts w:ascii="Tahoma" w:hAnsi="Tahoma" w:cs="Tahoma"/>
          <w:bCs/>
          <w:color w:val="000000" w:themeColor="text1"/>
          <w:szCs w:val="22"/>
        </w:rPr>
        <w:t xml:space="preserve">izpolnjeno in podpisano prilogo </w:t>
      </w:r>
      <w:r w:rsidRPr="00034403">
        <w:rPr>
          <w:rFonts w:ascii="Tahoma" w:hAnsi="Tahoma" w:cs="Tahoma"/>
          <w:color w:val="000000" w:themeColor="text1"/>
        </w:rPr>
        <w:t>v pdf. formatu naloži v razdelek »Dokumenti«, del »Ostale priloge«.</w:t>
      </w:r>
    </w:p>
    <w:p w14:paraId="59366E95" w14:textId="77777777" w:rsidR="00A17D81" w:rsidRPr="00A679F4" w:rsidRDefault="00A17D81" w:rsidP="00125254">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1E3D0E8F" w14:textId="77777777" w:rsidTr="00A17D81">
        <w:tc>
          <w:tcPr>
            <w:tcW w:w="8075" w:type="dxa"/>
          </w:tcPr>
          <w:p w14:paraId="2CD0B0D4" w14:textId="246F4CCE" w:rsidR="00A17D81" w:rsidRPr="00A679F4" w:rsidRDefault="004D4206" w:rsidP="00125254">
            <w:pPr>
              <w:keepNext/>
              <w:keepLines/>
              <w:jc w:val="both"/>
              <w:rPr>
                <w:rFonts w:ascii="Tahoma" w:hAnsi="Tahoma" w:cs="Tahoma"/>
              </w:rPr>
            </w:pPr>
            <w:r>
              <w:rPr>
                <w:rFonts w:ascii="Tahoma" w:hAnsi="Tahoma" w:cs="Tahoma"/>
              </w:rPr>
              <w:t>OSNUTEK</w:t>
            </w:r>
            <w:r w:rsidRPr="00A679F4">
              <w:rPr>
                <w:rFonts w:ascii="Tahoma" w:hAnsi="Tahoma" w:cs="Tahoma"/>
              </w:rPr>
              <w:t xml:space="preserve"> </w:t>
            </w:r>
            <w:r w:rsidR="00A17D81" w:rsidRPr="00A679F4">
              <w:rPr>
                <w:rFonts w:ascii="Tahoma" w:hAnsi="Tahoma" w:cs="Tahoma"/>
              </w:rPr>
              <w:t>OKVIRNEGA SPORAZUMA</w:t>
            </w:r>
            <w:r w:rsidR="00A17D81">
              <w:rPr>
                <w:rFonts w:ascii="Tahoma" w:hAnsi="Tahoma" w:cs="Tahoma"/>
              </w:rPr>
              <w:t xml:space="preserve">; </w:t>
            </w:r>
            <w:r w:rsidR="00A17D81" w:rsidRPr="00A679F4">
              <w:rPr>
                <w:rFonts w:ascii="Tahoma" w:hAnsi="Tahoma" w:cs="Tahoma"/>
                <w:color w:val="FF0000"/>
              </w:rPr>
              <w:t>ni potrebno prilagati v ponudbi</w:t>
            </w:r>
          </w:p>
        </w:tc>
        <w:tc>
          <w:tcPr>
            <w:tcW w:w="1418" w:type="dxa"/>
          </w:tcPr>
          <w:p w14:paraId="2B595C77" w14:textId="37952DDA" w:rsidR="00A17D81" w:rsidRPr="00A679F4" w:rsidRDefault="00A17D81" w:rsidP="00A17D81">
            <w:pPr>
              <w:keepNext/>
              <w:keepLines/>
              <w:jc w:val="both"/>
              <w:rPr>
                <w:rFonts w:ascii="Tahoma" w:hAnsi="Tahoma" w:cs="Tahoma"/>
                <w:b/>
                <w:i/>
              </w:rPr>
            </w:pPr>
            <w:r w:rsidRPr="00A679F4">
              <w:rPr>
                <w:rFonts w:ascii="Tahoma" w:hAnsi="Tahoma" w:cs="Tahoma"/>
                <w:b/>
                <w:i/>
              </w:rPr>
              <w:t xml:space="preserve">Priloga </w:t>
            </w:r>
            <w:r>
              <w:rPr>
                <w:rFonts w:ascii="Tahoma" w:hAnsi="Tahoma" w:cs="Tahoma"/>
                <w:b/>
                <w:i/>
              </w:rPr>
              <w:t>1</w:t>
            </w:r>
            <w:r w:rsidR="00390017">
              <w:rPr>
                <w:rFonts w:ascii="Tahoma" w:hAnsi="Tahoma" w:cs="Tahoma"/>
                <w:b/>
                <w:i/>
              </w:rPr>
              <w:t>0</w:t>
            </w:r>
          </w:p>
        </w:tc>
      </w:tr>
    </w:tbl>
    <w:p w14:paraId="4D4A0444" w14:textId="45DF0866" w:rsidR="00D03459" w:rsidRPr="00A679F4" w:rsidRDefault="004D4206" w:rsidP="00125254">
      <w:pPr>
        <w:keepNext/>
        <w:keepLines/>
        <w:jc w:val="both"/>
        <w:rPr>
          <w:rFonts w:ascii="Tahoma" w:hAnsi="Tahoma" w:cs="Tahoma"/>
          <w:sz w:val="16"/>
        </w:rPr>
      </w:pPr>
      <w:r>
        <w:rPr>
          <w:rFonts w:ascii="Tahoma" w:hAnsi="Tahoma" w:cs="Tahoma"/>
        </w:rPr>
        <w:t>Osnutek</w:t>
      </w:r>
      <w:r w:rsidRPr="00A679F4">
        <w:rPr>
          <w:rFonts w:ascii="Tahoma" w:hAnsi="Tahoma" w:cs="Tahoma"/>
        </w:rPr>
        <w:t xml:space="preserve"> </w:t>
      </w:r>
      <w:r w:rsidR="00D03459" w:rsidRPr="00A679F4">
        <w:rPr>
          <w:rFonts w:ascii="Tahoma" w:hAnsi="Tahoma" w:cs="Tahoma"/>
        </w:rPr>
        <w:t>okvirn</w:t>
      </w:r>
      <w:r w:rsidR="00310EA6" w:rsidRPr="00A679F4">
        <w:rPr>
          <w:rFonts w:ascii="Tahoma" w:hAnsi="Tahoma" w:cs="Tahoma"/>
        </w:rPr>
        <w:t>ega</w:t>
      </w:r>
      <w:r w:rsidR="00D03459" w:rsidRPr="00A679F4">
        <w:rPr>
          <w:rFonts w:ascii="Tahoma" w:hAnsi="Tahoma" w:cs="Tahoma"/>
        </w:rPr>
        <w:t xml:space="preserve"> sporazum</w:t>
      </w:r>
      <w:r w:rsidR="00310EA6" w:rsidRPr="00A679F4">
        <w:rPr>
          <w:rFonts w:ascii="Tahoma" w:hAnsi="Tahoma" w:cs="Tahoma"/>
        </w:rPr>
        <w:t>a</w:t>
      </w:r>
      <w:r w:rsidR="00D03459" w:rsidRPr="00A679F4">
        <w:rPr>
          <w:rFonts w:ascii="Tahoma" w:hAnsi="Tahoma" w:cs="Tahoma"/>
        </w:rPr>
        <w:t xml:space="preserve"> </w:t>
      </w:r>
      <w:r w:rsidR="00310EA6" w:rsidRPr="00A679F4">
        <w:rPr>
          <w:rFonts w:ascii="Tahoma" w:hAnsi="Tahoma" w:cs="Tahoma"/>
        </w:rPr>
        <w:t>je</w:t>
      </w:r>
      <w:r w:rsidR="00D03459" w:rsidRPr="00A679F4">
        <w:rPr>
          <w:rFonts w:ascii="Tahoma" w:hAnsi="Tahoma" w:cs="Tahoma"/>
        </w:rPr>
        <w:t xml:space="preserve"> sestavni del razpisne dokumentacije. Ponudnik z oddajo ponudbe (oz. s Prilogo 3/1) potrdi, da se strinja z vsebino vzorca okvirnega sporazuma, </w:t>
      </w:r>
      <w:r w:rsidR="00D03459" w:rsidRPr="00A679F4">
        <w:rPr>
          <w:rFonts w:ascii="Tahoma" w:hAnsi="Tahoma" w:cs="Tahoma"/>
          <w:u w:val="single"/>
        </w:rPr>
        <w:t xml:space="preserve">zato ga k ponudbeni dokumentaciji ponudniku </w:t>
      </w:r>
      <w:r w:rsidR="00D03459" w:rsidRPr="00A679F4">
        <w:rPr>
          <w:rFonts w:ascii="Tahoma" w:hAnsi="Tahoma" w:cs="Tahoma"/>
          <w:b/>
          <w:u w:val="single"/>
        </w:rPr>
        <w:t>ni</w:t>
      </w:r>
      <w:r w:rsidR="00D03459" w:rsidRPr="00A679F4">
        <w:rPr>
          <w:rFonts w:ascii="Tahoma" w:hAnsi="Tahoma" w:cs="Tahoma"/>
          <w:u w:val="single"/>
        </w:rPr>
        <w:t xml:space="preserve"> potrebno priložiti</w:t>
      </w:r>
      <w:r w:rsidR="00D03459" w:rsidRPr="00A679F4">
        <w:rPr>
          <w:rFonts w:ascii="Tahoma" w:hAnsi="Tahoma" w:cs="Tahoma"/>
        </w:rPr>
        <w:t xml:space="preserve">.       </w:t>
      </w:r>
    </w:p>
    <w:p w14:paraId="541A54A2" w14:textId="068A7079" w:rsidR="007E1A47" w:rsidRPr="00A679F4" w:rsidRDefault="007E1A47" w:rsidP="00125254">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1364A363" w14:textId="77777777" w:rsidTr="00A17D81">
        <w:tc>
          <w:tcPr>
            <w:tcW w:w="8075" w:type="dxa"/>
            <w:tcBorders>
              <w:top w:val="single" w:sz="4" w:space="0" w:color="auto"/>
              <w:bottom w:val="single" w:sz="4" w:space="0" w:color="auto"/>
            </w:tcBorders>
          </w:tcPr>
          <w:p w14:paraId="48FF3B8D" w14:textId="6220CEE9" w:rsidR="00A17D81" w:rsidRPr="00A679F4" w:rsidRDefault="00A17D81" w:rsidP="00125254">
            <w:pPr>
              <w:keepNext/>
              <w:keepLines/>
              <w:rPr>
                <w:rFonts w:ascii="Tahoma" w:hAnsi="Tahoma" w:cs="Tahoma"/>
              </w:rPr>
            </w:pPr>
            <w:r w:rsidRPr="00A679F4">
              <w:rPr>
                <w:rFonts w:ascii="Tahoma" w:hAnsi="Tahoma" w:cs="Tahoma"/>
                <w:b/>
              </w:rPr>
              <w:br w:type="page"/>
            </w:r>
            <w:r w:rsidRPr="00A679F4">
              <w:rPr>
                <w:rFonts w:ascii="Tahoma" w:hAnsi="Tahoma" w:cs="Tahoma"/>
              </w:rPr>
              <w:br w:type="page"/>
            </w:r>
            <w:r w:rsidRPr="00A679F4">
              <w:rPr>
                <w:rFonts w:ascii="Tahoma" w:hAnsi="Tahoma" w:cs="Tahoma"/>
              </w:rPr>
              <w:br w:type="page"/>
            </w:r>
            <w:r w:rsidRPr="00A679F4">
              <w:rPr>
                <w:rFonts w:ascii="Tahoma" w:hAnsi="Tahoma" w:cs="Tahoma"/>
              </w:rPr>
              <w:br w:type="page"/>
              <w:t>VZOREC FINANČNEGA ZAVAROVANJA ZA DOBR</w:t>
            </w:r>
            <w:r w:rsidR="00F77F12">
              <w:rPr>
                <w:rFonts w:ascii="Tahoma" w:hAnsi="Tahoma" w:cs="Tahoma"/>
              </w:rPr>
              <w:t>O</w:t>
            </w:r>
            <w:r w:rsidRPr="00A679F4">
              <w:rPr>
                <w:rFonts w:ascii="Tahoma" w:hAnsi="Tahoma" w:cs="Tahoma"/>
              </w:rPr>
              <w:t xml:space="preserve"> IZVEDB</w:t>
            </w:r>
            <w:r w:rsidR="00F77F12">
              <w:rPr>
                <w:rFonts w:ascii="Tahoma" w:hAnsi="Tahoma" w:cs="Tahoma"/>
              </w:rPr>
              <w:t>O</w:t>
            </w:r>
            <w:r w:rsidRPr="00A679F4">
              <w:rPr>
                <w:rFonts w:ascii="Tahoma" w:hAnsi="Tahoma" w:cs="Tahoma"/>
              </w:rPr>
              <w:t xml:space="preserve"> OBVEZNOSTI</w:t>
            </w:r>
            <w:r w:rsidRPr="00A679F4">
              <w:rPr>
                <w:rFonts w:ascii="Tahoma" w:hAnsi="Tahoma" w:cs="Tahoma"/>
                <w:color w:val="FF0000"/>
              </w:rPr>
              <w:t>; ni potrebno prilagati v ponudbi</w:t>
            </w:r>
          </w:p>
        </w:tc>
        <w:tc>
          <w:tcPr>
            <w:tcW w:w="1418" w:type="dxa"/>
            <w:tcBorders>
              <w:top w:val="single" w:sz="4" w:space="0" w:color="auto"/>
              <w:bottom w:val="single" w:sz="4" w:space="0" w:color="auto"/>
            </w:tcBorders>
          </w:tcPr>
          <w:p w14:paraId="48161D08" w14:textId="4F55EAC5" w:rsidR="00A17D81" w:rsidRPr="00A679F4" w:rsidRDefault="00A17D81" w:rsidP="00A17D81">
            <w:pPr>
              <w:keepNext/>
              <w:keepLines/>
              <w:rPr>
                <w:rFonts w:ascii="Tahoma" w:hAnsi="Tahoma" w:cs="Tahoma"/>
                <w:b/>
                <w:i/>
              </w:rPr>
            </w:pPr>
            <w:r w:rsidRPr="00A679F4">
              <w:rPr>
                <w:rFonts w:ascii="Tahoma" w:hAnsi="Tahoma" w:cs="Tahoma"/>
                <w:b/>
                <w:i/>
              </w:rPr>
              <w:t xml:space="preserve">Priloga </w:t>
            </w:r>
            <w:r>
              <w:rPr>
                <w:rFonts w:ascii="Tahoma" w:hAnsi="Tahoma" w:cs="Tahoma"/>
                <w:b/>
                <w:i/>
              </w:rPr>
              <w:t>1</w:t>
            </w:r>
            <w:r w:rsidR="00390017">
              <w:rPr>
                <w:rFonts w:ascii="Tahoma" w:hAnsi="Tahoma" w:cs="Tahoma"/>
                <w:b/>
                <w:i/>
              </w:rPr>
              <w:t>1</w:t>
            </w:r>
          </w:p>
        </w:tc>
      </w:tr>
    </w:tbl>
    <w:p w14:paraId="455B4314" w14:textId="07F40567" w:rsidR="007E1A47" w:rsidRPr="00A679F4" w:rsidRDefault="007E1A47" w:rsidP="00125254">
      <w:pPr>
        <w:keepNext/>
        <w:keepLines/>
        <w:jc w:val="both"/>
      </w:pPr>
      <w:r w:rsidRPr="00A679F4">
        <w:rPr>
          <w:rFonts w:ascii="Tahoma" w:hAnsi="Tahoma" w:cs="Tahoma"/>
        </w:rPr>
        <w:t>V prilogi je priložen vzorec finančnega zavarovanja za dobro izvedbo</w:t>
      </w:r>
      <w:r w:rsidR="0047263E">
        <w:rPr>
          <w:rFonts w:ascii="Tahoma" w:hAnsi="Tahoma" w:cs="Tahoma"/>
        </w:rPr>
        <w:t xml:space="preserve"> pogodbenih</w:t>
      </w:r>
      <w:r w:rsidRPr="00A679F4">
        <w:rPr>
          <w:rFonts w:ascii="Tahoma" w:hAnsi="Tahoma" w:cs="Tahoma"/>
        </w:rPr>
        <w:t xml:space="preserve"> obveznosti, ki ga bo moral izbrani ponudnik (v skladu z zahtevami razpisne dokumentacije) predložiti naročniku.</w:t>
      </w:r>
      <w:r w:rsidRPr="00A679F4">
        <w:t xml:space="preserve"> </w:t>
      </w:r>
    </w:p>
    <w:p w14:paraId="59292204" w14:textId="77777777" w:rsidR="007E1A47" w:rsidRPr="00A679F4" w:rsidRDefault="007E1A47" w:rsidP="00125254">
      <w:pPr>
        <w:keepNext/>
        <w:keepLines/>
        <w:jc w:val="both"/>
        <w:rPr>
          <w:rFonts w:ascii="Tahoma" w:hAnsi="Tahoma" w:cs="Tahoma"/>
          <w:sz w:val="14"/>
        </w:rPr>
      </w:pPr>
    </w:p>
    <w:p w14:paraId="28166143" w14:textId="25D3CDFB" w:rsidR="00ED17FD" w:rsidRDefault="00222C85" w:rsidP="00125254">
      <w:pPr>
        <w:keepNext/>
        <w:keepLines/>
        <w:jc w:val="both"/>
        <w:rPr>
          <w:rFonts w:ascii="Tahoma" w:hAnsi="Tahoma" w:cs="Tahoma"/>
        </w:rPr>
      </w:pPr>
      <w:r w:rsidRPr="00A679F4">
        <w:rPr>
          <w:rFonts w:ascii="Tahoma" w:hAnsi="Tahoma" w:cs="Tahoma"/>
        </w:rPr>
        <w:t xml:space="preserve">Ponudnik z oddajo ponudbe (oz. s Prilogo 3/1) potrdi, da se strinja z vsebino oz. vzorcem finančnega zavarovanja, </w:t>
      </w:r>
      <w:r w:rsidRPr="00A679F4">
        <w:rPr>
          <w:rFonts w:ascii="Tahoma" w:hAnsi="Tahoma" w:cs="Tahoma"/>
          <w:u w:val="single"/>
        </w:rPr>
        <w:t>zato ga k ponudbeni dokumentaciji</w:t>
      </w:r>
      <w:r w:rsidRPr="00A679F4">
        <w:rPr>
          <w:rFonts w:ascii="Tahoma" w:hAnsi="Tahoma" w:cs="Tahoma"/>
        </w:rPr>
        <w:t xml:space="preserve"> ponudniku </w:t>
      </w:r>
      <w:r w:rsidRPr="00A679F4">
        <w:rPr>
          <w:rFonts w:ascii="Tahoma" w:hAnsi="Tahoma" w:cs="Tahoma"/>
          <w:b/>
          <w:u w:val="single"/>
        </w:rPr>
        <w:t>ni</w:t>
      </w:r>
      <w:r w:rsidRPr="00A679F4">
        <w:rPr>
          <w:rFonts w:ascii="Tahoma" w:hAnsi="Tahoma" w:cs="Tahoma"/>
          <w:u w:val="single"/>
        </w:rPr>
        <w:t xml:space="preserve"> potrebno priložiti</w:t>
      </w:r>
      <w:r w:rsidRPr="00A679F4">
        <w:rPr>
          <w:rFonts w:ascii="Tahoma" w:hAnsi="Tahoma" w:cs="Tahoma"/>
        </w:rPr>
        <w:t>.</w:t>
      </w:r>
    </w:p>
    <w:p w14:paraId="7D5057C1" w14:textId="77777777" w:rsidR="00A17D81" w:rsidRDefault="00A17D81" w:rsidP="00125254">
      <w:pPr>
        <w:keepNext/>
        <w:keepLines/>
        <w:jc w:val="both"/>
        <w:rPr>
          <w:rFonts w:ascii="Tahoma" w:hAnsi="Tahoma" w:cs="Tahoma"/>
        </w:rPr>
      </w:pPr>
    </w:p>
    <w:p w14:paraId="3B3D0A05" w14:textId="77777777" w:rsidR="00A17D81" w:rsidRDefault="00A17D81" w:rsidP="00125254">
      <w:pPr>
        <w:keepNext/>
        <w:keepLines/>
        <w:jc w:val="both"/>
        <w:rPr>
          <w:rFonts w:ascii="Tahoma" w:hAnsi="Tahoma" w:cs="Tahoma"/>
        </w:rPr>
      </w:pPr>
    </w:p>
    <w:p w14:paraId="065DCD8F" w14:textId="77777777" w:rsidR="00A33543" w:rsidRDefault="00A33543" w:rsidP="00125254">
      <w:pPr>
        <w:keepNext/>
        <w:keepLines/>
        <w:jc w:val="both"/>
        <w:rPr>
          <w:rFonts w:ascii="Tahoma" w:hAnsi="Tahoma" w:cs="Tahoma"/>
        </w:rPr>
      </w:pPr>
    </w:p>
    <w:p w14:paraId="3C2B64F7" w14:textId="77777777" w:rsidR="00A33543" w:rsidRDefault="00A33543" w:rsidP="00125254">
      <w:pPr>
        <w:keepNext/>
        <w:keepLines/>
        <w:jc w:val="both"/>
        <w:rPr>
          <w:rFonts w:ascii="Tahoma" w:hAnsi="Tahoma" w:cs="Tahoma"/>
        </w:rPr>
      </w:pPr>
    </w:p>
    <w:p w14:paraId="46A89790" w14:textId="77777777" w:rsidR="00A33543" w:rsidRDefault="00A33543" w:rsidP="00125254">
      <w:pPr>
        <w:keepNext/>
        <w:keepLines/>
        <w:jc w:val="both"/>
        <w:rPr>
          <w:rFonts w:ascii="Tahoma" w:hAnsi="Tahoma" w:cs="Tahoma"/>
        </w:rPr>
      </w:pPr>
    </w:p>
    <w:p w14:paraId="2F07003A" w14:textId="77777777" w:rsidR="00A33543" w:rsidRDefault="00A33543" w:rsidP="00125254">
      <w:pPr>
        <w:keepNext/>
        <w:keepLines/>
        <w:jc w:val="both"/>
        <w:rPr>
          <w:rFonts w:ascii="Tahoma" w:hAnsi="Tahoma" w:cs="Tahoma"/>
        </w:rPr>
      </w:pPr>
    </w:p>
    <w:p w14:paraId="3B208846" w14:textId="77777777" w:rsidR="00A33543" w:rsidRDefault="00A33543" w:rsidP="00125254">
      <w:pPr>
        <w:keepNext/>
        <w:keepLines/>
        <w:jc w:val="both"/>
        <w:rPr>
          <w:rFonts w:ascii="Tahoma" w:hAnsi="Tahoma" w:cs="Tahoma"/>
        </w:rPr>
      </w:pPr>
    </w:p>
    <w:p w14:paraId="53ECDA89" w14:textId="77777777" w:rsidR="00A33543" w:rsidRDefault="00A33543" w:rsidP="00125254">
      <w:pPr>
        <w:keepNext/>
        <w:keepLines/>
        <w:jc w:val="both"/>
        <w:rPr>
          <w:rFonts w:ascii="Tahoma" w:hAnsi="Tahoma" w:cs="Tahoma"/>
        </w:rPr>
      </w:pPr>
    </w:p>
    <w:p w14:paraId="569B8AEA" w14:textId="77777777" w:rsidR="00A33543" w:rsidRDefault="00A33543" w:rsidP="00125254">
      <w:pPr>
        <w:keepNext/>
        <w:keepLines/>
        <w:jc w:val="both"/>
        <w:rPr>
          <w:rFonts w:ascii="Tahoma" w:hAnsi="Tahoma" w:cs="Tahoma"/>
        </w:rPr>
      </w:pPr>
    </w:p>
    <w:p w14:paraId="65C27670" w14:textId="77777777" w:rsidR="00A33543" w:rsidRDefault="00A33543" w:rsidP="00125254">
      <w:pPr>
        <w:keepNext/>
        <w:keepLines/>
        <w:jc w:val="both"/>
        <w:rPr>
          <w:rFonts w:ascii="Tahoma" w:hAnsi="Tahoma" w:cs="Tahoma"/>
        </w:rPr>
      </w:pPr>
    </w:p>
    <w:p w14:paraId="5FA2FFD6" w14:textId="77777777" w:rsidR="00A33543" w:rsidRDefault="00A33543" w:rsidP="00125254">
      <w:pPr>
        <w:keepNext/>
        <w:keepLines/>
        <w:jc w:val="both"/>
        <w:rPr>
          <w:rFonts w:ascii="Tahoma" w:hAnsi="Tahoma" w:cs="Tahoma"/>
        </w:rPr>
      </w:pPr>
    </w:p>
    <w:p w14:paraId="57AFCC77" w14:textId="77777777" w:rsidR="00A33543" w:rsidRDefault="00A33543" w:rsidP="00125254">
      <w:pPr>
        <w:keepNext/>
        <w:keepLines/>
        <w:jc w:val="both"/>
        <w:rPr>
          <w:rFonts w:ascii="Tahoma" w:hAnsi="Tahoma" w:cs="Tahoma"/>
        </w:rPr>
      </w:pPr>
    </w:p>
    <w:p w14:paraId="5DAF16B9" w14:textId="77777777" w:rsidR="00A33543" w:rsidRDefault="00A33543" w:rsidP="00125254">
      <w:pPr>
        <w:keepNext/>
        <w:keepLines/>
        <w:jc w:val="both"/>
        <w:rPr>
          <w:rFonts w:ascii="Tahoma" w:hAnsi="Tahoma" w:cs="Tahoma"/>
        </w:rPr>
      </w:pPr>
    </w:p>
    <w:p w14:paraId="3A8808B4" w14:textId="77777777" w:rsidR="00A33543" w:rsidRDefault="00A33543" w:rsidP="00125254">
      <w:pPr>
        <w:keepNext/>
        <w:keepLines/>
        <w:jc w:val="both"/>
        <w:rPr>
          <w:rFonts w:ascii="Tahoma" w:hAnsi="Tahoma" w:cs="Tahoma"/>
        </w:rPr>
      </w:pPr>
    </w:p>
    <w:p w14:paraId="3CE6147C" w14:textId="77777777" w:rsidR="00A33543" w:rsidRDefault="00A33543" w:rsidP="00125254">
      <w:pPr>
        <w:keepNext/>
        <w:keepLines/>
        <w:jc w:val="both"/>
        <w:rPr>
          <w:rFonts w:ascii="Tahoma" w:hAnsi="Tahoma" w:cs="Tahoma"/>
        </w:rPr>
      </w:pPr>
    </w:p>
    <w:p w14:paraId="393AC16E" w14:textId="77777777" w:rsidR="00A33543" w:rsidRDefault="00A33543" w:rsidP="00125254">
      <w:pPr>
        <w:keepNext/>
        <w:keepLines/>
        <w:jc w:val="both"/>
        <w:rPr>
          <w:rFonts w:ascii="Tahoma" w:hAnsi="Tahoma" w:cs="Tahoma"/>
        </w:rPr>
      </w:pPr>
    </w:p>
    <w:p w14:paraId="1E6BF002" w14:textId="77777777" w:rsidR="00A33543" w:rsidRDefault="00A33543" w:rsidP="00125254">
      <w:pPr>
        <w:keepNext/>
        <w:keepLines/>
        <w:jc w:val="both"/>
        <w:rPr>
          <w:rFonts w:ascii="Tahoma" w:hAnsi="Tahoma" w:cs="Tahoma"/>
        </w:rPr>
      </w:pPr>
    </w:p>
    <w:p w14:paraId="02E7A819" w14:textId="77777777" w:rsidR="00A33543" w:rsidRDefault="00A33543" w:rsidP="00125254">
      <w:pPr>
        <w:keepNext/>
        <w:keepLines/>
        <w:jc w:val="both"/>
        <w:rPr>
          <w:rFonts w:ascii="Tahoma" w:hAnsi="Tahoma" w:cs="Tahoma"/>
        </w:rPr>
      </w:pPr>
    </w:p>
    <w:p w14:paraId="063225CD" w14:textId="77777777" w:rsidR="00A33543" w:rsidRDefault="00A33543" w:rsidP="00125254">
      <w:pPr>
        <w:keepNext/>
        <w:keepLines/>
        <w:jc w:val="both"/>
        <w:rPr>
          <w:rFonts w:ascii="Tahoma" w:hAnsi="Tahoma" w:cs="Tahoma"/>
        </w:rPr>
      </w:pPr>
    </w:p>
    <w:p w14:paraId="6B859513" w14:textId="77777777" w:rsidR="00A33543" w:rsidRDefault="00A33543" w:rsidP="00125254">
      <w:pPr>
        <w:keepNext/>
        <w:keepLines/>
        <w:jc w:val="both"/>
        <w:rPr>
          <w:rFonts w:ascii="Tahoma" w:hAnsi="Tahoma" w:cs="Tahoma"/>
        </w:rPr>
      </w:pPr>
    </w:p>
    <w:p w14:paraId="7AD2AA44" w14:textId="77777777" w:rsidR="00A33543" w:rsidRDefault="00A33543" w:rsidP="00125254">
      <w:pPr>
        <w:keepNext/>
        <w:keepLines/>
        <w:jc w:val="both"/>
        <w:rPr>
          <w:rFonts w:ascii="Tahoma" w:hAnsi="Tahoma" w:cs="Tahoma"/>
        </w:rPr>
      </w:pPr>
    </w:p>
    <w:p w14:paraId="304F43E9" w14:textId="77777777" w:rsidR="00A33543" w:rsidRDefault="00A33543" w:rsidP="00125254">
      <w:pPr>
        <w:keepNext/>
        <w:keepLines/>
        <w:jc w:val="both"/>
        <w:rPr>
          <w:rFonts w:ascii="Tahoma" w:hAnsi="Tahoma" w:cs="Tahoma"/>
        </w:rPr>
      </w:pPr>
    </w:p>
    <w:p w14:paraId="7EC91DCE" w14:textId="77777777" w:rsidR="00A33543" w:rsidRDefault="00A33543" w:rsidP="00125254">
      <w:pPr>
        <w:keepNext/>
        <w:keepLines/>
        <w:jc w:val="both"/>
        <w:rPr>
          <w:rFonts w:ascii="Tahoma" w:hAnsi="Tahoma" w:cs="Tahoma"/>
        </w:rPr>
      </w:pPr>
    </w:p>
    <w:p w14:paraId="2812863E" w14:textId="77777777" w:rsidR="00A33543" w:rsidRDefault="00A33543" w:rsidP="00125254">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3"/>
      </w:tblGrid>
      <w:tr w:rsidR="002F0292" w:rsidRPr="00112425" w14:paraId="508E871A" w14:textId="77777777" w:rsidTr="002F0292">
        <w:tc>
          <w:tcPr>
            <w:tcW w:w="9423" w:type="dxa"/>
          </w:tcPr>
          <w:p w14:paraId="2E779050" w14:textId="77777777" w:rsidR="002F0292" w:rsidRPr="00112425" w:rsidRDefault="002F0292" w:rsidP="00125254">
            <w:pPr>
              <w:keepNext/>
              <w:keepLines/>
              <w:jc w:val="both"/>
              <w:rPr>
                <w:rFonts w:ascii="Tahoma" w:hAnsi="Tahoma" w:cs="Tahoma"/>
              </w:rPr>
            </w:pPr>
            <w:r w:rsidRPr="00112425">
              <w:rPr>
                <w:rFonts w:ascii="Tahoma" w:hAnsi="Tahoma" w:cs="Tahoma"/>
              </w:rPr>
              <w:lastRenderedPageBreak/>
              <w:br w:type="page"/>
            </w:r>
            <w:r w:rsidRPr="00112425">
              <w:rPr>
                <w:rFonts w:ascii="Tahoma" w:hAnsi="Tahoma" w:cs="Tahoma"/>
              </w:rPr>
              <w:br w:type="page"/>
            </w:r>
            <w:r w:rsidRPr="00112425">
              <w:rPr>
                <w:rFonts w:ascii="Tahoma" w:hAnsi="Tahoma" w:cs="Tahoma"/>
              </w:rPr>
              <w:br w:type="page"/>
            </w:r>
            <w:r w:rsidRPr="00112425">
              <w:br w:type="page"/>
            </w:r>
            <w:r w:rsidRPr="00112425">
              <w:br w:type="page"/>
            </w:r>
            <w:r w:rsidRPr="00112425">
              <w:br w:type="page"/>
            </w:r>
            <w:r>
              <w:rPr>
                <w:rFonts w:ascii="Tahoma" w:hAnsi="Tahoma" w:cs="Tahoma"/>
              </w:rPr>
              <w:t xml:space="preserve">POVZETEK </w:t>
            </w:r>
            <w:r w:rsidRPr="00112425">
              <w:rPr>
                <w:rFonts w:ascii="Tahoma" w:hAnsi="Tahoma" w:cs="Tahoma"/>
              </w:rPr>
              <w:t>PREDRAČUN</w:t>
            </w:r>
            <w:r>
              <w:rPr>
                <w:rFonts w:ascii="Tahoma" w:hAnsi="Tahoma" w:cs="Tahoma"/>
              </w:rPr>
              <w:t>A</w:t>
            </w:r>
          </w:p>
        </w:tc>
      </w:tr>
    </w:tbl>
    <w:p w14:paraId="06E1DC59" w14:textId="77777777" w:rsidR="002F0292" w:rsidRPr="00112425" w:rsidRDefault="002F0292" w:rsidP="00125254">
      <w:pPr>
        <w:keepNext/>
        <w:keepLines/>
        <w:jc w:val="both"/>
        <w:rPr>
          <w:rFonts w:ascii="Tahoma" w:hAnsi="Tahoma" w:cs="Tahoma"/>
          <w:b/>
        </w:rPr>
      </w:pPr>
    </w:p>
    <w:p w14:paraId="21CEE507" w14:textId="77777777" w:rsidR="002F0292" w:rsidRDefault="002F0292" w:rsidP="00125254">
      <w:pPr>
        <w:keepNext/>
        <w:keepLines/>
        <w:ind w:firstLine="142"/>
        <w:jc w:val="both"/>
        <w:rPr>
          <w:rFonts w:ascii="Tahoma" w:hAnsi="Tahoma" w:cs="Tahoma"/>
        </w:rPr>
      </w:pPr>
      <w:r w:rsidRPr="001B4792">
        <w:rPr>
          <w:rFonts w:ascii="Tahoma" w:hAnsi="Tahoma" w:cs="Tahoma"/>
        </w:rPr>
        <w:t>Ponudnik: _______________________________________________________________</w:t>
      </w:r>
      <w:r>
        <w:rPr>
          <w:rFonts w:ascii="Tahoma" w:hAnsi="Tahoma" w:cs="Tahoma"/>
        </w:rPr>
        <w:t xml:space="preserve">________ </w:t>
      </w:r>
      <w:r w:rsidRPr="001B4792">
        <w:rPr>
          <w:rFonts w:ascii="Tahoma" w:hAnsi="Tahoma" w:cs="Tahoma"/>
        </w:rPr>
        <w:t>,</w:t>
      </w:r>
    </w:p>
    <w:p w14:paraId="1934F4D8" w14:textId="77777777" w:rsidR="002F0292" w:rsidRPr="001B4792" w:rsidRDefault="002F0292" w:rsidP="00125254">
      <w:pPr>
        <w:keepNext/>
        <w:keepLines/>
        <w:ind w:firstLine="142"/>
        <w:jc w:val="both"/>
        <w:rPr>
          <w:rFonts w:ascii="Tahoma" w:hAnsi="Tahoma" w:cs="Tahoma"/>
        </w:rPr>
      </w:pPr>
      <w:r>
        <w:rPr>
          <w:rFonts w:ascii="Tahoma" w:hAnsi="Tahoma" w:cs="Tahoma"/>
        </w:rPr>
        <w:t>(</w:t>
      </w:r>
      <w:r w:rsidRPr="001B4792">
        <w:rPr>
          <w:rFonts w:ascii="Tahoma" w:hAnsi="Tahoma" w:cs="Tahoma"/>
          <w:i/>
        </w:rPr>
        <w:t>naziv ponudnika</w:t>
      </w:r>
      <w:r>
        <w:rPr>
          <w:rFonts w:ascii="Tahoma" w:hAnsi="Tahoma" w:cs="Tahoma"/>
        </w:rPr>
        <w:t>)</w:t>
      </w:r>
      <w:r w:rsidRPr="001B4792">
        <w:rPr>
          <w:rFonts w:ascii="Tahoma" w:hAnsi="Tahoma" w:cs="Tahoma"/>
        </w:rPr>
        <w:t xml:space="preserve"> </w:t>
      </w:r>
    </w:p>
    <w:p w14:paraId="1FA1B7E5" w14:textId="77777777" w:rsidR="002F0292" w:rsidRDefault="002F0292" w:rsidP="00125254">
      <w:pPr>
        <w:keepNext/>
        <w:keepLines/>
        <w:ind w:left="142"/>
        <w:jc w:val="both"/>
        <w:rPr>
          <w:rFonts w:ascii="Tahoma" w:hAnsi="Tahoma" w:cs="Tahoma"/>
        </w:rPr>
      </w:pPr>
    </w:p>
    <w:p w14:paraId="3BD4D30A" w14:textId="03E34551" w:rsidR="002F0292" w:rsidRPr="00112425" w:rsidRDefault="002F0292" w:rsidP="00125254">
      <w:pPr>
        <w:keepNext/>
        <w:keepLines/>
        <w:ind w:left="142"/>
        <w:jc w:val="both"/>
        <w:rPr>
          <w:rFonts w:ascii="Tahoma" w:hAnsi="Tahoma" w:cs="Tahoma"/>
        </w:rPr>
      </w:pPr>
      <w:r w:rsidRPr="001B4792">
        <w:rPr>
          <w:rFonts w:ascii="Tahoma" w:hAnsi="Tahoma" w:cs="Tahoma"/>
        </w:rPr>
        <w:t>oddajamo PONUDBO</w:t>
      </w:r>
      <w:r>
        <w:rPr>
          <w:rFonts w:ascii="Tahoma" w:hAnsi="Tahoma" w:cs="Tahoma"/>
        </w:rPr>
        <w:t xml:space="preserve"> št.: ________________________</w:t>
      </w:r>
      <w:r w:rsidRPr="001B4792">
        <w:rPr>
          <w:rFonts w:ascii="Tahoma" w:hAnsi="Tahoma" w:cs="Tahoma"/>
        </w:rPr>
        <w:t xml:space="preserve"> </w:t>
      </w:r>
      <w:r>
        <w:rPr>
          <w:rFonts w:ascii="Tahoma" w:hAnsi="Tahoma" w:cs="Tahoma"/>
        </w:rPr>
        <w:t xml:space="preserve">za javno naročilo št. </w:t>
      </w:r>
      <w:r w:rsidRPr="002F0292">
        <w:rPr>
          <w:rFonts w:ascii="Tahoma" w:hAnsi="Tahoma" w:cs="Tahoma"/>
          <w:b/>
        </w:rPr>
        <w:t>VKS-49/26 – »Vzdrževanje srednjenapetostnih naprav v transformatorskih postajah JP VOKA SNAGA d.o.o.«</w:t>
      </w:r>
    </w:p>
    <w:p w14:paraId="6EB0FE99" w14:textId="77777777" w:rsidR="002F0292" w:rsidRPr="00112425" w:rsidRDefault="002F0292" w:rsidP="00125254">
      <w:pPr>
        <w:keepNext/>
        <w:keepLines/>
        <w:ind w:left="1080" w:hanging="1080"/>
        <w:jc w:val="both"/>
        <w:rPr>
          <w:rFonts w:ascii="Tahoma" w:hAnsi="Tahoma" w:cs="Tahoma"/>
          <w:b/>
        </w:rPr>
      </w:pPr>
      <w:r w:rsidRPr="00112425">
        <w:rPr>
          <w:rFonts w:ascii="Tahoma" w:hAnsi="Tahoma" w:cs="Tahoma"/>
          <w:b/>
        </w:rPr>
        <w:t xml:space="preserve"> </w:t>
      </w:r>
    </w:p>
    <w:p w14:paraId="599DEFEC" w14:textId="77777777" w:rsidR="002F0292" w:rsidRDefault="002F0292" w:rsidP="00125254">
      <w:pPr>
        <w:keepNext/>
        <w:keepLines/>
        <w:ind w:left="1080" w:hanging="1080"/>
        <w:jc w:val="both"/>
        <w:rPr>
          <w:rFonts w:ascii="Tahoma" w:hAnsi="Tahoma" w:cs="Tahoma"/>
          <w:b/>
        </w:rPr>
      </w:pPr>
      <w:r>
        <w:rPr>
          <w:rFonts w:ascii="Tahoma" w:hAnsi="Tahoma" w:cs="Tahoma"/>
        </w:rPr>
        <w:t xml:space="preserve"> </w:t>
      </w:r>
    </w:p>
    <w:p w14:paraId="5E8DE9AF" w14:textId="71976F83" w:rsidR="002F0292" w:rsidRPr="00112425" w:rsidRDefault="002F0292" w:rsidP="001A2F5A">
      <w:pPr>
        <w:keepNext/>
        <w:keepLines/>
        <w:ind w:left="1080" w:hanging="938"/>
        <w:jc w:val="both"/>
        <w:rPr>
          <w:rFonts w:ascii="Tahoma" w:hAnsi="Tahoma" w:cs="Tahoma"/>
          <w:b/>
        </w:rPr>
      </w:pPr>
      <w:r>
        <w:rPr>
          <w:rFonts w:ascii="Tahoma" w:hAnsi="Tahoma" w:cs="Tahoma"/>
          <w:b/>
        </w:rPr>
        <w:t>SKUPNA PONUDBENA VREDNOST v EUR brez DDV</w:t>
      </w:r>
      <w:r w:rsidRPr="00112425">
        <w:rPr>
          <w:rFonts w:ascii="Tahoma" w:hAnsi="Tahoma" w:cs="Tahoma"/>
          <w:b/>
        </w:rPr>
        <w:t xml:space="preserve"> </w:t>
      </w:r>
    </w:p>
    <w:p w14:paraId="054AD0C5" w14:textId="77777777" w:rsidR="002F0292" w:rsidRDefault="002F0292" w:rsidP="00125254">
      <w:pPr>
        <w:keepNext/>
        <w:keepLines/>
        <w:rPr>
          <w:rFonts w:ascii="Tahoma" w:hAnsi="Tahoma" w:cs="Tahoma"/>
        </w:rPr>
      </w:pPr>
    </w:p>
    <w:p w14:paraId="2237C227" w14:textId="77777777" w:rsidR="002F0292" w:rsidRPr="00112425" w:rsidRDefault="002F0292" w:rsidP="00125254">
      <w:pPr>
        <w:keepNext/>
        <w:keepLines/>
        <w:rPr>
          <w:rFonts w:ascii="Tahoma" w:hAnsi="Tahoma" w:cs="Tahoma"/>
        </w:rPr>
      </w:pPr>
    </w:p>
    <w:tbl>
      <w:tblPr>
        <w:tblStyle w:val="Tabelamrea1"/>
        <w:tblW w:w="9104" w:type="dxa"/>
        <w:tblInd w:w="108" w:type="dxa"/>
        <w:tblLook w:val="04A0" w:firstRow="1" w:lastRow="0" w:firstColumn="1" w:lastColumn="0" w:noHBand="0" w:noVBand="1"/>
      </w:tblPr>
      <w:tblGrid>
        <w:gridCol w:w="4552"/>
        <w:gridCol w:w="4552"/>
      </w:tblGrid>
      <w:tr w:rsidR="002F0292" w:rsidRPr="00112425" w14:paraId="1EF8EE2A" w14:textId="77777777" w:rsidTr="00890E69">
        <w:trPr>
          <w:trHeight w:val="438"/>
        </w:trPr>
        <w:tc>
          <w:tcPr>
            <w:tcW w:w="4552" w:type="dxa"/>
            <w:vAlign w:val="bottom"/>
          </w:tcPr>
          <w:p w14:paraId="50200891" w14:textId="77777777" w:rsidR="002F0292" w:rsidRPr="00112425" w:rsidRDefault="002F0292" w:rsidP="00125254">
            <w:pPr>
              <w:keepNext/>
              <w:keepLines/>
              <w:spacing w:after="120"/>
              <w:rPr>
                <w:rFonts w:ascii="Tahoma" w:eastAsia="Calibri" w:hAnsi="Tahoma" w:cs="Tahoma"/>
                <w:b/>
                <w:lang w:eastAsia="en-US"/>
              </w:rPr>
            </w:pPr>
            <w:r>
              <w:rPr>
                <w:rFonts w:ascii="Tahoma" w:eastAsia="Calibri" w:hAnsi="Tahoma" w:cs="Tahoma"/>
                <w:b/>
                <w:lang w:eastAsia="en-US"/>
              </w:rPr>
              <w:t>ZNESEK</w:t>
            </w:r>
            <w:r w:rsidRPr="00112425">
              <w:rPr>
                <w:rFonts w:ascii="Tahoma" w:eastAsia="Calibri" w:hAnsi="Tahoma" w:cs="Tahoma"/>
                <w:b/>
                <w:lang w:eastAsia="en-US"/>
              </w:rPr>
              <w:t xml:space="preserve"> </w:t>
            </w:r>
            <w:r>
              <w:rPr>
                <w:rFonts w:ascii="Tahoma" w:eastAsia="Calibri" w:hAnsi="Tahoma" w:cs="Tahoma"/>
                <w:b/>
                <w:lang w:eastAsia="en-US"/>
              </w:rPr>
              <w:t>V EUR BREZ DDV</w:t>
            </w:r>
          </w:p>
        </w:tc>
        <w:tc>
          <w:tcPr>
            <w:tcW w:w="4552" w:type="dxa"/>
            <w:vAlign w:val="bottom"/>
          </w:tcPr>
          <w:p w14:paraId="77F57791" w14:textId="77777777" w:rsidR="002F0292" w:rsidRPr="00112425" w:rsidRDefault="002F0292" w:rsidP="00125254">
            <w:pPr>
              <w:keepNext/>
              <w:keepLines/>
              <w:spacing w:after="120"/>
              <w:jc w:val="right"/>
              <w:rPr>
                <w:rFonts w:ascii="Tahoma" w:eastAsia="Calibri" w:hAnsi="Tahoma" w:cs="Tahoma"/>
                <w:b/>
                <w:lang w:eastAsia="en-US"/>
              </w:rPr>
            </w:pPr>
            <w:r w:rsidRPr="00112425">
              <w:rPr>
                <w:rFonts w:ascii="Tahoma" w:eastAsia="Calibri" w:hAnsi="Tahoma" w:cs="Tahoma"/>
                <w:b/>
                <w:lang w:eastAsia="en-US"/>
              </w:rPr>
              <w:t xml:space="preserve"> EUR</w:t>
            </w:r>
          </w:p>
        </w:tc>
      </w:tr>
    </w:tbl>
    <w:p w14:paraId="4ED577BB" w14:textId="77777777" w:rsidR="002F0292" w:rsidRPr="00112425" w:rsidRDefault="002F0292" w:rsidP="00125254">
      <w:pPr>
        <w:keepNext/>
        <w:keepLines/>
        <w:rPr>
          <w:rFonts w:ascii="Tahoma" w:hAnsi="Tahoma" w:cs="Tahoma"/>
        </w:rPr>
      </w:pPr>
    </w:p>
    <w:p w14:paraId="6E5F1CCB" w14:textId="77777777" w:rsidR="002F0292" w:rsidRPr="00112425" w:rsidRDefault="002F0292" w:rsidP="00125254">
      <w:pPr>
        <w:keepNext/>
        <w:keepLines/>
        <w:rPr>
          <w:rFonts w:ascii="Tahoma" w:hAnsi="Tahoma" w:cs="Tahoma"/>
        </w:rPr>
      </w:pPr>
    </w:p>
    <w:p w14:paraId="51E08C1C" w14:textId="77777777" w:rsidR="002F0292" w:rsidRPr="00112425" w:rsidRDefault="002F0292" w:rsidP="00125254">
      <w:pPr>
        <w:keepNext/>
        <w:keepLines/>
        <w:jc w:val="both"/>
        <w:rPr>
          <w:rFonts w:ascii="Tahoma" w:hAnsi="Tahoma" w:cs="Tahoma"/>
          <w:b/>
        </w:rPr>
      </w:pPr>
    </w:p>
    <w:p w14:paraId="2E6BEB76" w14:textId="77777777" w:rsidR="002F0292" w:rsidRPr="00112425" w:rsidRDefault="002F0292" w:rsidP="00125254">
      <w:pPr>
        <w:keepNext/>
        <w:keepLines/>
        <w:jc w:val="both"/>
        <w:rPr>
          <w:rFonts w:ascii="Tahoma" w:hAnsi="Tahoma" w:cs="Tahoma"/>
        </w:rPr>
      </w:pPr>
    </w:p>
    <w:p w14:paraId="7D34C6CF" w14:textId="77777777" w:rsidR="002F0292" w:rsidRPr="00112425" w:rsidRDefault="002F0292" w:rsidP="00125254">
      <w:pPr>
        <w:keepNext/>
        <w:keepLines/>
        <w:jc w:val="both"/>
        <w:rPr>
          <w:rFonts w:ascii="Tahoma" w:hAnsi="Tahoma" w:cs="Tahoma"/>
          <w:b/>
        </w:rPr>
      </w:pPr>
    </w:p>
    <w:p w14:paraId="6CBBF533" w14:textId="77777777" w:rsidR="002F0292" w:rsidRPr="00112425" w:rsidRDefault="002F0292" w:rsidP="00125254">
      <w:pPr>
        <w:keepNext/>
        <w:keepLines/>
        <w:jc w:val="both"/>
        <w:rPr>
          <w:rFonts w:ascii="Tahoma" w:hAnsi="Tahoma" w:cs="Tahoma"/>
          <w:b/>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2F0292" w:rsidRPr="00112425" w14:paraId="5DBB78D0" w14:textId="77777777" w:rsidTr="000C017B">
        <w:trPr>
          <w:trHeight w:val="235"/>
        </w:trPr>
        <w:tc>
          <w:tcPr>
            <w:tcW w:w="3402" w:type="dxa"/>
            <w:tcBorders>
              <w:bottom w:val="single" w:sz="4" w:space="0" w:color="auto"/>
            </w:tcBorders>
          </w:tcPr>
          <w:p w14:paraId="01BA8511" w14:textId="77777777" w:rsidR="002F0292" w:rsidRPr="00112425" w:rsidRDefault="002F0292" w:rsidP="00125254">
            <w:pPr>
              <w:keepNext/>
              <w:keepLines/>
              <w:jc w:val="both"/>
              <w:rPr>
                <w:rFonts w:ascii="Tahoma" w:hAnsi="Tahoma" w:cs="Tahoma"/>
                <w:snapToGrid w:val="0"/>
                <w:color w:val="000000"/>
              </w:rPr>
            </w:pPr>
          </w:p>
        </w:tc>
        <w:tc>
          <w:tcPr>
            <w:tcW w:w="2977" w:type="dxa"/>
          </w:tcPr>
          <w:p w14:paraId="6B8F8110" w14:textId="77777777" w:rsidR="002F0292" w:rsidRPr="00112425" w:rsidRDefault="002F0292" w:rsidP="00125254">
            <w:pPr>
              <w:keepNext/>
              <w:keepLines/>
              <w:jc w:val="center"/>
              <w:rPr>
                <w:rFonts w:ascii="Tahoma" w:hAnsi="Tahoma" w:cs="Tahoma"/>
                <w:snapToGrid w:val="0"/>
                <w:color w:val="000000"/>
              </w:rPr>
            </w:pPr>
          </w:p>
        </w:tc>
        <w:tc>
          <w:tcPr>
            <w:tcW w:w="2947" w:type="dxa"/>
            <w:tcBorders>
              <w:bottom w:val="single" w:sz="4" w:space="0" w:color="auto"/>
            </w:tcBorders>
          </w:tcPr>
          <w:p w14:paraId="7B57433D" w14:textId="77777777" w:rsidR="002F0292" w:rsidRPr="00112425" w:rsidRDefault="002F0292" w:rsidP="00125254">
            <w:pPr>
              <w:keepNext/>
              <w:keepLines/>
              <w:tabs>
                <w:tab w:val="left" w:pos="567"/>
                <w:tab w:val="num" w:pos="851"/>
                <w:tab w:val="left" w:pos="993"/>
              </w:tabs>
              <w:jc w:val="both"/>
              <w:rPr>
                <w:rFonts w:ascii="Tahoma" w:hAnsi="Tahoma" w:cs="Tahoma"/>
                <w:snapToGrid w:val="0"/>
                <w:color w:val="000000"/>
                <w:sz w:val="28"/>
              </w:rPr>
            </w:pPr>
          </w:p>
        </w:tc>
      </w:tr>
      <w:tr w:rsidR="002F0292" w:rsidRPr="00112425" w14:paraId="4A5361FB" w14:textId="77777777" w:rsidTr="000C017B">
        <w:trPr>
          <w:trHeight w:val="235"/>
        </w:trPr>
        <w:tc>
          <w:tcPr>
            <w:tcW w:w="3402" w:type="dxa"/>
            <w:tcBorders>
              <w:top w:val="single" w:sz="4" w:space="0" w:color="auto"/>
            </w:tcBorders>
          </w:tcPr>
          <w:p w14:paraId="7C16B4ED" w14:textId="77777777" w:rsidR="002F0292" w:rsidRPr="00112425" w:rsidRDefault="002F0292" w:rsidP="00125254">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0E27E17C" w14:textId="77777777" w:rsidR="002F0292" w:rsidRPr="00112425" w:rsidRDefault="002F0292" w:rsidP="00125254">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2947" w:type="dxa"/>
            <w:tcBorders>
              <w:top w:val="single" w:sz="4" w:space="0" w:color="auto"/>
            </w:tcBorders>
          </w:tcPr>
          <w:p w14:paraId="2B020F6A" w14:textId="77777777" w:rsidR="002F0292" w:rsidRPr="00112425" w:rsidRDefault="002F0292" w:rsidP="00125254">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ponudnika)</w:t>
            </w:r>
          </w:p>
          <w:p w14:paraId="09162649" w14:textId="77777777" w:rsidR="002F0292" w:rsidRPr="00112425" w:rsidRDefault="002F0292" w:rsidP="00125254">
            <w:pPr>
              <w:keepNext/>
              <w:keepLines/>
              <w:jc w:val="center"/>
              <w:rPr>
                <w:rFonts w:ascii="Tahoma" w:hAnsi="Tahoma" w:cs="Tahoma"/>
                <w:snapToGrid w:val="0"/>
                <w:color w:val="000000"/>
              </w:rPr>
            </w:pPr>
          </w:p>
          <w:p w14:paraId="31C76AA7" w14:textId="77777777" w:rsidR="002F0292" w:rsidRPr="00112425" w:rsidRDefault="002F0292" w:rsidP="00125254">
            <w:pPr>
              <w:keepNext/>
              <w:keepLines/>
              <w:jc w:val="center"/>
              <w:rPr>
                <w:rFonts w:ascii="Tahoma" w:hAnsi="Tahoma" w:cs="Tahoma"/>
                <w:snapToGrid w:val="0"/>
                <w:color w:val="000000"/>
              </w:rPr>
            </w:pPr>
          </w:p>
        </w:tc>
      </w:tr>
    </w:tbl>
    <w:p w14:paraId="00CB97CF" w14:textId="1D8B95A0" w:rsidR="00FC4C36" w:rsidRDefault="00FC4C36" w:rsidP="00125254">
      <w:pPr>
        <w:keepNext/>
        <w:keepLines/>
      </w:pPr>
    </w:p>
    <w:p w14:paraId="0EF7E229" w14:textId="56AC055D" w:rsidR="00FC4C36" w:rsidRDefault="00FC4C36" w:rsidP="00125254">
      <w:pPr>
        <w:keepNext/>
        <w:keepLines/>
      </w:pPr>
    </w:p>
    <w:p w14:paraId="2056A767" w14:textId="3760D7B6" w:rsidR="00FC4C36" w:rsidRDefault="00FC4C36" w:rsidP="00125254">
      <w:pPr>
        <w:keepNext/>
        <w:keepLines/>
      </w:pPr>
    </w:p>
    <w:p w14:paraId="19402AED" w14:textId="4DBB765A" w:rsidR="00FC4C36" w:rsidRDefault="00FC4C36" w:rsidP="00125254">
      <w:pPr>
        <w:keepNext/>
        <w:keepLines/>
      </w:pPr>
    </w:p>
    <w:p w14:paraId="2BB833A3" w14:textId="54A1BEFE" w:rsidR="00FC4C36" w:rsidRDefault="00FC4C36" w:rsidP="00125254">
      <w:pPr>
        <w:keepNext/>
        <w:keepLines/>
      </w:pPr>
    </w:p>
    <w:p w14:paraId="5C28FAC0" w14:textId="2B2887D8" w:rsidR="00FC4C36" w:rsidRDefault="00FC4C36" w:rsidP="00125254">
      <w:pPr>
        <w:keepNext/>
        <w:keepLines/>
      </w:pPr>
    </w:p>
    <w:p w14:paraId="4CF0391E" w14:textId="36CC10F6" w:rsidR="00FC4C36" w:rsidRDefault="00FC4C36" w:rsidP="00125254">
      <w:pPr>
        <w:keepNext/>
        <w:keepLines/>
      </w:pPr>
    </w:p>
    <w:p w14:paraId="4DB377C5" w14:textId="7906A890" w:rsidR="00FC4C36" w:rsidRDefault="00FC4C36" w:rsidP="00125254">
      <w:pPr>
        <w:keepNext/>
        <w:keepLines/>
      </w:pPr>
    </w:p>
    <w:p w14:paraId="0F7DA104" w14:textId="6196BDF0" w:rsidR="00FC4C36" w:rsidRDefault="00FC4C36" w:rsidP="00125254">
      <w:pPr>
        <w:keepNext/>
        <w:keepLines/>
      </w:pPr>
    </w:p>
    <w:p w14:paraId="6F0195D3" w14:textId="2ADDA03D" w:rsidR="00FC4C36" w:rsidRDefault="00FC4C36" w:rsidP="00125254">
      <w:pPr>
        <w:keepNext/>
        <w:keepLines/>
      </w:pPr>
    </w:p>
    <w:p w14:paraId="1358FCE2" w14:textId="57EA30D5" w:rsidR="00FC4C36" w:rsidRDefault="00FC4C36" w:rsidP="00125254">
      <w:pPr>
        <w:keepNext/>
        <w:keepLines/>
      </w:pPr>
    </w:p>
    <w:p w14:paraId="4E604733" w14:textId="5E9857FA" w:rsidR="00FC4C36" w:rsidRDefault="00FC4C36" w:rsidP="00125254">
      <w:pPr>
        <w:keepNext/>
        <w:keepLines/>
      </w:pPr>
    </w:p>
    <w:p w14:paraId="1573F39B" w14:textId="1C55365C" w:rsidR="00FC4C36" w:rsidRDefault="00FC4C36" w:rsidP="00125254">
      <w:pPr>
        <w:keepNext/>
        <w:keepLines/>
      </w:pPr>
    </w:p>
    <w:p w14:paraId="0C1331FB" w14:textId="57711365" w:rsidR="00FC4C36" w:rsidRDefault="00FC4C36" w:rsidP="00125254">
      <w:pPr>
        <w:keepNext/>
        <w:keepLines/>
      </w:pPr>
    </w:p>
    <w:p w14:paraId="2801DFC9" w14:textId="6AF2F08B" w:rsidR="00FC4C36" w:rsidRDefault="00FC4C36" w:rsidP="00125254">
      <w:pPr>
        <w:keepNext/>
        <w:keepLines/>
      </w:pPr>
    </w:p>
    <w:p w14:paraId="0502EC20" w14:textId="1B0A09FA" w:rsidR="00FC4C36" w:rsidRDefault="00FC4C36" w:rsidP="00125254">
      <w:pPr>
        <w:keepNext/>
        <w:keepLines/>
      </w:pPr>
    </w:p>
    <w:p w14:paraId="6B2D7C1B" w14:textId="4AFF122B" w:rsidR="002F0292" w:rsidRDefault="002F0292" w:rsidP="00125254">
      <w:pPr>
        <w:keepNext/>
        <w:keepLines/>
      </w:pPr>
    </w:p>
    <w:p w14:paraId="3668C6ED" w14:textId="6CA43AA0" w:rsidR="002F0292" w:rsidRDefault="002F0292" w:rsidP="00125254">
      <w:pPr>
        <w:keepNext/>
        <w:keepLines/>
      </w:pPr>
    </w:p>
    <w:p w14:paraId="736A05BB" w14:textId="456ACFA5" w:rsidR="002F0292" w:rsidRDefault="002F0292" w:rsidP="00125254">
      <w:pPr>
        <w:keepNext/>
        <w:keepLines/>
      </w:pPr>
    </w:p>
    <w:p w14:paraId="2DACB865" w14:textId="562AD128" w:rsidR="002F0292" w:rsidRDefault="002F0292" w:rsidP="00125254">
      <w:pPr>
        <w:keepNext/>
        <w:keepLines/>
      </w:pPr>
    </w:p>
    <w:p w14:paraId="43A6DCE6" w14:textId="73753693" w:rsidR="002F0292" w:rsidRDefault="002F0292" w:rsidP="00125254">
      <w:pPr>
        <w:keepNext/>
        <w:keepLines/>
      </w:pPr>
    </w:p>
    <w:p w14:paraId="72BB8921" w14:textId="1F88AE34" w:rsidR="002F0292" w:rsidRDefault="002F0292" w:rsidP="00125254">
      <w:pPr>
        <w:keepNext/>
        <w:keepLines/>
      </w:pPr>
    </w:p>
    <w:p w14:paraId="598FB411" w14:textId="78FBCC56" w:rsidR="002F0292" w:rsidRDefault="002F0292" w:rsidP="00125254">
      <w:pPr>
        <w:keepNext/>
        <w:keepLines/>
      </w:pPr>
    </w:p>
    <w:p w14:paraId="6EDAE91D" w14:textId="5F2DF0B3" w:rsidR="002F0292" w:rsidRDefault="002F0292" w:rsidP="00125254">
      <w:pPr>
        <w:keepNext/>
        <w:keepLines/>
      </w:pPr>
    </w:p>
    <w:p w14:paraId="0077E3EA" w14:textId="126F362B" w:rsidR="002F0292" w:rsidRDefault="002F0292" w:rsidP="00125254">
      <w:pPr>
        <w:keepNext/>
        <w:keepLines/>
      </w:pPr>
    </w:p>
    <w:p w14:paraId="4F7DBEE7" w14:textId="26117A80" w:rsidR="002F0292" w:rsidRDefault="002F0292" w:rsidP="00125254">
      <w:pPr>
        <w:keepNext/>
        <w:keepLines/>
      </w:pPr>
    </w:p>
    <w:p w14:paraId="079542BE" w14:textId="042E1605" w:rsidR="002F0292" w:rsidRDefault="002F0292" w:rsidP="00125254">
      <w:pPr>
        <w:keepNext/>
        <w:keepLines/>
      </w:pPr>
    </w:p>
    <w:p w14:paraId="770F6A9F" w14:textId="257A476E" w:rsidR="002F0292" w:rsidRDefault="002F0292" w:rsidP="00125254">
      <w:pPr>
        <w:keepNext/>
        <w:keepLines/>
      </w:pPr>
    </w:p>
    <w:p w14:paraId="5F130F91" w14:textId="794907E3" w:rsidR="002F0292" w:rsidRDefault="002F0292" w:rsidP="00125254">
      <w:pPr>
        <w:keepNext/>
        <w:keepLines/>
      </w:pPr>
    </w:p>
    <w:p w14:paraId="01C083FC" w14:textId="5193F90B" w:rsidR="002F0292" w:rsidRDefault="002F0292" w:rsidP="00125254">
      <w:pPr>
        <w:keepNext/>
        <w:keepLines/>
      </w:pPr>
    </w:p>
    <w:p w14:paraId="34C5F211" w14:textId="28E44334" w:rsidR="002F0292" w:rsidRDefault="002F0292" w:rsidP="00125254">
      <w:pPr>
        <w:keepNext/>
        <w:keepLines/>
      </w:pPr>
    </w:p>
    <w:p w14:paraId="57F2F13D" w14:textId="1E1D98B7" w:rsidR="002F0292" w:rsidRDefault="002F0292" w:rsidP="00125254">
      <w:pPr>
        <w:keepNext/>
        <w:keepLines/>
      </w:pPr>
    </w:p>
    <w:p w14:paraId="70785901" w14:textId="53FB61DD" w:rsidR="002F0292" w:rsidRDefault="002F0292" w:rsidP="00125254">
      <w:pPr>
        <w:keepNext/>
        <w:keepLines/>
      </w:pPr>
    </w:p>
    <w:p w14:paraId="6DE647B4" w14:textId="77777777" w:rsidR="002F0292" w:rsidRDefault="002F0292" w:rsidP="00125254">
      <w:pPr>
        <w:keepNext/>
        <w:keepLines/>
      </w:pPr>
    </w:p>
    <w:p w14:paraId="1589630A" w14:textId="77777777" w:rsidR="002A4A56" w:rsidRDefault="002A4A56" w:rsidP="00125254">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717E86" w:rsidRPr="00A679F4" w14:paraId="2990BBAB" w14:textId="77777777" w:rsidTr="002D0347">
        <w:tc>
          <w:tcPr>
            <w:tcW w:w="8297" w:type="dxa"/>
          </w:tcPr>
          <w:p w14:paraId="1251A02A" w14:textId="30014A57" w:rsidR="00717E86" w:rsidRPr="00A679F4" w:rsidRDefault="00717E86" w:rsidP="00125254">
            <w:pPr>
              <w:keepNext/>
              <w:keepLines/>
              <w:jc w:val="both"/>
              <w:rPr>
                <w:rFonts w:ascii="Tahoma" w:hAnsi="Tahoma" w:cs="Tahoma"/>
              </w:rPr>
            </w:pPr>
            <w:r w:rsidRPr="00A679F4">
              <w:lastRenderedPageBreak/>
              <w:br w:type="page"/>
            </w:r>
            <w:r w:rsidRPr="00A679F4">
              <w:br w:type="page"/>
            </w:r>
            <w:r w:rsidRPr="00A679F4">
              <w:rPr>
                <w:rFonts w:ascii="Tahoma" w:hAnsi="Tahoma" w:cs="Tahoma"/>
              </w:rPr>
              <w:t>PODATKI O PONUDNIKU</w:t>
            </w:r>
            <w:r>
              <w:rPr>
                <w:rFonts w:ascii="Tahoma" w:hAnsi="Tahoma" w:cs="Tahoma"/>
              </w:rPr>
              <w:t>/PARTNERJU</w:t>
            </w:r>
          </w:p>
        </w:tc>
        <w:tc>
          <w:tcPr>
            <w:tcW w:w="1417" w:type="dxa"/>
          </w:tcPr>
          <w:p w14:paraId="47086ED5" w14:textId="7168253E" w:rsidR="00717E86" w:rsidRPr="00A679F4" w:rsidRDefault="00717E86" w:rsidP="00125254">
            <w:pPr>
              <w:keepNext/>
              <w:keepLines/>
              <w:jc w:val="both"/>
              <w:rPr>
                <w:rFonts w:ascii="Tahoma" w:hAnsi="Tahoma" w:cs="Tahoma"/>
                <w:b/>
                <w:i/>
              </w:rPr>
            </w:pPr>
            <w:r w:rsidRPr="00A679F4">
              <w:rPr>
                <w:rFonts w:ascii="Tahoma" w:hAnsi="Tahoma" w:cs="Tahoma"/>
                <w:b/>
                <w:i/>
              </w:rPr>
              <w:t>Priloga 1</w:t>
            </w:r>
          </w:p>
        </w:tc>
      </w:tr>
    </w:tbl>
    <w:p w14:paraId="307C643E" w14:textId="23F07811" w:rsidR="003526FE" w:rsidRPr="002F0292" w:rsidRDefault="002F0292" w:rsidP="00125254">
      <w:pPr>
        <w:keepNext/>
        <w:keepLines/>
        <w:jc w:val="both"/>
        <w:rPr>
          <w:rFonts w:ascii="Tahoma" w:hAnsi="Tahoma" w:cs="Tahoma"/>
          <w:b/>
          <w:bCs/>
        </w:rPr>
      </w:pPr>
      <w:r w:rsidRPr="002F0292">
        <w:rPr>
          <w:rFonts w:ascii="Tahoma" w:hAnsi="Tahoma" w:cs="Tahoma"/>
          <w:b/>
          <w:noProof/>
        </w:rPr>
        <w:t>Javno naročilo</w:t>
      </w:r>
      <w:r w:rsidRPr="002F0292">
        <w:rPr>
          <w:rFonts w:ascii="Tahoma" w:hAnsi="Tahoma" w:cs="Tahoma"/>
          <w:b/>
          <w:bCs/>
          <w:noProof/>
        </w:rPr>
        <w:t xml:space="preserve"> VKS-49/26 – »Vzdrževanje srednjenapetostnih naprav v transformatorskih postajah JP VOKA SNAGA d.o.o.«</w:t>
      </w:r>
      <w:r w:rsidRPr="00A679F4">
        <w:rPr>
          <w:rFonts w:ascii="Tahoma" w:hAnsi="Tahoma" w:cs="Tahoma"/>
          <w:noProof/>
          <w:sz w:val="18"/>
          <w:szCs w:val="18"/>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3526FE" w:rsidRPr="00A679F4" w14:paraId="19A751A5" w14:textId="77777777" w:rsidTr="00094933">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C4BF949" w14:textId="77777777" w:rsidR="003526FE" w:rsidRPr="00A679F4" w:rsidRDefault="003526FE" w:rsidP="00125254">
            <w:pPr>
              <w:keepNext/>
              <w:keepLines/>
              <w:rPr>
                <w:rFonts w:ascii="Tahoma" w:hAnsi="Tahoma" w:cs="Tahoma"/>
                <w:sz w:val="18"/>
                <w:szCs w:val="18"/>
              </w:rPr>
            </w:pPr>
            <w:r w:rsidRPr="00A679F4">
              <w:rPr>
                <w:rFonts w:ascii="Tahoma" w:hAnsi="Tahoma" w:cs="Tahoma"/>
                <w:b/>
                <w:sz w:val="18"/>
                <w:szCs w:val="18"/>
              </w:rPr>
              <w:t>PODATKI O PONUDNIKU/PARTNERJU</w:t>
            </w:r>
          </w:p>
        </w:tc>
      </w:tr>
      <w:tr w:rsidR="003526FE" w:rsidRPr="00A679F4" w14:paraId="5DB8F259" w14:textId="77777777" w:rsidTr="00094933">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F3DE8A" w14:textId="1F11516C" w:rsidR="003526FE" w:rsidRPr="00A679F4" w:rsidRDefault="003526FE" w:rsidP="00125254">
            <w:pPr>
              <w:keepNext/>
              <w:keepLines/>
              <w:rPr>
                <w:rFonts w:ascii="Tahoma" w:hAnsi="Tahoma" w:cs="Tahoma"/>
                <w:sz w:val="18"/>
                <w:szCs w:val="18"/>
              </w:rPr>
            </w:pPr>
            <w:r w:rsidRPr="00A679F4">
              <w:rPr>
                <w:rFonts w:ascii="Tahoma" w:hAnsi="Tahoma" w:cs="Tahoma"/>
                <w:sz w:val="18"/>
                <w:szCs w:val="18"/>
              </w:rPr>
              <w:t>Naziv ponudnika/partnerja</w:t>
            </w:r>
            <w:r w:rsidR="00683429">
              <w:rPr>
                <w:rFonts w:ascii="Tahoma" w:hAnsi="Tahoma" w:cs="Tahoma"/>
                <w:sz w:val="18"/>
                <w:szCs w:val="18"/>
              </w:rPr>
              <w:t xml:space="preserve"> (firma)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20AD256F" w14:textId="77777777" w:rsidR="003526FE" w:rsidRPr="00A679F4" w:rsidRDefault="003526FE" w:rsidP="00125254">
            <w:pPr>
              <w:keepNext/>
              <w:keepLines/>
              <w:rPr>
                <w:rFonts w:ascii="Tahoma" w:hAnsi="Tahoma" w:cs="Tahoma"/>
                <w:sz w:val="18"/>
                <w:szCs w:val="18"/>
              </w:rPr>
            </w:pPr>
          </w:p>
          <w:p w14:paraId="2D81C9E0" w14:textId="77777777" w:rsidR="003526FE" w:rsidRPr="00A679F4" w:rsidRDefault="003526FE" w:rsidP="00125254">
            <w:pPr>
              <w:keepNext/>
              <w:keepLines/>
              <w:rPr>
                <w:rFonts w:ascii="Tahoma" w:hAnsi="Tahoma" w:cs="Tahoma"/>
                <w:sz w:val="18"/>
                <w:szCs w:val="18"/>
              </w:rPr>
            </w:pPr>
          </w:p>
          <w:p w14:paraId="672A52D7" w14:textId="77777777" w:rsidR="003526FE" w:rsidRPr="00A679F4" w:rsidRDefault="003526FE" w:rsidP="00125254">
            <w:pPr>
              <w:keepNext/>
              <w:keepLines/>
              <w:rPr>
                <w:rFonts w:ascii="Tahoma" w:hAnsi="Tahoma" w:cs="Tahoma"/>
                <w:sz w:val="18"/>
                <w:szCs w:val="18"/>
              </w:rPr>
            </w:pPr>
          </w:p>
        </w:tc>
      </w:tr>
      <w:tr w:rsidR="003526FE" w:rsidRPr="00A679F4" w14:paraId="62F17111" w14:textId="77777777" w:rsidTr="00094933">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1B361DEC" w14:textId="119A19FB" w:rsidR="003526FE" w:rsidRPr="00A679F4" w:rsidRDefault="00683429" w:rsidP="00125254">
            <w:pPr>
              <w:keepNext/>
              <w:keepLines/>
              <w:rPr>
                <w:rFonts w:ascii="Tahoma" w:hAnsi="Tahoma" w:cs="Tahoma"/>
                <w:sz w:val="18"/>
                <w:szCs w:val="18"/>
              </w:rPr>
            </w:pPr>
            <w:r>
              <w:rPr>
                <w:rFonts w:ascii="Tahoma" w:hAnsi="Tahoma" w:cs="Tahoma"/>
                <w:sz w:val="18"/>
                <w:szCs w:val="18"/>
              </w:rPr>
              <w:t>Poslovni</w:t>
            </w:r>
            <w:r w:rsidR="003526FE" w:rsidRPr="00A679F4">
              <w:rPr>
                <w:rFonts w:ascii="Tahoma" w:hAnsi="Tahoma" w:cs="Tahoma"/>
                <w:sz w:val="18"/>
                <w:szCs w:val="18"/>
              </w:rPr>
              <w:t xml:space="preserve"> naslov</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6269532" w14:textId="77777777" w:rsidR="003526FE" w:rsidRPr="00A679F4" w:rsidRDefault="003526FE" w:rsidP="00125254">
            <w:pPr>
              <w:keepNext/>
              <w:keepLines/>
              <w:rPr>
                <w:rFonts w:ascii="Tahoma" w:hAnsi="Tahoma" w:cs="Tahoma"/>
                <w:sz w:val="18"/>
                <w:szCs w:val="18"/>
              </w:rPr>
            </w:pPr>
          </w:p>
          <w:p w14:paraId="113643F5" w14:textId="77777777" w:rsidR="003526FE" w:rsidRPr="00A679F4" w:rsidRDefault="003526FE" w:rsidP="00125254">
            <w:pPr>
              <w:keepNext/>
              <w:keepLines/>
              <w:rPr>
                <w:rFonts w:ascii="Tahoma" w:hAnsi="Tahoma" w:cs="Tahoma"/>
                <w:sz w:val="18"/>
                <w:szCs w:val="18"/>
              </w:rPr>
            </w:pPr>
          </w:p>
          <w:p w14:paraId="69D9C898" w14:textId="77777777" w:rsidR="003526FE" w:rsidRPr="00A679F4" w:rsidRDefault="003526FE" w:rsidP="00125254">
            <w:pPr>
              <w:keepNext/>
              <w:keepLines/>
              <w:rPr>
                <w:rFonts w:ascii="Tahoma" w:hAnsi="Tahoma" w:cs="Tahoma"/>
                <w:sz w:val="18"/>
                <w:szCs w:val="18"/>
              </w:rPr>
            </w:pPr>
          </w:p>
        </w:tc>
      </w:tr>
      <w:tr w:rsidR="003526FE" w:rsidRPr="00A679F4" w14:paraId="60973C23" w14:textId="77777777" w:rsidTr="00094933">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38B910F" w14:textId="71AFE3B6" w:rsidR="003526FE" w:rsidRPr="00A679F4" w:rsidRDefault="003526FE" w:rsidP="00125254">
            <w:pPr>
              <w:keepNext/>
              <w:keepLines/>
              <w:spacing w:line="276" w:lineRule="auto"/>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ponudnika</w:t>
            </w:r>
            <w:r w:rsidR="00FC4C36">
              <w:rPr>
                <w:rFonts w:ascii="Tahoma" w:hAnsi="Tahoma" w:cs="Tahoma"/>
                <w:sz w:val="18"/>
                <w:szCs w:val="18"/>
              </w:rPr>
              <w:t>/partnerja</w:t>
            </w:r>
          </w:p>
        </w:tc>
        <w:tc>
          <w:tcPr>
            <w:tcW w:w="3098" w:type="dxa"/>
            <w:tcBorders>
              <w:top w:val="single" w:sz="4" w:space="0" w:color="auto"/>
              <w:left w:val="single" w:sz="4" w:space="0" w:color="auto"/>
              <w:bottom w:val="single" w:sz="4" w:space="0" w:color="auto"/>
              <w:right w:val="single" w:sz="4" w:space="0" w:color="auto"/>
            </w:tcBorders>
            <w:vAlign w:val="center"/>
          </w:tcPr>
          <w:p w14:paraId="7C48DE43" w14:textId="77777777" w:rsidR="003526FE" w:rsidRPr="00A679F4" w:rsidRDefault="003526FE" w:rsidP="00125254">
            <w:pPr>
              <w:keepNext/>
              <w:keepLines/>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283AD2C" w14:textId="77777777" w:rsidR="003526FE" w:rsidRPr="00A679F4" w:rsidRDefault="003526FE" w:rsidP="00125254">
            <w:pPr>
              <w:keepNext/>
              <w:keepLines/>
              <w:spacing w:line="276" w:lineRule="auto"/>
              <w:rPr>
                <w:rFonts w:ascii="Tahoma" w:hAnsi="Tahoma" w:cs="Tahoma"/>
                <w:sz w:val="18"/>
                <w:szCs w:val="18"/>
              </w:rPr>
            </w:pPr>
          </w:p>
        </w:tc>
      </w:tr>
      <w:tr w:rsidR="003526FE" w:rsidRPr="00A679F4" w14:paraId="751221FA" w14:textId="77777777" w:rsidTr="00094933">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24EAEBAD" w14:textId="49CADF99" w:rsidR="003526FE" w:rsidRPr="00A679F4" w:rsidRDefault="003526FE" w:rsidP="00125254">
            <w:pPr>
              <w:keepNext/>
              <w:keepLines/>
              <w:spacing w:line="276" w:lineRule="auto"/>
              <w:rPr>
                <w:rFonts w:ascii="Tahoma" w:hAnsi="Tahoma" w:cs="Tahoma"/>
                <w:sz w:val="18"/>
                <w:szCs w:val="18"/>
              </w:rPr>
            </w:pPr>
            <w:r w:rsidRPr="00A679F4">
              <w:rPr>
                <w:rFonts w:ascii="Tahoma" w:hAnsi="Tahoma" w:cs="Tahoma"/>
                <w:sz w:val="18"/>
                <w:szCs w:val="18"/>
              </w:rPr>
              <w:t>Transakcijski račun ponudnika</w:t>
            </w:r>
            <w:r w:rsidR="00FC4C36">
              <w:rPr>
                <w:rFonts w:ascii="Tahoma" w:hAnsi="Tahoma" w:cs="Tahoma"/>
                <w:sz w:val="18"/>
                <w:szCs w:val="18"/>
              </w:rPr>
              <w:t>/partnerja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36000F8" w14:textId="77777777" w:rsidR="003526FE" w:rsidRPr="00A679F4" w:rsidRDefault="003526FE" w:rsidP="00125254">
            <w:pPr>
              <w:keepNext/>
              <w:keepLines/>
              <w:spacing w:line="276" w:lineRule="auto"/>
              <w:rPr>
                <w:rFonts w:ascii="Tahoma" w:hAnsi="Tahoma" w:cs="Tahoma"/>
                <w:sz w:val="18"/>
                <w:szCs w:val="18"/>
              </w:rPr>
            </w:pPr>
          </w:p>
        </w:tc>
      </w:tr>
      <w:tr w:rsidR="003526FE" w:rsidRPr="00A679F4" w14:paraId="647DF4C1" w14:textId="77777777" w:rsidTr="00594B10">
        <w:trPr>
          <w:trHeight w:val="37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3AE65A3" w14:textId="56A9B164" w:rsidR="003526FE" w:rsidRPr="00A679F4" w:rsidRDefault="003526FE" w:rsidP="00125254">
            <w:pPr>
              <w:keepNext/>
              <w:keepLines/>
              <w:rPr>
                <w:sz w:val="18"/>
                <w:szCs w:val="18"/>
              </w:rPr>
            </w:pPr>
            <w:r w:rsidRPr="00A679F4">
              <w:rPr>
                <w:rFonts w:ascii="Tahoma" w:hAnsi="Tahoma" w:cs="Tahoma"/>
                <w:b/>
                <w:sz w:val="18"/>
                <w:szCs w:val="18"/>
              </w:rPr>
              <w:t>ODGOVORNA OSEBA PONUDNIKA</w:t>
            </w:r>
            <w:r w:rsidR="00FC4C36">
              <w:rPr>
                <w:rFonts w:ascii="Tahoma" w:hAnsi="Tahoma" w:cs="Tahoma"/>
                <w:b/>
                <w:sz w:val="18"/>
                <w:szCs w:val="18"/>
              </w:rPr>
              <w:t>/PARTNERJA</w:t>
            </w:r>
          </w:p>
        </w:tc>
      </w:tr>
      <w:tr w:rsidR="003526FE" w:rsidRPr="00A679F4" w14:paraId="1E156216" w14:textId="77777777" w:rsidTr="00094933">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4F238873" w14:textId="77777777" w:rsidR="003526FE" w:rsidRPr="00A679F4" w:rsidRDefault="003526FE" w:rsidP="00125254">
            <w:pPr>
              <w:keepNext/>
              <w:keepLines/>
              <w:rPr>
                <w:rFonts w:ascii="Tahoma" w:hAnsi="Tahoma" w:cs="Tahoma"/>
                <w:sz w:val="18"/>
                <w:szCs w:val="18"/>
              </w:rPr>
            </w:pPr>
            <w:r w:rsidRPr="00A679F4">
              <w:rPr>
                <w:rFonts w:ascii="Tahoma" w:hAnsi="Tahoma" w:cs="Tahoma"/>
                <w:sz w:val="18"/>
                <w:szCs w:val="18"/>
              </w:rPr>
              <w:t>Naziv odgovorne osebe</w:t>
            </w:r>
          </w:p>
          <w:p w14:paraId="213672AE" w14:textId="77777777" w:rsidR="003526FE" w:rsidRPr="00A679F4" w:rsidRDefault="003526FE" w:rsidP="00125254">
            <w:pPr>
              <w:keepNext/>
              <w:keepLines/>
              <w:rPr>
                <w:rFonts w:ascii="Tahoma" w:hAnsi="Tahoma" w:cs="Tahoma"/>
                <w:sz w:val="18"/>
                <w:szCs w:val="18"/>
              </w:rPr>
            </w:pPr>
            <w:r w:rsidRPr="00A679F4">
              <w:rPr>
                <w:rFonts w:ascii="Tahoma" w:hAnsi="Tahoma" w:cs="Tahoma"/>
                <w:sz w:val="18"/>
                <w:szCs w:val="18"/>
              </w:rPr>
              <w:t>(podpisnik pogodbe/okvirnega 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0DA3AF4" w14:textId="77777777" w:rsidR="003526FE" w:rsidRPr="00A679F4" w:rsidRDefault="003526FE" w:rsidP="00125254">
            <w:pPr>
              <w:keepNext/>
              <w:keepLines/>
              <w:rPr>
                <w:sz w:val="18"/>
                <w:szCs w:val="18"/>
              </w:rPr>
            </w:pPr>
          </w:p>
          <w:p w14:paraId="0F146FE5" w14:textId="77777777" w:rsidR="003526FE" w:rsidRPr="00A679F4" w:rsidRDefault="003526FE" w:rsidP="00125254">
            <w:pPr>
              <w:keepNext/>
              <w:keepLines/>
              <w:rPr>
                <w:sz w:val="18"/>
                <w:szCs w:val="18"/>
              </w:rPr>
            </w:pPr>
          </w:p>
        </w:tc>
      </w:tr>
      <w:tr w:rsidR="003526FE" w:rsidRPr="00A679F4" w14:paraId="29761620" w14:textId="77777777" w:rsidTr="00094933">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35609AD1" w14:textId="77777777" w:rsidR="003526FE" w:rsidRPr="00A679F4" w:rsidRDefault="003526FE" w:rsidP="00125254">
            <w:pPr>
              <w:keepNext/>
              <w:keepLines/>
              <w:rPr>
                <w:rFonts w:ascii="Tahoma" w:hAnsi="Tahoma" w:cs="Tahoma"/>
                <w:sz w:val="18"/>
                <w:szCs w:val="18"/>
              </w:rPr>
            </w:pPr>
            <w:r w:rsidRPr="00A679F4">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6201FF0" w14:textId="77777777" w:rsidR="003526FE" w:rsidRPr="00A679F4" w:rsidRDefault="003526FE" w:rsidP="00125254">
            <w:pPr>
              <w:keepNext/>
              <w:keepLines/>
              <w:rPr>
                <w:sz w:val="18"/>
                <w:szCs w:val="18"/>
              </w:rPr>
            </w:pPr>
          </w:p>
        </w:tc>
      </w:tr>
      <w:tr w:rsidR="003526FE" w:rsidRPr="00A679F4" w14:paraId="61C107BE"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323B9E98" w14:textId="77777777" w:rsidR="003526FE" w:rsidRPr="00A679F4" w:rsidRDefault="003526FE" w:rsidP="00125254">
            <w:pPr>
              <w:keepNext/>
              <w:keepLines/>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  </w:t>
            </w:r>
          </w:p>
        </w:tc>
        <w:tc>
          <w:tcPr>
            <w:tcW w:w="3098" w:type="dxa"/>
            <w:tcBorders>
              <w:top w:val="single" w:sz="4" w:space="0" w:color="auto"/>
              <w:left w:val="single" w:sz="4" w:space="0" w:color="auto"/>
              <w:bottom w:val="single" w:sz="4" w:space="0" w:color="auto"/>
              <w:right w:val="single" w:sz="4" w:space="0" w:color="auto"/>
            </w:tcBorders>
            <w:vAlign w:val="center"/>
          </w:tcPr>
          <w:p w14:paraId="3440064F" w14:textId="77777777" w:rsidR="003526FE" w:rsidRPr="00A679F4" w:rsidRDefault="003526FE" w:rsidP="00125254">
            <w:pPr>
              <w:keepNext/>
              <w:keepLines/>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73EDD6B" w14:textId="77777777" w:rsidR="003526FE" w:rsidRPr="00A679F4" w:rsidRDefault="003526FE" w:rsidP="00125254">
            <w:pPr>
              <w:keepNext/>
              <w:keepLines/>
              <w:rPr>
                <w:sz w:val="18"/>
                <w:szCs w:val="18"/>
              </w:rPr>
            </w:pPr>
          </w:p>
        </w:tc>
      </w:tr>
      <w:tr w:rsidR="003526FE" w:rsidRPr="00A679F4" w14:paraId="1A88B142" w14:textId="77777777" w:rsidTr="00094933">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552F4DE" w14:textId="0135161E" w:rsidR="003526FE" w:rsidRPr="00A679F4" w:rsidRDefault="003526FE" w:rsidP="00125254">
            <w:pPr>
              <w:keepNext/>
              <w:keepLines/>
              <w:rPr>
                <w:sz w:val="18"/>
                <w:szCs w:val="18"/>
              </w:rPr>
            </w:pPr>
            <w:r w:rsidRPr="00A679F4">
              <w:rPr>
                <w:rFonts w:ascii="Tahoma" w:hAnsi="Tahoma" w:cs="Tahoma"/>
                <w:b/>
                <w:sz w:val="18"/>
                <w:szCs w:val="18"/>
              </w:rPr>
              <w:t>KONTAKTNA OSEBA PONUDNIKA</w:t>
            </w:r>
            <w:r w:rsidR="00FC4C36">
              <w:rPr>
                <w:rFonts w:ascii="Tahoma" w:hAnsi="Tahoma" w:cs="Tahoma"/>
                <w:b/>
                <w:sz w:val="18"/>
                <w:szCs w:val="18"/>
              </w:rPr>
              <w:t>/PARTNERJA</w:t>
            </w:r>
          </w:p>
        </w:tc>
      </w:tr>
      <w:tr w:rsidR="003526FE" w:rsidRPr="00A679F4" w14:paraId="6541A167" w14:textId="77777777" w:rsidTr="00094933">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0904E4D5" w14:textId="77777777" w:rsidR="003526FE" w:rsidRPr="00A679F4" w:rsidRDefault="003526FE" w:rsidP="00125254">
            <w:pPr>
              <w:keepNext/>
              <w:keepLines/>
              <w:rPr>
                <w:rFonts w:ascii="Tahoma" w:hAnsi="Tahoma" w:cs="Tahoma"/>
                <w:sz w:val="18"/>
                <w:szCs w:val="18"/>
              </w:rPr>
            </w:pPr>
            <w:r w:rsidRPr="00A679F4">
              <w:rPr>
                <w:rFonts w:ascii="Tahoma" w:hAnsi="Tahoma" w:cs="Tahoma"/>
                <w:sz w:val="18"/>
                <w:szCs w:val="18"/>
              </w:rPr>
              <w:t>Naziv kontaktne osebe (v zvezi s 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BCB672B" w14:textId="77777777" w:rsidR="003526FE" w:rsidRPr="00A679F4" w:rsidRDefault="003526FE" w:rsidP="00125254">
            <w:pPr>
              <w:keepNext/>
              <w:keepLines/>
              <w:rPr>
                <w:sz w:val="18"/>
                <w:szCs w:val="18"/>
              </w:rPr>
            </w:pPr>
          </w:p>
        </w:tc>
      </w:tr>
      <w:tr w:rsidR="003526FE" w:rsidRPr="00A679F4" w14:paraId="0E975859"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1D9E2E2" w14:textId="77777777" w:rsidR="003526FE" w:rsidRPr="00A679F4" w:rsidRDefault="003526FE" w:rsidP="00125254">
            <w:pPr>
              <w:keepNext/>
              <w:keepLines/>
              <w:rPr>
                <w:rFonts w:ascii="Tahoma" w:hAnsi="Tahoma" w:cs="Tahoma"/>
                <w:sz w:val="18"/>
                <w:szCs w:val="18"/>
              </w:rPr>
            </w:pPr>
            <w:r w:rsidRPr="00A679F4">
              <w:rPr>
                <w:rFonts w:ascii="Tahoma" w:hAnsi="Tahoma" w:cs="Tahoma"/>
                <w:sz w:val="18"/>
                <w:szCs w:val="18"/>
              </w:rPr>
              <w:t xml:space="preserve">Elektronska pošta </w:t>
            </w:r>
            <w:r w:rsidRPr="00A679F4">
              <w:rPr>
                <w:rFonts w:ascii="Tahoma" w:hAnsi="Tahoma" w:cs="Tahoma"/>
                <w:sz w:val="18"/>
                <w:szCs w:val="18"/>
                <w:u w:val="single"/>
              </w:rPr>
              <w:t>in</w:t>
            </w:r>
            <w:r w:rsidRPr="00A679F4">
              <w:rPr>
                <w:rFonts w:ascii="Tahoma" w:hAnsi="Tahoma" w:cs="Tahoma"/>
                <w:sz w:val="18"/>
                <w:szCs w:val="18"/>
              </w:rPr>
              <w:t xml:space="preserve"> telefon</w:t>
            </w:r>
          </w:p>
        </w:tc>
        <w:tc>
          <w:tcPr>
            <w:tcW w:w="3098" w:type="dxa"/>
            <w:tcBorders>
              <w:top w:val="single" w:sz="4" w:space="0" w:color="auto"/>
              <w:left w:val="single" w:sz="4" w:space="0" w:color="auto"/>
              <w:bottom w:val="single" w:sz="4" w:space="0" w:color="auto"/>
              <w:right w:val="single" w:sz="4" w:space="0" w:color="auto"/>
            </w:tcBorders>
            <w:vAlign w:val="center"/>
          </w:tcPr>
          <w:p w14:paraId="3EE1B23F" w14:textId="77777777" w:rsidR="003526FE" w:rsidRPr="00A679F4" w:rsidRDefault="003526FE" w:rsidP="00125254">
            <w:pPr>
              <w:keepNext/>
              <w:keepLines/>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737FF2ED" w14:textId="77777777" w:rsidR="003526FE" w:rsidRPr="00A679F4" w:rsidRDefault="003526FE" w:rsidP="00125254">
            <w:pPr>
              <w:keepNext/>
              <w:keepLines/>
              <w:rPr>
                <w:sz w:val="18"/>
                <w:szCs w:val="18"/>
              </w:rPr>
            </w:pPr>
          </w:p>
        </w:tc>
      </w:tr>
      <w:tr w:rsidR="003526FE" w:rsidRPr="00A679F4" w14:paraId="2D0A8E1C" w14:textId="77777777" w:rsidTr="00094933">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F2517AF" w14:textId="77777777" w:rsidR="003526FE" w:rsidRPr="00A679F4" w:rsidRDefault="003526FE" w:rsidP="00125254">
            <w:pPr>
              <w:keepNext/>
              <w:keepLines/>
              <w:rPr>
                <w:sz w:val="18"/>
                <w:szCs w:val="18"/>
              </w:rPr>
            </w:pPr>
            <w:r w:rsidRPr="00A679F4">
              <w:rPr>
                <w:rFonts w:ascii="Tahoma" w:hAnsi="Tahoma" w:cs="Tahoma"/>
                <w:b/>
                <w:sz w:val="18"/>
                <w:szCs w:val="18"/>
              </w:rPr>
              <w:t xml:space="preserve">OSTALI PODATKI </w:t>
            </w:r>
          </w:p>
        </w:tc>
      </w:tr>
      <w:tr w:rsidR="003526FE" w:rsidRPr="00A679F4" w14:paraId="494E5BCF" w14:textId="77777777" w:rsidTr="00094933">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8FA937A" w14:textId="47072FFB" w:rsidR="003526FE" w:rsidRPr="00A679F4" w:rsidRDefault="003526FE" w:rsidP="00125254">
            <w:pPr>
              <w:keepNext/>
              <w:keepLines/>
              <w:rPr>
                <w:rFonts w:ascii="Tahoma" w:hAnsi="Tahoma" w:cs="Tahoma"/>
                <w:sz w:val="18"/>
                <w:szCs w:val="18"/>
              </w:rPr>
            </w:pPr>
            <w:r w:rsidRPr="00A679F4">
              <w:rPr>
                <w:rFonts w:ascii="Tahoma" w:hAnsi="Tahoma" w:cs="Tahoma"/>
                <w:sz w:val="18"/>
                <w:szCs w:val="18"/>
              </w:rPr>
              <w:t>Predstavnik/i ponudnika</w:t>
            </w:r>
            <w:r w:rsidR="00FC4C36">
              <w:rPr>
                <w:rFonts w:ascii="Tahoma" w:hAnsi="Tahoma" w:cs="Tahoma"/>
                <w:sz w:val="18"/>
                <w:szCs w:val="18"/>
              </w:rPr>
              <w:t>/partnerja</w:t>
            </w:r>
            <w:r w:rsidRPr="00A679F4">
              <w:rPr>
                <w:rFonts w:ascii="Tahoma" w:hAnsi="Tahoma" w:cs="Tahoma"/>
                <w:sz w:val="18"/>
                <w:szCs w:val="18"/>
              </w:rPr>
              <w:t xml:space="preserve">, ki bo/do urejali izvajanje predmetne pogodbe/ okvirnega sporazuma </w:t>
            </w:r>
            <w:r w:rsidRPr="00A679F4">
              <w:rPr>
                <w:rFonts w:ascii="Tahoma" w:hAnsi="Tahoma" w:cs="Tahoma"/>
                <w:i/>
                <w:sz w:val="18"/>
                <w:szCs w:val="18"/>
              </w:rPr>
              <w:t>(lahko je ista 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FF877DB" w14:textId="77777777" w:rsidR="003526FE" w:rsidRPr="00A679F4" w:rsidRDefault="003526FE" w:rsidP="00125254">
            <w:pPr>
              <w:keepNext/>
              <w:keepLines/>
              <w:spacing w:line="276" w:lineRule="auto"/>
              <w:jc w:val="both"/>
              <w:rPr>
                <w:rFonts w:ascii="Tahoma" w:hAnsi="Tahoma" w:cs="Tahoma"/>
                <w:sz w:val="18"/>
                <w:szCs w:val="18"/>
              </w:rPr>
            </w:pPr>
            <w:r w:rsidRPr="00A679F4">
              <w:rPr>
                <w:rFonts w:ascii="Tahoma" w:hAnsi="Tahoma" w:cs="Tahoma"/>
                <w:sz w:val="18"/>
                <w:szCs w:val="18"/>
              </w:rPr>
              <w:t>Skrbnik pogodbe/okvirnega sporazuma:</w:t>
            </w:r>
          </w:p>
          <w:p w14:paraId="4A1AB971" w14:textId="77777777" w:rsidR="003526FE" w:rsidRPr="00A679F4" w:rsidRDefault="003526FE" w:rsidP="00125254">
            <w:pPr>
              <w:keepNext/>
              <w:keepLines/>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E48F652" w14:textId="77777777" w:rsidR="003526FE" w:rsidRPr="00A679F4" w:rsidRDefault="003526FE" w:rsidP="00125254">
            <w:pPr>
              <w:keepNext/>
              <w:keepLines/>
              <w:spacing w:line="276" w:lineRule="auto"/>
              <w:jc w:val="both"/>
              <w:rPr>
                <w:rFonts w:ascii="Tahoma" w:hAnsi="Tahoma" w:cs="Tahoma"/>
                <w:sz w:val="17"/>
                <w:szCs w:val="17"/>
              </w:rPr>
            </w:pPr>
            <w:r w:rsidRPr="00A679F4">
              <w:rPr>
                <w:rFonts w:ascii="Tahoma" w:hAnsi="Tahoma" w:cs="Tahoma"/>
                <w:sz w:val="17"/>
                <w:szCs w:val="17"/>
              </w:rPr>
              <w:t>e - mail: ___________________________________.</w:t>
            </w:r>
          </w:p>
          <w:p w14:paraId="501E9290" w14:textId="77777777" w:rsidR="003526FE" w:rsidRPr="00A679F4" w:rsidRDefault="003526FE" w:rsidP="00125254">
            <w:pPr>
              <w:keepNext/>
              <w:keepLines/>
              <w:jc w:val="both"/>
              <w:rPr>
                <w:rFonts w:ascii="Tahoma" w:hAnsi="Tahoma" w:cs="Tahoma"/>
                <w:snapToGrid w:val="0"/>
                <w:sz w:val="10"/>
                <w:szCs w:val="18"/>
              </w:rPr>
            </w:pPr>
          </w:p>
          <w:p w14:paraId="3FE97202" w14:textId="77777777" w:rsidR="003526FE" w:rsidRPr="00A679F4" w:rsidRDefault="003526FE" w:rsidP="00125254">
            <w:pPr>
              <w:keepNext/>
              <w:keepLines/>
              <w:spacing w:line="276" w:lineRule="auto"/>
              <w:jc w:val="both"/>
              <w:rPr>
                <w:rFonts w:ascii="Tahoma" w:hAnsi="Tahoma" w:cs="Tahoma"/>
                <w:sz w:val="18"/>
                <w:szCs w:val="18"/>
              </w:rPr>
            </w:pPr>
            <w:r w:rsidRPr="00A679F4">
              <w:rPr>
                <w:rFonts w:ascii="Tahoma" w:hAnsi="Tahoma" w:cs="Tahoma"/>
                <w:sz w:val="18"/>
                <w:szCs w:val="18"/>
              </w:rPr>
              <w:t xml:space="preserve">Kontaktna oseba pogodbe/okvirnega sporazuma: </w:t>
            </w:r>
          </w:p>
          <w:p w14:paraId="79C78C71" w14:textId="77777777" w:rsidR="003526FE" w:rsidRPr="00A679F4" w:rsidRDefault="003526FE" w:rsidP="00125254">
            <w:pPr>
              <w:keepNext/>
              <w:keepLines/>
              <w:spacing w:line="276" w:lineRule="auto"/>
              <w:ind w:right="-47"/>
              <w:jc w:val="both"/>
              <w:rPr>
                <w:rFonts w:ascii="Tahoma" w:hAnsi="Tahoma" w:cs="Tahoma"/>
                <w:sz w:val="17"/>
                <w:szCs w:val="17"/>
              </w:rPr>
            </w:pPr>
            <w:r w:rsidRPr="00A679F4">
              <w:rPr>
                <w:rFonts w:ascii="Tahoma" w:hAnsi="Tahoma" w:cs="Tahoma"/>
                <w:sz w:val="17"/>
                <w:szCs w:val="17"/>
              </w:rPr>
              <w:t xml:space="preserve">g./ga.________________________________; tel.: ____________________; </w:t>
            </w:r>
          </w:p>
          <w:p w14:paraId="7763C375" w14:textId="77777777" w:rsidR="003526FE" w:rsidRPr="00A679F4" w:rsidRDefault="003526FE" w:rsidP="00125254">
            <w:pPr>
              <w:keepNext/>
              <w:keepLines/>
              <w:jc w:val="both"/>
              <w:rPr>
                <w:rFonts w:ascii="Tahoma" w:hAnsi="Tahoma" w:cs="Tahoma"/>
                <w:sz w:val="18"/>
                <w:szCs w:val="18"/>
              </w:rPr>
            </w:pPr>
            <w:r w:rsidRPr="00A679F4">
              <w:rPr>
                <w:rFonts w:ascii="Tahoma" w:hAnsi="Tahoma" w:cs="Tahoma"/>
                <w:sz w:val="17"/>
                <w:szCs w:val="17"/>
              </w:rPr>
              <w:t>e - mail: ___________________________________.</w:t>
            </w:r>
          </w:p>
        </w:tc>
      </w:tr>
      <w:tr w:rsidR="003526FE" w:rsidRPr="00A679F4" w14:paraId="207A1696" w14:textId="77777777" w:rsidTr="00094933">
        <w:trPr>
          <w:trHeight w:val="283"/>
          <w:jc w:val="center"/>
        </w:trPr>
        <w:tc>
          <w:tcPr>
            <w:tcW w:w="3285" w:type="dxa"/>
            <w:vMerge w:val="restart"/>
            <w:tcBorders>
              <w:top w:val="single" w:sz="4" w:space="0" w:color="auto"/>
              <w:left w:val="single" w:sz="4" w:space="0" w:color="auto"/>
              <w:right w:val="single" w:sz="4" w:space="0" w:color="auto"/>
            </w:tcBorders>
            <w:vAlign w:val="center"/>
          </w:tcPr>
          <w:p w14:paraId="5E24FB39" w14:textId="77777777" w:rsidR="003526FE" w:rsidRPr="00A679F4" w:rsidRDefault="003526FE" w:rsidP="00125254">
            <w:pPr>
              <w:keepNext/>
              <w:keepLines/>
              <w:jc w:val="both"/>
              <w:rPr>
                <w:rFonts w:ascii="Tahoma" w:hAnsi="Tahoma" w:cs="Tahoma"/>
                <w:sz w:val="16"/>
                <w:szCs w:val="18"/>
              </w:rPr>
            </w:pPr>
            <w:r w:rsidRPr="00A679F4">
              <w:rPr>
                <w:rFonts w:ascii="Tahoma" w:hAnsi="Tahoma" w:cs="Tahoma"/>
                <w:b/>
                <w:sz w:val="16"/>
                <w:szCs w:val="18"/>
              </w:rPr>
              <w:t>VSE</w:t>
            </w:r>
            <w:r w:rsidRPr="00A679F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4BC6B08B" w14:textId="77777777" w:rsidR="003526FE" w:rsidRPr="00A679F4" w:rsidRDefault="003526FE" w:rsidP="00125254">
            <w:pPr>
              <w:keepNext/>
              <w:keepLines/>
              <w:rPr>
                <w:rFonts w:ascii="Tahoma" w:hAnsi="Tahoma" w:cs="Tahoma"/>
                <w:sz w:val="8"/>
                <w:szCs w:val="18"/>
              </w:rPr>
            </w:pPr>
          </w:p>
          <w:p w14:paraId="206FA17C" w14:textId="77777777" w:rsidR="003526FE" w:rsidRPr="00A679F4" w:rsidRDefault="003526FE" w:rsidP="00125254">
            <w:pPr>
              <w:keepNext/>
              <w:keepLines/>
              <w:jc w:val="both"/>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7592D57B" w14:textId="77777777" w:rsidR="003526FE" w:rsidRPr="00A679F4" w:rsidRDefault="003526FE" w:rsidP="00125254">
            <w:pPr>
              <w:keepNext/>
              <w:keepLines/>
              <w:jc w:val="both"/>
              <w:rPr>
                <w:rFonts w:ascii="Tahoma" w:hAnsi="Tahoma" w:cs="Tahoma"/>
                <w:i/>
                <w:sz w:val="14"/>
                <w:szCs w:val="18"/>
              </w:rPr>
            </w:pPr>
          </w:p>
          <w:p w14:paraId="1D14BBCF" w14:textId="77777777" w:rsidR="003526FE" w:rsidRPr="00A679F4" w:rsidRDefault="003526FE" w:rsidP="00125254">
            <w:pPr>
              <w:keepNext/>
              <w:keepLines/>
              <w:jc w:val="both"/>
              <w:rPr>
                <w:rFonts w:ascii="Tahoma" w:hAnsi="Tahoma" w:cs="Tahoma"/>
                <w:i/>
                <w:sz w:val="18"/>
                <w:szCs w:val="18"/>
              </w:rPr>
            </w:pPr>
            <w:r w:rsidRPr="00A679F4">
              <w:rPr>
                <w:rFonts w:ascii="Tahoma" w:hAnsi="Tahoma" w:cs="Tahoma"/>
                <w:i/>
                <w:sz w:val="16"/>
                <w:szCs w:val="18"/>
              </w:rPr>
              <w:t>EMŠO se potrebuje zgolj zaradi potreb pri preverjanju nekaznovanosti v e-Dosje-u</w:t>
            </w:r>
          </w:p>
        </w:tc>
        <w:tc>
          <w:tcPr>
            <w:tcW w:w="3098" w:type="dxa"/>
            <w:tcBorders>
              <w:top w:val="single" w:sz="4" w:space="0" w:color="auto"/>
              <w:left w:val="single" w:sz="4" w:space="0" w:color="auto"/>
              <w:bottom w:val="single" w:sz="4" w:space="0" w:color="auto"/>
              <w:right w:val="single" w:sz="4" w:space="0" w:color="auto"/>
            </w:tcBorders>
            <w:vAlign w:val="center"/>
          </w:tcPr>
          <w:p w14:paraId="3F75ABDF" w14:textId="77777777" w:rsidR="003526FE" w:rsidRPr="00A679F4" w:rsidRDefault="003526FE" w:rsidP="00125254">
            <w:pPr>
              <w:keepNext/>
              <w:keepLines/>
              <w:spacing w:line="276" w:lineRule="auto"/>
              <w:jc w:val="center"/>
              <w:rPr>
                <w:rFonts w:ascii="Tahoma" w:hAnsi="Tahoma" w:cs="Tahoma"/>
                <w:sz w:val="18"/>
                <w:szCs w:val="18"/>
              </w:rPr>
            </w:pPr>
            <w:r w:rsidRPr="00A679F4">
              <w:rPr>
                <w:rFonts w:ascii="Tahoma" w:hAnsi="Tahoma" w:cs="Tahoma"/>
                <w:sz w:val="18"/>
                <w:szCs w:val="18"/>
              </w:rPr>
              <w:t>Ime in priimek</w:t>
            </w:r>
          </w:p>
        </w:tc>
        <w:tc>
          <w:tcPr>
            <w:tcW w:w="3256" w:type="dxa"/>
            <w:tcBorders>
              <w:top w:val="single" w:sz="4" w:space="0" w:color="auto"/>
              <w:left w:val="single" w:sz="4" w:space="0" w:color="auto"/>
              <w:bottom w:val="single" w:sz="4" w:space="0" w:color="auto"/>
              <w:right w:val="single" w:sz="4" w:space="0" w:color="auto"/>
            </w:tcBorders>
            <w:vAlign w:val="center"/>
          </w:tcPr>
          <w:p w14:paraId="204F6248" w14:textId="77777777" w:rsidR="003526FE" w:rsidRPr="00A679F4" w:rsidRDefault="003526FE" w:rsidP="00125254">
            <w:pPr>
              <w:keepNext/>
              <w:keepLines/>
              <w:spacing w:line="276" w:lineRule="auto"/>
              <w:jc w:val="center"/>
              <w:rPr>
                <w:rFonts w:ascii="Tahoma" w:hAnsi="Tahoma" w:cs="Tahoma"/>
                <w:sz w:val="18"/>
                <w:szCs w:val="18"/>
              </w:rPr>
            </w:pPr>
            <w:r w:rsidRPr="00A679F4">
              <w:rPr>
                <w:rFonts w:ascii="Tahoma" w:hAnsi="Tahoma" w:cs="Tahoma"/>
                <w:sz w:val="18"/>
                <w:szCs w:val="18"/>
              </w:rPr>
              <w:t>EMŠO</w:t>
            </w:r>
          </w:p>
        </w:tc>
      </w:tr>
      <w:tr w:rsidR="003526FE" w:rsidRPr="00A679F4" w14:paraId="5BF800CA" w14:textId="77777777" w:rsidTr="00094933">
        <w:trPr>
          <w:trHeight w:val="2168"/>
          <w:jc w:val="center"/>
        </w:trPr>
        <w:tc>
          <w:tcPr>
            <w:tcW w:w="3285" w:type="dxa"/>
            <w:vMerge/>
            <w:tcBorders>
              <w:left w:val="single" w:sz="4" w:space="0" w:color="auto"/>
              <w:bottom w:val="single" w:sz="4" w:space="0" w:color="auto"/>
              <w:right w:val="single" w:sz="4" w:space="0" w:color="auto"/>
            </w:tcBorders>
            <w:vAlign w:val="center"/>
          </w:tcPr>
          <w:p w14:paraId="06C13556" w14:textId="77777777" w:rsidR="003526FE" w:rsidRPr="00A679F4" w:rsidRDefault="003526FE" w:rsidP="00125254">
            <w:pPr>
              <w:keepNext/>
              <w:keepLines/>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3D27EA9A" w14:textId="77777777" w:rsidR="003526FE" w:rsidRPr="00A679F4" w:rsidRDefault="003526FE" w:rsidP="00125254">
            <w:pPr>
              <w:keepNext/>
              <w:keepLines/>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F5FDEED" w14:textId="77777777" w:rsidR="003526FE" w:rsidRPr="00A679F4" w:rsidRDefault="003526FE" w:rsidP="00125254">
            <w:pPr>
              <w:keepNext/>
              <w:keepLines/>
              <w:spacing w:line="276" w:lineRule="auto"/>
              <w:jc w:val="both"/>
              <w:rPr>
                <w:rFonts w:ascii="Tahoma" w:hAnsi="Tahoma" w:cs="Tahoma"/>
                <w:sz w:val="18"/>
                <w:szCs w:val="18"/>
              </w:rPr>
            </w:pPr>
          </w:p>
        </w:tc>
      </w:tr>
    </w:tbl>
    <w:p w14:paraId="6134E01F" w14:textId="15DEA7C0" w:rsidR="003526FE" w:rsidRDefault="003526FE" w:rsidP="00125254">
      <w:pPr>
        <w:keepNext/>
        <w:keepLines/>
        <w:tabs>
          <w:tab w:val="left" w:pos="2835"/>
        </w:tabs>
        <w:ind w:left="284" w:hanging="284"/>
        <w:jc w:val="both"/>
        <w:rPr>
          <w:rFonts w:ascii="Tahoma" w:hAnsi="Tahoma" w:cs="Tahoma"/>
          <w:noProof/>
        </w:rPr>
      </w:pPr>
    </w:p>
    <w:tbl>
      <w:tblPr>
        <w:tblW w:w="0" w:type="auto"/>
        <w:tblInd w:w="250" w:type="dxa"/>
        <w:tblLook w:val="04A0" w:firstRow="1" w:lastRow="0" w:firstColumn="1" w:lastColumn="0" w:noHBand="0" w:noVBand="1"/>
      </w:tblPr>
      <w:tblGrid>
        <w:gridCol w:w="3327"/>
        <w:gridCol w:w="2895"/>
        <w:gridCol w:w="2884"/>
      </w:tblGrid>
      <w:tr w:rsidR="0033050A" w:rsidRPr="00112425" w14:paraId="30DCA420" w14:textId="77777777" w:rsidTr="0091268A">
        <w:tc>
          <w:tcPr>
            <w:tcW w:w="3327" w:type="dxa"/>
          </w:tcPr>
          <w:p w14:paraId="26889DB7" w14:textId="2E26F64C" w:rsidR="0033050A" w:rsidRPr="00112425" w:rsidRDefault="0033050A" w:rsidP="00125254">
            <w:pPr>
              <w:keepNext/>
              <w:keepLines/>
              <w:tabs>
                <w:tab w:val="left" w:pos="2835"/>
              </w:tabs>
              <w:ind w:left="-108"/>
              <w:jc w:val="both"/>
              <w:rPr>
                <w:rFonts w:ascii="Tahoma" w:hAnsi="Tahoma" w:cs="Tahoma"/>
              </w:rPr>
            </w:pPr>
            <w:r w:rsidRPr="00112425">
              <w:rPr>
                <w:rFonts w:ascii="Tahoma" w:hAnsi="Tahoma" w:cs="Tahoma"/>
              </w:rPr>
              <w:t>Ponudnik</w:t>
            </w:r>
            <w:r w:rsidR="00FC4C36">
              <w:rPr>
                <w:rFonts w:ascii="Tahoma" w:hAnsi="Tahoma" w:cs="Tahoma"/>
              </w:rPr>
              <w:t>/partner</w:t>
            </w:r>
            <w:r w:rsidRPr="00112425">
              <w:rPr>
                <w:rFonts w:ascii="Tahoma" w:hAnsi="Tahoma" w:cs="Tahoma"/>
              </w:rPr>
              <w:t xml:space="preserve"> je MSP* (označi):</w:t>
            </w:r>
          </w:p>
        </w:tc>
        <w:tc>
          <w:tcPr>
            <w:tcW w:w="2895" w:type="dxa"/>
          </w:tcPr>
          <w:p w14:paraId="62174055" w14:textId="77777777" w:rsidR="0033050A" w:rsidRPr="00112425" w:rsidRDefault="0033050A" w:rsidP="00125254">
            <w:pPr>
              <w:keepNext/>
              <w:keepLines/>
              <w:numPr>
                <w:ilvl w:val="0"/>
                <w:numId w:val="29"/>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tcPr>
          <w:p w14:paraId="310BE854" w14:textId="77777777" w:rsidR="0033050A" w:rsidRPr="00112425" w:rsidRDefault="0033050A" w:rsidP="00125254">
            <w:pPr>
              <w:keepNext/>
              <w:keepLines/>
              <w:numPr>
                <w:ilvl w:val="0"/>
                <w:numId w:val="29"/>
              </w:numPr>
              <w:tabs>
                <w:tab w:val="left" w:pos="893"/>
              </w:tabs>
              <w:jc w:val="both"/>
              <w:rPr>
                <w:rFonts w:ascii="Tahoma" w:hAnsi="Tahoma" w:cs="Tahoma"/>
              </w:rPr>
            </w:pPr>
            <w:r w:rsidRPr="00112425">
              <w:rPr>
                <w:rFonts w:ascii="Tahoma" w:hAnsi="Tahoma" w:cs="Tahoma"/>
              </w:rPr>
              <w:t xml:space="preserve">Ne </w:t>
            </w:r>
          </w:p>
        </w:tc>
      </w:tr>
    </w:tbl>
    <w:p w14:paraId="1B912FA7" w14:textId="77777777" w:rsidR="0033050A" w:rsidRDefault="0033050A" w:rsidP="00125254">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19D63FA7" w14:textId="4B54A769" w:rsidR="0033050A" w:rsidRDefault="0033050A" w:rsidP="00125254">
      <w:pPr>
        <w:keepNext/>
        <w:keepLines/>
        <w:tabs>
          <w:tab w:val="left" w:pos="2835"/>
        </w:tabs>
        <w:ind w:left="284" w:hanging="284"/>
        <w:jc w:val="both"/>
        <w:rPr>
          <w:rFonts w:ascii="Tahoma" w:hAnsi="Tahoma" w:cs="Tahoma"/>
          <w:noProof/>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3050A" w:rsidRPr="00112425" w14:paraId="267D3E56" w14:textId="77777777" w:rsidTr="0091268A">
        <w:trPr>
          <w:trHeight w:val="235"/>
        </w:trPr>
        <w:tc>
          <w:tcPr>
            <w:tcW w:w="3402" w:type="dxa"/>
            <w:tcBorders>
              <w:bottom w:val="single" w:sz="4" w:space="0" w:color="auto"/>
            </w:tcBorders>
          </w:tcPr>
          <w:p w14:paraId="300E3D3F" w14:textId="77777777" w:rsidR="0033050A" w:rsidRPr="00112425" w:rsidRDefault="0033050A" w:rsidP="00125254">
            <w:pPr>
              <w:keepNext/>
              <w:keepLines/>
              <w:jc w:val="both"/>
              <w:rPr>
                <w:rFonts w:ascii="Tahoma" w:hAnsi="Tahoma" w:cs="Tahoma"/>
                <w:snapToGrid w:val="0"/>
                <w:color w:val="000000"/>
              </w:rPr>
            </w:pPr>
          </w:p>
        </w:tc>
        <w:tc>
          <w:tcPr>
            <w:tcW w:w="2977" w:type="dxa"/>
          </w:tcPr>
          <w:p w14:paraId="2D5056A8" w14:textId="77777777" w:rsidR="0033050A" w:rsidRPr="00112425" w:rsidRDefault="0033050A" w:rsidP="00125254">
            <w:pPr>
              <w:keepNext/>
              <w:keepLines/>
              <w:jc w:val="center"/>
              <w:rPr>
                <w:rFonts w:ascii="Tahoma" w:hAnsi="Tahoma" w:cs="Tahoma"/>
                <w:snapToGrid w:val="0"/>
                <w:color w:val="000000"/>
              </w:rPr>
            </w:pPr>
          </w:p>
        </w:tc>
        <w:tc>
          <w:tcPr>
            <w:tcW w:w="3260" w:type="dxa"/>
            <w:tcBorders>
              <w:bottom w:val="single" w:sz="4" w:space="0" w:color="auto"/>
            </w:tcBorders>
          </w:tcPr>
          <w:p w14:paraId="7E192A6B" w14:textId="77777777" w:rsidR="0033050A" w:rsidRPr="00112425" w:rsidRDefault="0033050A" w:rsidP="00125254">
            <w:pPr>
              <w:keepNext/>
              <w:keepLines/>
              <w:tabs>
                <w:tab w:val="left" w:pos="567"/>
                <w:tab w:val="num" w:pos="851"/>
                <w:tab w:val="left" w:pos="993"/>
              </w:tabs>
              <w:jc w:val="both"/>
              <w:rPr>
                <w:rFonts w:ascii="Tahoma" w:hAnsi="Tahoma" w:cs="Tahoma"/>
                <w:snapToGrid w:val="0"/>
                <w:color w:val="000000"/>
                <w:sz w:val="28"/>
              </w:rPr>
            </w:pPr>
          </w:p>
        </w:tc>
      </w:tr>
      <w:tr w:rsidR="0033050A" w:rsidRPr="00112425" w14:paraId="463089AF" w14:textId="77777777" w:rsidTr="0091268A">
        <w:trPr>
          <w:trHeight w:val="235"/>
        </w:trPr>
        <w:tc>
          <w:tcPr>
            <w:tcW w:w="3402" w:type="dxa"/>
            <w:tcBorders>
              <w:top w:val="single" w:sz="4" w:space="0" w:color="auto"/>
            </w:tcBorders>
          </w:tcPr>
          <w:p w14:paraId="2DCD3FA3" w14:textId="77777777" w:rsidR="0033050A" w:rsidRPr="00112425" w:rsidRDefault="0033050A" w:rsidP="00125254">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977" w:type="dxa"/>
          </w:tcPr>
          <w:p w14:paraId="360F1440" w14:textId="77777777" w:rsidR="0033050A" w:rsidRPr="00112425" w:rsidRDefault="0033050A" w:rsidP="00125254">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7B88B263" w14:textId="11378AC1" w:rsidR="0033050A" w:rsidRPr="00112425" w:rsidRDefault="0033050A" w:rsidP="00125254">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w:t>
            </w:r>
            <w:r w:rsidRPr="00112425">
              <w:rPr>
                <w:rFonts w:ascii="Tahoma" w:hAnsi="Tahoma" w:cs="Tahoma"/>
                <w:snapToGrid w:val="0"/>
                <w:color w:val="000000"/>
              </w:rPr>
              <w:t xml:space="preserve"> </w:t>
            </w:r>
            <w:r>
              <w:rPr>
                <w:rFonts w:ascii="Tahoma" w:hAnsi="Tahoma" w:cs="Tahoma"/>
                <w:snapToGrid w:val="0"/>
                <w:color w:val="000000"/>
              </w:rPr>
              <w:t>ter</w:t>
            </w:r>
            <w:r w:rsidRPr="00112425">
              <w:rPr>
                <w:rFonts w:ascii="Tahoma" w:hAnsi="Tahoma" w:cs="Tahoma"/>
                <w:snapToGrid w:val="0"/>
                <w:color w:val="000000"/>
              </w:rPr>
              <w:t xml:space="preserve"> podpis </w:t>
            </w:r>
            <w:r w:rsidR="00FC4C36" w:rsidRPr="00FC4C36">
              <w:rPr>
                <w:rFonts w:ascii="Tahoma" w:hAnsi="Tahoma" w:cs="Tahoma"/>
                <w:b/>
                <w:bCs/>
                <w:snapToGrid w:val="0"/>
                <w:color w:val="000000"/>
              </w:rPr>
              <w:t>ponudnika/</w:t>
            </w:r>
            <w:r w:rsidRPr="0033050A">
              <w:rPr>
                <w:rFonts w:ascii="Tahoma" w:hAnsi="Tahoma" w:cs="Tahoma"/>
                <w:b/>
                <w:bCs/>
                <w:snapToGrid w:val="0"/>
                <w:color w:val="000000"/>
              </w:rPr>
              <w:t>partnerja</w:t>
            </w:r>
            <w:r w:rsidRPr="00112425">
              <w:rPr>
                <w:rFonts w:ascii="Tahoma" w:hAnsi="Tahoma" w:cs="Tahoma"/>
                <w:snapToGrid w:val="0"/>
                <w:color w:val="000000"/>
              </w:rPr>
              <w:t>)</w:t>
            </w:r>
          </w:p>
        </w:tc>
      </w:tr>
    </w:tbl>
    <w:p w14:paraId="4F1ED305" w14:textId="77777777" w:rsidR="0033050A" w:rsidRPr="00112425" w:rsidRDefault="0033050A" w:rsidP="00125254">
      <w:pPr>
        <w:keepNext/>
        <w:keepLines/>
        <w:tabs>
          <w:tab w:val="left" w:pos="2835"/>
        </w:tabs>
        <w:ind w:left="284" w:hanging="284"/>
        <w:jc w:val="both"/>
        <w:rPr>
          <w:rFonts w:ascii="Tahoma" w:hAnsi="Tahoma" w:cs="Tahoma"/>
        </w:rPr>
      </w:pPr>
    </w:p>
    <w:p w14:paraId="020FCDA9" w14:textId="59F9440A" w:rsidR="003526FE" w:rsidRPr="00A679F4" w:rsidRDefault="003526FE" w:rsidP="00125254">
      <w:pPr>
        <w:keepNext/>
        <w:keepLines/>
        <w:tabs>
          <w:tab w:val="left" w:pos="567"/>
          <w:tab w:val="num" w:pos="851"/>
          <w:tab w:val="left" w:pos="993"/>
        </w:tabs>
        <w:jc w:val="both"/>
        <w:rPr>
          <w:rFonts w:ascii="Tahoma" w:hAnsi="Tahoma" w:cs="Tahoma"/>
          <w:i/>
          <w:noProof/>
          <w:sz w:val="18"/>
          <w:szCs w:val="17"/>
        </w:rPr>
      </w:pPr>
      <w:r w:rsidRPr="00A679F4">
        <w:rPr>
          <w:rFonts w:ascii="Tahoma" w:hAnsi="Tahoma" w:cs="Tahoma"/>
          <w:b/>
          <w:i/>
          <w:noProof/>
          <w:sz w:val="18"/>
          <w:szCs w:val="17"/>
        </w:rPr>
        <w:t xml:space="preserve">Navodilo: </w:t>
      </w:r>
      <w:r w:rsidRPr="00A679F4">
        <w:rPr>
          <w:rFonts w:ascii="Tahoma" w:hAnsi="Tahoma" w:cs="Tahoma"/>
          <w:i/>
          <w:noProof/>
          <w:sz w:val="18"/>
          <w:szCs w:val="17"/>
        </w:rPr>
        <w:t xml:space="preserve">V primeru, da odda več ponudnikov </w:t>
      </w:r>
      <w:r w:rsidRPr="00A679F4">
        <w:rPr>
          <w:rFonts w:ascii="Tahoma" w:hAnsi="Tahoma" w:cs="Tahoma"/>
          <w:i/>
          <w:noProof/>
          <w:sz w:val="18"/>
          <w:szCs w:val="17"/>
          <w:u w:val="single"/>
        </w:rPr>
        <w:t>skupno ponudbo</w:t>
      </w:r>
      <w:r w:rsidRPr="00A679F4">
        <w:rPr>
          <w:rFonts w:ascii="Tahoma" w:hAnsi="Tahoma" w:cs="Tahoma"/>
          <w:i/>
          <w:noProof/>
          <w:sz w:val="18"/>
          <w:szCs w:val="17"/>
        </w:rPr>
        <w:t xml:space="preserve">, morajo razmnožen </w:t>
      </w:r>
      <w:r w:rsidR="00FC4C36">
        <w:rPr>
          <w:rFonts w:ascii="Tahoma" w:hAnsi="Tahoma" w:cs="Tahoma"/>
          <w:i/>
          <w:noProof/>
          <w:sz w:val="18"/>
          <w:szCs w:val="17"/>
        </w:rPr>
        <w:t>P</w:t>
      </w:r>
      <w:r w:rsidRPr="00A679F4">
        <w:rPr>
          <w:rFonts w:ascii="Tahoma" w:hAnsi="Tahoma" w:cs="Tahoma"/>
          <w:i/>
          <w:noProof/>
          <w:sz w:val="18"/>
          <w:szCs w:val="17"/>
        </w:rPr>
        <w:t>rilog</w:t>
      </w:r>
      <w:r w:rsidR="00FC4C36">
        <w:rPr>
          <w:rFonts w:ascii="Tahoma" w:hAnsi="Tahoma" w:cs="Tahoma"/>
          <w:i/>
          <w:noProof/>
          <w:sz w:val="18"/>
          <w:szCs w:val="17"/>
        </w:rPr>
        <w:t>o</w:t>
      </w:r>
      <w:r w:rsidRPr="00A679F4">
        <w:rPr>
          <w:rFonts w:ascii="Tahoma" w:hAnsi="Tahoma" w:cs="Tahoma"/>
          <w:i/>
          <w:noProof/>
          <w:sz w:val="18"/>
          <w:szCs w:val="17"/>
        </w:rPr>
        <w:t xml:space="preserve"> 1 izpolniti vsi ponudniki – partnerji. V primeru </w:t>
      </w:r>
      <w:r w:rsidRPr="00A679F4">
        <w:rPr>
          <w:rFonts w:ascii="Tahoma" w:hAnsi="Tahoma" w:cs="Tahoma"/>
          <w:i/>
          <w:noProof/>
          <w:sz w:val="18"/>
          <w:szCs w:val="17"/>
          <w:u w:val="single"/>
        </w:rPr>
        <w:t>skupne ponudbe</w:t>
      </w:r>
      <w:r w:rsidRPr="00A679F4">
        <w:rPr>
          <w:rFonts w:ascii="Tahoma" w:hAnsi="Tahoma" w:cs="Tahoma"/>
          <w:i/>
          <w:noProof/>
          <w:sz w:val="18"/>
          <w:szCs w:val="17"/>
        </w:rPr>
        <w:t xml:space="preserve"> se k prilogi 1 priloži </w:t>
      </w:r>
      <w:r w:rsidRPr="00A679F4">
        <w:rPr>
          <w:rFonts w:ascii="Tahoma" w:hAnsi="Tahoma" w:cs="Tahoma"/>
          <w:i/>
          <w:noProof/>
          <w:sz w:val="18"/>
          <w:szCs w:val="17"/>
          <w:u w:val="single"/>
        </w:rPr>
        <w:t>pravni akt o skupni izvedbi naročila</w:t>
      </w:r>
      <w:r w:rsidRPr="00A679F4">
        <w:rPr>
          <w:rFonts w:ascii="Tahoma" w:hAnsi="Tahoma" w:cs="Tahoma"/>
          <w:i/>
          <w:noProof/>
          <w:sz w:val="18"/>
          <w:szCs w:val="17"/>
        </w:rPr>
        <w:t>.</w:t>
      </w:r>
    </w:p>
    <w:p w14:paraId="33517F92" w14:textId="77777777" w:rsidR="003526FE" w:rsidRPr="00A679F4" w:rsidRDefault="003526FE" w:rsidP="00125254">
      <w:pPr>
        <w:keepNext/>
        <w:keepLines/>
        <w:tabs>
          <w:tab w:val="left" w:pos="567"/>
          <w:tab w:val="num" w:pos="851"/>
          <w:tab w:val="left" w:pos="993"/>
        </w:tabs>
        <w:jc w:val="both"/>
        <w:rPr>
          <w:rFonts w:ascii="Tahoma" w:hAnsi="Tahoma" w:cs="Tahoma"/>
          <w:b/>
          <w:i/>
          <w:noProof/>
          <w:sz w:val="18"/>
          <w:szCs w:val="17"/>
          <w:u w:val="single"/>
        </w:rPr>
      </w:pPr>
    </w:p>
    <w:p w14:paraId="5897E034" w14:textId="0C30E26F" w:rsidR="003526FE" w:rsidRPr="00A679F4" w:rsidRDefault="003526FE" w:rsidP="00125254">
      <w:pPr>
        <w:keepNext/>
        <w:keepLines/>
        <w:tabs>
          <w:tab w:val="left" w:pos="567"/>
          <w:tab w:val="num" w:pos="851"/>
          <w:tab w:val="left" w:pos="993"/>
        </w:tabs>
        <w:jc w:val="both"/>
        <w:rPr>
          <w:rFonts w:ascii="Tahoma" w:hAnsi="Tahoma" w:cs="Tahoma"/>
          <w:b/>
          <w:i/>
          <w:iCs/>
          <w:noProof/>
          <w:sz w:val="18"/>
          <w:szCs w:val="17"/>
          <w:u w:val="single"/>
        </w:rPr>
      </w:pPr>
      <w:r w:rsidRPr="00A679F4">
        <w:rPr>
          <w:rFonts w:ascii="Tahoma" w:hAnsi="Tahoma" w:cs="Tahoma"/>
          <w:i/>
          <w:iCs/>
          <w:noProof/>
          <w:sz w:val="18"/>
          <w:szCs w:val="17"/>
        </w:rPr>
        <w:t xml:space="preserve">Ponudnik </w:t>
      </w:r>
      <w:r w:rsidRPr="00A679F4">
        <w:rPr>
          <w:rFonts w:ascii="Tahoma" w:hAnsi="Tahoma" w:cs="Tahoma"/>
          <w:i/>
          <w:iCs/>
          <w:noProof/>
          <w:sz w:val="18"/>
          <w:szCs w:val="17"/>
          <w:u w:val="single"/>
        </w:rPr>
        <w:t>obrazec</w:t>
      </w:r>
      <w:r w:rsidRPr="00A679F4">
        <w:rPr>
          <w:rFonts w:ascii="Tahoma" w:hAnsi="Tahoma" w:cs="Tahoma"/>
          <w:b/>
          <w:i/>
          <w:iCs/>
          <w:noProof/>
          <w:sz w:val="18"/>
          <w:szCs w:val="17"/>
        </w:rPr>
        <w:t xml:space="preserve"> </w:t>
      </w:r>
      <w:r w:rsidRPr="00A679F4">
        <w:rPr>
          <w:rFonts w:ascii="Tahoma" w:hAnsi="Tahoma" w:cs="Tahoma"/>
          <w:i/>
          <w:iCs/>
          <w:noProof/>
          <w:sz w:val="18"/>
          <w:szCs w:val="17"/>
        </w:rPr>
        <w:t>v okviru sistema e-JN</w:t>
      </w:r>
      <w:r w:rsidRPr="00A679F4">
        <w:rPr>
          <w:rFonts w:ascii="Tahoma" w:hAnsi="Tahoma" w:cs="Tahoma"/>
          <w:b/>
          <w:i/>
          <w:iCs/>
          <w:noProof/>
          <w:sz w:val="18"/>
          <w:szCs w:val="17"/>
        </w:rPr>
        <w:t xml:space="preserve"> </w:t>
      </w:r>
      <w:r w:rsidRPr="00A679F4">
        <w:rPr>
          <w:rFonts w:ascii="Tahoma" w:hAnsi="Tahoma" w:cs="Tahoma"/>
          <w:b/>
          <w:i/>
          <w:iCs/>
          <w:noProof/>
          <w:sz w:val="18"/>
          <w:szCs w:val="17"/>
          <w:u w:val="single"/>
        </w:rPr>
        <w:t>naloži v Razdelek »DOKUMENTI«, del »Ostale priloge«!</w:t>
      </w:r>
    </w:p>
    <w:p w14:paraId="55810567" w14:textId="77777777" w:rsidR="003526FE" w:rsidRPr="00A679F4" w:rsidRDefault="003526FE" w:rsidP="00125254">
      <w:pPr>
        <w:keepNext/>
        <w:keepLines/>
        <w:tabs>
          <w:tab w:val="left" w:pos="567"/>
          <w:tab w:val="num" w:pos="851"/>
          <w:tab w:val="left" w:pos="993"/>
        </w:tabs>
        <w:jc w:val="both"/>
        <w:rPr>
          <w:rFonts w:ascii="Tahoma" w:hAnsi="Tahoma" w:cs="Tahoma"/>
          <w:sz w:val="16"/>
          <w:szCs w:val="18"/>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FC4C36" w:rsidRPr="006974AB" w14:paraId="13A3D83B" w14:textId="77777777" w:rsidTr="001F79AC">
        <w:tc>
          <w:tcPr>
            <w:tcW w:w="7230" w:type="dxa"/>
          </w:tcPr>
          <w:p w14:paraId="69DBCEA2" w14:textId="77777777" w:rsidR="00FC4C36" w:rsidRPr="006974AB" w:rsidRDefault="00FC4C36" w:rsidP="00125254">
            <w:pPr>
              <w:keepNext/>
              <w:keepLines/>
              <w:jc w:val="both"/>
              <w:rPr>
                <w:rFonts w:ascii="Tahoma" w:hAnsi="Tahoma" w:cs="Tahoma"/>
              </w:rPr>
            </w:pPr>
            <w:r w:rsidRPr="006974AB">
              <w:rPr>
                <w:rFonts w:ascii="Tahoma" w:hAnsi="Tahoma" w:cs="Tahoma"/>
                <w:b/>
                <w:bCs/>
                <w:iCs/>
                <w:szCs w:val="18"/>
              </w:rPr>
              <w:lastRenderedPageBreak/>
              <w:br w:type="page"/>
            </w:r>
            <w:r w:rsidRPr="006974AB">
              <w:br w:type="page"/>
            </w:r>
            <w:r w:rsidRPr="006974AB">
              <w:br w:type="page"/>
            </w:r>
            <w:bookmarkStart w:id="22" w:name="_Hlk221443221"/>
            <w:r w:rsidRPr="006974AB">
              <w:rPr>
                <w:rFonts w:ascii="Tahoma" w:hAnsi="Tahoma" w:cs="Tahoma"/>
              </w:rPr>
              <w:t>PODATKI O SKUPNI (PARTNERSKI) PONUDBI</w:t>
            </w:r>
            <w:bookmarkEnd w:id="22"/>
          </w:p>
        </w:tc>
        <w:tc>
          <w:tcPr>
            <w:tcW w:w="2484" w:type="dxa"/>
          </w:tcPr>
          <w:p w14:paraId="309307ED" w14:textId="77777777" w:rsidR="00FC4C36" w:rsidRPr="006974AB" w:rsidRDefault="00FC4C36" w:rsidP="00125254">
            <w:pPr>
              <w:keepNext/>
              <w:keepLines/>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0FAB0DB4" w14:textId="77777777" w:rsidR="00FC4C36" w:rsidRPr="006974AB" w:rsidRDefault="00FC4C36" w:rsidP="00125254">
      <w:pPr>
        <w:keepNext/>
        <w:keepLines/>
        <w:tabs>
          <w:tab w:val="left" w:pos="567"/>
          <w:tab w:val="num" w:pos="851"/>
          <w:tab w:val="left" w:pos="993"/>
        </w:tabs>
        <w:jc w:val="right"/>
        <w:rPr>
          <w:rFonts w:ascii="Tahoma" w:hAnsi="Tahoma" w:cs="Tahoma"/>
          <w:b/>
          <w:bCs/>
          <w:iCs/>
          <w:szCs w:val="18"/>
        </w:rPr>
      </w:pPr>
    </w:p>
    <w:p w14:paraId="303963B2" w14:textId="77777777" w:rsidR="00FC4C36" w:rsidRPr="006974AB" w:rsidRDefault="00FC4C36" w:rsidP="00125254">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ponudnikov </w:t>
      </w:r>
      <w:r w:rsidRPr="006974AB">
        <w:rPr>
          <w:rFonts w:ascii="Tahoma" w:hAnsi="Tahoma" w:cs="Tahoma"/>
          <w:bCs/>
          <w:iCs/>
          <w:szCs w:val="18"/>
          <w:u w:val="single"/>
        </w:rPr>
        <w:t>skupno (partnersko) ponudbo</w:t>
      </w:r>
      <w:r w:rsidRPr="006974AB">
        <w:rPr>
          <w:rFonts w:ascii="Tahoma" w:hAnsi="Tahoma" w:cs="Tahoma"/>
          <w:bCs/>
          <w:iCs/>
          <w:szCs w:val="18"/>
        </w:rPr>
        <w:t xml:space="preserve"> morajo </w:t>
      </w:r>
      <w:r w:rsidRPr="006974AB">
        <w:rPr>
          <w:rFonts w:ascii="Tahoma" w:hAnsi="Tahoma" w:cs="Tahoma"/>
          <w:bCs/>
          <w:iCs/>
          <w:szCs w:val="18"/>
          <w:u w:val="single"/>
        </w:rPr>
        <w:t>med drugim</w:t>
      </w:r>
      <w:r w:rsidRPr="006974AB">
        <w:rPr>
          <w:rFonts w:ascii="Tahoma" w:hAnsi="Tahoma" w:cs="Tahoma"/>
          <w:bCs/>
          <w:iCs/>
          <w:szCs w:val="18"/>
        </w:rPr>
        <w:t xml:space="preserve">: </w:t>
      </w:r>
    </w:p>
    <w:p w14:paraId="24B26B13" w14:textId="77777777" w:rsidR="00FC4C36" w:rsidRPr="006974AB" w:rsidRDefault="00FC4C36" w:rsidP="00125254">
      <w:pPr>
        <w:pStyle w:val="Odstavekseznama"/>
        <w:keepNext/>
        <w:keepLines/>
        <w:numPr>
          <w:ilvl w:val="0"/>
          <w:numId w:val="41"/>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Priloge 1 izpolniti in priložiti VSI ponudniki – partnerji</w:t>
      </w:r>
      <w:r w:rsidRPr="006974AB">
        <w:rPr>
          <w:rFonts w:ascii="Tahoma" w:hAnsi="Tahoma" w:cs="Tahoma"/>
          <w:bCs/>
          <w:iCs/>
          <w:szCs w:val="18"/>
        </w:rPr>
        <w:t xml:space="preserve">. </w:t>
      </w:r>
    </w:p>
    <w:p w14:paraId="6BC26F59" w14:textId="77777777" w:rsidR="00FC4C36" w:rsidRPr="006974AB" w:rsidRDefault="00FC4C36" w:rsidP="00125254">
      <w:pPr>
        <w:pStyle w:val="Odstavekseznama"/>
        <w:keepNext/>
        <w:keepLines/>
        <w:numPr>
          <w:ilvl w:val="0"/>
          <w:numId w:val="40"/>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Prilogi 1 priložiti </w:t>
      </w:r>
      <w:r w:rsidRPr="006974AB">
        <w:rPr>
          <w:rFonts w:ascii="Tahoma" w:hAnsi="Tahoma" w:cs="Tahoma"/>
          <w:b/>
          <w:iCs/>
          <w:szCs w:val="18"/>
          <w:u w:val="single"/>
        </w:rPr>
        <w:t xml:space="preserve">pravni akt o skupni izvedbi naročila </w:t>
      </w:r>
      <w:r w:rsidRPr="006974AB">
        <w:rPr>
          <w:rFonts w:ascii="Tahoma" w:hAnsi="Tahoma" w:cs="Tahoma"/>
          <w:bCs/>
          <w:iCs/>
          <w:szCs w:val="18"/>
        </w:rPr>
        <w:t>(v skladu z zahtevami razpisne dokumentacije – glejte točko »Skupna ponudba« v Poglavju 1).</w:t>
      </w:r>
    </w:p>
    <w:p w14:paraId="1D36930F" w14:textId="77777777" w:rsidR="00FC4C36" w:rsidRPr="006974AB" w:rsidRDefault="00FC4C36" w:rsidP="00125254">
      <w:pPr>
        <w:pStyle w:val="Odstavekseznama"/>
        <w:keepNext/>
        <w:keepLines/>
        <w:numPr>
          <w:ilvl w:val="0"/>
          <w:numId w:val="40"/>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Prilogo 3/1</w:t>
      </w:r>
      <w:r w:rsidRPr="006974AB">
        <w:rPr>
          <w:rFonts w:ascii="Tahoma" w:hAnsi="Tahoma" w:cs="Tahoma"/>
          <w:bCs/>
          <w:iCs/>
          <w:szCs w:val="18"/>
        </w:rPr>
        <w:t xml:space="preserve"> </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51B46550" w14:textId="77777777" w:rsidR="00FC4C36" w:rsidRPr="006974AB" w:rsidRDefault="00FC4C36" w:rsidP="00125254">
      <w:pPr>
        <w:pStyle w:val="Odstavekseznama"/>
        <w:keepNext/>
        <w:keepLines/>
        <w:numPr>
          <w:ilvl w:val="0"/>
          <w:numId w:val="40"/>
        </w:numPr>
        <w:tabs>
          <w:tab w:val="left" w:pos="567"/>
          <w:tab w:val="left" w:pos="993"/>
        </w:tabs>
        <w:spacing w:line="276" w:lineRule="auto"/>
        <w:jc w:val="both"/>
        <w:rPr>
          <w:rFonts w:ascii="Tahoma" w:hAnsi="Tahoma" w:cs="Tahoma"/>
          <w:iCs/>
          <w:szCs w:val="18"/>
        </w:rPr>
      </w:pPr>
      <w:r w:rsidRPr="006974AB">
        <w:rPr>
          <w:rFonts w:ascii="Tahoma" w:hAnsi="Tahoma" w:cs="Tahoma"/>
          <w:iCs/>
          <w:szCs w:val="18"/>
        </w:rPr>
        <w:t xml:space="preserve">priložiti tudi </w:t>
      </w:r>
      <w:r w:rsidRPr="006974AB">
        <w:rPr>
          <w:rFonts w:ascii="Tahoma" w:hAnsi="Tahoma" w:cs="Tahoma"/>
          <w:b/>
          <w:bCs/>
          <w:iCs/>
          <w:szCs w:val="18"/>
          <w:u w:val="single"/>
        </w:rPr>
        <w:t>ločen ESPD</w:t>
      </w:r>
      <w:r w:rsidRPr="006974AB">
        <w:rPr>
          <w:rFonts w:ascii="Tahoma" w:hAnsi="Tahoma" w:cs="Tahoma"/>
          <w:iCs/>
          <w:szCs w:val="18"/>
          <w:u w:val="single"/>
        </w:rPr>
        <w:t xml:space="preserve"> obrazec za vsakega od sodelujočih partnerjev</w:t>
      </w:r>
      <w:r w:rsidRPr="006974AB">
        <w:rPr>
          <w:rFonts w:ascii="Tahoma" w:hAnsi="Tahoma" w:cs="Tahoma"/>
          <w:iCs/>
          <w:szCs w:val="18"/>
        </w:rPr>
        <w:t xml:space="preserve"> v skupni ponudbi.</w:t>
      </w:r>
    </w:p>
    <w:p w14:paraId="109F971D" w14:textId="77777777" w:rsidR="00FC4C36" w:rsidRPr="006974AB" w:rsidRDefault="00FC4C36" w:rsidP="00125254">
      <w:pPr>
        <w:pStyle w:val="Odstavekseznama"/>
        <w:keepNext/>
        <w:keepLines/>
        <w:numPr>
          <w:ilvl w:val="0"/>
          <w:numId w:val="40"/>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z </w:t>
      </w:r>
      <w:r w:rsidRPr="006974AB">
        <w:rPr>
          <w:rFonts w:ascii="Tahoma" w:hAnsi="Tahoma" w:cs="Tahoma"/>
          <w:iCs/>
          <w:szCs w:val="18"/>
          <w:u w:val="single"/>
        </w:rPr>
        <w:t>ostale priloge, dokazili itd.,</w:t>
      </w:r>
      <w:r w:rsidRPr="006974AB">
        <w:rPr>
          <w:rFonts w:ascii="Tahoma" w:hAnsi="Tahoma" w:cs="Tahoma"/>
          <w:iCs/>
          <w:szCs w:val="18"/>
        </w:rPr>
        <w:t xml:space="preserve"> v kolikor/kot to izhaja iz razpisne dokumentacije.</w:t>
      </w:r>
    </w:p>
    <w:p w14:paraId="55750056" w14:textId="77777777" w:rsidR="00FC4C36" w:rsidRPr="006974AB" w:rsidRDefault="00FC4C36" w:rsidP="00125254">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FC4C36" w:rsidRPr="006974AB" w14:paraId="69E4BBBE" w14:textId="77777777" w:rsidTr="001F79AC">
        <w:tc>
          <w:tcPr>
            <w:tcW w:w="431" w:type="dxa"/>
            <w:tcBorders>
              <w:top w:val="single" w:sz="4" w:space="0" w:color="auto"/>
              <w:left w:val="single" w:sz="4" w:space="0" w:color="auto"/>
              <w:bottom w:val="single" w:sz="4" w:space="0" w:color="auto"/>
              <w:right w:val="single" w:sz="4" w:space="0" w:color="auto"/>
            </w:tcBorders>
            <w:vAlign w:val="center"/>
            <w:hideMark/>
          </w:tcPr>
          <w:p w14:paraId="049AC40E" w14:textId="77777777" w:rsidR="00FC4C36" w:rsidRPr="006974AB" w:rsidRDefault="00FC4C36" w:rsidP="00125254">
            <w:pPr>
              <w:keepNext/>
              <w:keepLines/>
              <w:contextualSpacing/>
              <w:jc w:val="center"/>
              <w:rPr>
                <w:rFonts w:ascii="Tahoma" w:hAnsi="Tahoma" w:cs="Tahoma"/>
                <w:bCs/>
                <w:sz w:val="18"/>
                <w:szCs w:val="18"/>
              </w:rPr>
            </w:pPr>
            <w:bookmarkStart w:id="23"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405FF446" w14:textId="77777777" w:rsidR="00FC4C36" w:rsidRPr="006974AB" w:rsidRDefault="00FC4C36" w:rsidP="00125254">
            <w:pPr>
              <w:keepNext/>
              <w:keepLines/>
              <w:contextualSpacing/>
              <w:jc w:val="center"/>
              <w:rPr>
                <w:rFonts w:ascii="Tahoma" w:hAnsi="Tahoma" w:cs="Tahoma"/>
                <w:bCs/>
                <w:sz w:val="18"/>
                <w:szCs w:val="18"/>
              </w:rPr>
            </w:pPr>
            <w:r w:rsidRPr="006974AB">
              <w:rPr>
                <w:rFonts w:ascii="Tahoma" w:hAnsi="Tahoma" w:cs="Tahoma"/>
                <w:bCs/>
                <w:sz w:val="18"/>
                <w:szCs w:val="18"/>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3C2AFB32" w14:textId="77777777" w:rsidR="00FC4C36" w:rsidRPr="006974AB" w:rsidRDefault="00FC4C36" w:rsidP="00125254">
            <w:pPr>
              <w:keepNext/>
              <w:keepLines/>
              <w:contextualSpacing/>
              <w:jc w:val="center"/>
              <w:rPr>
                <w:rFonts w:ascii="Tahoma" w:hAnsi="Tahoma" w:cs="Tahoma"/>
                <w:bCs/>
                <w:sz w:val="18"/>
                <w:szCs w:val="18"/>
              </w:rPr>
            </w:pPr>
            <w:r w:rsidRPr="006974AB">
              <w:rPr>
                <w:rFonts w:ascii="Tahoma" w:hAnsi="Tahoma" w:cs="Tahoma"/>
                <w:bCs/>
                <w:sz w:val="18"/>
                <w:szCs w:val="18"/>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57F377DE" w14:textId="77777777" w:rsidR="00FC4C36" w:rsidRPr="006974AB" w:rsidRDefault="00FC4C36" w:rsidP="00125254">
            <w:pPr>
              <w:keepNext/>
              <w:keepLines/>
              <w:contextualSpacing/>
              <w:jc w:val="center"/>
              <w:rPr>
                <w:rFonts w:ascii="Tahoma" w:hAnsi="Tahoma" w:cs="Tahoma"/>
                <w:bCs/>
                <w:sz w:val="18"/>
                <w:szCs w:val="18"/>
              </w:rPr>
            </w:pPr>
            <w:r w:rsidRPr="006974AB">
              <w:rPr>
                <w:rFonts w:ascii="Tahoma" w:hAnsi="Tahoma" w:cs="Tahoma"/>
                <w:bCs/>
                <w:sz w:val="18"/>
                <w:szCs w:val="18"/>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324A5D29" w14:textId="77777777" w:rsidR="00FC4C36" w:rsidRPr="006974AB" w:rsidRDefault="00FC4C36" w:rsidP="00125254">
            <w:pPr>
              <w:keepNext/>
              <w:keepLines/>
              <w:contextualSpacing/>
              <w:jc w:val="center"/>
              <w:rPr>
                <w:rFonts w:ascii="Tahoma" w:hAnsi="Tahoma" w:cs="Tahoma"/>
                <w:bCs/>
                <w:sz w:val="18"/>
                <w:szCs w:val="18"/>
              </w:rPr>
            </w:pPr>
            <w:r w:rsidRPr="006974AB">
              <w:rPr>
                <w:rFonts w:ascii="Tahoma" w:hAnsi="Tahoma" w:cs="Tahoma"/>
                <w:bCs/>
                <w:sz w:val="18"/>
                <w:szCs w:val="18"/>
              </w:rPr>
              <w:t>Okvirna opredelitev deležev (%) javnega naročila</w:t>
            </w:r>
          </w:p>
        </w:tc>
      </w:tr>
      <w:tr w:rsidR="00FC4C36" w:rsidRPr="006974AB" w14:paraId="0D27310C"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07035DAA" w14:textId="77777777" w:rsidR="00FC4C36" w:rsidRPr="006974AB" w:rsidRDefault="00FC4C36" w:rsidP="00125254">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272CFCFB" w14:textId="77777777" w:rsidR="00FC4C36" w:rsidRPr="006974AB" w:rsidRDefault="00FC4C36" w:rsidP="0012525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03F1E1D5" w14:textId="77777777" w:rsidR="00FC4C36" w:rsidRPr="006974AB" w:rsidRDefault="00FC4C36" w:rsidP="0012525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1716824" w14:textId="77777777" w:rsidR="00FC4C36" w:rsidRPr="006974AB" w:rsidRDefault="00FC4C36" w:rsidP="0012525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6B51D06" w14:textId="77777777" w:rsidR="00FC4C36" w:rsidRPr="006974AB" w:rsidRDefault="00FC4C36" w:rsidP="00125254">
            <w:pPr>
              <w:keepNext/>
              <w:keepLines/>
              <w:contextualSpacing/>
              <w:rPr>
                <w:rFonts w:ascii="Tahoma" w:hAnsi="Tahoma" w:cs="Tahoma"/>
                <w:bCs/>
              </w:rPr>
            </w:pPr>
          </w:p>
        </w:tc>
      </w:tr>
      <w:bookmarkEnd w:id="23"/>
      <w:tr w:rsidR="00FC4C36" w:rsidRPr="006974AB" w14:paraId="71A60874"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3913FE0" w14:textId="77777777" w:rsidR="00FC4C36" w:rsidRPr="006974AB" w:rsidRDefault="00FC4C36" w:rsidP="00125254">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664C35C9" w14:textId="77777777" w:rsidR="00FC4C36" w:rsidRPr="006974AB" w:rsidRDefault="00FC4C36" w:rsidP="0012525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14B84FD1" w14:textId="77777777" w:rsidR="00FC4C36" w:rsidRPr="006974AB" w:rsidRDefault="00FC4C36" w:rsidP="0012525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DDAB8B3" w14:textId="77777777" w:rsidR="00FC4C36" w:rsidRPr="006974AB" w:rsidRDefault="00FC4C36" w:rsidP="0012525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4AEC9892" w14:textId="77777777" w:rsidR="00FC4C36" w:rsidRPr="006974AB" w:rsidRDefault="00FC4C36" w:rsidP="00125254">
            <w:pPr>
              <w:keepNext/>
              <w:keepLines/>
              <w:contextualSpacing/>
              <w:rPr>
                <w:rFonts w:ascii="Tahoma" w:hAnsi="Tahoma" w:cs="Tahoma"/>
                <w:bCs/>
              </w:rPr>
            </w:pPr>
          </w:p>
        </w:tc>
      </w:tr>
      <w:tr w:rsidR="00FC4C36" w:rsidRPr="006974AB" w14:paraId="19DD6B71"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099F4E2B" w14:textId="159220AA" w:rsidR="00FC4C36" w:rsidRPr="006974AB" w:rsidRDefault="00C863A7" w:rsidP="00125254">
            <w:pPr>
              <w:keepNext/>
              <w:keepLines/>
              <w:contextualSpacing/>
              <w:jc w:val="center"/>
              <w:rPr>
                <w:rFonts w:ascii="Tahoma" w:hAnsi="Tahoma" w:cs="Tahoma"/>
                <w:bCs/>
                <w:sz w:val="18"/>
                <w:szCs w:val="18"/>
              </w:rPr>
            </w:pPr>
            <w:r>
              <w:rPr>
                <w:rFonts w:ascii="Tahoma" w:hAnsi="Tahoma" w:cs="Tahoma"/>
                <w:bCs/>
                <w:sz w:val="18"/>
                <w:szCs w:val="18"/>
              </w:rPr>
              <w:t>…</w:t>
            </w:r>
            <w:r w:rsidR="00FC4C36"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3F867D32" w14:textId="77777777" w:rsidR="00FC4C36" w:rsidRPr="006974AB" w:rsidRDefault="00FC4C36" w:rsidP="0012525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57DBC22" w14:textId="77777777" w:rsidR="00FC4C36" w:rsidRPr="006974AB" w:rsidRDefault="00FC4C36" w:rsidP="0012525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3A73D70" w14:textId="77777777" w:rsidR="00FC4C36" w:rsidRPr="006974AB" w:rsidRDefault="00FC4C36" w:rsidP="0012525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1ECF0C5" w14:textId="77777777" w:rsidR="00FC4C36" w:rsidRPr="006974AB" w:rsidRDefault="00FC4C36" w:rsidP="00125254">
            <w:pPr>
              <w:keepNext/>
              <w:keepLines/>
              <w:contextualSpacing/>
              <w:rPr>
                <w:rFonts w:ascii="Tahoma" w:hAnsi="Tahoma" w:cs="Tahoma"/>
                <w:bCs/>
              </w:rPr>
            </w:pPr>
          </w:p>
        </w:tc>
      </w:tr>
    </w:tbl>
    <w:p w14:paraId="76F9CDD8" w14:textId="77777777" w:rsidR="00FC4C36" w:rsidRPr="006974AB" w:rsidRDefault="00FC4C36" w:rsidP="00125254">
      <w:pPr>
        <w:keepNext/>
        <w:keepLines/>
        <w:tabs>
          <w:tab w:val="left" w:pos="567"/>
          <w:tab w:val="num" w:pos="851"/>
          <w:tab w:val="left" w:pos="993"/>
        </w:tabs>
        <w:jc w:val="both"/>
        <w:rPr>
          <w:rFonts w:ascii="Tahoma" w:hAnsi="Tahoma" w:cs="Tahoma"/>
          <w:iCs/>
          <w:sz w:val="14"/>
          <w:szCs w:val="12"/>
        </w:rPr>
      </w:pPr>
    </w:p>
    <w:p w14:paraId="685AD5DF" w14:textId="77777777" w:rsidR="00FC4C36" w:rsidRPr="006974AB" w:rsidRDefault="00FC4C36" w:rsidP="00125254">
      <w:pPr>
        <w:keepNext/>
        <w:keepLines/>
        <w:rPr>
          <w:rFonts w:ascii="Tahoma" w:hAnsi="Tahoma" w:cs="Tahoma"/>
          <w:b/>
          <w:i/>
          <w:iCs/>
          <w:sz w:val="12"/>
          <w:szCs w:val="12"/>
          <w:u w:val="single"/>
        </w:rPr>
      </w:pPr>
    </w:p>
    <w:p w14:paraId="7FCBB655" w14:textId="77777777" w:rsidR="00FC4C36" w:rsidRPr="006974AB" w:rsidRDefault="00FC4C36" w:rsidP="00125254">
      <w:pPr>
        <w:keepNext/>
        <w:keepLines/>
        <w:rPr>
          <w:rFonts w:ascii="Tahoma" w:hAnsi="Tahoma" w:cs="Tahoma"/>
          <w:b/>
          <w:i/>
          <w:iCs/>
          <w:sz w:val="18"/>
          <w:szCs w:val="17"/>
        </w:rPr>
      </w:pPr>
      <w:r w:rsidRPr="006974AB">
        <w:rPr>
          <w:rFonts w:ascii="Tahoma" w:hAnsi="Tahoma" w:cs="Tahoma"/>
          <w:b/>
          <w:i/>
          <w:iCs/>
          <w:sz w:val="18"/>
          <w:szCs w:val="17"/>
        </w:rPr>
        <w:t>Opomba:</w:t>
      </w:r>
    </w:p>
    <w:p w14:paraId="451ED16A" w14:textId="77777777" w:rsidR="00FC4C36" w:rsidRPr="006974AB" w:rsidRDefault="00FC4C36" w:rsidP="00125254">
      <w:pPr>
        <w:keepNext/>
        <w:keepLines/>
        <w:jc w:val="both"/>
        <w:rPr>
          <w:rFonts w:ascii="Tahoma" w:hAnsi="Tahoma" w:cs="Tahoma"/>
        </w:rPr>
      </w:pPr>
      <w:r w:rsidRPr="006974AB">
        <w:rPr>
          <w:rFonts w:ascii="Tahoma" w:hAnsi="Tahoma" w:cs="Tahoma"/>
        </w:rPr>
        <w:t xml:space="preserve">V kolikor ponudnik </w:t>
      </w:r>
      <w:r w:rsidRPr="006974AB">
        <w:rPr>
          <w:rFonts w:ascii="Tahoma" w:hAnsi="Tahoma" w:cs="Tahoma"/>
          <w:b/>
          <w:bCs/>
          <w:u w:val="single"/>
        </w:rPr>
        <w:t>ne oddaja</w:t>
      </w:r>
      <w:r w:rsidRPr="006974AB">
        <w:rPr>
          <w:rFonts w:ascii="Tahoma" w:hAnsi="Tahoma" w:cs="Tahoma"/>
          <w:b/>
          <w:bCs/>
        </w:rPr>
        <w:t xml:space="preserve"> skupne (partnerske) ponudbe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izpolniti</w:t>
      </w:r>
      <w:r w:rsidRPr="006974AB">
        <w:rPr>
          <w:rFonts w:ascii="Tahoma" w:hAnsi="Tahoma" w:cs="Tahoma"/>
        </w:rPr>
        <w:t xml:space="preserve">. </w:t>
      </w:r>
    </w:p>
    <w:p w14:paraId="4A54B722" w14:textId="77777777" w:rsidR="00FC4C36" w:rsidRPr="006974AB" w:rsidRDefault="00FC4C36" w:rsidP="00125254">
      <w:pPr>
        <w:keepNext/>
        <w:keepLines/>
        <w:ind w:right="-284"/>
        <w:jc w:val="both"/>
        <w:rPr>
          <w:rFonts w:ascii="Tahoma" w:hAnsi="Tahoma" w:cs="Tahoma"/>
          <w:sz w:val="16"/>
        </w:rPr>
      </w:pPr>
      <w:r w:rsidRPr="006974AB">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FC4C36" w:rsidRPr="006974AB" w14:paraId="17182F30" w14:textId="77777777" w:rsidTr="001F79AC">
        <w:trPr>
          <w:trHeight w:val="235"/>
        </w:trPr>
        <w:tc>
          <w:tcPr>
            <w:tcW w:w="3430" w:type="dxa"/>
            <w:tcBorders>
              <w:bottom w:val="single" w:sz="4" w:space="0" w:color="auto"/>
            </w:tcBorders>
          </w:tcPr>
          <w:p w14:paraId="2F027536" w14:textId="77777777" w:rsidR="00FC4C36" w:rsidRPr="006974AB" w:rsidRDefault="00FC4C36" w:rsidP="00125254">
            <w:pPr>
              <w:keepNext/>
              <w:keepLines/>
              <w:jc w:val="both"/>
              <w:rPr>
                <w:rFonts w:ascii="Tahoma" w:hAnsi="Tahoma" w:cs="Tahoma"/>
                <w:snapToGrid w:val="0"/>
                <w:color w:val="000000"/>
                <w:sz w:val="22"/>
              </w:rPr>
            </w:pPr>
          </w:p>
          <w:p w14:paraId="0C5754A3" w14:textId="77777777" w:rsidR="00FC4C36" w:rsidRPr="006974AB" w:rsidRDefault="00FC4C36" w:rsidP="00125254">
            <w:pPr>
              <w:keepNext/>
              <w:keepLines/>
              <w:jc w:val="both"/>
              <w:rPr>
                <w:rFonts w:ascii="Tahoma" w:hAnsi="Tahoma" w:cs="Tahoma"/>
                <w:snapToGrid w:val="0"/>
                <w:color w:val="000000"/>
              </w:rPr>
            </w:pPr>
          </w:p>
        </w:tc>
        <w:tc>
          <w:tcPr>
            <w:tcW w:w="2574" w:type="dxa"/>
          </w:tcPr>
          <w:p w14:paraId="0D56B7A7" w14:textId="77777777" w:rsidR="00FC4C36" w:rsidRPr="006974AB" w:rsidRDefault="00FC4C36" w:rsidP="00125254">
            <w:pPr>
              <w:keepNext/>
              <w:keepLines/>
              <w:jc w:val="center"/>
              <w:rPr>
                <w:rFonts w:ascii="Tahoma" w:hAnsi="Tahoma" w:cs="Tahoma"/>
                <w:snapToGrid w:val="0"/>
                <w:color w:val="000000"/>
              </w:rPr>
            </w:pPr>
          </w:p>
        </w:tc>
        <w:tc>
          <w:tcPr>
            <w:tcW w:w="3715" w:type="dxa"/>
            <w:tcBorders>
              <w:bottom w:val="single" w:sz="4" w:space="0" w:color="auto"/>
            </w:tcBorders>
          </w:tcPr>
          <w:p w14:paraId="52D02B41" w14:textId="77777777" w:rsidR="00FC4C36" w:rsidRPr="006974AB" w:rsidRDefault="00FC4C36" w:rsidP="00125254">
            <w:pPr>
              <w:keepNext/>
              <w:keepLines/>
              <w:tabs>
                <w:tab w:val="left" w:pos="567"/>
                <w:tab w:val="num" w:pos="851"/>
                <w:tab w:val="left" w:pos="993"/>
              </w:tabs>
              <w:jc w:val="both"/>
              <w:rPr>
                <w:rFonts w:ascii="Tahoma" w:hAnsi="Tahoma" w:cs="Tahoma"/>
                <w:snapToGrid w:val="0"/>
                <w:color w:val="000000"/>
              </w:rPr>
            </w:pPr>
          </w:p>
        </w:tc>
      </w:tr>
      <w:tr w:rsidR="00FC4C36" w:rsidRPr="006974AB" w14:paraId="1E8FD4B0" w14:textId="77777777" w:rsidTr="001F79AC">
        <w:trPr>
          <w:trHeight w:val="235"/>
        </w:trPr>
        <w:tc>
          <w:tcPr>
            <w:tcW w:w="3430" w:type="dxa"/>
            <w:tcBorders>
              <w:top w:val="single" w:sz="4" w:space="0" w:color="auto"/>
            </w:tcBorders>
          </w:tcPr>
          <w:p w14:paraId="15D6FE5C" w14:textId="77777777" w:rsidR="00FC4C36" w:rsidRPr="006974AB" w:rsidRDefault="00FC4C36" w:rsidP="00125254">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73E8D28E" w14:textId="77777777" w:rsidR="00FC4C36" w:rsidRPr="006974AB" w:rsidRDefault="00FC4C36" w:rsidP="00125254">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45E28833" w14:textId="77777777" w:rsidR="00FC4C36" w:rsidRPr="006974AB" w:rsidRDefault="00FC4C36" w:rsidP="00125254">
            <w:pPr>
              <w:keepNext/>
              <w:keepLines/>
              <w:jc w:val="both"/>
              <w:rPr>
                <w:rFonts w:ascii="Tahoma" w:hAnsi="Tahoma" w:cs="Tahoma"/>
                <w:snapToGrid w:val="0"/>
                <w:color w:val="000000"/>
              </w:rPr>
            </w:pPr>
            <w:r w:rsidRPr="006974AB">
              <w:rPr>
                <w:rFonts w:ascii="Tahoma" w:hAnsi="Tahoma" w:cs="Tahoma"/>
                <w:snapToGrid w:val="0"/>
                <w:color w:val="000000"/>
              </w:rPr>
              <w:t xml:space="preserve">   (</w:t>
            </w:r>
            <w:r>
              <w:rPr>
                <w:rFonts w:ascii="Tahoma" w:hAnsi="Tahoma" w:cs="Tahoma"/>
                <w:snapToGrid w:val="0"/>
                <w:color w:val="000000"/>
                <w:sz w:val="18"/>
              </w:rPr>
              <w:t>Ime in priimek ter podpis</w:t>
            </w:r>
            <w:r w:rsidRPr="006974AB">
              <w:rPr>
                <w:rFonts w:ascii="Tahoma" w:hAnsi="Tahoma" w:cs="Tahoma"/>
                <w:snapToGrid w:val="0"/>
                <w:color w:val="000000"/>
                <w:sz w:val="18"/>
              </w:rPr>
              <w:t xml:space="preserve"> ponudnika</w:t>
            </w:r>
            <w:r w:rsidRPr="006974AB">
              <w:rPr>
                <w:rFonts w:ascii="Tahoma" w:hAnsi="Tahoma" w:cs="Tahoma"/>
                <w:snapToGrid w:val="0"/>
                <w:color w:val="000000"/>
              </w:rPr>
              <w:t>)</w:t>
            </w:r>
          </w:p>
        </w:tc>
      </w:tr>
    </w:tbl>
    <w:p w14:paraId="0EDF1458" w14:textId="77777777" w:rsidR="00FC4C36" w:rsidRPr="006974AB" w:rsidRDefault="00FC4C36" w:rsidP="00125254">
      <w:pPr>
        <w:keepNext/>
        <w:keepLines/>
        <w:tabs>
          <w:tab w:val="left" w:pos="567"/>
          <w:tab w:val="num" w:pos="851"/>
          <w:tab w:val="left" w:pos="993"/>
        </w:tabs>
        <w:jc w:val="both"/>
        <w:rPr>
          <w:rFonts w:ascii="Tahoma" w:hAnsi="Tahoma" w:cs="Tahoma"/>
          <w:b/>
          <w:i/>
          <w:sz w:val="16"/>
          <w:szCs w:val="18"/>
        </w:rPr>
      </w:pPr>
    </w:p>
    <w:p w14:paraId="1F1C347C" w14:textId="77777777" w:rsidR="00FC4C36" w:rsidRPr="006974AB" w:rsidRDefault="00FC4C36" w:rsidP="00125254">
      <w:pPr>
        <w:keepNext/>
        <w:keepLines/>
        <w:tabs>
          <w:tab w:val="left" w:pos="567"/>
          <w:tab w:val="num" w:pos="851"/>
          <w:tab w:val="left" w:pos="993"/>
        </w:tabs>
        <w:jc w:val="both"/>
        <w:rPr>
          <w:rFonts w:ascii="Tahoma" w:hAnsi="Tahoma" w:cs="Tahoma"/>
          <w:bCs/>
          <w:iCs/>
          <w:szCs w:val="18"/>
        </w:rPr>
      </w:pPr>
    </w:p>
    <w:p w14:paraId="18163B96" w14:textId="77777777" w:rsidR="00FC4C36" w:rsidRPr="006974AB" w:rsidRDefault="00FC4C36" w:rsidP="00125254">
      <w:pPr>
        <w:keepNext/>
        <w:keepLines/>
        <w:tabs>
          <w:tab w:val="left" w:pos="567"/>
          <w:tab w:val="num" w:pos="851"/>
          <w:tab w:val="left" w:pos="993"/>
        </w:tabs>
        <w:jc w:val="both"/>
        <w:rPr>
          <w:rFonts w:ascii="Tahoma" w:hAnsi="Tahoma" w:cs="Tahoma"/>
          <w:bCs/>
          <w:iCs/>
          <w:szCs w:val="18"/>
        </w:rPr>
      </w:pPr>
    </w:p>
    <w:p w14:paraId="27F8A85C" w14:textId="77777777" w:rsidR="00FC4C36" w:rsidRPr="006974AB" w:rsidRDefault="00FC4C36" w:rsidP="00125254">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p w14:paraId="0A77058C" w14:textId="131C93CB" w:rsidR="0033050A" w:rsidRDefault="0033050A" w:rsidP="00125254">
      <w:pPr>
        <w:keepNext/>
        <w:keepLines/>
      </w:pPr>
    </w:p>
    <w:p w14:paraId="4A5E949C" w14:textId="2977F18D" w:rsidR="0033050A" w:rsidRDefault="0033050A" w:rsidP="00125254">
      <w:pPr>
        <w:keepNext/>
        <w:keepLines/>
      </w:pPr>
    </w:p>
    <w:p w14:paraId="797A6FA2" w14:textId="691989A4" w:rsidR="0033050A" w:rsidRDefault="0033050A" w:rsidP="00125254">
      <w:pPr>
        <w:keepNext/>
        <w:keepLines/>
      </w:pPr>
    </w:p>
    <w:p w14:paraId="13C25915" w14:textId="21E041D0" w:rsidR="0033050A" w:rsidRDefault="0033050A" w:rsidP="00125254">
      <w:pPr>
        <w:keepNext/>
        <w:keepLines/>
      </w:pPr>
    </w:p>
    <w:p w14:paraId="33499178" w14:textId="285E7852" w:rsidR="0033050A" w:rsidRDefault="0033050A" w:rsidP="00125254">
      <w:pPr>
        <w:keepNext/>
        <w:keepLines/>
      </w:pPr>
    </w:p>
    <w:p w14:paraId="4B3A9F74" w14:textId="230411CA" w:rsidR="0033050A" w:rsidRDefault="0033050A" w:rsidP="00125254">
      <w:pPr>
        <w:keepNext/>
        <w:keepLines/>
      </w:pPr>
    </w:p>
    <w:p w14:paraId="6E2B3464" w14:textId="0A85E182" w:rsidR="0033050A" w:rsidRDefault="0033050A" w:rsidP="00125254">
      <w:pPr>
        <w:keepNext/>
        <w:keepLines/>
      </w:pPr>
    </w:p>
    <w:p w14:paraId="4D28F165" w14:textId="36C1A03C" w:rsidR="0033050A" w:rsidRDefault="0033050A" w:rsidP="00125254">
      <w:pPr>
        <w:keepNext/>
        <w:keepLines/>
      </w:pPr>
    </w:p>
    <w:p w14:paraId="3D2CF0E5" w14:textId="00224588" w:rsidR="0033050A" w:rsidRDefault="0033050A" w:rsidP="00125254">
      <w:pPr>
        <w:keepNext/>
        <w:keepLines/>
      </w:pPr>
    </w:p>
    <w:p w14:paraId="3DD218B2" w14:textId="400A3789" w:rsidR="0033050A" w:rsidRDefault="0033050A" w:rsidP="00125254">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33050A" w:rsidRPr="00A679F4" w14:paraId="26262FE6" w14:textId="77777777" w:rsidTr="00B53812">
        <w:tc>
          <w:tcPr>
            <w:tcW w:w="8297" w:type="dxa"/>
          </w:tcPr>
          <w:p w14:paraId="15343D15" w14:textId="72B41EF1" w:rsidR="0033050A" w:rsidRPr="00A679F4" w:rsidRDefault="0033050A" w:rsidP="00125254">
            <w:pPr>
              <w:keepNext/>
              <w:keepLines/>
              <w:jc w:val="both"/>
              <w:rPr>
                <w:rFonts w:ascii="Tahoma" w:hAnsi="Tahoma" w:cs="Tahoma"/>
              </w:rPr>
            </w:pPr>
            <w:r w:rsidRPr="00A679F4">
              <w:rPr>
                <w:rFonts w:ascii="Tahoma" w:hAnsi="Tahoma" w:cs="Tahoma"/>
              </w:rPr>
              <w:lastRenderedPageBreak/>
              <w:br w:type="page"/>
            </w:r>
            <w:r w:rsidRPr="00A679F4">
              <w:br w:type="page"/>
            </w:r>
            <w:r w:rsidRPr="00A679F4">
              <w:rPr>
                <w:rFonts w:ascii="Tahoma" w:hAnsi="Tahoma" w:cs="Tahoma"/>
              </w:rPr>
              <w:t xml:space="preserve">PONUDBA </w:t>
            </w:r>
          </w:p>
        </w:tc>
        <w:tc>
          <w:tcPr>
            <w:tcW w:w="1417" w:type="dxa"/>
          </w:tcPr>
          <w:p w14:paraId="02F9044A" w14:textId="429E195B" w:rsidR="0033050A" w:rsidRPr="00A679F4" w:rsidRDefault="0033050A" w:rsidP="00125254">
            <w:pPr>
              <w:keepNext/>
              <w:keepLines/>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2</w:t>
            </w:r>
            <w:r w:rsidR="002A4A56">
              <w:rPr>
                <w:rFonts w:ascii="Tahoma" w:hAnsi="Tahoma" w:cs="Tahoma"/>
                <w:b/>
                <w:i/>
              </w:rPr>
              <w:t>/1</w:t>
            </w:r>
          </w:p>
        </w:tc>
      </w:tr>
    </w:tbl>
    <w:p w14:paraId="22085A0F" w14:textId="77777777" w:rsidR="003526FE" w:rsidRPr="00A679F4" w:rsidRDefault="003526FE" w:rsidP="00125254">
      <w:pPr>
        <w:keepNext/>
        <w:keepLines/>
        <w:jc w:val="both"/>
        <w:rPr>
          <w:rFonts w:ascii="Tahoma" w:hAnsi="Tahoma" w:cs="Tahoma"/>
          <w:b/>
        </w:rPr>
      </w:pPr>
    </w:p>
    <w:p w14:paraId="3573B137" w14:textId="29B1B513" w:rsidR="003526FE" w:rsidRPr="00A679F4" w:rsidRDefault="0033050A" w:rsidP="00125254">
      <w:pPr>
        <w:keepNext/>
        <w:keepLines/>
        <w:jc w:val="both"/>
        <w:rPr>
          <w:rFonts w:ascii="Tahoma" w:hAnsi="Tahoma" w:cs="Tahoma"/>
          <w:b/>
          <w:noProof/>
        </w:rPr>
      </w:pPr>
      <w:r>
        <w:rPr>
          <w:rFonts w:ascii="Tahoma" w:hAnsi="Tahoma" w:cs="Tahoma"/>
        </w:rPr>
        <w:t>P</w:t>
      </w:r>
      <w:r w:rsidRPr="00112425">
        <w:rPr>
          <w:rFonts w:ascii="Tahoma" w:hAnsi="Tahoma" w:cs="Tahoma"/>
        </w:rPr>
        <w:t>ONUDBA št.: __________________________ za javno naročilo št.</w:t>
      </w:r>
      <w:r>
        <w:rPr>
          <w:rFonts w:ascii="Tahoma" w:hAnsi="Tahoma" w:cs="Tahoma"/>
        </w:rPr>
        <w:t xml:space="preserve"> </w:t>
      </w:r>
      <w:r w:rsidR="002D3061">
        <w:rPr>
          <w:rFonts w:ascii="Tahoma" w:hAnsi="Tahoma" w:cs="Tahoma"/>
          <w:b/>
          <w:noProof/>
        </w:rPr>
        <w:t>VKS-49/26</w:t>
      </w:r>
      <w:r w:rsidR="00DA5BE3" w:rsidRPr="00A679F4">
        <w:rPr>
          <w:rFonts w:ascii="Tahoma" w:hAnsi="Tahoma" w:cs="Tahoma"/>
          <w:b/>
          <w:noProof/>
        </w:rPr>
        <w:t xml:space="preserve"> </w:t>
      </w:r>
      <w:r w:rsidR="003526FE" w:rsidRPr="00A679F4">
        <w:rPr>
          <w:rFonts w:ascii="Tahoma" w:hAnsi="Tahoma" w:cs="Tahoma"/>
          <w:b/>
          <w:noProof/>
        </w:rPr>
        <w:t>– »</w:t>
      </w:r>
      <w:r w:rsidR="002D3061">
        <w:rPr>
          <w:rFonts w:ascii="Tahoma" w:hAnsi="Tahoma" w:cs="Tahoma"/>
          <w:b/>
          <w:noProof/>
        </w:rPr>
        <w:t>Vzdrževanje srednjenapetostnih naprav v transformatorskih postajah JP VOKA SNAGA d.o.o.</w:t>
      </w:r>
      <w:r w:rsidR="003526FE" w:rsidRPr="00A679F4">
        <w:rPr>
          <w:rFonts w:ascii="Tahoma" w:hAnsi="Tahoma" w:cs="Tahoma"/>
          <w:b/>
          <w:noProof/>
        </w:rPr>
        <w:t xml:space="preserve">«  </w:t>
      </w:r>
    </w:p>
    <w:p w14:paraId="6282FD7B" w14:textId="77777777" w:rsidR="003526FE" w:rsidRPr="00A679F4" w:rsidRDefault="003526FE" w:rsidP="00125254">
      <w:pPr>
        <w:keepNext/>
        <w:keepLines/>
        <w:jc w:val="both"/>
        <w:rPr>
          <w:rFonts w:ascii="Tahoma" w:hAnsi="Tahoma" w:cs="Tahoma"/>
          <w:b/>
          <w:noProof/>
          <w:sz w:val="24"/>
        </w:rPr>
      </w:pPr>
    </w:p>
    <w:p w14:paraId="55F1E8A8" w14:textId="77777777" w:rsidR="003526FE" w:rsidRPr="00A679F4" w:rsidRDefault="003526FE" w:rsidP="00125254">
      <w:pPr>
        <w:keepNext/>
        <w:keepLines/>
        <w:jc w:val="both"/>
        <w:rPr>
          <w:rFonts w:ascii="Tahoma" w:hAnsi="Tahoma" w:cs="Tahoma"/>
          <w:noProof/>
          <w:sz w:val="24"/>
          <w:szCs w:val="16"/>
        </w:rPr>
      </w:pPr>
    </w:p>
    <w:p w14:paraId="3C775B16" w14:textId="77777777" w:rsidR="003526FE" w:rsidRPr="00A679F4" w:rsidRDefault="003526FE" w:rsidP="00125254">
      <w:pPr>
        <w:keepNext/>
        <w:keepLines/>
        <w:ind w:left="1080" w:hanging="1080"/>
        <w:jc w:val="both"/>
        <w:rPr>
          <w:rFonts w:ascii="Tahoma" w:hAnsi="Tahoma" w:cs="Tahoma"/>
          <w:b/>
          <w:noProof/>
        </w:rPr>
      </w:pPr>
      <w:r w:rsidRPr="00A679F4">
        <w:rPr>
          <w:rFonts w:ascii="Tahoma" w:hAnsi="Tahoma" w:cs="Tahoma"/>
          <w:noProof/>
        </w:rPr>
        <w:t>Ponudbo oddajamo (označi):</w:t>
      </w:r>
      <w:r w:rsidRPr="00A679F4">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3526FE" w:rsidRPr="00A679F4" w14:paraId="496A5734" w14:textId="77777777" w:rsidTr="00094933">
        <w:tc>
          <w:tcPr>
            <w:tcW w:w="1688" w:type="dxa"/>
          </w:tcPr>
          <w:p w14:paraId="49EE1D9A" w14:textId="77777777" w:rsidR="003526FE" w:rsidRPr="00A679F4" w:rsidRDefault="003526FE" w:rsidP="00125254">
            <w:pPr>
              <w:keepNext/>
              <w:keepLines/>
              <w:numPr>
                <w:ilvl w:val="0"/>
                <w:numId w:val="5"/>
              </w:numPr>
              <w:ind w:left="318" w:hanging="426"/>
              <w:jc w:val="both"/>
              <w:rPr>
                <w:rFonts w:ascii="Tahoma" w:hAnsi="Tahoma" w:cs="Tahoma"/>
                <w:b/>
                <w:noProof/>
                <w:sz w:val="18"/>
                <w:szCs w:val="18"/>
              </w:rPr>
            </w:pPr>
            <w:r w:rsidRPr="00A679F4">
              <w:rPr>
                <w:rFonts w:ascii="Tahoma" w:hAnsi="Tahoma" w:cs="Tahoma"/>
                <w:noProof/>
                <w:sz w:val="18"/>
                <w:szCs w:val="18"/>
              </w:rPr>
              <w:t>samostojno</w:t>
            </w:r>
          </w:p>
        </w:tc>
        <w:tc>
          <w:tcPr>
            <w:tcW w:w="2507" w:type="dxa"/>
          </w:tcPr>
          <w:p w14:paraId="4EF28924" w14:textId="77777777" w:rsidR="003526FE" w:rsidRPr="00A679F4" w:rsidRDefault="003526FE" w:rsidP="00125254">
            <w:pPr>
              <w:keepNext/>
              <w:keepLines/>
              <w:numPr>
                <w:ilvl w:val="0"/>
                <w:numId w:val="5"/>
              </w:numPr>
              <w:ind w:left="601" w:hanging="425"/>
              <w:jc w:val="both"/>
              <w:rPr>
                <w:rFonts w:ascii="Tahoma" w:hAnsi="Tahoma" w:cs="Tahoma"/>
                <w:b/>
                <w:noProof/>
                <w:sz w:val="18"/>
                <w:szCs w:val="18"/>
              </w:rPr>
            </w:pPr>
            <w:r w:rsidRPr="00A679F4">
              <w:rPr>
                <w:rFonts w:ascii="Tahoma" w:hAnsi="Tahoma" w:cs="Tahoma"/>
                <w:noProof/>
                <w:sz w:val="18"/>
                <w:szCs w:val="18"/>
              </w:rPr>
              <w:t>skupna ponudba</w:t>
            </w:r>
          </w:p>
        </w:tc>
        <w:tc>
          <w:tcPr>
            <w:tcW w:w="2184" w:type="dxa"/>
          </w:tcPr>
          <w:p w14:paraId="49840F02" w14:textId="77777777" w:rsidR="003526FE" w:rsidRPr="00A679F4" w:rsidRDefault="003526FE" w:rsidP="00125254">
            <w:pPr>
              <w:keepNext/>
              <w:keepLines/>
              <w:numPr>
                <w:ilvl w:val="0"/>
                <w:numId w:val="5"/>
              </w:numPr>
              <w:ind w:left="601" w:hanging="426"/>
              <w:jc w:val="both"/>
              <w:rPr>
                <w:rFonts w:ascii="Tahoma" w:hAnsi="Tahoma" w:cs="Tahoma"/>
                <w:b/>
                <w:noProof/>
                <w:sz w:val="18"/>
                <w:szCs w:val="18"/>
              </w:rPr>
            </w:pPr>
            <w:r w:rsidRPr="00A679F4">
              <w:rPr>
                <w:rFonts w:ascii="Tahoma" w:hAnsi="Tahoma" w:cs="Tahoma"/>
                <w:noProof/>
                <w:sz w:val="18"/>
                <w:szCs w:val="18"/>
              </w:rPr>
              <w:t>s podizvajalci</w:t>
            </w:r>
          </w:p>
        </w:tc>
        <w:tc>
          <w:tcPr>
            <w:tcW w:w="2605" w:type="dxa"/>
          </w:tcPr>
          <w:p w14:paraId="6A408CE7" w14:textId="77777777" w:rsidR="003526FE" w:rsidRPr="00A679F4" w:rsidRDefault="003526FE" w:rsidP="00125254">
            <w:pPr>
              <w:keepNext/>
              <w:keepLines/>
              <w:numPr>
                <w:ilvl w:val="0"/>
                <w:numId w:val="5"/>
              </w:numPr>
              <w:ind w:left="601" w:hanging="426"/>
              <w:jc w:val="both"/>
              <w:rPr>
                <w:rFonts w:ascii="Tahoma" w:hAnsi="Tahoma" w:cs="Tahoma"/>
                <w:noProof/>
                <w:sz w:val="18"/>
                <w:szCs w:val="18"/>
              </w:rPr>
            </w:pPr>
            <w:r w:rsidRPr="00A679F4">
              <w:rPr>
                <w:rFonts w:ascii="Tahoma" w:hAnsi="Tahoma" w:cs="Tahoma"/>
                <w:noProof/>
                <w:sz w:val="18"/>
                <w:szCs w:val="18"/>
              </w:rPr>
              <w:t>Uporaba zmogljivosti drugih subjektov</w:t>
            </w:r>
          </w:p>
        </w:tc>
      </w:tr>
    </w:tbl>
    <w:p w14:paraId="0FA04534" w14:textId="77777777" w:rsidR="003526FE" w:rsidRPr="00A679F4" w:rsidRDefault="003526FE" w:rsidP="00125254">
      <w:pPr>
        <w:keepNext/>
        <w:keepLines/>
        <w:jc w:val="both"/>
        <w:rPr>
          <w:rFonts w:ascii="Tahoma" w:hAnsi="Tahoma" w:cs="Tahoma"/>
          <w:sz w:val="24"/>
        </w:rPr>
      </w:pPr>
    </w:p>
    <w:p w14:paraId="128B912B" w14:textId="008C204B" w:rsidR="003526FE" w:rsidRPr="00A679F4" w:rsidRDefault="003526FE" w:rsidP="00125254">
      <w:pPr>
        <w:keepNext/>
        <w:keepLines/>
        <w:numPr>
          <w:ilvl w:val="0"/>
          <w:numId w:val="3"/>
        </w:numPr>
        <w:tabs>
          <w:tab w:val="clear" w:pos="720"/>
          <w:tab w:val="num" w:pos="360"/>
        </w:tabs>
        <w:ind w:left="426" w:hanging="426"/>
        <w:rPr>
          <w:rFonts w:ascii="Tahoma" w:hAnsi="Tahoma" w:cs="Tahoma"/>
          <w:b/>
        </w:rPr>
      </w:pPr>
      <w:r w:rsidRPr="00A679F4">
        <w:rPr>
          <w:rFonts w:ascii="Tahoma" w:hAnsi="Tahoma" w:cs="Tahoma"/>
          <w:b/>
        </w:rPr>
        <w:t xml:space="preserve">PONUDBENA CENA </w:t>
      </w:r>
    </w:p>
    <w:p w14:paraId="11FC710F" w14:textId="1CA4D3F6" w:rsidR="003526FE" w:rsidRDefault="003526FE" w:rsidP="00125254">
      <w:pPr>
        <w:keepNext/>
        <w:keepLines/>
        <w:rPr>
          <w:rFonts w:ascii="Tahoma" w:hAnsi="Tahoma" w:cs="Tahoma"/>
          <w:szCs w:val="24"/>
        </w:rPr>
      </w:pPr>
    </w:p>
    <w:tbl>
      <w:tblPr>
        <w:tblStyle w:val="Tabelamrea"/>
        <w:tblW w:w="0" w:type="auto"/>
        <w:tblLook w:val="04A0" w:firstRow="1" w:lastRow="0" w:firstColumn="1" w:lastColumn="0" w:noHBand="0" w:noVBand="1"/>
      </w:tblPr>
      <w:tblGrid>
        <w:gridCol w:w="4957"/>
        <w:gridCol w:w="4529"/>
      </w:tblGrid>
      <w:tr w:rsidR="00006F90" w14:paraId="11239E1D" w14:textId="77777777" w:rsidTr="00794854">
        <w:tc>
          <w:tcPr>
            <w:tcW w:w="4957" w:type="dxa"/>
          </w:tcPr>
          <w:p w14:paraId="60203A1E" w14:textId="0A8FD50C" w:rsidR="00006F90" w:rsidRPr="00006F90" w:rsidRDefault="00006F90" w:rsidP="00125254">
            <w:pPr>
              <w:keepNext/>
              <w:keepLines/>
              <w:jc w:val="center"/>
              <w:rPr>
                <w:rFonts w:ascii="Tahoma" w:hAnsi="Tahoma" w:cs="Tahoma"/>
                <w:b/>
                <w:bCs/>
                <w:szCs w:val="24"/>
              </w:rPr>
            </w:pPr>
            <w:r w:rsidRPr="00006F90">
              <w:rPr>
                <w:rFonts w:ascii="Tahoma" w:hAnsi="Tahoma" w:cs="Tahoma"/>
                <w:b/>
                <w:bCs/>
                <w:szCs w:val="24"/>
              </w:rPr>
              <w:t>Opis del</w:t>
            </w:r>
          </w:p>
        </w:tc>
        <w:tc>
          <w:tcPr>
            <w:tcW w:w="4529" w:type="dxa"/>
          </w:tcPr>
          <w:p w14:paraId="4F62820A" w14:textId="02C2A6E6" w:rsidR="00006F90" w:rsidRPr="00006F90" w:rsidRDefault="00006F90" w:rsidP="00125254">
            <w:pPr>
              <w:keepNext/>
              <w:keepLines/>
              <w:jc w:val="center"/>
              <w:rPr>
                <w:rFonts w:ascii="Tahoma" w:hAnsi="Tahoma" w:cs="Tahoma"/>
                <w:b/>
              </w:rPr>
            </w:pPr>
            <w:r w:rsidRPr="00A93C53">
              <w:rPr>
                <w:rFonts w:ascii="Tahoma" w:hAnsi="Tahoma" w:cs="Tahoma"/>
                <w:b/>
              </w:rPr>
              <w:t>Skupna ponudbena cena v EUR</w:t>
            </w:r>
            <w:r w:rsidRPr="00A93C53">
              <w:rPr>
                <w:b/>
              </w:rPr>
              <w:t xml:space="preserve"> </w:t>
            </w:r>
            <w:r w:rsidRPr="00A93C53">
              <w:rPr>
                <w:rFonts w:ascii="Tahoma" w:hAnsi="Tahoma" w:cs="Tahoma"/>
                <w:b/>
              </w:rPr>
              <w:t xml:space="preserve">brez </w:t>
            </w:r>
            <w:r>
              <w:rPr>
                <w:rFonts w:ascii="Tahoma" w:hAnsi="Tahoma" w:cs="Tahoma"/>
                <w:b/>
              </w:rPr>
              <w:t>DDV*</w:t>
            </w:r>
          </w:p>
        </w:tc>
      </w:tr>
      <w:tr w:rsidR="00006F90" w14:paraId="042521C3" w14:textId="77777777" w:rsidTr="00794854">
        <w:tc>
          <w:tcPr>
            <w:tcW w:w="4957" w:type="dxa"/>
          </w:tcPr>
          <w:p w14:paraId="1E758844" w14:textId="0335D64A" w:rsidR="00006F90" w:rsidRDefault="00006F90" w:rsidP="00125254">
            <w:pPr>
              <w:keepNext/>
              <w:keepLines/>
              <w:rPr>
                <w:rFonts w:ascii="Tahoma" w:hAnsi="Tahoma" w:cs="Tahoma"/>
                <w:szCs w:val="24"/>
              </w:rPr>
            </w:pPr>
            <w:r>
              <w:rPr>
                <w:rFonts w:ascii="Tahoma" w:hAnsi="Tahoma" w:cs="Tahoma"/>
                <w:b/>
                <w:noProof/>
              </w:rPr>
              <w:t>Vzdrževanje srednjenapetostnih naprav v transformatorskih postajah JP VOKA SNAGA d.o.o.</w:t>
            </w:r>
          </w:p>
        </w:tc>
        <w:tc>
          <w:tcPr>
            <w:tcW w:w="4529" w:type="dxa"/>
            <w:vAlign w:val="center"/>
          </w:tcPr>
          <w:p w14:paraId="1DF9685B" w14:textId="77777777" w:rsidR="00006F90" w:rsidRDefault="00006F90" w:rsidP="00125254">
            <w:pPr>
              <w:keepNext/>
              <w:keepLines/>
              <w:jc w:val="center"/>
              <w:rPr>
                <w:rFonts w:ascii="Tahoma" w:hAnsi="Tahoma" w:cs="Tahoma"/>
                <w:szCs w:val="24"/>
              </w:rPr>
            </w:pPr>
          </w:p>
        </w:tc>
      </w:tr>
    </w:tbl>
    <w:p w14:paraId="7A64458D" w14:textId="352849EA" w:rsidR="00006F90" w:rsidRDefault="00006F90" w:rsidP="00125254">
      <w:pPr>
        <w:keepNext/>
        <w:keepLines/>
        <w:rPr>
          <w:rFonts w:ascii="Tahoma" w:hAnsi="Tahoma" w:cs="Tahoma"/>
          <w:i/>
          <w:iCs/>
          <w:sz w:val="18"/>
          <w:szCs w:val="18"/>
        </w:rPr>
      </w:pPr>
      <w:r w:rsidRPr="00006F90">
        <w:rPr>
          <w:rFonts w:ascii="Tahoma" w:hAnsi="Tahoma" w:cs="Tahoma"/>
          <w:b/>
          <w:bCs/>
          <w:i/>
          <w:iCs/>
          <w:sz w:val="18"/>
          <w:szCs w:val="18"/>
        </w:rPr>
        <w:t>*</w:t>
      </w:r>
      <w:r w:rsidRPr="00006F90">
        <w:rPr>
          <w:rFonts w:ascii="Tahoma" w:hAnsi="Tahoma" w:cs="Tahoma"/>
          <w:i/>
          <w:iCs/>
          <w:sz w:val="18"/>
          <w:szCs w:val="18"/>
        </w:rPr>
        <w:t>Ponudnik vpiše skupno ponudbeno ceno v EUR brez DDV, ki jo prepiše iz ponudbenega predračuna.</w:t>
      </w:r>
    </w:p>
    <w:p w14:paraId="4CED5B7A" w14:textId="77777777" w:rsidR="005551E2" w:rsidRDefault="005551E2" w:rsidP="00125254">
      <w:pPr>
        <w:keepNext/>
        <w:keepLines/>
        <w:rPr>
          <w:rFonts w:ascii="Tahoma" w:hAnsi="Tahoma" w:cs="Tahoma"/>
          <w:szCs w:val="24"/>
        </w:rPr>
      </w:pPr>
    </w:p>
    <w:p w14:paraId="41F59A24" w14:textId="662C0A98" w:rsidR="00F5522E" w:rsidRPr="00A41889" w:rsidRDefault="00F5522E" w:rsidP="00125254">
      <w:pPr>
        <w:keepNext/>
        <w:keepLines/>
        <w:numPr>
          <w:ilvl w:val="0"/>
          <w:numId w:val="3"/>
        </w:numPr>
        <w:tabs>
          <w:tab w:val="clear" w:pos="720"/>
          <w:tab w:val="num" w:pos="360"/>
        </w:tabs>
        <w:ind w:left="426" w:hanging="426"/>
        <w:rPr>
          <w:rFonts w:ascii="Tahoma" w:hAnsi="Tahoma" w:cs="Tahoma"/>
          <w:b/>
        </w:rPr>
      </w:pPr>
      <w:r w:rsidRPr="00A41889">
        <w:rPr>
          <w:rFonts w:ascii="Tahoma" w:hAnsi="Tahoma" w:cs="Tahoma"/>
          <w:b/>
        </w:rPr>
        <w:t>POPUST NA CENE</w:t>
      </w:r>
      <w:r>
        <w:rPr>
          <w:rFonts w:ascii="Tahoma" w:hAnsi="Tahoma" w:cs="Tahoma"/>
          <w:b/>
        </w:rPr>
        <w:t>,</w:t>
      </w:r>
      <w:r w:rsidRPr="00A41889">
        <w:rPr>
          <w:rFonts w:ascii="Tahoma" w:hAnsi="Tahoma" w:cs="Tahoma"/>
          <w:b/>
        </w:rPr>
        <w:t xml:space="preserve"> NAVEDENE V VELJAVNEM MALOPRODAJNEM CENIKU</w:t>
      </w:r>
    </w:p>
    <w:p w14:paraId="06272E73" w14:textId="77777777" w:rsidR="00F5522E" w:rsidRPr="00A41889" w:rsidRDefault="00F5522E" w:rsidP="00125254">
      <w:pPr>
        <w:keepNext/>
        <w:keepLines/>
        <w:ind w:left="284"/>
        <w:jc w:val="both"/>
        <w:rPr>
          <w:rFonts w:ascii="Tahoma" w:hAnsi="Tahoma" w:cs="Tahoma"/>
        </w:rPr>
      </w:pPr>
    </w:p>
    <w:p w14:paraId="282D9D50" w14:textId="10F2E27F" w:rsidR="00F5522E" w:rsidRDefault="00F5522E" w:rsidP="00125254">
      <w:pPr>
        <w:keepNext/>
        <w:keepLines/>
        <w:jc w:val="both"/>
        <w:rPr>
          <w:rFonts w:ascii="Tahoma" w:hAnsi="Tahoma" w:cs="Tahoma"/>
          <w:color w:val="000000"/>
        </w:rPr>
      </w:pPr>
      <w:r w:rsidRPr="00A41889">
        <w:rPr>
          <w:rFonts w:ascii="Tahoma" w:hAnsi="Tahoma" w:cs="Tahoma"/>
          <w:color w:val="000000"/>
        </w:rPr>
        <w:t xml:space="preserve">Na cene, navedene v veljavnem maloprodajnem ceniku, ki niso navedene v ponudbenem predračunu, priznavamo popust v višini </w:t>
      </w:r>
      <w:r w:rsidRPr="007C0D71">
        <w:rPr>
          <w:rFonts w:ascii="Tahoma" w:hAnsi="Tahoma" w:cs="Tahoma"/>
          <w:color w:val="000000"/>
        </w:rPr>
        <w:t>_____</w:t>
      </w:r>
      <w:r w:rsidRPr="00A41889">
        <w:rPr>
          <w:rFonts w:ascii="Tahoma" w:hAnsi="Tahoma" w:cs="Tahoma"/>
          <w:color w:val="000000"/>
        </w:rPr>
        <w:t xml:space="preserve"> %.</w:t>
      </w:r>
      <w:r>
        <w:rPr>
          <w:rFonts w:ascii="Tahoma" w:hAnsi="Tahoma" w:cs="Tahoma"/>
          <w:color w:val="000000"/>
        </w:rPr>
        <w:t xml:space="preserve"> Ponujeni popust velja ves čas veljavnosti okvirnega sporazuma.</w:t>
      </w:r>
    </w:p>
    <w:p w14:paraId="068B3F22" w14:textId="77777777" w:rsidR="00794854" w:rsidRPr="00A41889" w:rsidRDefault="00794854" w:rsidP="00125254">
      <w:pPr>
        <w:keepNext/>
        <w:keepLines/>
        <w:jc w:val="both"/>
        <w:rPr>
          <w:rFonts w:ascii="Tahoma" w:hAnsi="Tahoma" w:cs="Tahoma"/>
          <w:color w:val="000000"/>
        </w:rPr>
      </w:pPr>
    </w:p>
    <w:p w14:paraId="7FD374D2" w14:textId="50E7E4D2" w:rsidR="0065121A" w:rsidRDefault="0065121A" w:rsidP="00125254">
      <w:pPr>
        <w:keepNext/>
        <w:keepLines/>
        <w:jc w:val="both"/>
        <w:rPr>
          <w:rFonts w:ascii="Tahoma" w:hAnsi="Tahoma" w:cs="Tahoma"/>
          <w:color w:val="000000" w:themeColor="text1"/>
        </w:rPr>
      </w:pPr>
    </w:p>
    <w:p w14:paraId="7CD95946" w14:textId="77777777" w:rsidR="003526FE" w:rsidRPr="00A679F4" w:rsidRDefault="003526FE" w:rsidP="00125254">
      <w:pPr>
        <w:keepNext/>
        <w:keepLines/>
        <w:numPr>
          <w:ilvl w:val="0"/>
          <w:numId w:val="3"/>
        </w:numPr>
        <w:tabs>
          <w:tab w:val="clear" w:pos="720"/>
          <w:tab w:val="num" w:pos="360"/>
        </w:tabs>
        <w:ind w:left="426" w:hanging="426"/>
        <w:rPr>
          <w:rFonts w:ascii="Tahoma" w:hAnsi="Tahoma" w:cs="Tahoma"/>
          <w:b/>
        </w:rPr>
      </w:pPr>
      <w:r w:rsidRPr="00A679F4">
        <w:rPr>
          <w:rFonts w:ascii="Tahoma" w:hAnsi="Tahoma" w:cs="Tahoma"/>
          <w:b/>
        </w:rPr>
        <w:t>VELJAVNOST PONUDBE</w:t>
      </w:r>
    </w:p>
    <w:p w14:paraId="3942CB5D" w14:textId="77777777" w:rsidR="003526FE" w:rsidRPr="00837267" w:rsidRDefault="003526FE" w:rsidP="00125254">
      <w:pPr>
        <w:keepNext/>
        <w:keepLines/>
        <w:jc w:val="both"/>
        <w:rPr>
          <w:rFonts w:ascii="Tahoma" w:hAnsi="Tahoma" w:cs="Tahoma"/>
          <w:sz w:val="16"/>
        </w:rPr>
      </w:pPr>
    </w:p>
    <w:p w14:paraId="52808F38" w14:textId="7592FC67" w:rsidR="003526FE" w:rsidRPr="00837267" w:rsidRDefault="003526FE" w:rsidP="00125254">
      <w:pPr>
        <w:keepNext/>
        <w:keepLines/>
        <w:jc w:val="both"/>
        <w:rPr>
          <w:rFonts w:ascii="Tahoma" w:hAnsi="Tahoma" w:cs="Tahoma"/>
        </w:rPr>
      </w:pPr>
      <w:r w:rsidRPr="00837267">
        <w:rPr>
          <w:rFonts w:ascii="Tahoma" w:hAnsi="Tahoma" w:cs="Tahoma"/>
        </w:rPr>
        <w:t xml:space="preserve">Ponudba je zavezujoča in velja </w:t>
      </w:r>
      <w:r w:rsidR="00006F90">
        <w:rPr>
          <w:rFonts w:ascii="Tahoma" w:hAnsi="Tahoma" w:cs="Tahoma"/>
        </w:rPr>
        <w:t xml:space="preserve">4 (štiri) mesece, šteto od </w:t>
      </w:r>
      <w:r w:rsidR="00C5088B">
        <w:rPr>
          <w:rFonts w:ascii="Tahoma" w:hAnsi="Tahoma" w:cs="Tahoma"/>
        </w:rPr>
        <w:t>roka</w:t>
      </w:r>
      <w:r w:rsidR="00006F90">
        <w:rPr>
          <w:rFonts w:ascii="Tahoma" w:hAnsi="Tahoma" w:cs="Tahoma"/>
        </w:rPr>
        <w:t xml:space="preserve"> za predložitev ponudb</w:t>
      </w:r>
      <w:r w:rsidR="00E475EE" w:rsidRPr="00837267">
        <w:rPr>
          <w:rFonts w:ascii="Tahoma" w:hAnsi="Tahoma" w:cs="Tahoma"/>
        </w:rPr>
        <w:t>.</w:t>
      </w:r>
    </w:p>
    <w:p w14:paraId="3B542EB6" w14:textId="2790BD88" w:rsidR="006F5054" w:rsidRPr="00A679F4" w:rsidRDefault="006F5054" w:rsidP="00125254">
      <w:pPr>
        <w:keepNext/>
        <w:keepLines/>
        <w:jc w:val="both"/>
        <w:rPr>
          <w:rFonts w:ascii="Tahoma" w:hAnsi="Tahoma" w:cs="Tahoma"/>
        </w:rPr>
      </w:pPr>
    </w:p>
    <w:p w14:paraId="76C3D3D5" w14:textId="49277361" w:rsidR="006F5054" w:rsidRPr="00A679F4" w:rsidRDefault="006F5054" w:rsidP="00125254">
      <w:pPr>
        <w:keepNext/>
        <w:keepLines/>
        <w:jc w:val="both"/>
        <w:rPr>
          <w:rFonts w:ascii="Tahoma" w:hAnsi="Tahoma" w:cs="Tahoma"/>
        </w:rPr>
      </w:pPr>
      <w:r w:rsidRPr="00A679F4">
        <w:rPr>
          <w:rFonts w:ascii="Tahoma" w:hAnsi="Tahoma" w:cs="Tahoma"/>
        </w:rPr>
        <w:t>Zgoraj navedeni ponudnik izjavljam, da se strinjamo z vsemi pogoji in zahtevami razpisne dokumentacije, oziroma da v celoti izpolnjujemo le-te.</w:t>
      </w:r>
    </w:p>
    <w:p w14:paraId="2903286B" w14:textId="313627A7" w:rsidR="003526FE" w:rsidRPr="00A679F4" w:rsidRDefault="003526FE" w:rsidP="00125254">
      <w:pPr>
        <w:keepNext/>
        <w:keepLines/>
        <w:jc w:val="both"/>
        <w:rPr>
          <w:rFonts w:ascii="Tahoma" w:hAnsi="Tahoma" w:cs="Tahoma"/>
          <w:sz w:val="22"/>
          <w:szCs w:val="22"/>
        </w:rPr>
      </w:pPr>
    </w:p>
    <w:p w14:paraId="2E2AA056" w14:textId="77777777" w:rsidR="00677639" w:rsidRPr="00A679F4" w:rsidRDefault="00677639" w:rsidP="00125254">
      <w:pPr>
        <w:keepNext/>
        <w:keepLines/>
        <w:jc w:val="both"/>
        <w:rPr>
          <w:rFonts w:ascii="Tahoma" w:hAnsi="Tahoma" w:cs="Tahoma"/>
        </w:rPr>
      </w:pPr>
    </w:p>
    <w:p w14:paraId="793258E0" w14:textId="77777777" w:rsidR="003526FE" w:rsidRPr="00A679F4" w:rsidRDefault="003526FE" w:rsidP="00125254">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3526FE" w:rsidRPr="00A679F4" w14:paraId="73A46D76" w14:textId="77777777" w:rsidTr="00094933">
        <w:trPr>
          <w:trHeight w:val="235"/>
        </w:trPr>
        <w:tc>
          <w:tcPr>
            <w:tcW w:w="2835" w:type="dxa"/>
            <w:tcBorders>
              <w:bottom w:val="single" w:sz="4" w:space="0" w:color="auto"/>
            </w:tcBorders>
          </w:tcPr>
          <w:p w14:paraId="1B887892" w14:textId="77777777" w:rsidR="003526FE" w:rsidRPr="00A679F4" w:rsidRDefault="003526FE" w:rsidP="00125254">
            <w:pPr>
              <w:keepNext/>
              <w:keepLines/>
              <w:jc w:val="both"/>
              <w:rPr>
                <w:rFonts w:ascii="Tahoma" w:hAnsi="Tahoma" w:cs="Tahoma"/>
                <w:snapToGrid w:val="0"/>
                <w:color w:val="000000"/>
              </w:rPr>
            </w:pPr>
          </w:p>
        </w:tc>
        <w:tc>
          <w:tcPr>
            <w:tcW w:w="2694" w:type="dxa"/>
          </w:tcPr>
          <w:p w14:paraId="5D8641CB" w14:textId="77777777" w:rsidR="003526FE" w:rsidRPr="00A679F4" w:rsidRDefault="003526FE" w:rsidP="00125254">
            <w:pPr>
              <w:keepNext/>
              <w:keepLines/>
              <w:jc w:val="center"/>
              <w:rPr>
                <w:rFonts w:ascii="Tahoma" w:hAnsi="Tahoma" w:cs="Tahoma"/>
                <w:snapToGrid w:val="0"/>
                <w:color w:val="000000"/>
              </w:rPr>
            </w:pPr>
          </w:p>
        </w:tc>
        <w:tc>
          <w:tcPr>
            <w:tcW w:w="3969" w:type="dxa"/>
            <w:tcBorders>
              <w:bottom w:val="single" w:sz="4" w:space="0" w:color="auto"/>
            </w:tcBorders>
          </w:tcPr>
          <w:p w14:paraId="0296F0E7" w14:textId="77777777" w:rsidR="003526FE" w:rsidRPr="00A679F4" w:rsidRDefault="003526FE" w:rsidP="00125254">
            <w:pPr>
              <w:keepNext/>
              <w:keepLines/>
              <w:jc w:val="both"/>
              <w:rPr>
                <w:rFonts w:ascii="Tahoma" w:hAnsi="Tahoma" w:cs="Tahoma"/>
                <w:snapToGrid w:val="0"/>
                <w:color w:val="000000"/>
                <w:sz w:val="28"/>
              </w:rPr>
            </w:pPr>
          </w:p>
        </w:tc>
      </w:tr>
      <w:tr w:rsidR="003526FE" w:rsidRPr="00A679F4" w14:paraId="5A693353" w14:textId="77777777" w:rsidTr="00094933">
        <w:trPr>
          <w:trHeight w:val="235"/>
        </w:trPr>
        <w:tc>
          <w:tcPr>
            <w:tcW w:w="2835" w:type="dxa"/>
            <w:tcBorders>
              <w:top w:val="single" w:sz="4" w:space="0" w:color="auto"/>
            </w:tcBorders>
          </w:tcPr>
          <w:p w14:paraId="060833C5" w14:textId="77777777" w:rsidR="003526FE" w:rsidRPr="00A679F4" w:rsidRDefault="003526FE" w:rsidP="00125254">
            <w:pPr>
              <w:keepNext/>
              <w:keepLines/>
              <w:jc w:val="center"/>
              <w:rPr>
                <w:rFonts w:ascii="Tahoma" w:hAnsi="Tahoma" w:cs="Tahoma"/>
                <w:snapToGrid w:val="0"/>
                <w:color w:val="000000"/>
              </w:rPr>
            </w:pPr>
            <w:r w:rsidRPr="00A679F4">
              <w:rPr>
                <w:rFonts w:ascii="Tahoma" w:hAnsi="Tahoma" w:cs="Tahoma"/>
                <w:snapToGrid w:val="0"/>
                <w:color w:val="000000"/>
              </w:rPr>
              <w:t>(kraj, datum)</w:t>
            </w:r>
          </w:p>
        </w:tc>
        <w:tc>
          <w:tcPr>
            <w:tcW w:w="2694" w:type="dxa"/>
          </w:tcPr>
          <w:p w14:paraId="03B6C657" w14:textId="77777777" w:rsidR="003526FE" w:rsidRPr="00A679F4" w:rsidRDefault="003526FE" w:rsidP="00125254">
            <w:pPr>
              <w:keepNext/>
              <w:keepLines/>
              <w:jc w:val="center"/>
              <w:rPr>
                <w:rFonts w:ascii="Tahoma" w:hAnsi="Tahoma" w:cs="Tahoma"/>
                <w:snapToGrid w:val="0"/>
                <w:color w:val="000000"/>
              </w:rPr>
            </w:pPr>
            <w:r w:rsidRPr="00A679F4">
              <w:rPr>
                <w:rFonts w:ascii="Tahoma" w:hAnsi="Tahoma" w:cs="Tahoma"/>
                <w:snapToGrid w:val="0"/>
                <w:color w:val="000000"/>
              </w:rPr>
              <w:t>žig</w:t>
            </w:r>
          </w:p>
        </w:tc>
        <w:tc>
          <w:tcPr>
            <w:tcW w:w="3969" w:type="dxa"/>
            <w:tcBorders>
              <w:top w:val="single" w:sz="4" w:space="0" w:color="auto"/>
            </w:tcBorders>
          </w:tcPr>
          <w:p w14:paraId="15E3ACCF" w14:textId="3C60DA2E" w:rsidR="003526FE" w:rsidRPr="00A679F4" w:rsidRDefault="003526FE" w:rsidP="00125254">
            <w:pPr>
              <w:keepNext/>
              <w:keepLines/>
              <w:jc w:val="center"/>
              <w:rPr>
                <w:rFonts w:ascii="Tahoma" w:hAnsi="Tahoma" w:cs="Tahoma"/>
                <w:snapToGrid w:val="0"/>
                <w:color w:val="000000"/>
              </w:rPr>
            </w:pPr>
            <w:r w:rsidRPr="00A679F4">
              <w:rPr>
                <w:rFonts w:ascii="Tahoma" w:hAnsi="Tahoma" w:cs="Tahoma"/>
                <w:snapToGrid w:val="0"/>
                <w:color w:val="000000"/>
              </w:rPr>
              <w:t>(</w:t>
            </w:r>
            <w:r w:rsidR="0033050A">
              <w:rPr>
                <w:rFonts w:ascii="Tahoma" w:hAnsi="Tahoma" w:cs="Tahoma"/>
                <w:snapToGrid w:val="0"/>
                <w:color w:val="000000"/>
              </w:rPr>
              <w:t>Ime in priimek ter podpis ponudnika</w:t>
            </w:r>
            <w:r w:rsidRPr="00A679F4">
              <w:rPr>
                <w:rFonts w:ascii="Tahoma" w:hAnsi="Tahoma" w:cs="Tahoma"/>
                <w:snapToGrid w:val="0"/>
                <w:color w:val="000000"/>
              </w:rPr>
              <w:t>)</w:t>
            </w:r>
          </w:p>
        </w:tc>
      </w:tr>
    </w:tbl>
    <w:p w14:paraId="10E2E4DA" w14:textId="77777777" w:rsidR="003526FE" w:rsidRPr="00A679F4" w:rsidRDefault="003526FE" w:rsidP="00125254">
      <w:pPr>
        <w:keepNext/>
        <w:keepLines/>
        <w:jc w:val="both"/>
        <w:rPr>
          <w:rFonts w:ascii="Tahoma" w:hAnsi="Tahoma" w:cs="Tahoma"/>
          <w:b/>
          <w:i/>
          <w:sz w:val="12"/>
        </w:rPr>
      </w:pPr>
    </w:p>
    <w:p w14:paraId="6B722FAC" w14:textId="77777777" w:rsidR="003526FE" w:rsidRPr="00A679F4" w:rsidRDefault="003526FE" w:rsidP="00125254">
      <w:pPr>
        <w:keepNext/>
        <w:keepLines/>
        <w:jc w:val="both"/>
        <w:rPr>
          <w:rFonts w:ascii="Tahoma" w:hAnsi="Tahoma" w:cs="Tahoma"/>
          <w:b/>
          <w:i/>
          <w:sz w:val="16"/>
        </w:rPr>
      </w:pPr>
    </w:p>
    <w:p w14:paraId="169BC755" w14:textId="77777777" w:rsidR="003526FE" w:rsidRPr="00A679F4" w:rsidRDefault="003526FE" w:rsidP="00125254">
      <w:pPr>
        <w:keepNext/>
        <w:keepLines/>
        <w:jc w:val="both"/>
        <w:rPr>
          <w:rFonts w:ascii="Tahoma" w:hAnsi="Tahoma" w:cs="Tahoma"/>
          <w:b/>
          <w:i/>
          <w:sz w:val="16"/>
        </w:rPr>
      </w:pPr>
    </w:p>
    <w:p w14:paraId="713AC671" w14:textId="77777777" w:rsidR="003526FE" w:rsidRPr="00A679F4" w:rsidRDefault="003526FE" w:rsidP="00125254">
      <w:pPr>
        <w:keepNext/>
        <w:keepLines/>
        <w:jc w:val="both"/>
        <w:rPr>
          <w:rFonts w:ascii="Tahoma" w:hAnsi="Tahoma" w:cs="Tahoma"/>
          <w:b/>
          <w:i/>
          <w:sz w:val="24"/>
          <w:szCs w:val="24"/>
        </w:rPr>
      </w:pPr>
    </w:p>
    <w:p w14:paraId="7C1481FA" w14:textId="77777777" w:rsidR="0015297B" w:rsidRDefault="0015297B" w:rsidP="00125254">
      <w:pPr>
        <w:pStyle w:val="Odstavekseznama"/>
        <w:keepNext/>
        <w:keepLines/>
        <w:ind w:left="720"/>
      </w:pPr>
    </w:p>
    <w:p w14:paraId="6A686E67" w14:textId="77777777" w:rsidR="00EE5026" w:rsidRDefault="00EE5026" w:rsidP="00125254">
      <w:pPr>
        <w:pStyle w:val="Odstavekseznama"/>
        <w:keepNext/>
        <w:keepLines/>
        <w:ind w:left="720"/>
      </w:pPr>
    </w:p>
    <w:p w14:paraId="4E7B6D1E" w14:textId="77777777" w:rsidR="00EE5026" w:rsidRDefault="00EE5026" w:rsidP="00125254">
      <w:pPr>
        <w:pStyle w:val="Odstavekseznama"/>
        <w:keepNext/>
        <w:keepLines/>
        <w:ind w:left="720"/>
      </w:pPr>
    </w:p>
    <w:p w14:paraId="5C046C14" w14:textId="77777777" w:rsidR="00EE5026" w:rsidRPr="00A679F4" w:rsidRDefault="00EE5026" w:rsidP="00125254">
      <w:pPr>
        <w:pStyle w:val="Odstavekseznama"/>
        <w:keepNext/>
        <w:keepLines/>
        <w:ind w:left="720"/>
      </w:pPr>
    </w:p>
    <w:p w14:paraId="75AB0256" w14:textId="17859425" w:rsidR="003526FE" w:rsidRDefault="003526FE" w:rsidP="00125254">
      <w:pPr>
        <w:keepNext/>
        <w:keepLines/>
        <w:rPr>
          <w:sz w:val="12"/>
        </w:rPr>
      </w:pPr>
    </w:p>
    <w:p w14:paraId="7A910F0D" w14:textId="29FB6E18" w:rsidR="00D93440" w:rsidRDefault="00D93440" w:rsidP="00125254">
      <w:pPr>
        <w:keepNext/>
        <w:keepLines/>
        <w:rPr>
          <w:sz w:val="12"/>
        </w:rPr>
      </w:pPr>
    </w:p>
    <w:p w14:paraId="2DBB58AD" w14:textId="0745A30B" w:rsidR="00D93440" w:rsidRDefault="00D93440" w:rsidP="00125254">
      <w:pPr>
        <w:keepNext/>
        <w:keepLines/>
        <w:rPr>
          <w:sz w:val="12"/>
        </w:rPr>
      </w:pPr>
    </w:p>
    <w:p w14:paraId="158C8755" w14:textId="4B309368" w:rsidR="00D93440" w:rsidRDefault="00D93440" w:rsidP="00125254">
      <w:pPr>
        <w:keepNext/>
        <w:keepLines/>
        <w:rPr>
          <w:sz w:val="12"/>
        </w:rPr>
      </w:pPr>
    </w:p>
    <w:p w14:paraId="2193DA38" w14:textId="40275D3A" w:rsidR="00D93440" w:rsidRDefault="00D93440" w:rsidP="00125254">
      <w:pPr>
        <w:keepNext/>
        <w:keepLines/>
        <w:rPr>
          <w:sz w:val="12"/>
        </w:rPr>
      </w:pPr>
    </w:p>
    <w:p w14:paraId="41304D77" w14:textId="7518AE6F" w:rsidR="00D93440" w:rsidRDefault="00D93440" w:rsidP="00125254">
      <w:pPr>
        <w:keepNext/>
        <w:keepLines/>
        <w:rPr>
          <w:sz w:val="12"/>
        </w:rPr>
      </w:pPr>
    </w:p>
    <w:p w14:paraId="4EE8E138" w14:textId="5714F5C9" w:rsidR="00D93440" w:rsidRDefault="00D93440" w:rsidP="00125254">
      <w:pPr>
        <w:keepNext/>
        <w:keepLines/>
        <w:rPr>
          <w:sz w:val="12"/>
        </w:rPr>
      </w:pPr>
    </w:p>
    <w:p w14:paraId="5A26150E" w14:textId="32E311E5" w:rsidR="00D93440" w:rsidRDefault="00D93440" w:rsidP="00125254">
      <w:pPr>
        <w:keepNext/>
        <w:keepLines/>
        <w:rPr>
          <w:sz w:val="12"/>
        </w:rPr>
      </w:pPr>
    </w:p>
    <w:p w14:paraId="4C3244B3" w14:textId="3F825DF2" w:rsidR="00A93C53" w:rsidRDefault="00A93C53" w:rsidP="00125254">
      <w:pPr>
        <w:keepNext/>
        <w:keepLines/>
        <w:rPr>
          <w:sz w:val="12"/>
        </w:rPr>
      </w:pPr>
    </w:p>
    <w:p w14:paraId="075ADB5E" w14:textId="439E5F71" w:rsidR="00A93C53" w:rsidRDefault="00A93C53" w:rsidP="00125254">
      <w:pPr>
        <w:keepNext/>
        <w:keepLines/>
        <w:rPr>
          <w:sz w:val="12"/>
        </w:rPr>
      </w:pPr>
    </w:p>
    <w:p w14:paraId="2DC05808" w14:textId="46FDE68D" w:rsidR="00A93C53" w:rsidRDefault="00A93C53" w:rsidP="00125254">
      <w:pPr>
        <w:keepNext/>
        <w:keepLines/>
        <w:rPr>
          <w:sz w:val="12"/>
        </w:rPr>
      </w:pPr>
    </w:p>
    <w:p w14:paraId="1582792E" w14:textId="496F97E7" w:rsidR="00A93C53" w:rsidRDefault="00A93C53" w:rsidP="00125254">
      <w:pPr>
        <w:keepNext/>
        <w:keepLines/>
        <w:rPr>
          <w:sz w:val="12"/>
        </w:rPr>
      </w:pPr>
    </w:p>
    <w:p w14:paraId="5923499D" w14:textId="39CBFDED" w:rsidR="00A93C53" w:rsidRDefault="00A93C53" w:rsidP="00125254">
      <w:pPr>
        <w:keepNext/>
        <w:keepLines/>
        <w:rPr>
          <w:sz w:val="12"/>
        </w:rPr>
      </w:pPr>
    </w:p>
    <w:p w14:paraId="61D94A88" w14:textId="680D30A6" w:rsidR="00A93C53" w:rsidRDefault="00A93C53" w:rsidP="00125254">
      <w:pPr>
        <w:keepNext/>
        <w:keepLines/>
        <w:rPr>
          <w:sz w:val="12"/>
        </w:rPr>
      </w:pPr>
    </w:p>
    <w:p w14:paraId="5D104A10" w14:textId="54F62805" w:rsidR="00A93C53" w:rsidRDefault="00A93C53" w:rsidP="00125254">
      <w:pPr>
        <w:keepNext/>
        <w:keepLines/>
        <w:rPr>
          <w:sz w:val="12"/>
        </w:rPr>
      </w:pPr>
    </w:p>
    <w:p w14:paraId="026A2A5A" w14:textId="3DE76CB4" w:rsidR="00A93C53" w:rsidRDefault="00A93C53" w:rsidP="00125254">
      <w:pPr>
        <w:keepNext/>
        <w:keepLines/>
        <w:rPr>
          <w:sz w:val="12"/>
        </w:rPr>
      </w:pPr>
    </w:p>
    <w:p w14:paraId="7241FD19" w14:textId="68979267" w:rsidR="00A93C53" w:rsidRDefault="00A93C53" w:rsidP="00125254">
      <w:pPr>
        <w:keepNext/>
        <w:keepLines/>
        <w:rPr>
          <w:sz w:val="12"/>
        </w:rPr>
      </w:pPr>
    </w:p>
    <w:p w14:paraId="19D87008" w14:textId="1F4EAAFD" w:rsidR="00A93C53" w:rsidRDefault="00A93C53" w:rsidP="00125254">
      <w:pPr>
        <w:keepNext/>
        <w:keepLines/>
        <w:rPr>
          <w:sz w:val="12"/>
        </w:rPr>
      </w:pPr>
    </w:p>
    <w:p w14:paraId="28027BB6" w14:textId="0250B9C1" w:rsidR="00A93C53" w:rsidRDefault="00A93C53" w:rsidP="00125254">
      <w:pPr>
        <w:keepNext/>
        <w:keepLines/>
        <w:rPr>
          <w:sz w:val="12"/>
        </w:rPr>
      </w:pPr>
    </w:p>
    <w:p w14:paraId="6DF2E346" w14:textId="1A05DD2F" w:rsidR="00A93C53" w:rsidRDefault="00A93C53" w:rsidP="00125254">
      <w:pPr>
        <w:keepNext/>
        <w:keepLines/>
        <w:rPr>
          <w:sz w:val="12"/>
        </w:rPr>
      </w:pPr>
    </w:p>
    <w:p w14:paraId="6E031C14" w14:textId="08591A77" w:rsidR="00A93C53" w:rsidRDefault="00A93C53" w:rsidP="00125254">
      <w:pPr>
        <w:keepNext/>
        <w:keepLines/>
        <w:rPr>
          <w:sz w:val="12"/>
        </w:rPr>
      </w:pPr>
    </w:p>
    <w:p w14:paraId="5D58E99F" w14:textId="6D80E101" w:rsidR="00A93C53" w:rsidRDefault="00A93C53" w:rsidP="00125254">
      <w:pPr>
        <w:keepNext/>
        <w:keepLines/>
        <w:rPr>
          <w:sz w:val="12"/>
        </w:rPr>
      </w:pPr>
    </w:p>
    <w:p w14:paraId="0444C4A0" w14:textId="2CBB20E8" w:rsidR="00210F37" w:rsidRDefault="00210F37" w:rsidP="00125254">
      <w:pPr>
        <w:keepNext/>
        <w:keepLines/>
        <w:rPr>
          <w:sz w:val="12"/>
        </w:rPr>
      </w:pPr>
    </w:p>
    <w:p w14:paraId="21EA3DE6" w14:textId="32555D53" w:rsidR="005E6771" w:rsidRDefault="005E6771" w:rsidP="00125254">
      <w:pPr>
        <w:keepNext/>
        <w:keepLines/>
        <w:rPr>
          <w:sz w:val="12"/>
        </w:rPr>
      </w:pPr>
    </w:p>
    <w:p w14:paraId="0FE9F88C" w14:textId="77777777" w:rsidR="005E6771" w:rsidRDefault="005E6771" w:rsidP="00125254">
      <w:pPr>
        <w:keepNext/>
        <w:keepLines/>
        <w:rPr>
          <w:sz w:val="12"/>
        </w:rPr>
      </w:pPr>
    </w:p>
    <w:p w14:paraId="4289319E" w14:textId="24416579" w:rsidR="00210F37" w:rsidRDefault="00210F37" w:rsidP="00125254">
      <w:pPr>
        <w:keepNext/>
        <w:keepLines/>
        <w:rPr>
          <w:sz w:val="12"/>
        </w:rPr>
      </w:pPr>
    </w:p>
    <w:p w14:paraId="7BDE9C15" w14:textId="77777777" w:rsidR="00210F37" w:rsidRDefault="00210F37" w:rsidP="00125254">
      <w:pPr>
        <w:keepNext/>
        <w:keepLines/>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33050A" w:rsidRPr="00A679F4" w14:paraId="17D98621" w14:textId="77777777" w:rsidTr="000B051C">
        <w:trPr>
          <w:trHeight w:val="251"/>
        </w:trPr>
        <w:tc>
          <w:tcPr>
            <w:tcW w:w="8292" w:type="dxa"/>
            <w:tcBorders>
              <w:top w:val="single" w:sz="4" w:space="0" w:color="auto"/>
              <w:left w:val="single" w:sz="4" w:space="0" w:color="auto"/>
              <w:bottom w:val="single" w:sz="4" w:space="0" w:color="auto"/>
              <w:right w:val="single" w:sz="4" w:space="0" w:color="808080"/>
            </w:tcBorders>
          </w:tcPr>
          <w:p w14:paraId="4DE52A3C" w14:textId="15C095F3" w:rsidR="0033050A" w:rsidRPr="00A679F4" w:rsidRDefault="0033050A" w:rsidP="00125254">
            <w:pPr>
              <w:keepNext/>
              <w:keepLines/>
              <w:ind w:right="-284"/>
              <w:jc w:val="both"/>
              <w:rPr>
                <w:rFonts w:ascii="Tahoma" w:hAnsi="Tahoma" w:cs="Tahoma"/>
              </w:rPr>
            </w:pPr>
            <w:r>
              <w:rPr>
                <w:rFonts w:ascii="Tahoma" w:hAnsi="Tahoma" w:cs="Tahoma"/>
              </w:rPr>
              <w:lastRenderedPageBreak/>
              <w:t>PONUDBENI PREDRAČUN</w:t>
            </w:r>
            <w:r w:rsidRPr="00A679F4">
              <w:rPr>
                <w:rFonts w:ascii="Tahoma" w:hAnsi="Tahoma" w:cs="Tahoma"/>
              </w:rPr>
              <w:t xml:space="preserve"> </w:t>
            </w:r>
          </w:p>
        </w:tc>
        <w:tc>
          <w:tcPr>
            <w:tcW w:w="1428" w:type="dxa"/>
            <w:tcBorders>
              <w:top w:val="single" w:sz="4" w:space="0" w:color="auto"/>
              <w:left w:val="single" w:sz="4" w:space="0" w:color="808080"/>
              <w:bottom w:val="single" w:sz="4" w:space="0" w:color="auto"/>
              <w:right w:val="single" w:sz="4" w:space="0" w:color="auto"/>
            </w:tcBorders>
            <w:hideMark/>
          </w:tcPr>
          <w:p w14:paraId="5D5EC5DD" w14:textId="3DAC97FA" w:rsidR="0033050A" w:rsidRPr="00A679F4" w:rsidRDefault="0033050A" w:rsidP="00125254">
            <w:pPr>
              <w:keepNext/>
              <w:keepLines/>
              <w:jc w:val="both"/>
              <w:rPr>
                <w:rFonts w:ascii="Tahoma" w:hAnsi="Tahoma" w:cs="Tahoma"/>
                <w:b/>
                <w:i/>
              </w:rPr>
            </w:pPr>
            <w:r w:rsidRPr="00A679F4">
              <w:rPr>
                <w:rFonts w:ascii="Tahoma" w:hAnsi="Tahoma" w:cs="Tahoma"/>
                <w:b/>
                <w:i/>
              </w:rPr>
              <w:t xml:space="preserve">Priloga </w:t>
            </w:r>
            <w:r>
              <w:rPr>
                <w:rFonts w:ascii="Tahoma" w:hAnsi="Tahoma" w:cs="Tahoma"/>
                <w:b/>
                <w:i/>
              </w:rPr>
              <w:t>2</w:t>
            </w:r>
            <w:r w:rsidRPr="00A679F4">
              <w:rPr>
                <w:rFonts w:ascii="Tahoma" w:hAnsi="Tahoma" w:cs="Tahoma"/>
                <w:b/>
                <w:i/>
              </w:rPr>
              <w:t>/</w:t>
            </w:r>
            <w:r w:rsidR="001332C1">
              <w:rPr>
                <w:rFonts w:ascii="Tahoma" w:hAnsi="Tahoma" w:cs="Tahoma"/>
                <w:b/>
                <w:i/>
              </w:rPr>
              <w:t>2</w:t>
            </w:r>
          </w:p>
        </w:tc>
      </w:tr>
    </w:tbl>
    <w:p w14:paraId="72C470B4" w14:textId="77777777" w:rsidR="00A93C53" w:rsidRDefault="00A93C53" w:rsidP="00125254">
      <w:pPr>
        <w:keepNext/>
        <w:keepLines/>
        <w:rPr>
          <w:sz w:val="12"/>
        </w:rPr>
      </w:pPr>
    </w:p>
    <w:p w14:paraId="3C194CEB" w14:textId="31A8B681" w:rsidR="00D93440" w:rsidRDefault="00D93440" w:rsidP="00125254">
      <w:pPr>
        <w:keepNext/>
        <w:keepLines/>
        <w:rPr>
          <w:sz w:val="12"/>
        </w:rPr>
      </w:pPr>
    </w:p>
    <w:p w14:paraId="0BA46115" w14:textId="045AB60D" w:rsidR="001332C1" w:rsidRPr="001332C1" w:rsidRDefault="001332C1" w:rsidP="00125254">
      <w:pPr>
        <w:keepNext/>
        <w:keepLines/>
        <w:jc w:val="both"/>
        <w:rPr>
          <w:rFonts w:ascii="Tahoma" w:hAnsi="Tahoma" w:cs="Tahoma"/>
        </w:rPr>
      </w:pPr>
      <w:r>
        <w:rPr>
          <w:rFonts w:ascii="Tahoma" w:hAnsi="Tahoma" w:cs="Tahoma"/>
        </w:rPr>
        <w:t xml:space="preserve">Priloga </w:t>
      </w:r>
      <w:r w:rsidRPr="001332C1">
        <w:rPr>
          <w:rFonts w:ascii="Tahoma" w:hAnsi="Tahoma" w:cs="Tahoma"/>
        </w:rPr>
        <w:t>ponudbenega predračuna je sestavni in neločljivi del razpisne dokumentacije in je na voljo v elektronski (</w:t>
      </w:r>
      <w:r>
        <w:rPr>
          <w:rFonts w:ascii="Tahoma" w:hAnsi="Tahoma" w:cs="Tahoma"/>
        </w:rPr>
        <w:t>xlsx.</w:t>
      </w:r>
      <w:r w:rsidRPr="001332C1">
        <w:rPr>
          <w:rFonts w:ascii="Tahoma" w:hAnsi="Tahoma" w:cs="Tahoma"/>
        </w:rPr>
        <w:t xml:space="preserve">) obliki na mestu, kjer je objavljena razpisna dokumentacija. </w:t>
      </w:r>
    </w:p>
    <w:p w14:paraId="3C2D2072" w14:textId="77777777" w:rsidR="001332C1" w:rsidRPr="001332C1" w:rsidRDefault="001332C1" w:rsidP="00125254">
      <w:pPr>
        <w:keepNext/>
        <w:keepLines/>
        <w:jc w:val="both"/>
        <w:rPr>
          <w:rFonts w:ascii="Tahoma" w:hAnsi="Tahoma" w:cs="Tahoma"/>
        </w:rPr>
      </w:pPr>
    </w:p>
    <w:p w14:paraId="2A4289A3" w14:textId="59EA80E8" w:rsidR="001332C1" w:rsidRPr="001332C1" w:rsidRDefault="001332C1" w:rsidP="00125254">
      <w:pPr>
        <w:keepNext/>
        <w:keepLines/>
        <w:jc w:val="both"/>
        <w:rPr>
          <w:rFonts w:ascii="Tahoma" w:hAnsi="Tahoma" w:cs="Tahoma"/>
        </w:rPr>
      </w:pPr>
      <w:r w:rsidRPr="001332C1">
        <w:rPr>
          <w:rFonts w:ascii="Tahoma" w:hAnsi="Tahoma" w:cs="Tahoma"/>
          <w:u w:val="single"/>
        </w:rPr>
        <w:t>Ponudnik mora v celice v stolpcih cena (cena na enoto mere v EUR brez DDV) vnesti cene za vse predvidene postavke ponudbenega predračuna</w:t>
      </w:r>
      <w:r w:rsidRPr="001332C1">
        <w:rPr>
          <w:rFonts w:ascii="Tahoma" w:hAnsi="Tahoma" w:cs="Tahoma"/>
        </w:rPr>
        <w:t xml:space="preserve">. Cene morajo biti izražene v EUR brez DDV (vsebovati morajo vse stroške in popuste), </w:t>
      </w:r>
      <w:r w:rsidRPr="001332C1">
        <w:rPr>
          <w:rFonts w:ascii="Tahoma" w:hAnsi="Tahoma" w:cs="Tahoma"/>
          <w:u w:val="single"/>
        </w:rPr>
        <w:t xml:space="preserve">zaokrožene na </w:t>
      </w:r>
      <w:r w:rsidR="00F137CC">
        <w:rPr>
          <w:rFonts w:ascii="Tahoma" w:hAnsi="Tahoma" w:cs="Tahoma"/>
          <w:u w:val="single"/>
        </w:rPr>
        <w:t>dve (</w:t>
      </w:r>
      <w:r w:rsidRPr="001332C1">
        <w:rPr>
          <w:rFonts w:ascii="Tahoma" w:hAnsi="Tahoma" w:cs="Tahoma"/>
          <w:u w:val="single"/>
        </w:rPr>
        <w:t>2</w:t>
      </w:r>
      <w:r w:rsidR="00F137CC">
        <w:rPr>
          <w:rFonts w:ascii="Tahoma" w:hAnsi="Tahoma" w:cs="Tahoma"/>
          <w:u w:val="single"/>
        </w:rPr>
        <w:t>)</w:t>
      </w:r>
      <w:r w:rsidRPr="001332C1">
        <w:rPr>
          <w:rFonts w:ascii="Tahoma" w:hAnsi="Tahoma" w:cs="Tahoma"/>
          <w:u w:val="single"/>
        </w:rPr>
        <w:t xml:space="preserve"> decimalki</w:t>
      </w:r>
      <w:r w:rsidRPr="001332C1">
        <w:rPr>
          <w:rFonts w:ascii="Tahoma" w:hAnsi="Tahoma" w:cs="Tahoma"/>
        </w:rPr>
        <w:t xml:space="preserve">. </w:t>
      </w:r>
    </w:p>
    <w:p w14:paraId="55A6EBFC" w14:textId="77777777" w:rsidR="001332C1" w:rsidRPr="001332C1" w:rsidRDefault="001332C1" w:rsidP="00125254">
      <w:pPr>
        <w:keepNext/>
        <w:keepLines/>
        <w:jc w:val="both"/>
        <w:rPr>
          <w:rFonts w:ascii="Tahoma" w:hAnsi="Tahoma" w:cs="Tahoma"/>
        </w:rPr>
      </w:pPr>
    </w:p>
    <w:p w14:paraId="7FB7FE1B" w14:textId="77777777" w:rsidR="001332C1" w:rsidRPr="001332C1" w:rsidRDefault="001332C1" w:rsidP="00125254">
      <w:pPr>
        <w:keepNext/>
        <w:keepLines/>
        <w:jc w:val="both"/>
        <w:rPr>
          <w:rFonts w:ascii="Tahoma" w:hAnsi="Tahoma" w:cs="Tahoma"/>
          <w:u w:val="single"/>
        </w:rPr>
      </w:pPr>
      <w:r w:rsidRPr="001332C1">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509C50A9" w14:textId="77777777" w:rsidR="001332C1" w:rsidRPr="001332C1" w:rsidRDefault="001332C1" w:rsidP="00125254">
      <w:pPr>
        <w:keepNext/>
        <w:keepLines/>
        <w:jc w:val="both"/>
        <w:rPr>
          <w:rFonts w:ascii="Tahoma" w:hAnsi="Tahoma" w:cs="Tahoma"/>
        </w:rPr>
      </w:pPr>
    </w:p>
    <w:p w14:paraId="17CF512B" w14:textId="2F01EB53" w:rsidR="001332C1" w:rsidRPr="001332C1" w:rsidRDefault="001332C1" w:rsidP="00125254">
      <w:pPr>
        <w:keepNext/>
        <w:keepLines/>
        <w:jc w:val="both"/>
        <w:rPr>
          <w:rFonts w:ascii="Tahoma" w:hAnsi="Tahoma" w:cs="Tahoma"/>
        </w:rPr>
      </w:pPr>
      <w:r w:rsidRPr="001332C1">
        <w:rPr>
          <w:rFonts w:ascii="Tahoma" w:hAnsi="Tahoma" w:cs="Tahoma"/>
        </w:rPr>
        <w:t xml:space="preserve">Ponudnik </w:t>
      </w:r>
      <w:r w:rsidRPr="001332C1">
        <w:rPr>
          <w:rFonts w:ascii="Tahoma" w:hAnsi="Tahoma" w:cs="Tahoma"/>
          <w:b/>
        </w:rPr>
        <w:t>mora</w:t>
      </w:r>
      <w:r w:rsidRPr="001332C1">
        <w:rPr>
          <w:rFonts w:ascii="Tahoma" w:hAnsi="Tahoma" w:cs="Tahoma"/>
        </w:rPr>
        <w:t xml:space="preserve"> v prilogi priložiti izpolnjen, natisnjen in podpisan predračun</w:t>
      </w:r>
      <w:r>
        <w:rPr>
          <w:rFonts w:ascii="Tahoma" w:hAnsi="Tahoma" w:cs="Tahoma"/>
        </w:rPr>
        <w:t xml:space="preserve"> (v pdf. obliki)</w:t>
      </w:r>
      <w:r w:rsidRPr="001332C1">
        <w:rPr>
          <w:rFonts w:ascii="Tahoma" w:hAnsi="Tahoma" w:cs="Tahoma"/>
        </w:rPr>
        <w:t>, ki ga je natisnil iz elektronske (</w:t>
      </w:r>
      <w:r>
        <w:rPr>
          <w:rFonts w:ascii="Tahoma" w:hAnsi="Tahoma" w:cs="Tahoma"/>
        </w:rPr>
        <w:t>xlsx.</w:t>
      </w:r>
      <w:r w:rsidRPr="001332C1">
        <w:rPr>
          <w:rFonts w:ascii="Tahoma" w:hAnsi="Tahoma" w:cs="Tahoma"/>
        </w:rPr>
        <w:t>) oblike, ter identičnega priložiti tudi v elektronski obliki (</w:t>
      </w:r>
      <w:r w:rsidRPr="001332C1">
        <w:rPr>
          <w:rFonts w:ascii="Tahoma" w:hAnsi="Tahoma" w:cs="Tahoma"/>
          <w:b/>
          <w:u w:val="single"/>
        </w:rPr>
        <w:t xml:space="preserve">v </w:t>
      </w:r>
      <w:r>
        <w:rPr>
          <w:rFonts w:ascii="Tahoma" w:hAnsi="Tahoma" w:cs="Tahoma"/>
          <w:b/>
          <w:u w:val="single"/>
        </w:rPr>
        <w:t>xlsx</w:t>
      </w:r>
      <w:r w:rsidRPr="001332C1">
        <w:rPr>
          <w:rFonts w:ascii="Tahoma" w:hAnsi="Tahoma" w:cs="Tahoma"/>
          <w:b/>
          <w:u w:val="single"/>
        </w:rPr>
        <w:t xml:space="preserve"> obliki</w:t>
      </w:r>
      <w:r w:rsidRPr="001332C1">
        <w:rPr>
          <w:rFonts w:ascii="Tahoma" w:hAnsi="Tahoma" w:cs="Tahoma"/>
        </w:rPr>
        <w:t>).</w:t>
      </w:r>
    </w:p>
    <w:p w14:paraId="07699612" w14:textId="77777777" w:rsidR="001332C1" w:rsidRPr="001332C1" w:rsidRDefault="001332C1" w:rsidP="00125254">
      <w:pPr>
        <w:keepNext/>
        <w:keepLines/>
        <w:jc w:val="both"/>
        <w:rPr>
          <w:rFonts w:ascii="Tahoma" w:hAnsi="Tahoma" w:cs="Tahoma"/>
        </w:rPr>
      </w:pPr>
    </w:p>
    <w:p w14:paraId="78AEF3E5" w14:textId="5642A5F1" w:rsidR="001332C1" w:rsidRPr="001332C1" w:rsidRDefault="001332C1" w:rsidP="00125254">
      <w:pPr>
        <w:keepNext/>
        <w:keepLines/>
        <w:jc w:val="both"/>
        <w:rPr>
          <w:rFonts w:ascii="Tahoma" w:hAnsi="Tahoma" w:cs="Tahoma"/>
          <w:i/>
        </w:rPr>
      </w:pPr>
      <w:r w:rsidRPr="001332C1">
        <w:rPr>
          <w:rFonts w:ascii="Tahoma" w:hAnsi="Tahoma" w:cs="Tahoma"/>
          <w:i/>
        </w:rPr>
        <w:t>V primeru razlikovanja med tiskano</w:t>
      </w:r>
      <w:r>
        <w:rPr>
          <w:rFonts w:ascii="Tahoma" w:hAnsi="Tahoma" w:cs="Tahoma"/>
          <w:i/>
        </w:rPr>
        <w:t xml:space="preserve"> (pdf. obliko)</w:t>
      </w:r>
      <w:r w:rsidRPr="001332C1">
        <w:rPr>
          <w:rFonts w:ascii="Tahoma" w:hAnsi="Tahoma" w:cs="Tahoma"/>
          <w:i/>
        </w:rPr>
        <w:t xml:space="preserve"> in elektronsko </w:t>
      </w:r>
      <w:r>
        <w:rPr>
          <w:rFonts w:ascii="Tahoma" w:hAnsi="Tahoma" w:cs="Tahoma"/>
          <w:i/>
        </w:rPr>
        <w:t>(xlsx. obliko) verzijo</w:t>
      </w:r>
      <w:r w:rsidRPr="001332C1">
        <w:rPr>
          <w:rFonts w:ascii="Tahoma" w:hAnsi="Tahoma" w:cs="Tahoma"/>
          <w:i/>
        </w:rPr>
        <w:t>, bo naročnik upošteval tiskano verzijo</w:t>
      </w:r>
      <w:r>
        <w:rPr>
          <w:rFonts w:ascii="Tahoma" w:hAnsi="Tahoma" w:cs="Tahoma"/>
          <w:i/>
        </w:rPr>
        <w:t xml:space="preserve"> (pdf. obliko)</w:t>
      </w:r>
      <w:r w:rsidRPr="001332C1">
        <w:rPr>
          <w:rFonts w:ascii="Tahoma" w:hAnsi="Tahoma" w:cs="Tahoma"/>
          <w:i/>
        </w:rPr>
        <w:t xml:space="preserve">. </w:t>
      </w:r>
    </w:p>
    <w:p w14:paraId="6ACFA3B5" w14:textId="77777777" w:rsidR="001332C1" w:rsidRPr="001332C1" w:rsidRDefault="001332C1" w:rsidP="00125254">
      <w:pPr>
        <w:keepNext/>
        <w:keepLines/>
        <w:jc w:val="both"/>
        <w:rPr>
          <w:rFonts w:ascii="Tahoma" w:hAnsi="Tahoma" w:cs="Tahoma"/>
          <w:i/>
        </w:rPr>
      </w:pPr>
    </w:p>
    <w:p w14:paraId="3AC838FC" w14:textId="77777777" w:rsidR="001332C1" w:rsidRPr="001332C1" w:rsidRDefault="001332C1" w:rsidP="00125254">
      <w:pPr>
        <w:keepNext/>
        <w:keepLines/>
        <w:jc w:val="both"/>
        <w:rPr>
          <w:rFonts w:ascii="Tahoma" w:hAnsi="Tahoma" w:cs="Tahoma"/>
          <w:b/>
          <w:i/>
        </w:rPr>
      </w:pPr>
      <w:r w:rsidRPr="001332C1">
        <w:rPr>
          <w:rFonts w:ascii="Tahoma" w:hAnsi="Tahoma" w:cs="Tahoma"/>
          <w:b/>
          <w:i/>
        </w:rPr>
        <w:t>Ponudniki ponudbenega predračuna ne smejo kakorkoli spreminjati, dodajati vrstice, stolpce ali celice ter spreminjati formule, ki jih je nastavil naročnik ali kakorkoli drugače dopolnjevati.</w:t>
      </w:r>
    </w:p>
    <w:p w14:paraId="2E3EFA7C" w14:textId="77777777" w:rsidR="001332C1" w:rsidRPr="001332C1" w:rsidRDefault="001332C1" w:rsidP="00125254">
      <w:pPr>
        <w:keepNext/>
        <w:keepLines/>
        <w:jc w:val="both"/>
        <w:rPr>
          <w:rFonts w:ascii="Tahoma" w:hAnsi="Tahoma" w:cs="Tahoma"/>
          <w:b/>
        </w:rPr>
      </w:pPr>
    </w:p>
    <w:p w14:paraId="6EFE6F2B" w14:textId="77777777" w:rsidR="001332C1" w:rsidRPr="001332C1" w:rsidRDefault="001332C1" w:rsidP="00125254">
      <w:pPr>
        <w:keepNext/>
        <w:keepLines/>
        <w:jc w:val="both"/>
        <w:rPr>
          <w:rFonts w:ascii="Tahoma" w:hAnsi="Tahoma" w:cs="Tahoma"/>
          <w:b/>
        </w:rPr>
      </w:pPr>
    </w:p>
    <w:p w14:paraId="31FBAC53" w14:textId="77777777" w:rsidR="001332C1" w:rsidRPr="001332C1" w:rsidRDefault="001332C1" w:rsidP="00125254">
      <w:pPr>
        <w:keepNext/>
        <w:keepLines/>
        <w:jc w:val="both"/>
        <w:rPr>
          <w:rFonts w:ascii="Tahoma" w:hAnsi="Tahoma" w:cs="Tahoma"/>
          <w:b/>
          <w:i/>
        </w:rPr>
      </w:pPr>
      <w:r w:rsidRPr="001332C1">
        <w:rPr>
          <w:rFonts w:ascii="Tahoma" w:hAnsi="Tahoma" w:cs="Tahoma"/>
          <w:b/>
          <w:i/>
        </w:rPr>
        <w:t xml:space="preserve">Navodilo: </w:t>
      </w:r>
    </w:p>
    <w:p w14:paraId="1F0EAE9E" w14:textId="7E1979EC" w:rsidR="001332C1" w:rsidRPr="001332C1" w:rsidRDefault="001332C1" w:rsidP="00125254">
      <w:pPr>
        <w:keepNext/>
        <w:keepLines/>
        <w:jc w:val="both"/>
        <w:rPr>
          <w:rFonts w:ascii="Tahoma" w:hAnsi="Tahoma" w:cs="Tahoma"/>
          <w:b/>
          <w:i/>
        </w:rPr>
      </w:pPr>
      <w:r w:rsidRPr="001332C1">
        <w:rPr>
          <w:rFonts w:ascii="Tahoma" w:hAnsi="Tahoma" w:cs="Tahoma"/>
          <w:i/>
        </w:rPr>
        <w:t xml:space="preserve">Ponudnik </w:t>
      </w:r>
      <w:r w:rsidRPr="001332C1">
        <w:rPr>
          <w:rFonts w:ascii="Tahoma" w:hAnsi="Tahoma" w:cs="Tahoma"/>
          <w:b/>
          <w:i/>
          <w:u w:val="single"/>
        </w:rPr>
        <w:t>mora</w:t>
      </w:r>
      <w:r w:rsidRPr="001332C1">
        <w:rPr>
          <w:rFonts w:ascii="Tahoma" w:hAnsi="Tahoma" w:cs="Tahoma"/>
          <w:i/>
          <w:u w:val="single"/>
        </w:rPr>
        <w:t xml:space="preserve"> </w:t>
      </w:r>
      <w:r w:rsidRPr="001332C1">
        <w:rPr>
          <w:rFonts w:ascii="Tahoma" w:hAnsi="Tahoma" w:cs="Tahoma"/>
          <w:b/>
          <w:i/>
          <w:u w:val="single"/>
        </w:rPr>
        <w:t>ponudbeni predračun</w:t>
      </w:r>
      <w:r w:rsidRPr="001332C1">
        <w:rPr>
          <w:rFonts w:ascii="Tahoma" w:hAnsi="Tahoma" w:cs="Tahoma"/>
          <w:i/>
          <w:u w:val="single"/>
        </w:rPr>
        <w:t xml:space="preserve"> (Prilogo 2/</w:t>
      </w:r>
      <w:r>
        <w:rPr>
          <w:rFonts w:ascii="Tahoma" w:hAnsi="Tahoma" w:cs="Tahoma"/>
          <w:i/>
          <w:u w:val="single"/>
        </w:rPr>
        <w:t>2</w:t>
      </w:r>
      <w:r w:rsidRPr="001332C1">
        <w:rPr>
          <w:rFonts w:ascii="Tahoma" w:hAnsi="Tahoma" w:cs="Tahoma"/>
          <w:i/>
          <w:u w:val="single"/>
        </w:rPr>
        <w:t>)</w:t>
      </w:r>
      <w:r w:rsidRPr="001332C1">
        <w:rPr>
          <w:rFonts w:ascii="Tahoma" w:hAnsi="Tahoma" w:cs="Tahoma"/>
          <w:b/>
          <w:i/>
        </w:rPr>
        <w:t xml:space="preserve"> </w:t>
      </w:r>
      <w:r w:rsidRPr="001332C1">
        <w:rPr>
          <w:rFonts w:ascii="Tahoma" w:hAnsi="Tahoma" w:cs="Tahoma"/>
          <w:i/>
        </w:rPr>
        <w:t>v okviru sistema e-JN</w:t>
      </w:r>
      <w:r w:rsidRPr="001332C1">
        <w:rPr>
          <w:rFonts w:ascii="Tahoma" w:hAnsi="Tahoma" w:cs="Tahoma"/>
          <w:b/>
          <w:i/>
        </w:rPr>
        <w:t xml:space="preserve"> </w:t>
      </w:r>
      <w:r w:rsidRPr="001332C1">
        <w:rPr>
          <w:rFonts w:ascii="Tahoma" w:hAnsi="Tahoma" w:cs="Tahoma"/>
          <w:b/>
          <w:i/>
          <w:u w:val="single"/>
        </w:rPr>
        <w:t>naložiti ločeno v Razdelek »DOKUMENTI«, del »Ostale priloge«!</w:t>
      </w:r>
    </w:p>
    <w:p w14:paraId="719FB9F9" w14:textId="17AE6C56" w:rsidR="004834A9" w:rsidRDefault="004834A9" w:rsidP="00125254">
      <w:pPr>
        <w:keepNext/>
        <w:keepLines/>
        <w:jc w:val="both"/>
        <w:rPr>
          <w:rFonts w:ascii="Tahoma" w:hAnsi="Tahoma" w:cs="Tahoma"/>
          <w:bCs/>
        </w:rPr>
      </w:pPr>
    </w:p>
    <w:p w14:paraId="197EE1DB" w14:textId="77777777" w:rsidR="004834A9" w:rsidRPr="007E1AB5" w:rsidRDefault="004834A9" w:rsidP="00125254">
      <w:pPr>
        <w:keepNext/>
        <w:keepLines/>
        <w:jc w:val="both"/>
        <w:rPr>
          <w:rFonts w:ascii="Tahoma" w:hAnsi="Tahoma" w:cs="Tahoma"/>
          <w:bCs/>
        </w:rPr>
      </w:pPr>
    </w:p>
    <w:p w14:paraId="38B4A33B" w14:textId="0D0A4DC0" w:rsidR="00D93440" w:rsidRDefault="00D93440" w:rsidP="00125254">
      <w:pPr>
        <w:keepNext/>
        <w:keepLines/>
        <w:rPr>
          <w:sz w:val="12"/>
        </w:rPr>
      </w:pPr>
    </w:p>
    <w:p w14:paraId="5F557DD7" w14:textId="6DC978B2" w:rsidR="007253B9" w:rsidRDefault="007253B9" w:rsidP="00125254">
      <w:pPr>
        <w:keepNext/>
        <w:keepLines/>
        <w:rPr>
          <w:sz w:val="12"/>
        </w:rPr>
      </w:pPr>
    </w:p>
    <w:p w14:paraId="65282B77" w14:textId="51185629" w:rsidR="007253B9" w:rsidRDefault="007253B9" w:rsidP="00125254">
      <w:pPr>
        <w:keepNext/>
        <w:keepLines/>
        <w:rPr>
          <w:sz w:val="12"/>
        </w:rPr>
      </w:pPr>
    </w:p>
    <w:p w14:paraId="2DAE4C3F" w14:textId="12AFCF34" w:rsidR="007253B9" w:rsidRDefault="007253B9" w:rsidP="00125254">
      <w:pPr>
        <w:keepNext/>
        <w:keepLines/>
        <w:rPr>
          <w:sz w:val="12"/>
        </w:rPr>
      </w:pPr>
    </w:p>
    <w:p w14:paraId="7DACA7D9" w14:textId="63B0253E" w:rsidR="007253B9" w:rsidRDefault="007253B9" w:rsidP="00125254">
      <w:pPr>
        <w:keepNext/>
        <w:keepLines/>
        <w:rPr>
          <w:sz w:val="12"/>
        </w:rPr>
      </w:pPr>
    </w:p>
    <w:p w14:paraId="7791ADA3" w14:textId="2ABF388F" w:rsidR="007253B9" w:rsidRDefault="007253B9" w:rsidP="00125254">
      <w:pPr>
        <w:keepNext/>
        <w:keepLines/>
        <w:rPr>
          <w:sz w:val="12"/>
        </w:rPr>
      </w:pPr>
    </w:p>
    <w:p w14:paraId="04E9809F" w14:textId="0CF80FDC" w:rsidR="007253B9" w:rsidRDefault="007253B9" w:rsidP="00125254">
      <w:pPr>
        <w:keepNext/>
        <w:keepLines/>
        <w:rPr>
          <w:sz w:val="12"/>
        </w:rPr>
      </w:pPr>
    </w:p>
    <w:p w14:paraId="238511F6" w14:textId="430ED632" w:rsidR="007253B9" w:rsidRDefault="007253B9" w:rsidP="00125254">
      <w:pPr>
        <w:keepNext/>
        <w:keepLines/>
        <w:rPr>
          <w:sz w:val="12"/>
        </w:rPr>
      </w:pPr>
    </w:p>
    <w:p w14:paraId="2B3C0F1C" w14:textId="3A1C81EF" w:rsidR="007253B9" w:rsidRDefault="007253B9" w:rsidP="00125254">
      <w:pPr>
        <w:keepNext/>
        <w:keepLines/>
        <w:rPr>
          <w:sz w:val="12"/>
        </w:rPr>
      </w:pPr>
    </w:p>
    <w:p w14:paraId="72B182B7" w14:textId="1EF09EF8" w:rsidR="007253B9" w:rsidRDefault="007253B9" w:rsidP="00125254">
      <w:pPr>
        <w:keepNext/>
        <w:keepLines/>
        <w:rPr>
          <w:sz w:val="12"/>
        </w:rPr>
      </w:pPr>
    </w:p>
    <w:p w14:paraId="100F4692" w14:textId="3513048A" w:rsidR="007253B9" w:rsidRDefault="007253B9" w:rsidP="00125254">
      <w:pPr>
        <w:keepNext/>
        <w:keepLines/>
        <w:rPr>
          <w:sz w:val="12"/>
        </w:rPr>
      </w:pPr>
    </w:p>
    <w:p w14:paraId="35A1F022" w14:textId="20862591" w:rsidR="007253B9" w:rsidRDefault="007253B9" w:rsidP="00125254">
      <w:pPr>
        <w:keepNext/>
        <w:keepLines/>
        <w:rPr>
          <w:sz w:val="12"/>
        </w:rPr>
      </w:pPr>
    </w:p>
    <w:p w14:paraId="555BDDA7" w14:textId="40532F6D" w:rsidR="007253B9" w:rsidRDefault="007253B9" w:rsidP="00125254">
      <w:pPr>
        <w:keepNext/>
        <w:keepLines/>
        <w:rPr>
          <w:sz w:val="12"/>
        </w:rPr>
      </w:pPr>
    </w:p>
    <w:p w14:paraId="524F47AE" w14:textId="467DCB4E" w:rsidR="007253B9" w:rsidRDefault="007253B9" w:rsidP="00125254">
      <w:pPr>
        <w:keepNext/>
        <w:keepLines/>
        <w:rPr>
          <w:sz w:val="12"/>
        </w:rPr>
      </w:pPr>
    </w:p>
    <w:p w14:paraId="62ED5B28" w14:textId="46CEF5FB" w:rsidR="007253B9" w:rsidRDefault="007253B9" w:rsidP="00125254">
      <w:pPr>
        <w:keepNext/>
        <w:keepLines/>
        <w:rPr>
          <w:sz w:val="12"/>
        </w:rPr>
      </w:pPr>
    </w:p>
    <w:p w14:paraId="0CBF7FF8" w14:textId="299D0225" w:rsidR="007253B9" w:rsidRDefault="007253B9" w:rsidP="00125254">
      <w:pPr>
        <w:keepNext/>
        <w:keepLines/>
        <w:rPr>
          <w:sz w:val="12"/>
        </w:rPr>
      </w:pPr>
    </w:p>
    <w:p w14:paraId="07681000" w14:textId="3E3A7936" w:rsidR="007253B9" w:rsidRDefault="007253B9" w:rsidP="00125254">
      <w:pPr>
        <w:keepNext/>
        <w:keepLines/>
        <w:rPr>
          <w:sz w:val="12"/>
        </w:rPr>
      </w:pPr>
    </w:p>
    <w:p w14:paraId="6448E2B5" w14:textId="5B2E2EA4" w:rsidR="007253B9" w:rsidRDefault="007253B9" w:rsidP="00125254">
      <w:pPr>
        <w:keepNext/>
        <w:keepLines/>
        <w:rPr>
          <w:sz w:val="12"/>
        </w:rPr>
      </w:pPr>
    </w:p>
    <w:p w14:paraId="15C03135" w14:textId="092C79C0" w:rsidR="007253B9" w:rsidRDefault="007253B9" w:rsidP="00125254">
      <w:pPr>
        <w:keepNext/>
        <w:keepLines/>
        <w:rPr>
          <w:sz w:val="12"/>
        </w:rPr>
      </w:pPr>
    </w:p>
    <w:p w14:paraId="0A4776C5" w14:textId="72A429FF" w:rsidR="007253B9" w:rsidRDefault="007253B9" w:rsidP="00125254">
      <w:pPr>
        <w:keepNext/>
        <w:keepLines/>
        <w:rPr>
          <w:sz w:val="12"/>
        </w:rPr>
      </w:pPr>
    </w:p>
    <w:p w14:paraId="1EEC11F3" w14:textId="617969EC" w:rsidR="007253B9" w:rsidRDefault="007253B9" w:rsidP="00125254">
      <w:pPr>
        <w:keepNext/>
        <w:keepLines/>
        <w:rPr>
          <w:sz w:val="12"/>
        </w:rPr>
      </w:pPr>
    </w:p>
    <w:p w14:paraId="09E169FD" w14:textId="27ABCDED" w:rsidR="007253B9" w:rsidRDefault="007253B9" w:rsidP="00125254">
      <w:pPr>
        <w:keepNext/>
        <w:keepLines/>
        <w:rPr>
          <w:sz w:val="12"/>
        </w:rPr>
      </w:pPr>
    </w:p>
    <w:p w14:paraId="0507CDB9" w14:textId="176BF6C5" w:rsidR="007253B9" w:rsidRDefault="007253B9" w:rsidP="00125254">
      <w:pPr>
        <w:keepNext/>
        <w:keepLines/>
        <w:rPr>
          <w:sz w:val="12"/>
        </w:rPr>
      </w:pPr>
    </w:p>
    <w:p w14:paraId="23E69EC3" w14:textId="61656558" w:rsidR="007253B9" w:rsidRDefault="007253B9" w:rsidP="00125254">
      <w:pPr>
        <w:keepNext/>
        <w:keepLines/>
        <w:rPr>
          <w:sz w:val="12"/>
        </w:rPr>
      </w:pPr>
    </w:p>
    <w:p w14:paraId="09EDDE41" w14:textId="05740BB4" w:rsidR="007253B9" w:rsidRDefault="007253B9" w:rsidP="00125254">
      <w:pPr>
        <w:keepNext/>
        <w:keepLines/>
        <w:rPr>
          <w:sz w:val="12"/>
        </w:rPr>
      </w:pPr>
    </w:p>
    <w:p w14:paraId="4FF1B2AF" w14:textId="0660C98E" w:rsidR="007253B9" w:rsidRDefault="007253B9" w:rsidP="00125254">
      <w:pPr>
        <w:keepNext/>
        <w:keepLines/>
        <w:rPr>
          <w:sz w:val="12"/>
        </w:rPr>
      </w:pPr>
    </w:p>
    <w:p w14:paraId="4A21083B" w14:textId="70458963" w:rsidR="007253B9" w:rsidRDefault="007253B9" w:rsidP="00125254">
      <w:pPr>
        <w:keepNext/>
        <w:keepLines/>
        <w:rPr>
          <w:sz w:val="12"/>
        </w:rPr>
      </w:pPr>
    </w:p>
    <w:p w14:paraId="36B47F85" w14:textId="458CE22A" w:rsidR="007253B9" w:rsidRDefault="007253B9" w:rsidP="00125254">
      <w:pPr>
        <w:keepNext/>
        <w:keepLines/>
        <w:rPr>
          <w:sz w:val="12"/>
        </w:rPr>
      </w:pPr>
    </w:p>
    <w:p w14:paraId="48CD3EB9" w14:textId="04EC1468" w:rsidR="007253B9" w:rsidRDefault="007253B9" w:rsidP="00125254">
      <w:pPr>
        <w:keepNext/>
        <w:keepLines/>
        <w:rPr>
          <w:sz w:val="12"/>
        </w:rPr>
      </w:pPr>
    </w:p>
    <w:p w14:paraId="6FD77B0C" w14:textId="38986E13" w:rsidR="007253B9" w:rsidRDefault="007253B9" w:rsidP="00125254">
      <w:pPr>
        <w:keepNext/>
        <w:keepLines/>
        <w:rPr>
          <w:sz w:val="12"/>
        </w:rPr>
      </w:pPr>
    </w:p>
    <w:p w14:paraId="4AC3AC56" w14:textId="4FB74C7D" w:rsidR="007253B9" w:rsidRDefault="007253B9" w:rsidP="00125254">
      <w:pPr>
        <w:keepNext/>
        <w:keepLines/>
        <w:rPr>
          <w:sz w:val="12"/>
        </w:rPr>
      </w:pPr>
    </w:p>
    <w:p w14:paraId="45FE2ACE" w14:textId="42BD010B" w:rsidR="007253B9" w:rsidRDefault="007253B9" w:rsidP="00125254">
      <w:pPr>
        <w:keepNext/>
        <w:keepLines/>
        <w:rPr>
          <w:sz w:val="12"/>
        </w:rPr>
      </w:pPr>
    </w:p>
    <w:p w14:paraId="67DDE586" w14:textId="46BB406A" w:rsidR="007253B9" w:rsidRDefault="007253B9" w:rsidP="00125254">
      <w:pPr>
        <w:keepNext/>
        <w:keepLines/>
        <w:rPr>
          <w:sz w:val="12"/>
        </w:rPr>
      </w:pPr>
    </w:p>
    <w:p w14:paraId="18A2EA38" w14:textId="3D00134D" w:rsidR="007253B9" w:rsidRDefault="007253B9" w:rsidP="00125254">
      <w:pPr>
        <w:keepNext/>
        <w:keepLines/>
        <w:rPr>
          <w:sz w:val="12"/>
        </w:rPr>
      </w:pPr>
    </w:p>
    <w:p w14:paraId="46F14A36" w14:textId="31B8E045" w:rsidR="007253B9" w:rsidRDefault="007253B9" w:rsidP="00125254">
      <w:pPr>
        <w:keepNext/>
        <w:keepLines/>
        <w:rPr>
          <w:sz w:val="12"/>
        </w:rPr>
      </w:pPr>
    </w:p>
    <w:p w14:paraId="1C808B10" w14:textId="0A63B00B" w:rsidR="007253B9" w:rsidRDefault="007253B9" w:rsidP="00125254">
      <w:pPr>
        <w:keepNext/>
        <w:keepLines/>
        <w:rPr>
          <w:sz w:val="12"/>
        </w:rPr>
      </w:pPr>
    </w:p>
    <w:p w14:paraId="2D65578F" w14:textId="23DCE051" w:rsidR="007253B9" w:rsidRDefault="007253B9" w:rsidP="00125254">
      <w:pPr>
        <w:keepNext/>
        <w:keepLines/>
        <w:rPr>
          <w:sz w:val="12"/>
        </w:rPr>
      </w:pPr>
    </w:p>
    <w:p w14:paraId="6B965552" w14:textId="01541916" w:rsidR="007253B9" w:rsidRDefault="007253B9" w:rsidP="00125254">
      <w:pPr>
        <w:keepNext/>
        <w:keepLines/>
        <w:rPr>
          <w:sz w:val="12"/>
        </w:rPr>
      </w:pPr>
    </w:p>
    <w:p w14:paraId="125322DB" w14:textId="1A6CF870" w:rsidR="007253B9" w:rsidRDefault="007253B9" w:rsidP="00125254">
      <w:pPr>
        <w:keepNext/>
        <w:keepLines/>
        <w:rPr>
          <w:sz w:val="12"/>
        </w:rPr>
      </w:pPr>
    </w:p>
    <w:p w14:paraId="6183AD9A" w14:textId="13A7C507" w:rsidR="007253B9" w:rsidRDefault="007253B9" w:rsidP="00125254">
      <w:pPr>
        <w:keepNext/>
        <w:keepLines/>
        <w:rPr>
          <w:sz w:val="12"/>
        </w:rPr>
      </w:pPr>
    </w:p>
    <w:p w14:paraId="263E51B2" w14:textId="3FD0DD53" w:rsidR="007253B9" w:rsidRDefault="007253B9" w:rsidP="00125254">
      <w:pPr>
        <w:keepNext/>
        <w:keepLines/>
        <w:rPr>
          <w:sz w:val="12"/>
        </w:rPr>
      </w:pPr>
    </w:p>
    <w:p w14:paraId="4AC793D1" w14:textId="657E8A85" w:rsidR="007253B9" w:rsidRDefault="007253B9" w:rsidP="00125254">
      <w:pPr>
        <w:keepNext/>
        <w:keepLines/>
        <w:rPr>
          <w:sz w:val="12"/>
        </w:rPr>
      </w:pPr>
    </w:p>
    <w:p w14:paraId="4295091A" w14:textId="6A8AFCCA" w:rsidR="007253B9" w:rsidRDefault="007253B9" w:rsidP="00125254">
      <w:pPr>
        <w:keepNext/>
        <w:keepLines/>
        <w:rPr>
          <w:sz w:val="12"/>
        </w:rPr>
      </w:pPr>
    </w:p>
    <w:p w14:paraId="7110C31F" w14:textId="2B1A7220" w:rsidR="007253B9" w:rsidRDefault="007253B9" w:rsidP="00125254">
      <w:pPr>
        <w:keepNext/>
        <w:keepLines/>
        <w:rPr>
          <w:sz w:val="12"/>
        </w:rPr>
      </w:pPr>
    </w:p>
    <w:p w14:paraId="309904D3" w14:textId="795AEC43" w:rsidR="007253B9" w:rsidRDefault="007253B9" w:rsidP="00125254">
      <w:pPr>
        <w:keepNext/>
        <w:keepLines/>
        <w:rPr>
          <w:sz w:val="12"/>
        </w:rPr>
      </w:pPr>
    </w:p>
    <w:p w14:paraId="3026CFD6" w14:textId="5C000434" w:rsidR="007253B9" w:rsidRDefault="007253B9" w:rsidP="00125254">
      <w:pPr>
        <w:keepNext/>
        <w:keepLines/>
        <w:rPr>
          <w:sz w:val="12"/>
        </w:rPr>
      </w:pPr>
    </w:p>
    <w:p w14:paraId="07AE3954" w14:textId="41D9F759" w:rsidR="007253B9" w:rsidRDefault="007253B9" w:rsidP="00125254">
      <w:pPr>
        <w:keepNext/>
        <w:keepLines/>
        <w:rPr>
          <w:sz w:val="12"/>
        </w:rPr>
      </w:pPr>
    </w:p>
    <w:p w14:paraId="61F2F523" w14:textId="40B31775" w:rsidR="007253B9" w:rsidRDefault="007253B9" w:rsidP="00125254">
      <w:pPr>
        <w:keepNext/>
        <w:keepLines/>
        <w:rPr>
          <w:sz w:val="12"/>
        </w:rPr>
      </w:pPr>
    </w:p>
    <w:p w14:paraId="3197B1E1" w14:textId="238FDE6E" w:rsidR="007253B9" w:rsidRDefault="007253B9" w:rsidP="00125254">
      <w:pPr>
        <w:keepNext/>
        <w:keepLines/>
        <w:rPr>
          <w:sz w:val="12"/>
        </w:rPr>
      </w:pPr>
    </w:p>
    <w:p w14:paraId="6154E5B2" w14:textId="10FCBF4C" w:rsidR="007253B9" w:rsidRDefault="007253B9" w:rsidP="00125254">
      <w:pPr>
        <w:keepNext/>
        <w:keepLines/>
        <w:rPr>
          <w:sz w:val="12"/>
        </w:rPr>
      </w:pPr>
    </w:p>
    <w:p w14:paraId="4B439416" w14:textId="7A94E2C9" w:rsidR="007253B9" w:rsidRDefault="007253B9" w:rsidP="00125254">
      <w:pPr>
        <w:keepNext/>
        <w:keepLines/>
        <w:rPr>
          <w:sz w:val="12"/>
        </w:rPr>
      </w:pPr>
    </w:p>
    <w:p w14:paraId="23CFF3FC" w14:textId="77777777" w:rsidR="00AC021E" w:rsidRDefault="00AC021E" w:rsidP="00125254">
      <w:pPr>
        <w:keepNext/>
        <w:keepLines/>
        <w:rPr>
          <w:sz w:val="12"/>
        </w:rPr>
      </w:pPr>
    </w:p>
    <w:p w14:paraId="6D23ED8E" w14:textId="77777777" w:rsidR="00AC021E" w:rsidRDefault="00AC021E" w:rsidP="00125254">
      <w:pPr>
        <w:keepNext/>
        <w:keepLines/>
        <w:rPr>
          <w:sz w:val="12"/>
        </w:rPr>
      </w:pPr>
    </w:p>
    <w:p w14:paraId="3CCD2E35" w14:textId="26728464" w:rsidR="007253B9" w:rsidRDefault="007253B9" w:rsidP="00125254">
      <w:pPr>
        <w:keepNext/>
        <w:keepLines/>
        <w:rPr>
          <w:sz w:val="12"/>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10F37" w:rsidRPr="00A679F4" w14:paraId="3309407D" w14:textId="77777777" w:rsidTr="001F79AC">
        <w:tc>
          <w:tcPr>
            <w:tcW w:w="8150" w:type="dxa"/>
            <w:tcBorders>
              <w:top w:val="single" w:sz="4" w:space="0" w:color="auto"/>
              <w:left w:val="single" w:sz="4" w:space="0" w:color="auto"/>
              <w:bottom w:val="single" w:sz="4" w:space="0" w:color="auto"/>
              <w:right w:val="single" w:sz="4" w:space="0" w:color="808080"/>
            </w:tcBorders>
          </w:tcPr>
          <w:p w14:paraId="29A86AE9" w14:textId="65B9B55A" w:rsidR="00210F37" w:rsidRPr="00A679F4" w:rsidRDefault="00210F37" w:rsidP="00125254">
            <w:pPr>
              <w:keepNext/>
              <w:keepLines/>
              <w:contextualSpacing/>
              <w:jc w:val="both"/>
              <w:rPr>
                <w:rFonts w:ascii="Tahoma" w:hAnsi="Tahoma" w:cs="Tahoma"/>
              </w:rPr>
            </w:pPr>
            <w:r w:rsidRPr="00A679F4">
              <w:rPr>
                <w:rFonts w:ascii="Tahoma" w:hAnsi="Tahoma" w:cs="Tahoma"/>
              </w:rPr>
              <w:lastRenderedPageBreak/>
              <w:t>ESPD</w:t>
            </w:r>
          </w:p>
        </w:tc>
        <w:tc>
          <w:tcPr>
            <w:tcW w:w="1418" w:type="dxa"/>
            <w:tcBorders>
              <w:top w:val="single" w:sz="4" w:space="0" w:color="auto"/>
              <w:left w:val="single" w:sz="4" w:space="0" w:color="808080"/>
              <w:bottom w:val="single" w:sz="4" w:space="0" w:color="auto"/>
              <w:right w:val="single" w:sz="4" w:space="0" w:color="auto"/>
            </w:tcBorders>
            <w:hideMark/>
          </w:tcPr>
          <w:p w14:paraId="3D1A3FAA" w14:textId="5EFEAFF5" w:rsidR="00210F37" w:rsidRPr="00A679F4" w:rsidRDefault="00210F37" w:rsidP="00125254">
            <w:pPr>
              <w:keepNext/>
              <w:keepLines/>
              <w:contextualSpacing/>
              <w:jc w:val="both"/>
              <w:rPr>
                <w:rFonts w:ascii="Tahoma" w:hAnsi="Tahoma" w:cs="Tahoma"/>
                <w:b/>
                <w:i/>
              </w:rPr>
            </w:pPr>
            <w:r w:rsidRPr="00A679F4">
              <w:rPr>
                <w:rFonts w:ascii="Tahoma" w:hAnsi="Tahoma" w:cs="Tahoma"/>
                <w:b/>
                <w:i/>
              </w:rPr>
              <w:t xml:space="preserve">Priloga </w:t>
            </w:r>
            <w:r>
              <w:rPr>
                <w:rFonts w:ascii="Tahoma" w:hAnsi="Tahoma" w:cs="Tahoma"/>
                <w:b/>
                <w:i/>
              </w:rPr>
              <w:t>3</w:t>
            </w:r>
          </w:p>
        </w:tc>
      </w:tr>
    </w:tbl>
    <w:p w14:paraId="04FBCC30" w14:textId="77777777" w:rsidR="00210F37" w:rsidRPr="00A679F4" w:rsidRDefault="00210F37" w:rsidP="00125254">
      <w:pPr>
        <w:keepNext/>
        <w:keepLines/>
        <w:contextualSpacing/>
        <w:jc w:val="both"/>
        <w:rPr>
          <w:rFonts w:ascii="Tahoma" w:hAnsi="Tahoma" w:cs="Tahoma"/>
        </w:rPr>
      </w:pPr>
    </w:p>
    <w:p w14:paraId="4AD4F992" w14:textId="77777777" w:rsidR="00210F37" w:rsidRPr="00A679F4" w:rsidRDefault="00210F37" w:rsidP="00125254">
      <w:pPr>
        <w:keepNext/>
        <w:keepLines/>
        <w:contextualSpacing/>
        <w:jc w:val="both"/>
        <w:rPr>
          <w:rFonts w:ascii="Tahoma" w:hAnsi="Tahoma" w:cs="Tahoma"/>
        </w:rPr>
      </w:pPr>
      <w:r w:rsidRPr="00A679F4">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A679F4">
        <w:rPr>
          <w:rFonts w:ascii="Tahoma" w:hAnsi="Tahoma" w:cs="Tahoma"/>
          <w:b/>
          <w:u w:val="single"/>
        </w:rPr>
        <w:t>v Razdelek »DOKUMENTI«, del »ESPD-ponudnik«</w:t>
      </w:r>
      <w:r w:rsidRPr="00A679F4">
        <w:rPr>
          <w:rFonts w:ascii="Tahoma" w:hAnsi="Tahoma" w:cs="Tahoma"/>
          <w:u w:val="single"/>
        </w:rPr>
        <w:t>.</w:t>
      </w:r>
      <w:r w:rsidRPr="00A679F4">
        <w:rPr>
          <w:rFonts w:ascii="Tahoma" w:hAnsi="Tahoma" w:cs="Tahoma"/>
        </w:rPr>
        <w:t xml:space="preserve"> </w:t>
      </w:r>
    </w:p>
    <w:p w14:paraId="67772F5A" w14:textId="77777777" w:rsidR="00210F37" w:rsidRPr="00A679F4" w:rsidRDefault="00210F37" w:rsidP="00125254">
      <w:pPr>
        <w:keepNext/>
        <w:keepLines/>
        <w:contextualSpacing/>
        <w:jc w:val="both"/>
        <w:rPr>
          <w:rFonts w:ascii="Tahoma" w:hAnsi="Tahoma" w:cs="Tahoma"/>
          <w:i/>
          <w:sz w:val="14"/>
          <w:szCs w:val="18"/>
        </w:rPr>
      </w:pPr>
    </w:p>
    <w:p w14:paraId="62607D50" w14:textId="77777777" w:rsidR="00210F37" w:rsidRPr="00A679F4" w:rsidRDefault="00210F37" w:rsidP="00125254">
      <w:pPr>
        <w:keepNext/>
        <w:keepLines/>
        <w:contextualSpacing/>
        <w:jc w:val="both"/>
        <w:rPr>
          <w:rFonts w:ascii="Tahoma" w:hAnsi="Tahoma" w:cs="Tahoma"/>
          <w:sz w:val="14"/>
        </w:rPr>
      </w:pPr>
      <w:r w:rsidRPr="00A679F4">
        <w:rPr>
          <w:rFonts w:ascii="Tahoma" w:hAnsi="Tahoma" w:cs="Tahoma"/>
          <w:i/>
          <w:sz w:val="18"/>
          <w:szCs w:val="18"/>
        </w:rPr>
        <w:t xml:space="preserve">Tudi če ponudnik naloži podpisan ESPD v .pdf format, bo ta hkrati s podpisom ponudbe podpisan še enkrat. </w:t>
      </w:r>
    </w:p>
    <w:p w14:paraId="2AB45C4D" w14:textId="77777777" w:rsidR="00210F37" w:rsidRPr="00A679F4" w:rsidRDefault="00210F37" w:rsidP="00125254">
      <w:pPr>
        <w:keepNext/>
        <w:keepLines/>
        <w:contextualSpacing/>
        <w:jc w:val="both"/>
        <w:rPr>
          <w:rFonts w:ascii="Tahoma" w:hAnsi="Tahoma" w:cs="Tahoma"/>
        </w:rPr>
      </w:pPr>
    </w:p>
    <w:p w14:paraId="6445C193" w14:textId="77777777" w:rsidR="00210F37" w:rsidRPr="00A679F4" w:rsidRDefault="00210F37" w:rsidP="00125254">
      <w:pPr>
        <w:keepNext/>
        <w:keepLines/>
        <w:jc w:val="both"/>
        <w:rPr>
          <w:noProof/>
          <w:sz w:val="18"/>
        </w:rPr>
      </w:pPr>
      <w:r w:rsidRPr="00A679F4">
        <w:rPr>
          <w:rFonts w:ascii="Tahoma" w:hAnsi="Tahoma" w:cs="Tahoma"/>
        </w:rPr>
        <w:t xml:space="preserve">Za vse v ponudbi navedene </w:t>
      </w:r>
      <w:r w:rsidRPr="00A679F4">
        <w:rPr>
          <w:rFonts w:ascii="Tahoma" w:hAnsi="Tahoma" w:cs="Tahoma"/>
          <w:u w:val="single"/>
        </w:rPr>
        <w:t>partnerje</w:t>
      </w:r>
      <w:r w:rsidRPr="00A679F4">
        <w:rPr>
          <w:rFonts w:ascii="Tahoma" w:hAnsi="Tahoma" w:cs="Tahoma"/>
        </w:rPr>
        <w:t xml:space="preserve"> </w:t>
      </w:r>
      <w:r w:rsidRPr="00A679F4">
        <w:rPr>
          <w:rFonts w:ascii="Tahoma" w:hAnsi="Tahoma" w:cs="Tahoma"/>
          <w:i/>
          <w:sz w:val="18"/>
        </w:rPr>
        <w:t>(v primeru skupne ponudbe)</w:t>
      </w:r>
      <w:r w:rsidRPr="00A679F4">
        <w:rPr>
          <w:rFonts w:ascii="Tahoma" w:hAnsi="Tahoma" w:cs="Tahoma"/>
        </w:rPr>
        <w:t xml:space="preserve">, in/ali </w:t>
      </w:r>
      <w:r w:rsidRPr="00A679F4">
        <w:rPr>
          <w:rFonts w:ascii="Tahoma" w:hAnsi="Tahoma" w:cs="Tahoma"/>
          <w:u w:val="single"/>
        </w:rPr>
        <w:t>podizvajalce</w:t>
      </w:r>
      <w:r w:rsidRPr="00A679F4">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 ponudnik izvaja javno naročilo s podizvajalci)</w:t>
      </w:r>
      <w:r w:rsidRPr="00A679F4">
        <w:rPr>
          <w:rFonts w:ascii="Tahoma" w:hAnsi="Tahoma" w:cs="Tahoma"/>
          <w:iCs/>
        </w:rPr>
        <w:t xml:space="preserve"> in/ali </w:t>
      </w:r>
      <w:r w:rsidRPr="00A679F4">
        <w:rPr>
          <w:rFonts w:ascii="Tahoma" w:hAnsi="Tahoma" w:cs="Tahoma"/>
          <w:iCs/>
          <w:u w:val="single"/>
        </w:rPr>
        <w:t>subjekte, katerih zmogljivost uporablja ponudnik</w:t>
      </w:r>
      <w:r w:rsidRPr="00A679F4">
        <w:rPr>
          <w:rFonts w:ascii="Tahoma" w:hAnsi="Tahoma" w:cs="Tahoma"/>
          <w:iCs/>
        </w:rPr>
        <w:t xml:space="preserve"> </w:t>
      </w:r>
      <w:r w:rsidRPr="00A679F4">
        <w:rPr>
          <w:rFonts w:ascii="Tahoma" w:hAnsi="Tahoma" w:cs="Tahoma"/>
          <w:i/>
          <w:iCs/>
          <w:sz w:val="18"/>
        </w:rPr>
        <w:t>(v kolikor bo ponudnik uporabil zmogljivosti drugih subjektov za izvedbo javnega naročila)</w:t>
      </w:r>
      <w:r w:rsidRPr="00A679F4">
        <w:rPr>
          <w:rFonts w:ascii="Tahoma" w:hAnsi="Tahoma" w:cs="Tahoma"/>
          <w:iCs/>
        </w:rPr>
        <w:t>,</w:t>
      </w:r>
      <w:r w:rsidRPr="00A679F4">
        <w:rPr>
          <w:rFonts w:ascii="Tahoma" w:hAnsi="Tahoma" w:cs="Tahoma"/>
        </w:rPr>
        <w:t xml:space="preserve"> mora ponudnik ročno/fizično podpisane ESPD obrazce (za vsakega od ostalih sodelujočih) v .pdf obliki ali v .xml formatu (elektronsko podpisan) naložiti na informacijski sistem e-JN </w:t>
      </w:r>
      <w:r w:rsidRPr="00A679F4">
        <w:rPr>
          <w:rFonts w:ascii="Tahoma" w:hAnsi="Tahoma" w:cs="Tahoma"/>
          <w:b/>
        </w:rPr>
        <w:t>v Razdelek »SODELUJOČI«, del »ESPD – ostali sodelujoči«</w:t>
      </w:r>
      <w:r w:rsidRPr="00A679F4">
        <w:rPr>
          <w:rFonts w:ascii="Tahoma" w:hAnsi="Tahoma" w:cs="Tahoma"/>
        </w:rPr>
        <w:t>.</w:t>
      </w:r>
    </w:p>
    <w:p w14:paraId="16E35108" w14:textId="77777777" w:rsidR="00210F37" w:rsidRDefault="00210F37" w:rsidP="00125254">
      <w:pPr>
        <w:keepNext/>
        <w:keepLines/>
        <w:rPr>
          <w:sz w:val="12"/>
        </w:rPr>
      </w:pPr>
    </w:p>
    <w:p w14:paraId="30B43EB8" w14:textId="3F0338B3" w:rsidR="00D93440" w:rsidRDefault="00D93440" w:rsidP="00125254">
      <w:pPr>
        <w:keepNext/>
        <w:keepLines/>
        <w:rPr>
          <w:sz w:val="12"/>
        </w:rPr>
      </w:pPr>
    </w:p>
    <w:p w14:paraId="79A2FB33" w14:textId="7C8BBB00" w:rsidR="00A93C53" w:rsidRDefault="00A93C53" w:rsidP="00125254">
      <w:pPr>
        <w:keepNext/>
        <w:keepLines/>
        <w:rPr>
          <w:sz w:val="12"/>
        </w:rPr>
      </w:pPr>
    </w:p>
    <w:p w14:paraId="1791E95C" w14:textId="53B239B9" w:rsidR="00A93C53" w:rsidRDefault="00A93C53" w:rsidP="00125254">
      <w:pPr>
        <w:keepNext/>
        <w:keepLines/>
        <w:rPr>
          <w:sz w:val="12"/>
        </w:rPr>
      </w:pPr>
    </w:p>
    <w:p w14:paraId="775D5D19" w14:textId="53C981B1" w:rsidR="00A93C53" w:rsidRDefault="00A93C53" w:rsidP="00125254">
      <w:pPr>
        <w:keepNext/>
        <w:keepLines/>
        <w:rPr>
          <w:sz w:val="12"/>
        </w:rPr>
      </w:pPr>
    </w:p>
    <w:p w14:paraId="748135A5" w14:textId="1BF3ECAF" w:rsidR="00A93C53" w:rsidRDefault="00A93C53" w:rsidP="00125254">
      <w:pPr>
        <w:keepNext/>
        <w:keepLines/>
        <w:rPr>
          <w:sz w:val="12"/>
        </w:rPr>
      </w:pPr>
    </w:p>
    <w:p w14:paraId="77CBC538" w14:textId="5F59F8C4" w:rsidR="00A93C53" w:rsidRDefault="00A93C53" w:rsidP="00125254">
      <w:pPr>
        <w:keepNext/>
        <w:keepLines/>
        <w:rPr>
          <w:sz w:val="12"/>
        </w:rPr>
      </w:pPr>
    </w:p>
    <w:p w14:paraId="19A9681F" w14:textId="130C3CD7" w:rsidR="00A93C53" w:rsidRDefault="00A93C53" w:rsidP="00125254">
      <w:pPr>
        <w:keepNext/>
        <w:keepLines/>
        <w:rPr>
          <w:sz w:val="12"/>
        </w:rPr>
      </w:pPr>
    </w:p>
    <w:p w14:paraId="5786B3D5" w14:textId="65ADE744" w:rsidR="00A93C53" w:rsidRDefault="00A93C53" w:rsidP="00125254">
      <w:pPr>
        <w:keepNext/>
        <w:keepLines/>
        <w:rPr>
          <w:sz w:val="12"/>
        </w:rPr>
      </w:pPr>
    </w:p>
    <w:p w14:paraId="5B8E0354" w14:textId="77777777" w:rsidR="00A93C53" w:rsidRDefault="00A93C53" w:rsidP="00125254">
      <w:pPr>
        <w:keepNext/>
        <w:keepLines/>
        <w:rPr>
          <w:sz w:val="12"/>
        </w:rPr>
      </w:pPr>
    </w:p>
    <w:p w14:paraId="0A0396EE" w14:textId="05950CD5" w:rsidR="00D93440" w:rsidRDefault="00D93440" w:rsidP="00125254">
      <w:pPr>
        <w:keepNext/>
        <w:keepLines/>
        <w:rPr>
          <w:sz w:val="12"/>
        </w:rPr>
      </w:pPr>
    </w:p>
    <w:p w14:paraId="4219F396" w14:textId="78A2A1C6" w:rsidR="0033050A" w:rsidRDefault="0033050A" w:rsidP="00125254">
      <w:pPr>
        <w:keepNext/>
        <w:keepLines/>
        <w:rPr>
          <w:sz w:val="12"/>
        </w:rPr>
      </w:pPr>
    </w:p>
    <w:p w14:paraId="1225126F" w14:textId="3340D636" w:rsidR="0033050A" w:rsidRDefault="0033050A" w:rsidP="00125254">
      <w:pPr>
        <w:keepNext/>
        <w:keepLines/>
        <w:rPr>
          <w:sz w:val="12"/>
        </w:rPr>
      </w:pPr>
    </w:p>
    <w:p w14:paraId="59669DB2" w14:textId="50BCABD3" w:rsidR="0033050A" w:rsidRDefault="0033050A" w:rsidP="00125254">
      <w:pPr>
        <w:keepNext/>
        <w:keepLines/>
        <w:rPr>
          <w:sz w:val="12"/>
        </w:rPr>
      </w:pPr>
    </w:p>
    <w:p w14:paraId="7118A8A6" w14:textId="5A0AD0D4" w:rsidR="0033050A" w:rsidRDefault="0033050A" w:rsidP="00125254">
      <w:pPr>
        <w:keepNext/>
        <w:keepLines/>
        <w:rPr>
          <w:sz w:val="12"/>
        </w:rPr>
      </w:pPr>
    </w:p>
    <w:p w14:paraId="6BFA3DD7" w14:textId="7A233F5D" w:rsidR="0033050A" w:rsidRDefault="0033050A" w:rsidP="00125254">
      <w:pPr>
        <w:keepNext/>
        <w:keepLines/>
        <w:rPr>
          <w:sz w:val="12"/>
        </w:rPr>
      </w:pPr>
    </w:p>
    <w:p w14:paraId="3542C01B" w14:textId="5CD0A63F" w:rsidR="0033050A" w:rsidRDefault="0033050A" w:rsidP="00125254">
      <w:pPr>
        <w:keepNext/>
        <w:keepLines/>
        <w:rPr>
          <w:sz w:val="12"/>
        </w:rPr>
      </w:pPr>
    </w:p>
    <w:p w14:paraId="4B86A1F1" w14:textId="06FF7957" w:rsidR="0033050A" w:rsidRDefault="0033050A" w:rsidP="00125254">
      <w:pPr>
        <w:keepNext/>
        <w:keepLines/>
        <w:rPr>
          <w:sz w:val="12"/>
        </w:rPr>
      </w:pPr>
    </w:p>
    <w:p w14:paraId="11DEA978" w14:textId="2618102D" w:rsidR="0033050A" w:rsidRDefault="0033050A" w:rsidP="00125254">
      <w:pPr>
        <w:keepNext/>
        <w:keepLines/>
        <w:rPr>
          <w:sz w:val="12"/>
        </w:rPr>
      </w:pPr>
    </w:p>
    <w:p w14:paraId="04314EF1" w14:textId="72AE16B0" w:rsidR="0033050A" w:rsidRDefault="0033050A" w:rsidP="00125254">
      <w:pPr>
        <w:keepNext/>
        <w:keepLines/>
        <w:rPr>
          <w:sz w:val="12"/>
        </w:rPr>
      </w:pPr>
    </w:p>
    <w:p w14:paraId="1BA96569" w14:textId="4CA43034" w:rsidR="0033050A" w:rsidRDefault="0033050A" w:rsidP="00125254">
      <w:pPr>
        <w:keepNext/>
        <w:keepLines/>
        <w:rPr>
          <w:sz w:val="12"/>
        </w:rPr>
      </w:pPr>
    </w:p>
    <w:p w14:paraId="51DA2A88" w14:textId="399E95F9" w:rsidR="0033050A" w:rsidRDefault="0033050A" w:rsidP="00125254">
      <w:pPr>
        <w:keepNext/>
        <w:keepLines/>
        <w:rPr>
          <w:sz w:val="12"/>
        </w:rPr>
      </w:pPr>
    </w:p>
    <w:p w14:paraId="13EC40E2" w14:textId="6981E641" w:rsidR="0033050A" w:rsidRDefault="0033050A" w:rsidP="00125254">
      <w:pPr>
        <w:keepNext/>
        <w:keepLines/>
        <w:rPr>
          <w:sz w:val="12"/>
        </w:rPr>
      </w:pPr>
    </w:p>
    <w:p w14:paraId="376B48BF" w14:textId="29D287E7" w:rsidR="0033050A" w:rsidRDefault="0033050A" w:rsidP="00125254">
      <w:pPr>
        <w:keepNext/>
        <w:keepLines/>
        <w:rPr>
          <w:sz w:val="12"/>
        </w:rPr>
      </w:pPr>
    </w:p>
    <w:p w14:paraId="0CB46B75" w14:textId="008B265F" w:rsidR="0033050A" w:rsidRDefault="0033050A" w:rsidP="00125254">
      <w:pPr>
        <w:keepNext/>
        <w:keepLines/>
        <w:rPr>
          <w:sz w:val="12"/>
        </w:rPr>
      </w:pPr>
    </w:p>
    <w:p w14:paraId="754BCD32" w14:textId="780BEA54" w:rsidR="0033050A" w:rsidRDefault="0033050A" w:rsidP="00125254">
      <w:pPr>
        <w:keepNext/>
        <w:keepLines/>
        <w:rPr>
          <w:sz w:val="12"/>
        </w:rPr>
      </w:pPr>
    </w:p>
    <w:p w14:paraId="7C2984EF" w14:textId="5FDDBEBB" w:rsidR="0033050A" w:rsidRDefault="0033050A" w:rsidP="00125254">
      <w:pPr>
        <w:keepNext/>
        <w:keepLines/>
        <w:rPr>
          <w:sz w:val="12"/>
        </w:rPr>
      </w:pPr>
    </w:p>
    <w:p w14:paraId="58EAFA27" w14:textId="498B8B6D" w:rsidR="0033050A" w:rsidRDefault="0033050A" w:rsidP="00125254">
      <w:pPr>
        <w:keepNext/>
        <w:keepLines/>
        <w:rPr>
          <w:sz w:val="12"/>
        </w:rPr>
      </w:pPr>
    </w:p>
    <w:p w14:paraId="0970A599" w14:textId="418D9F9F" w:rsidR="0033050A" w:rsidRDefault="0033050A" w:rsidP="00125254">
      <w:pPr>
        <w:keepNext/>
        <w:keepLines/>
        <w:rPr>
          <w:sz w:val="12"/>
        </w:rPr>
      </w:pPr>
    </w:p>
    <w:p w14:paraId="713163B6" w14:textId="0ECB2BDD" w:rsidR="0033050A" w:rsidRDefault="0033050A" w:rsidP="00125254">
      <w:pPr>
        <w:keepNext/>
        <w:keepLines/>
        <w:rPr>
          <w:sz w:val="12"/>
        </w:rPr>
      </w:pPr>
    </w:p>
    <w:p w14:paraId="235E82BF" w14:textId="7BCA9B78" w:rsidR="0033050A" w:rsidRDefault="0033050A" w:rsidP="00125254">
      <w:pPr>
        <w:keepNext/>
        <w:keepLines/>
        <w:rPr>
          <w:sz w:val="12"/>
        </w:rPr>
      </w:pPr>
    </w:p>
    <w:p w14:paraId="26BB52BE" w14:textId="7B61F825" w:rsidR="0033050A" w:rsidRDefault="0033050A" w:rsidP="00125254">
      <w:pPr>
        <w:keepNext/>
        <w:keepLines/>
        <w:rPr>
          <w:sz w:val="12"/>
        </w:rPr>
      </w:pPr>
    </w:p>
    <w:p w14:paraId="78799B53" w14:textId="6C48B0F7" w:rsidR="0033050A" w:rsidRDefault="0033050A" w:rsidP="00125254">
      <w:pPr>
        <w:keepNext/>
        <w:keepLines/>
        <w:rPr>
          <w:sz w:val="12"/>
        </w:rPr>
      </w:pPr>
    </w:p>
    <w:p w14:paraId="3BB9F0A3" w14:textId="67516F42" w:rsidR="0033050A" w:rsidRDefault="0033050A" w:rsidP="00125254">
      <w:pPr>
        <w:keepNext/>
        <w:keepLines/>
        <w:rPr>
          <w:sz w:val="12"/>
        </w:rPr>
      </w:pPr>
    </w:p>
    <w:p w14:paraId="3A263335" w14:textId="6687583C" w:rsidR="0033050A" w:rsidRDefault="0033050A" w:rsidP="00125254">
      <w:pPr>
        <w:keepNext/>
        <w:keepLines/>
        <w:rPr>
          <w:sz w:val="12"/>
        </w:rPr>
      </w:pPr>
    </w:p>
    <w:p w14:paraId="7150E9C8" w14:textId="4825A4C0" w:rsidR="0033050A" w:rsidRDefault="0033050A" w:rsidP="00125254">
      <w:pPr>
        <w:keepNext/>
        <w:keepLines/>
        <w:rPr>
          <w:sz w:val="12"/>
        </w:rPr>
      </w:pPr>
    </w:p>
    <w:p w14:paraId="672E46C5" w14:textId="755DD86B" w:rsidR="0033050A" w:rsidRDefault="0033050A" w:rsidP="00125254">
      <w:pPr>
        <w:keepNext/>
        <w:keepLines/>
        <w:rPr>
          <w:sz w:val="12"/>
        </w:rPr>
      </w:pPr>
    </w:p>
    <w:p w14:paraId="2C446D72" w14:textId="58276988" w:rsidR="0033050A" w:rsidRDefault="0033050A" w:rsidP="00125254">
      <w:pPr>
        <w:keepNext/>
        <w:keepLines/>
        <w:rPr>
          <w:sz w:val="12"/>
        </w:rPr>
      </w:pPr>
    </w:p>
    <w:p w14:paraId="7B086C4E" w14:textId="0D2FEDBE" w:rsidR="0033050A" w:rsidRDefault="0033050A" w:rsidP="00125254">
      <w:pPr>
        <w:keepNext/>
        <w:keepLines/>
        <w:rPr>
          <w:sz w:val="12"/>
        </w:rPr>
      </w:pPr>
    </w:p>
    <w:p w14:paraId="02C039D0" w14:textId="2376A559" w:rsidR="0033050A" w:rsidRDefault="0033050A" w:rsidP="00125254">
      <w:pPr>
        <w:keepNext/>
        <w:keepLines/>
        <w:rPr>
          <w:sz w:val="12"/>
        </w:rPr>
      </w:pPr>
    </w:p>
    <w:p w14:paraId="19B2176F" w14:textId="6039CE78" w:rsidR="0033050A" w:rsidRDefault="0033050A" w:rsidP="00125254">
      <w:pPr>
        <w:keepNext/>
        <w:keepLines/>
        <w:rPr>
          <w:sz w:val="12"/>
        </w:rPr>
      </w:pPr>
    </w:p>
    <w:p w14:paraId="24B2C6EF" w14:textId="79868388" w:rsidR="0033050A" w:rsidRDefault="0033050A" w:rsidP="00125254">
      <w:pPr>
        <w:keepNext/>
        <w:keepLines/>
        <w:rPr>
          <w:sz w:val="12"/>
        </w:rPr>
      </w:pPr>
    </w:p>
    <w:p w14:paraId="3870E7E6" w14:textId="5E7D472F" w:rsidR="0033050A" w:rsidRDefault="0033050A" w:rsidP="00125254">
      <w:pPr>
        <w:keepNext/>
        <w:keepLines/>
        <w:rPr>
          <w:sz w:val="12"/>
        </w:rPr>
      </w:pPr>
    </w:p>
    <w:p w14:paraId="0720ADBE" w14:textId="0BB6196F" w:rsidR="0033050A" w:rsidRDefault="0033050A" w:rsidP="00125254">
      <w:pPr>
        <w:keepNext/>
        <w:keepLines/>
        <w:rPr>
          <w:sz w:val="12"/>
        </w:rPr>
      </w:pPr>
    </w:p>
    <w:p w14:paraId="63FA6EC5" w14:textId="1978654B" w:rsidR="0033050A" w:rsidRDefault="0033050A" w:rsidP="00125254">
      <w:pPr>
        <w:keepNext/>
        <w:keepLines/>
        <w:rPr>
          <w:sz w:val="12"/>
        </w:rPr>
      </w:pPr>
    </w:p>
    <w:p w14:paraId="3AD2AD09" w14:textId="3F45145A" w:rsidR="0033050A" w:rsidRDefault="0033050A" w:rsidP="00125254">
      <w:pPr>
        <w:keepNext/>
        <w:keepLines/>
        <w:rPr>
          <w:sz w:val="12"/>
        </w:rPr>
      </w:pPr>
    </w:p>
    <w:p w14:paraId="582A919E" w14:textId="74213AD4" w:rsidR="0033050A" w:rsidRDefault="0033050A" w:rsidP="00125254">
      <w:pPr>
        <w:keepNext/>
        <w:keepLines/>
        <w:rPr>
          <w:sz w:val="12"/>
        </w:rPr>
      </w:pPr>
    </w:p>
    <w:p w14:paraId="39DACE74" w14:textId="1A2F004D" w:rsidR="0033050A" w:rsidRDefault="0033050A" w:rsidP="00125254">
      <w:pPr>
        <w:keepNext/>
        <w:keepLines/>
        <w:rPr>
          <w:sz w:val="12"/>
        </w:rPr>
      </w:pPr>
    </w:p>
    <w:p w14:paraId="182B3A61" w14:textId="4D6B5BC0" w:rsidR="0033050A" w:rsidRDefault="0033050A" w:rsidP="00125254">
      <w:pPr>
        <w:keepNext/>
        <w:keepLines/>
        <w:rPr>
          <w:sz w:val="12"/>
        </w:rPr>
      </w:pPr>
    </w:p>
    <w:p w14:paraId="2AABBDA7" w14:textId="19976E89" w:rsidR="0033050A" w:rsidRDefault="0033050A" w:rsidP="00125254">
      <w:pPr>
        <w:keepNext/>
        <w:keepLines/>
        <w:rPr>
          <w:sz w:val="12"/>
        </w:rPr>
      </w:pPr>
    </w:p>
    <w:p w14:paraId="61784074" w14:textId="5D4D954E" w:rsidR="0033050A" w:rsidRDefault="0033050A" w:rsidP="00125254">
      <w:pPr>
        <w:keepNext/>
        <w:keepLines/>
        <w:rPr>
          <w:sz w:val="12"/>
        </w:rPr>
      </w:pPr>
    </w:p>
    <w:p w14:paraId="0465B226" w14:textId="4C7002FE" w:rsidR="0033050A" w:rsidRDefault="0033050A" w:rsidP="00125254">
      <w:pPr>
        <w:keepNext/>
        <w:keepLines/>
        <w:rPr>
          <w:sz w:val="12"/>
        </w:rPr>
      </w:pPr>
    </w:p>
    <w:p w14:paraId="002FA40B" w14:textId="3EB4DE56" w:rsidR="0033050A" w:rsidRDefault="0033050A" w:rsidP="00125254">
      <w:pPr>
        <w:keepNext/>
        <w:keepLines/>
        <w:rPr>
          <w:sz w:val="12"/>
        </w:rPr>
      </w:pPr>
    </w:p>
    <w:p w14:paraId="3BC266C1" w14:textId="2BECD65A" w:rsidR="0033050A" w:rsidRDefault="0033050A" w:rsidP="00125254">
      <w:pPr>
        <w:keepNext/>
        <w:keepLines/>
        <w:rPr>
          <w:sz w:val="12"/>
        </w:rPr>
      </w:pPr>
    </w:p>
    <w:p w14:paraId="37E8052D" w14:textId="5B1B57F4" w:rsidR="0033050A" w:rsidRDefault="0033050A" w:rsidP="00125254">
      <w:pPr>
        <w:keepNext/>
        <w:keepLines/>
        <w:rPr>
          <w:sz w:val="12"/>
        </w:rPr>
      </w:pPr>
    </w:p>
    <w:p w14:paraId="430A05DB" w14:textId="728F70B5" w:rsidR="0033050A" w:rsidRDefault="0033050A" w:rsidP="00125254">
      <w:pPr>
        <w:keepNext/>
        <w:keepLines/>
        <w:rPr>
          <w:sz w:val="12"/>
        </w:rPr>
      </w:pPr>
    </w:p>
    <w:p w14:paraId="03E3BAE8" w14:textId="5286002A" w:rsidR="0033050A" w:rsidRDefault="0033050A" w:rsidP="00125254">
      <w:pPr>
        <w:keepNext/>
        <w:keepLines/>
        <w:rPr>
          <w:sz w:val="12"/>
        </w:rPr>
      </w:pPr>
    </w:p>
    <w:p w14:paraId="79C139B3" w14:textId="04CF7E31" w:rsidR="0033050A" w:rsidRDefault="0033050A" w:rsidP="00125254">
      <w:pPr>
        <w:keepNext/>
        <w:keepLines/>
        <w:rPr>
          <w:sz w:val="12"/>
        </w:rPr>
      </w:pPr>
    </w:p>
    <w:p w14:paraId="2728E283" w14:textId="668684B8" w:rsidR="0033050A" w:rsidRDefault="0033050A" w:rsidP="00125254">
      <w:pPr>
        <w:keepNext/>
        <w:keepLines/>
        <w:rPr>
          <w:sz w:val="12"/>
        </w:rPr>
      </w:pPr>
    </w:p>
    <w:p w14:paraId="519E6B79" w14:textId="458DD8A0" w:rsidR="0033050A" w:rsidRDefault="0033050A" w:rsidP="00125254">
      <w:pPr>
        <w:keepNext/>
        <w:keepLines/>
        <w:rPr>
          <w:sz w:val="12"/>
        </w:rPr>
      </w:pPr>
    </w:p>
    <w:p w14:paraId="6DBC3987" w14:textId="68F7F437" w:rsidR="0033050A" w:rsidRDefault="0033050A" w:rsidP="00125254">
      <w:pPr>
        <w:keepNext/>
        <w:keepLines/>
        <w:rPr>
          <w:sz w:val="12"/>
        </w:rPr>
      </w:pPr>
    </w:p>
    <w:p w14:paraId="0B60CBB5" w14:textId="1B739D8C" w:rsidR="0033050A" w:rsidRDefault="0033050A" w:rsidP="00125254">
      <w:pPr>
        <w:keepNext/>
        <w:keepLines/>
        <w:rPr>
          <w:sz w:val="12"/>
        </w:rPr>
      </w:pPr>
    </w:p>
    <w:p w14:paraId="3D6FBF94" w14:textId="031561B1" w:rsidR="0033050A" w:rsidRDefault="0033050A" w:rsidP="00125254">
      <w:pPr>
        <w:keepNext/>
        <w:keepLines/>
        <w:rPr>
          <w:sz w:val="12"/>
        </w:rPr>
      </w:pPr>
    </w:p>
    <w:p w14:paraId="66517D5E" w14:textId="5F437696" w:rsidR="0033050A" w:rsidRDefault="0033050A" w:rsidP="00125254">
      <w:pPr>
        <w:keepNext/>
        <w:keepLines/>
        <w:rPr>
          <w:sz w:val="12"/>
        </w:rPr>
      </w:pPr>
    </w:p>
    <w:p w14:paraId="3A293780" w14:textId="5A430FA0" w:rsidR="0033050A" w:rsidRDefault="0033050A" w:rsidP="00125254">
      <w:pPr>
        <w:keepNext/>
        <w:keepLines/>
        <w:rPr>
          <w:sz w:val="12"/>
        </w:rPr>
      </w:pPr>
    </w:p>
    <w:p w14:paraId="59BB5D11" w14:textId="03EE3D41" w:rsidR="0033050A" w:rsidRDefault="0033050A" w:rsidP="00125254">
      <w:pPr>
        <w:keepNext/>
        <w:keepLines/>
        <w:rPr>
          <w:sz w:val="12"/>
        </w:rPr>
      </w:pPr>
    </w:p>
    <w:p w14:paraId="65B0A58D" w14:textId="44CC023E" w:rsidR="0033050A" w:rsidRDefault="0033050A" w:rsidP="00125254">
      <w:pPr>
        <w:keepNext/>
        <w:keepLines/>
        <w:rPr>
          <w:sz w:val="12"/>
        </w:rPr>
      </w:pPr>
    </w:p>
    <w:p w14:paraId="617ECD34" w14:textId="58932512" w:rsidR="0033050A" w:rsidRDefault="0033050A" w:rsidP="00125254">
      <w:pPr>
        <w:keepNext/>
        <w:keepLines/>
        <w:rPr>
          <w:sz w:val="12"/>
        </w:rPr>
      </w:pPr>
    </w:p>
    <w:p w14:paraId="200213EF" w14:textId="0AC37CFD" w:rsidR="0033050A" w:rsidRDefault="0033050A" w:rsidP="00125254">
      <w:pPr>
        <w:keepNext/>
        <w:keepLines/>
        <w:rPr>
          <w:sz w:val="12"/>
        </w:rPr>
      </w:pPr>
    </w:p>
    <w:p w14:paraId="089E9C21" w14:textId="47D84387" w:rsidR="0033050A" w:rsidRDefault="0033050A" w:rsidP="00125254">
      <w:pPr>
        <w:keepNext/>
        <w:keepLines/>
        <w:rPr>
          <w:sz w:val="12"/>
        </w:rPr>
      </w:pPr>
    </w:p>
    <w:p w14:paraId="4EA36BF5" w14:textId="6E716EA4" w:rsidR="0033050A" w:rsidRDefault="0033050A" w:rsidP="00125254">
      <w:pPr>
        <w:keepNext/>
        <w:keepLines/>
        <w:rPr>
          <w:sz w:val="12"/>
        </w:rPr>
      </w:pPr>
    </w:p>
    <w:p w14:paraId="10AE8537" w14:textId="5532FE3D" w:rsidR="0033050A" w:rsidRDefault="0033050A" w:rsidP="00125254">
      <w:pPr>
        <w:keepNext/>
        <w:keepLines/>
        <w:rPr>
          <w:sz w:val="12"/>
        </w:rPr>
      </w:pPr>
    </w:p>
    <w:p w14:paraId="205043DA" w14:textId="4247C5EE" w:rsidR="00210F37" w:rsidRDefault="00210F37" w:rsidP="00125254">
      <w:pPr>
        <w:keepNext/>
        <w:keepLines/>
        <w:rPr>
          <w:sz w:val="12"/>
        </w:rPr>
      </w:pPr>
    </w:p>
    <w:p w14:paraId="56811D17" w14:textId="3245EF32" w:rsidR="00210F37" w:rsidRDefault="00210F37" w:rsidP="00125254">
      <w:pPr>
        <w:keepNext/>
        <w:keepLines/>
        <w:rPr>
          <w:sz w:val="12"/>
        </w:rPr>
      </w:pPr>
    </w:p>
    <w:p w14:paraId="3FF623F6" w14:textId="60CE6331" w:rsidR="00210F37" w:rsidRDefault="00210F37" w:rsidP="00125254">
      <w:pPr>
        <w:keepNext/>
        <w:keepLines/>
        <w:rPr>
          <w:sz w:val="12"/>
        </w:rPr>
      </w:pPr>
    </w:p>
    <w:p w14:paraId="68C02BEF" w14:textId="2F626790" w:rsidR="00210F37" w:rsidRDefault="00210F37" w:rsidP="00125254">
      <w:pPr>
        <w:keepNext/>
        <w:keepLines/>
        <w:rPr>
          <w:sz w:val="12"/>
        </w:rPr>
      </w:pPr>
    </w:p>
    <w:p w14:paraId="6D2BBCD4" w14:textId="41F7EFBA" w:rsidR="00210F37" w:rsidRDefault="00210F37" w:rsidP="00125254">
      <w:pPr>
        <w:keepNext/>
        <w:keepLines/>
        <w:rPr>
          <w:sz w:val="12"/>
        </w:rPr>
      </w:pPr>
    </w:p>
    <w:p w14:paraId="5FB47CD3" w14:textId="77777777" w:rsidR="00210F37" w:rsidRDefault="00210F37" w:rsidP="00125254">
      <w:pPr>
        <w:keepNext/>
        <w:keepLines/>
        <w:rPr>
          <w:sz w:val="12"/>
        </w:rPr>
      </w:pPr>
    </w:p>
    <w:p w14:paraId="380DE751" w14:textId="086FE3EC" w:rsidR="0033050A" w:rsidRDefault="0033050A" w:rsidP="00125254">
      <w:pPr>
        <w:keepNext/>
        <w:keepLines/>
        <w:rPr>
          <w:sz w:val="12"/>
        </w:rPr>
      </w:pPr>
    </w:p>
    <w:p w14:paraId="478791E0" w14:textId="77777777" w:rsidR="0033050A" w:rsidRPr="00A679F4" w:rsidRDefault="0033050A" w:rsidP="00125254">
      <w:pPr>
        <w:keepNext/>
        <w:keepLines/>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33050A" w:rsidRPr="00A679F4" w14:paraId="4DB7B877" w14:textId="77777777" w:rsidTr="00FC70C9">
        <w:trPr>
          <w:trHeight w:val="251"/>
        </w:trPr>
        <w:tc>
          <w:tcPr>
            <w:tcW w:w="8292" w:type="dxa"/>
            <w:tcBorders>
              <w:top w:val="single" w:sz="4" w:space="0" w:color="auto"/>
              <w:left w:val="single" w:sz="4" w:space="0" w:color="auto"/>
              <w:bottom w:val="single" w:sz="4" w:space="0" w:color="auto"/>
              <w:right w:val="single" w:sz="4" w:space="0" w:color="808080"/>
            </w:tcBorders>
          </w:tcPr>
          <w:p w14:paraId="693B9B18" w14:textId="77777777" w:rsidR="0033050A" w:rsidRPr="00A679F4" w:rsidRDefault="0033050A" w:rsidP="00125254">
            <w:pPr>
              <w:keepNext/>
              <w:keepLines/>
              <w:ind w:right="-284"/>
              <w:jc w:val="both"/>
              <w:rPr>
                <w:rFonts w:ascii="Tahoma" w:hAnsi="Tahoma" w:cs="Tahoma"/>
              </w:rPr>
            </w:pPr>
            <w:r w:rsidRPr="00A679F4">
              <w:rPr>
                <w:rFonts w:ascii="Tahoma" w:hAnsi="Tahoma" w:cs="Tahoma"/>
              </w:rPr>
              <w:lastRenderedPageBreak/>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2C0EC567" w14:textId="71DF3EF3" w:rsidR="0033050A" w:rsidRPr="00A679F4" w:rsidRDefault="0033050A" w:rsidP="00125254">
            <w:pPr>
              <w:keepNext/>
              <w:keepLines/>
              <w:jc w:val="both"/>
              <w:rPr>
                <w:rFonts w:ascii="Tahoma" w:hAnsi="Tahoma" w:cs="Tahoma"/>
                <w:b/>
                <w:i/>
              </w:rPr>
            </w:pPr>
            <w:r w:rsidRPr="00A679F4">
              <w:rPr>
                <w:rFonts w:ascii="Tahoma" w:hAnsi="Tahoma" w:cs="Tahoma"/>
                <w:b/>
                <w:i/>
              </w:rPr>
              <w:t>Priloga 3/1</w:t>
            </w:r>
          </w:p>
        </w:tc>
      </w:tr>
    </w:tbl>
    <w:p w14:paraId="78AC0DB1" w14:textId="6ACA6D71" w:rsidR="0033050A" w:rsidRDefault="0033050A" w:rsidP="00125254">
      <w:pPr>
        <w:keepNext/>
        <w:keepLines/>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2D3061">
        <w:rPr>
          <w:rFonts w:ascii="Tahoma" w:hAnsi="Tahoma" w:cs="Tahoma"/>
          <w:b/>
        </w:rPr>
        <w:t>VKS-49/26</w:t>
      </w:r>
      <w:r>
        <w:rPr>
          <w:rFonts w:ascii="Tahoma" w:hAnsi="Tahoma" w:cs="Tahoma"/>
          <w:b/>
        </w:rPr>
        <w:t xml:space="preserve"> </w:t>
      </w:r>
      <w:r w:rsidRPr="00A679F4">
        <w:rPr>
          <w:rFonts w:ascii="Tahoma" w:hAnsi="Tahoma" w:cs="Tahoma"/>
          <w:b/>
        </w:rPr>
        <w:t>- »</w:t>
      </w:r>
      <w:r w:rsidR="002D3061">
        <w:rPr>
          <w:rFonts w:ascii="Tahoma" w:hAnsi="Tahoma" w:cs="Tahoma"/>
          <w:b/>
        </w:rPr>
        <w:t>Vzdrževanje srednjenapetostnih naprav v transformatorskih postajah JP VOKA SNAGA d.o.o.</w:t>
      </w:r>
      <w:r w:rsidRPr="00A679F4">
        <w:rPr>
          <w:rFonts w:ascii="Tahoma" w:hAnsi="Tahoma" w:cs="Tahoma"/>
          <w:b/>
        </w:rPr>
        <w:t>«</w:t>
      </w:r>
      <w:r w:rsidRPr="00112425">
        <w:rPr>
          <w:rFonts w:ascii="Tahoma" w:hAnsi="Tahoma" w:cs="Tahoma"/>
        </w:rPr>
        <w:t xml:space="preserve">, kot </w:t>
      </w:r>
      <w:r w:rsidRPr="00F93884">
        <w:rPr>
          <w:rFonts w:ascii="Tahoma" w:hAnsi="Tahoma" w:cs="Tahoma"/>
          <w:i/>
        </w:rPr>
        <w:t>(ustrezno označi in izpolni)</w:t>
      </w:r>
    </w:p>
    <w:p w14:paraId="7B9641F9" w14:textId="0B8E1E28" w:rsidR="0033050A" w:rsidRPr="00F93884" w:rsidRDefault="0033050A" w:rsidP="00125254">
      <w:pPr>
        <w:pStyle w:val="Odstavekseznama"/>
        <w:keepNext/>
        <w:keepLines/>
        <w:numPr>
          <w:ilvl w:val="0"/>
          <w:numId w:val="30"/>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____________________</w:t>
      </w:r>
    </w:p>
    <w:p w14:paraId="4E6DE544" w14:textId="5AD8F1B9" w:rsidR="0033050A" w:rsidRPr="00F93884" w:rsidRDefault="0033050A" w:rsidP="00125254">
      <w:pPr>
        <w:pStyle w:val="Odstavekseznama"/>
        <w:keepNext/>
        <w:keepLines/>
        <w:numPr>
          <w:ilvl w:val="0"/>
          <w:numId w:val="30"/>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 xml:space="preserve">matična št. ____________________ </w:t>
      </w:r>
    </w:p>
    <w:p w14:paraId="45215F0D" w14:textId="77777777" w:rsidR="0033050A" w:rsidRDefault="0033050A" w:rsidP="00125254">
      <w:pPr>
        <w:keepNext/>
        <w:keepLines/>
        <w:spacing w:line="276" w:lineRule="auto"/>
        <w:jc w:val="both"/>
        <w:rPr>
          <w:rFonts w:ascii="Tahoma" w:hAnsi="Tahoma" w:cs="Tahoma"/>
          <w:b/>
        </w:rPr>
      </w:pPr>
    </w:p>
    <w:p w14:paraId="72831801" w14:textId="4DDA2745" w:rsidR="003526FE" w:rsidRPr="00A679F4" w:rsidRDefault="003526FE" w:rsidP="00125254">
      <w:pPr>
        <w:keepNext/>
        <w:keepLines/>
        <w:spacing w:line="276" w:lineRule="auto"/>
        <w:jc w:val="both"/>
        <w:rPr>
          <w:rFonts w:ascii="Tahoma" w:hAnsi="Tahoma" w:cs="Tahoma"/>
        </w:rPr>
      </w:pPr>
      <w:r w:rsidRPr="00A679F4">
        <w:rPr>
          <w:rFonts w:ascii="Tahoma" w:hAnsi="Tahoma" w:cs="Tahoma"/>
          <w:color w:val="000000"/>
        </w:rPr>
        <w:t xml:space="preserve">pod kazensko in materialno odgovornostjo podajamo naslednje izjave:  </w:t>
      </w:r>
    </w:p>
    <w:p w14:paraId="2A3CC371" w14:textId="77777777" w:rsidR="003526FE" w:rsidRPr="00A679F4" w:rsidRDefault="003526FE" w:rsidP="00125254">
      <w:pPr>
        <w:keepNext/>
        <w:keepLines/>
        <w:tabs>
          <w:tab w:val="left" w:pos="8647"/>
          <w:tab w:val="left" w:pos="9354"/>
        </w:tabs>
        <w:ind w:right="-2"/>
        <w:jc w:val="both"/>
        <w:rPr>
          <w:rFonts w:ascii="Tahoma" w:hAnsi="Tahoma" w:cs="Tahoma"/>
          <w:sz w:val="24"/>
        </w:rPr>
      </w:pPr>
    </w:p>
    <w:p w14:paraId="7822A13C" w14:textId="77777777" w:rsidR="003526FE" w:rsidRPr="00A679F4" w:rsidRDefault="003526FE" w:rsidP="00125254">
      <w:pPr>
        <w:keepNext/>
        <w:keepLines/>
        <w:numPr>
          <w:ilvl w:val="0"/>
          <w:numId w:val="25"/>
        </w:numPr>
        <w:jc w:val="both"/>
        <w:rPr>
          <w:rFonts w:ascii="Tahoma" w:hAnsi="Tahoma" w:cs="Tahoma"/>
          <w:b/>
        </w:rPr>
      </w:pPr>
      <w:r w:rsidRPr="00A679F4">
        <w:rPr>
          <w:rFonts w:ascii="Tahoma" w:hAnsi="Tahoma" w:cs="Tahoma"/>
          <w:b/>
        </w:rPr>
        <w:t>IZJAVA O SPREJEMANJU IN IZPOLNJEVANJU POGOJEV RAZPISNE DOKUMENTACIJE</w:t>
      </w:r>
    </w:p>
    <w:p w14:paraId="63907D2C" w14:textId="77777777" w:rsidR="003526FE" w:rsidRPr="00A679F4" w:rsidRDefault="003526FE" w:rsidP="00125254">
      <w:pPr>
        <w:keepNext/>
        <w:keepLines/>
        <w:tabs>
          <w:tab w:val="left" w:pos="8647"/>
          <w:tab w:val="left" w:pos="9354"/>
        </w:tabs>
        <w:ind w:right="-2"/>
        <w:jc w:val="both"/>
        <w:rPr>
          <w:rFonts w:ascii="Tahoma" w:hAnsi="Tahoma" w:cs="Tahoma"/>
          <w:b/>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 xml:space="preserve">da smo v celoti seznanjeni z vsebino razpisne dokumentacije ter vsemi njenimi popravki in dopolnitvami oz. spremembami in da se strinjamo z </w:t>
      </w:r>
      <w:r w:rsidRPr="00A679F4">
        <w:rPr>
          <w:rFonts w:ascii="Tahoma" w:hAnsi="Tahoma" w:cs="Tahoma"/>
          <w:u w:val="single"/>
        </w:rPr>
        <w:t>vsemi pogoji in zahtevami razpisne dokumentacije</w:t>
      </w:r>
      <w:r w:rsidRPr="00A679F4">
        <w:rPr>
          <w:rFonts w:ascii="Tahoma" w:hAnsi="Tahoma" w:cs="Tahoma"/>
        </w:rPr>
        <w:t xml:space="preserve"> (opisi, določila, zahteve, pogoji, zahteve glede finančnih zavarovanj itd…) predmetnega javnega naročila </w:t>
      </w:r>
      <w:r w:rsidRPr="00A679F4">
        <w:rPr>
          <w:rFonts w:ascii="Tahoma" w:hAnsi="Tahoma" w:cs="Tahoma"/>
          <w:u w:val="single"/>
        </w:rPr>
        <w:t>oziroma da v celoti izpolnjujemo le-te</w:t>
      </w:r>
      <w:r w:rsidRPr="00A679F4">
        <w:rPr>
          <w:rFonts w:ascii="Tahoma" w:hAnsi="Tahoma" w:cs="Tahoma"/>
        </w:rPr>
        <w:t xml:space="preserve">. </w:t>
      </w:r>
    </w:p>
    <w:p w14:paraId="391EDCEC" w14:textId="77777777" w:rsidR="003526FE" w:rsidRPr="00A679F4" w:rsidRDefault="003526FE" w:rsidP="00125254">
      <w:pPr>
        <w:keepNext/>
        <w:keepLines/>
        <w:tabs>
          <w:tab w:val="left" w:pos="8647"/>
          <w:tab w:val="left" w:pos="9354"/>
        </w:tabs>
        <w:ind w:right="-2"/>
        <w:jc w:val="both"/>
        <w:rPr>
          <w:rFonts w:ascii="Tahoma" w:hAnsi="Tahoma" w:cs="Tahoma"/>
        </w:rPr>
      </w:pPr>
    </w:p>
    <w:p w14:paraId="700E1EB3" w14:textId="77777777" w:rsidR="003526FE" w:rsidRPr="00A679F4" w:rsidRDefault="003526FE" w:rsidP="00125254">
      <w:pPr>
        <w:keepNext/>
        <w:keepLines/>
        <w:numPr>
          <w:ilvl w:val="0"/>
          <w:numId w:val="25"/>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68BCB87A" w14:textId="77777777" w:rsidR="003526FE" w:rsidRPr="00A679F4" w:rsidRDefault="003526FE" w:rsidP="00125254">
      <w:pPr>
        <w:keepNext/>
        <w:keepLines/>
        <w:tabs>
          <w:tab w:val="left" w:pos="9354"/>
        </w:tabs>
        <w:ind w:right="-2"/>
        <w:jc w:val="both"/>
        <w:rPr>
          <w:rFonts w:ascii="Tahoma" w:hAnsi="Tahoma" w:cs="Tahoma"/>
        </w:rPr>
      </w:pPr>
      <w:r w:rsidRPr="00A679F4">
        <w:rPr>
          <w:rFonts w:ascii="Tahoma" w:hAnsi="Tahoma" w:cs="Tahoma"/>
        </w:rPr>
        <w:t>IZJAVLJAMO,</w:t>
      </w:r>
      <w:r w:rsidRPr="00A679F4">
        <w:rPr>
          <w:rFonts w:ascii="Tahoma" w:hAnsi="Tahoma" w:cs="Tahoma"/>
          <w:b/>
        </w:rPr>
        <w:t xml:space="preserve"> </w:t>
      </w:r>
      <w:r w:rsidRPr="00A679F4">
        <w:rPr>
          <w:rFonts w:ascii="Tahoma" w:hAnsi="Tahoma" w:cs="Tahoma"/>
        </w:rPr>
        <w:t>da se strinjamo in v celoti izpolnjujemo vse pogoje in zahteve glede tehnične specifikacije in ostalih pogojev in zahtev, ki so navedeni v Poglavju 2. razpisne dokumentacije oz. v vseh njenih podtočkah.</w:t>
      </w:r>
    </w:p>
    <w:p w14:paraId="2AFE1F7A" w14:textId="77777777" w:rsidR="003526FE" w:rsidRPr="00A679F4" w:rsidRDefault="003526FE" w:rsidP="00125254">
      <w:pPr>
        <w:keepNext/>
        <w:keepLines/>
        <w:tabs>
          <w:tab w:val="left" w:pos="8647"/>
          <w:tab w:val="left" w:pos="9354"/>
        </w:tabs>
        <w:ind w:right="-2"/>
        <w:jc w:val="both"/>
        <w:rPr>
          <w:rFonts w:ascii="Tahoma" w:hAnsi="Tahoma" w:cs="Tahoma"/>
          <w:b/>
        </w:rPr>
      </w:pPr>
    </w:p>
    <w:p w14:paraId="720A4829" w14:textId="77777777" w:rsidR="003526FE" w:rsidRPr="00A679F4" w:rsidRDefault="003526FE" w:rsidP="00125254">
      <w:pPr>
        <w:keepNext/>
        <w:keepLines/>
        <w:numPr>
          <w:ilvl w:val="0"/>
          <w:numId w:val="25"/>
        </w:numPr>
        <w:jc w:val="both"/>
        <w:rPr>
          <w:rFonts w:ascii="Tahoma" w:hAnsi="Tahoma" w:cs="Tahoma"/>
          <w:b/>
        </w:rPr>
      </w:pPr>
      <w:r w:rsidRPr="00A679F4">
        <w:rPr>
          <w:rFonts w:ascii="Tahoma" w:hAnsi="Tahoma" w:cs="Tahoma"/>
          <w:b/>
        </w:rPr>
        <w:t>UGOTAVLJANJE SPOSOBNOSTI PONUDNIKA</w:t>
      </w:r>
    </w:p>
    <w:p w14:paraId="0F7F399E" w14:textId="77777777" w:rsidR="003526FE" w:rsidRPr="00A679F4" w:rsidRDefault="003526FE" w:rsidP="00125254">
      <w:pPr>
        <w:keepNext/>
        <w:keepLines/>
        <w:tabs>
          <w:tab w:val="left" w:pos="9354"/>
        </w:tabs>
        <w:ind w:right="-2"/>
        <w:jc w:val="both"/>
        <w:rPr>
          <w:rFonts w:ascii="Tahoma" w:hAnsi="Tahoma" w:cs="Tahoma"/>
        </w:rPr>
      </w:pPr>
      <w:r w:rsidRPr="00A679F4">
        <w:rPr>
          <w:rFonts w:ascii="Tahoma" w:hAnsi="Tahoma" w:cs="Tahoma"/>
        </w:rPr>
        <w:t>IZJAVLJAMO, da v celoti izpolnjujemo pogoje in zahteve</w:t>
      </w:r>
      <w:r w:rsidRPr="00A679F4">
        <w:t xml:space="preserve"> </w:t>
      </w:r>
      <w:r w:rsidRPr="00A679F4">
        <w:rPr>
          <w:rFonts w:ascii="Tahoma" w:hAnsi="Tahoma" w:cs="Tahoma"/>
        </w:rPr>
        <w:t>za ugotavljanje sposobnosti (pogoje za sodelovanje in da ne obstajajo razlogi za izključitev), ki so navedeni v Poglavju 3. razpisne dokumentacije oz. v vseh njenih podtočkah.</w:t>
      </w:r>
    </w:p>
    <w:p w14:paraId="1ED22B75" w14:textId="77777777" w:rsidR="003526FE" w:rsidRPr="00A679F4" w:rsidRDefault="003526FE" w:rsidP="00125254">
      <w:pPr>
        <w:keepNext/>
        <w:keepLines/>
        <w:tabs>
          <w:tab w:val="left" w:pos="8647"/>
          <w:tab w:val="left" w:pos="9354"/>
        </w:tabs>
        <w:ind w:right="-2"/>
        <w:jc w:val="both"/>
        <w:rPr>
          <w:rFonts w:ascii="Tahoma" w:hAnsi="Tahoma" w:cs="Tahoma"/>
          <w:b/>
        </w:rPr>
      </w:pPr>
    </w:p>
    <w:p w14:paraId="7FD9DECC" w14:textId="77777777" w:rsidR="003526FE" w:rsidRPr="00A679F4" w:rsidRDefault="003526FE" w:rsidP="00125254">
      <w:pPr>
        <w:keepNext/>
        <w:keepLines/>
        <w:numPr>
          <w:ilvl w:val="0"/>
          <w:numId w:val="25"/>
        </w:numPr>
        <w:rPr>
          <w:rFonts w:ascii="Tahoma" w:hAnsi="Tahoma" w:cs="Tahoma"/>
          <w:b/>
        </w:rPr>
      </w:pPr>
      <w:r w:rsidRPr="00A679F4">
        <w:rPr>
          <w:rFonts w:ascii="Tahoma" w:hAnsi="Tahoma" w:cs="Tahoma"/>
          <w:b/>
        </w:rPr>
        <w:t>OSTALE ZAHTEVE IN POGOJI NAROČNIKA</w:t>
      </w:r>
    </w:p>
    <w:p w14:paraId="64453A42" w14:textId="77777777" w:rsidR="003526FE" w:rsidRPr="00A679F4" w:rsidRDefault="003526FE" w:rsidP="00125254">
      <w:pPr>
        <w:keepNext/>
        <w:keepLines/>
        <w:tabs>
          <w:tab w:val="left" w:pos="567"/>
        </w:tabs>
        <w:rPr>
          <w:rFonts w:ascii="Tahoma" w:eastAsia="Calibri" w:hAnsi="Tahoma" w:cs="Tahoma"/>
        </w:rPr>
      </w:pPr>
      <w:r w:rsidRPr="00A679F4">
        <w:rPr>
          <w:rFonts w:ascii="Tahoma" w:eastAsia="Calibri" w:hAnsi="Tahoma" w:cs="Tahoma"/>
        </w:rPr>
        <w:t>IZJAVLJAMO, DA:</w:t>
      </w:r>
    </w:p>
    <w:p w14:paraId="719A74B6" w14:textId="77777777" w:rsidR="003526FE" w:rsidRPr="00A679F4" w:rsidRDefault="003526FE" w:rsidP="00125254">
      <w:pPr>
        <w:keepNext/>
        <w:keepLines/>
        <w:numPr>
          <w:ilvl w:val="0"/>
          <w:numId w:val="26"/>
        </w:numPr>
        <w:ind w:left="284" w:hanging="284"/>
        <w:jc w:val="both"/>
        <w:rPr>
          <w:rFonts w:ascii="Tahoma" w:eastAsia="Calibri" w:hAnsi="Tahoma" w:cs="Tahoma"/>
        </w:rPr>
      </w:pPr>
      <w:bookmarkStart w:id="24" w:name="_Hlk103582078"/>
      <w:r w:rsidRPr="00A679F4">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4D7C6453" w14:textId="217C6522"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 xml:space="preserve">izpolnjujemo omejevalne ukrepe navedene v </w:t>
      </w:r>
      <w:r w:rsidR="00CE0605" w:rsidRPr="00BB56FF">
        <w:rPr>
          <w:rFonts w:ascii="Tahoma" w:hAnsi="Tahoma" w:cs="Tahoma"/>
        </w:rPr>
        <w:t>prv</w:t>
      </w:r>
      <w:r w:rsidR="00CE0605">
        <w:rPr>
          <w:rFonts w:ascii="Tahoma" w:hAnsi="Tahoma" w:cs="Tahoma"/>
        </w:rPr>
        <w:t>em</w:t>
      </w:r>
      <w:r w:rsidR="00CE0605" w:rsidRPr="00BB56FF">
        <w:rPr>
          <w:rFonts w:ascii="Tahoma" w:hAnsi="Tahoma" w:cs="Tahoma"/>
        </w:rPr>
        <w:t xml:space="preserve"> odstav</w:t>
      </w:r>
      <w:r w:rsidR="00CE0605">
        <w:rPr>
          <w:rFonts w:ascii="Tahoma" w:hAnsi="Tahoma" w:cs="Tahoma"/>
        </w:rPr>
        <w:t>ku</w:t>
      </w:r>
      <w:r w:rsidR="00CE0605" w:rsidRPr="00BB56FF">
        <w:rPr>
          <w:rFonts w:ascii="Tahoma" w:hAnsi="Tahoma" w:cs="Tahoma"/>
        </w:rPr>
        <w:t xml:space="preserve"> člena 5.K Uredbe (EU) ŠT. 833/2014</w:t>
      </w:r>
      <w:r w:rsidR="00CE0605">
        <w:rPr>
          <w:rFonts w:ascii="Tahoma" w:hAnsi="Tahoma" w:cs="Tahoma"/>
        </w:rPr>
        <w:t xml:space="preserve"> </w:t>
      </w:r>
      <w:r w:rsidRPr="00A679F4">
        <w:rPr>
          <w:rFonts w:ascii="Tahoma" w:eastAsia="Calibri" w:hAnsi="Tahoma" w:cs="Tahoma"/>
        </w:rPr>
        <w:t xml:space="preserve">o omejevalnih ukrepih zaradi delovanja Rusije, ki povzroča destabilizacijo razmer v Ukrajini«; </w:t>
      </w:r>
    </w:p>
    <w:bookmarkEnd w:id="24"/>
    <w:p w14:paraId="3821A7E2"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se zavezujemo, da bomo na zahtevo naročnika predložiti dodatna dokazila oz. pojasnila za preveritev izpolnjevanja pogojev in zahtev iz razpisne dokumentacije;</w:t>
      </w:r>
    </w:p>
    <w:p w14:paraId="7E3259DF"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6CAEB8DE"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so v ponudbeno ceno vključeni vsi materialni in nematerialni stroški, ki bodo potrebni za izvedbo predmeta naročila, v skladu z vsemi zahtevami naročnika;</w:t>
      </w:r>
    </w:p>
    <w:p w14:paraId="05F71C68"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740969B7"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8298A91"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3F75D6AA" w14:textId="77777777" w:rsidR="003526FE" w:rsidRPr="00A679F4" w:rsidRDefault="003526FE" w:rsidP="00125254">
      <w:pPr>
        <w:keepNext/>
        <w:keepLines/>
        <w:tabs>
          <w:tab w:val="left" w:pos="284"/>
        </w:tabs>
        <w:rPr>
          <w:rFonts w:ascii="Tahoma" w:hAnsi="Tahoma" w:cs="Tahoma"/>
          <w:b/>
          <w:sz w:val="16"/>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5D43ED" w:rsidRPr="005D5727" w14:paraId="7FBD7B21" w14:textId="77777777" w:rsidTr="0091268A">
        <w:trPr>
          <w:trHeight w:val="235"/>
        </w:trPr>
        <w:tc>
          <w:tcPr>
            <w:tcW w:w="3430" w:type="dxa"/>
            <w:tcBorders>
              <w:bottom w:val="single" w:sz="4" w:space="0" w:color="auto"/>
            </w:tcBorders>
          </w:tcPr>
          <w:p w14:paraId="4A41DD53" w14:textId="77777777" w:rsidR="005D43ED" w:rsidRPr="00CE1BAD" w:rsidRDefault="005D43ED" w:rsidP="00125254">
            <w:pPr>
              <w:keepNext/>
              <w:keepLines/>
              <w:jc w:val="both"/>
              <w:rPr>
                <w:rFonts w:ascii="Tahoma" w:hAnsi="Tahoma" w:cs="Tahoma"/>
                <w:snapToGrid w:val="0"/>
                <w:color w:val="000000"/>
              </w:rPr>
            </w:pPr>
          </w:p>
        </w:tc>
        <w:tc>
          <w:tcPr>
            <w:tcW w:w="2574" w:type="dxa"/>
          </w:tcPr>
          <w:p w14:paraId="5BD4952A" w14:textId="77777777" w:rsidR="005D43ED" w:rsidRPr="00CE1BAD" w:rsidRDefault="005D43ED" w:rsidP="00125254">
            <w:pPr>
              <w:keepNext/>
              <w:keepLines/>
              <w:jc w:val="center"/>
              <w:rPr>
                <w:rFonts w:ascii="Tahoma" w:hAnsi="Tahoma" w:cs="Tahoma"/>
                <w:snapToGrid w:val="0"/>
                <w:color w:val="000000"/>
              </w:rPr>
            </w:pPr>
          </w:p>
        </w:tc>
        <w:tc>
          <w:tcPr>
            <w:tcW w:w="3148" w:type="dxa"/>
            <w:tcBorders>
              <w:bottom w:val="single" w:sz="4" w:space="0" w:color="auto"/>
            </w:tcBorders>
          </w:tcPr>
          <w:p w14:paraId="056B4833" w14:textId="77777777" w:rsidR="005D43ED" w:rsidRPr="005D5727" w:rsidRDefault="005D43ED" w:rsidP="00125254">
            <w:pPr>
              <w:keepNext/>
              <w:keepLines/>
              <w:tabs>
                <w:tab w:val="left" w:pos="567"/>
                <w:tab w:val="num" w:pos="851"/>
                <w:tab w:val="left" w:pos="993"/>
              </w:tabs>
              <w:jc w:val="both"/>
              <w:rPr>
                <w:rFonts w:ascii="Tahoma" w:hAnsi="Tahoma" w:cs="Tahoma"/>
                <w:snapToGrid w:val="0"/>
                <w:color w:val="000000"/>
              </w:rPr>
            </w:pPr>
          </w:p>
        </w:tc>
      </w:tr>
      <w:tr w:rsidR="005D43ED" w:rsidRPr="00CE1BAD" w14:paraId="0099F16D" w14:textId="77777777" w:rsidTr="0091268A">
        <w:trPr>
          <w:trHeight w:val="235"/>
        </w:trPr>
        <w:tc>
          <w:tcPr>
            <w:tcW w:w="3430" w:type="dxa"/>
            <w:tcBorders>
              <w:top w:val="single" w:sz="4" w:space="0" w:color="auto"/>
            </w:tcBorders>
          </w:tcPr>
          <w:p w14:paraId="2329A072" w14:textId="77777777" w:rsidR="005D43ED" w:rsidRPr="00CE1BAD" w:rsidRDefault="005D43ED" w:rsidP="00125254">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0EFCE7D8" w14:textId="77777777" w:rsidR="005D43ED" w:rsidRPr="00CE1BAD" w:rsidRDefault="005D43ED" w:rsidP="00125254">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17570650" w14:textId="77777777" w:rsidR="005D43ED" w:rsidRPr="00CE1BAD" w:rsidRDefault="005D43ED" w:rsidP="00125254">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ponudnika</w:t>
            </w:r>
            <w:r>
              <w:rPr>
                <w:rFonts w:ascii="Tahoma" w:hAnsi="Tahoma" w:cs="Tahoma"/>
                <w:snapToGrid w:val="0"/>
                <w:color w:val="000000"/>
              </w:rPr>
              <w:t>/partnerja</w:t>
            </w:r>
            <w:r w:rsidRPr="00CE1BAD">
              <w:rPr>
                <w:rFonts w:ascii="Tahoma" w:hAnsi="Tahoma" w:cs="Tahoma"/>
                <w:snapToGrid w:val="0"/>
                <w:color w:val="000000"/>
              </w:rPr>
              <w:t>)</w:t>
            </w:r>
          </w:p>
        </w:tc>
      </w:tr>
    </w:tbl>
    <w:p w14:paraId="59A70180" w14:textId="77777777" w:rsidR="003526FE" w:rsidRPr="00A679F4" w:rsidRDefault="003526FE" w:rsidP="00125254">
      <w:pPr>
        <w:keepNext/>
        <w:keepLines/>
        <w:spacing w:after="40"/>
        <w:jc w:val="both"/>
        <w:rPr>
          <w:rFonts w:ascii="Tahoma" w:hAnsi="Tahoma" w:cs="Tahoma"/>
          <w:b/>
          <w:i/>
          <w:sz w:val="12"/>
          <w:szCs w:val="18"/>
          <w:u w:val="single"/>
        </w:rPr>
      </w:pPr>
    </w:p>
    <w:p w14:paraId="2A6CB6DE" w14:textId="77777777" w:rsidR="003526FE" w:rsidRPr="00A679F4" w:rsidRDefault="003526FE" w:rsidP="00125254">
      <w:pPr>
        <w:keepNext/>
        <w:keepLines/>
        <w:spacing w:after="40"/>
        <w:jc w:val="both"/>
        <w:rPr>
          <w:rFonts w:ascii="Tahoma" w:hAnsi="Tahoma" w:cs="Tahoma"/>
          <w:i/>
          <w:sz w:val="18"/>
          <w:szCs w:val="18"/>
          <w:u w:val="single"/>
        </w:rPr>
      </w:pPr>
      <w:r w:rsidRPr="00A679F4">
        <w:rPr>
          <w:rFonts w:ascii="Tahoma" w:hAnsi="Tahoma" w:cs="Tahoma"/>
          <w:b/>
          <w:i/>
          <w:sz w:val="18"/>
          <w:szCs w:val="18"/>
        </w:rPr>
        <w:t>Opomba:</w:t>
      </w:r>
      <w:r w:rsidRPr="00A679F4">
        <w:rPr>
          <w:rFonts w:ascii="Tahoma" w:hAnsi="Tahoma" w:cs="Tahoma"/>
          <w:i/>
          <w:sz w:val="18"/>
          <w:szCs w:val="18"/>
        </w:rPr>
        <w:t xml:space="preserve"> </w:t>
      </w:r>
      <w:r w:rsidRPr="00A679F4">
        <w:rPr>
          <w:rFonts w:ascii="Tahoma" w:hAnsi="Tahoma" w:cs="Tahoma"/>
          <w:i/>
          <w:iCs/>
          <w:sz w:val="18"/>
          <w:szCs w:val="22"/>
        </w:rPr>
        <w:t>Izjavo izpolnijo in podpišejo tudi VSI partnerji v primeru skupne ponudbe.</w:t>
      </w:r>
    </w:p>
    <w:p w14:paraId="2CE571EA" w14:textId="14C9C080" w:rsidR="003526FE" w:rsidRPr="00A679F4" w:rsidRDefault="003526FE" w:rsidP="00125254">
      <w:pPr>
        <w:keepNext/>
        <w:keepLines/>
        <w:spacing w:after="40"/>
        <w:jc w:val="both"/>
        <w:rPr>
          <w:rFonts w:ascii="Tahoma" w:hAnsi="Tahoma" w:cs="Tahoma"/>
          <w:b/>
          <w:i/>
          <w:sz w:val="18"/>
          <w:szCs w:val="18"/>
          <w:u w:val="single"/>
        </w:rPr>
      </w:pPr>
      <w:r w:rsidRPr="00A679F4">
        <w:rPr>
          <w:rFonts w:ascii="Tahoma" w:hAnsi="Tahoma" w:cs="Tahoma"/>
          <w:b/>
          <w:i/>
          <w:sz w:val="18"/>
          <w:szCs w:val="18"/>
        </w:rPr>
        <w:t xml:space="preserve">Navodilo: </w:t>
      </w:r>
      <w:r w:rsidRPr="00A679F4">
        <w:rPr>
          <w:rFonts w:ascii="Tahoma" w:hAnsi="Tahoma" w:cs="Tahoma"/>
          <w:i/>
          <w:iCs/>
          <w:sz w:val="18"/>
          <w:szCs w:val="22"/>
        </w:rPr>
        <w:t>Obrazec</w:t>
      </w:r>
      <w:r w:rsidRPr="00A679F4">
        <w:rPr>
          <w:rFonts w:ascii="Tahoma" w:hAnsi="Tahoma" w:cs="Tahoma"/>
          <w:b/>
          <w:i/>
          <w:iCs/>
          <w:sz w:val="18"/>
          <w:szCs w:val="22"/>
        </w:rPr>
        <w:t xml:space="preserve"> </w:t>
      </w:r>
      <w:r w:rsidRPr="00A679F4">
        <w:rPr>
          <w:rFonts w:ascii="Tahoma" w:hAnsi="Tahoma" w:cs="Tahoma"/>
          <w:i/>
          <w:iCs/>
          <w:sz w:val="18"/>
          <w:szCs w:val="22"/>
        </w:rPr>
        <w:t>se</w:t>
      </w:r>
      <w:r w:rsidRPr="00A679F4">
        <w:rPr>
          <w:rFonts w:ascii="Tahoma" w:hAnsi="Tahoma" w:cs="Tahoma"/>
          <w:b/>
          <w:i/>
          <w:iCs/>
          <w:sz w:val="18"/>
          <w:szCs w:val="22"/>
        </w:rPr>
        <w:t xml:space="preserve"> </w:t>
      </w:r>
      <w:r w:rsidRPr="00A679F4">
        <w:rPr>
          <w:rFonts w:ascii="Tahoma" w:hAnsi="Tahoma" w:cs="Tahoma"/>
          <w:i/>
          <w:iCs/>
          <w:sz w:val="18"/>
          <w:szCs w:val="22"/>
        </w:rPr>
        <w:t>v okviru sistema e-JN</w:t>
      </w:r>
      <w:r w:rsidRPr="00A679F4">
        <w:rPr>
          <w:rFonts w:ascii="Tahoma" w:hAnsi="Tahoma" w:cs="Tahoma"/>
          <w:b/>
          <w:i/>
          <w:iCs/>
          <w:sz w:val="18"/>
          <w:szCs w:val="22"/>
        </w:rPr>
        <w:t xml:space="preserve"> </w:t>
      </w:r>
      <w:r w:rsidRPr="00A679F4">
        <w:rPr>
          <w:rFonts w:ascii="Tahoma" w:hAnsi="Tahoma" w:cs="Tahoma"/>
          <w:b/>
          <w:i/>
          <w:iCs/>
          <w:sz w:val="18"/>
          <w:szCs w:val="22"/>
          <w:u w:val="single"/>
        </w:rPr>
        <w:t>naloži v Razdelek »DOKUMENTI«, del »Ostale priloge«« !</w:t>
      </w:r>
    </w:p>
    <w:p w14:paraId="794FE902" w14:textId="77777777" w:rsidR="003526FE" w:rsidRPr="00A679F4" w:rsidRDefault="003526FE" w:rsidP="00125254">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F8173D" w:rsidRPr="00A679F4" w14:paraId="75D3C52A" w14:textId="77777777" w:rsidTr="008111D7">
        <w:tc>
          <w:tcPr>
            <w:tcW w:w="8292" w:type="dxa"/>
            <w:tcBorders>
              <w:top w:val="single" w:sz="4" w:space="0" w:color="auto"/>
              <w:left w:val="single" w:sz="4" w:space="0" w:color="auto"/>
              <w:bottom w:val="single" w:sz="4" w:space="0" w:color="auto"/>
              <w:right w:val="single" w:sz="4" w:space="0" w:color="808080"/>
            </w:tcBorders>
          </w:tcPr>
          <w:p w14:paraId="7D0A74E6" w14:textId="77777777" w:rsidR="00F8173D" w:rsidRPr="00A679F4" w:rsidRDefault="00F8173D" w:rsidP="00125254">
            <w:pPr>
              <w:keepNext/>
              <w:keepLines/>
              <w:jc w:val="both"/>
              <w:rPr>
                <w:rFonts w:ascii="Tahoma" w:hAnsi="Tahoma" w:cs="Tahoma"/>
              </w:rPr>
            </w:pPr>
            <w:r w:rsidRPr="00A679F4">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768F62F2" w14:textId="20645803" w:rsidR="00F8173D" w:rsidRPr="00A679F4" w:rsidRDefault="00F8173D" w:rsidP="00125254">
            <w:pPr>
              <w:keepNext/>
              <w:keepLines/>
              <w:jc w:val="both"/>
              <w:rPr>
                <w:rFonts w:ascii="Tahoma" w:hAnsi="Tahoma" w:cs="Tahoma"/>
                <w:b/>
                <w:i/>
              </w:rPr>
            </w:pPr>
            <w:r w:rsidRPr="00A679F4">
              <w:rPr>
                <w:rFonts w:ascii="Tahoma" w:hAnsi="Tahoma" w:cs="Tahoma"/>
                <w:b/>
                <w:i/>
              </w:rPr>
              <w:t>Priloga</w:t>
            </w:r>
            <w:r>
              <w:rPr>
                <w:rFonts w:ascii="Tahoma" w:hAnsi="Tahoma" w:cs="Tahoma"/>
                <w:b/>
                <w:i/>
              </w:rPr>
              <w:t xml:space="preserve"> </w:t>
            </w:r>
            <w:r w:rsidRPr="00A679F4">
              <w:rPr>
                <w:rFonts w:ascii="Tahoma" w:hAnsi="Tahoma" w:cs="Tahoma"/>
                <w:b/>
                <w:i/>
              </w:rPr>
              <w:t>3/2</w:t>
            </w:r>
          </w:p>
        </w:tc>
      </w:tr>
    </w:tbl>
    <w:p w14:paraId="583FC1C9" w14:textId="77777777" w:rsidR="003526FE" w:rsidRPr="00A679F4" w:rsidRDefault="003526FE" w:rsidP="00125254">
      <w:pPr>
        <w:keepNext/>
        <w:keepLines/>
        <w:contextualSpacing/>
        <w:jc w:val="both"/>
        <w:rPr>
          <w:rFonts w:ascii="Tahoma" w:hAnsi="Tahoma" w:cs="Tahoma"/>
          <w:bCs/>
          <w:noProof/>
          <w:sz w:val="18"/>
          <w:szCs w:val="18"/>
        </w:rPr>
      </w:pPr>
    </w:p>
    <w:p w14:paraId="335F5E7D" w14:textId="0371A79B" w:rsidR="00F8173D" w:rsidRPr="00BE7D86" w:rsidRDefault="00F8173D" w:rsidP="00125254">
      <w:pPr>
        <w:keepNext/>
        <w:keepLines/>
        <w:jc w:val="both"/>
        <w:rPr>
          <w:rFonts w:ascii="Tahoma" w:hAnsi="Tahoma" w:cs="Tahoma"/>
          <w:i/>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002D3061">
        <w:rPr>
          <w:rFonts w:ascii="Tahoma" w:hAnsi="Tahoma" w:cs="Tahoma"/>
          <w:b/>
          <w:noProof/>
        </w:rPr>
        <w:t>VKS-49/26</w:t>
      </w:r>
      <w:r w:rsidRPr="00F8173D">
        <w:rPr>
          <w:rFonts w:ascii="Tahoma" w:hAnsi="Tahoma" w:cs="Tahoma"/>
          <w:b/>
          <w:noProof/>
        </w:rPr>
        <w:t>- »</w:t>
      </w:r>
      <w:r w:rsidR="002D3061">
        <w:rPr>
          <w:rFonts w:ascii="Tahoma" w:hAnsi="Tahoma" w:cs="Tahoma"/>
          <w:b/>
          <w:noProof/>
        </w:rPr>
        <w:t>Vzdrževanje srednjenapetostnih naprav v transformatorskih postajah JP VOKA SNAGA d.o.o.</w:t>
      </w:r>
      <w:r w:rsidRPr="00F8173D">
        <w:rPr>
          <w:rFonts w:ascii="Tahoma" w:hAnsi="Tahoma" w:cs="Tahoma"/>
          <w:b/>
          <w:noProof/>
        </w:rPr>
        <w:t>«</w:t>
      </w:r>
      <w:r w:rsidRPr="00112425">
        <w:rPr>
          <w:rFonts w:ascii="Tahoma" w:hAnsi="Tahoma" w:cs="Tahoma"/>
        </w:rPr>
        <w:t xml:space="preserve"> kot </w:t>
      </w:r>
      <w:r w:rsidRPr="00BE7D86">
        <w:rPr>
          <w:rFonts w:ascii="Tahoma" w:hAnsi="Tahoma" w:cs="Tahoma"/>
          <w:i/>
        </w:rPr>
        <w:t>(označi in izpolni)</w:t>
      </w:r>
    </w:p>
    <w:p w14:paraId="690CDD7F" w14:textId="490379B1" w:rsidR="00F8173D" w:rsidRDefault="00F8173D" w:rsidP="00125254">
      <w:pPr>
        <w:pStyle w:val="Odstavekseznama"/>
        <w:keepNext/>
        <w:keepLines/>
        <w:numPr>
          <w:ilvl w:val="0"/>
          <w:numId w:val="31"/>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podizvajalca</w:t>
      </w:r>
      <w:r>
        <w:rPr>
          <w:rFonts w:ascii="Tahoma" w:hAnsi="Tahoma" w:cs="Tahoma"/>
          <w:i/>
        </w:rPr>
        <w:t>)</w:t>
      </w:r>
      <w:r w:rsidRPr="00F93884">
        <w:rPr>
          <w:rFonts w:ascii="Tahoma" w:hAnsi="Tahoma" w:cs="Tahoma"/>
        </w:rPr>
        <w:t>, matična št. _______________</w:t>
      </w:r>
    </w:p>
    <w:p w14:paraId="43F6ED47" w14:textId="49552D37" w:rsidR="00F8173D" w:rsidRPr="00F8173D" w:rsidRDefault="00F8173D" w:rsidP="00125254">
      <w:pPr>
        <w:pStyle w:val="Odstavekseznama"/>
        <w:keepNext/>
        <w:keepLines/>
        <w:numPr>
          <w:ilvl w:val="0"/>
          <w:numId w:val="31"/>
        </w:numPr>
        <w:jc w:val="both"/>
        <w:rPr>
          <w:rFonts w:ascii="Tahoma" w:hAnsi="Tahoma" w:cs="Tahoma"/>
        </w:rPr>
      </w:pPr>
      <w:r w:rsidRPr="00F8173D">
        <w:rPr>
          <w:rFonts w:ascii="Tahoma" w:hAnsi="Tahoma" w:cs="Tahoma"/>
          <w:b/>
        </w:rPr>
        <w:t xml:space="preserve">subjekt, katerega zmogljivost uporablja ponudnik ____________________ </w:t>
      </w:r>
      <w:r w:rsidRPr="00F8173D">
        <w:rPr>
          <w:rFonts w:ascii="Tahoma" w:hAnsi="Tahoma" w:cs="Tahoma"/>
          <w:i/>
        </w:rPr>
        <w:t>(</w:t>
      </w:r>
      <w:r>
        <w:rPr>
          <w:rFonts w:ascii="Tahoma" w:hAnsi="Tahoma" w:cs="Tahoma"/>
          <w:i/>
        </w:rPr>
        <w:t>firma</w:t>
      </w:r>
      <w:r w:rsidRPr="00F8173D">
        <w:rPr>
          <w:rFonts w:ascii="Tahoma" w:hAnsi="Tahoma" w:cs="Tahoma"/>
          <w:i/>
        </w:rPr>
        <w:t xml:space="preserve"> subjekta, katerega zmogljivost uporablja ponudnik), </w:t>
      </w:r>
      <w:r w:rsidRPr="00F8173D">
        <w:rPr>
          <w:rFonts w:ascii="Tahoma" w:hAnsi="Tahoma" w:cs="Tahoma"/>
        </w:rPr>
        <w:t>matična št. _______________</w:t>
      </w:r>
    </w:p>
    <w:p w14:paraId="20FA1AA8" w14:textId="64A49D92" w:rsidR="003526FE" w:rsidRPr="00F8173D" w:rsidRDefault="003526FE" w:rsidP="00125254">
      <w:pPr>
        <w:keepNext/>
        <w:keepLines/>
        <w:jc w:val="both"/>
        <w:rPr>
          <w:rFonts w:ascii="Tahoma" w:hAnsi="Tahoma" w:cs="Tahoma"/>
        </w:rPr>
      </w:pPr>
      <w:r w:rsidRPr="00F8173D">
        <w:rPr>
          <w:rFonts w:ascii="Tahoma" w:hAnsi="Tahoma" w:cs="Tahoma"/>
          <w:color w:val="000000"/>
        </w:rPr>
        <w:t xml:space="preserve">pod kazensko in materialno odgovornostjo podajamo naslednje izjave:  </w:t>
      </w:r>
    </w:p>
    <w:p w14:paraId="35DD6251" w14:textId="77777777" w:rsidR="003526FE" w:rsidRPr="00A679F4" w:rsidRDefault="003526FE" w:rsidP="00125254">
      <w:pPr>
        <w:keepNext/>
        <w:keepLines/>
        <w:contextualSpacing/>
        <w:jc w:val="both"/>
        <w:rPr>
          <w:rFonts w:ascii="Tahoma" w:hAnsi="Tahoma" w:cs="Tahoma"/>
          <w:bCs/>
          <w:noProof/>
          <w:szCs w:val="18"/>
        </w:rPr>
      </w:pPr>
    </w:p>
    <w:p w14:paraId="09119B9D" w14:textId="77777777" w:rsidR="003526FE" w:rsidRPr="00A679F4" w:rsidRDefault="003526FE" w:rsidP="00125254">
      <w:pPr>
        <w:keepNext/>
        <w:keepLines/>
        <w:numPr>
          <w:ilvl w:val="0"/>
          <w:numId w:val="27"/>
        </w:numPr>
        <w:jc w:val="both"/>
        <w:rPr>
          <w:rFonts w:ascii="Tahoma" w:hAnsi="Tahoma" w:cs="Tahoma"/>
          <w:b/>
        </w:rPr>
      </w:pPr>
      <w:r w:rsidRPr="00A679F4">
        <w:rPr>
          <w:rFonts w:ascii="Tahoma" w:hAnsi="Tahoma" w:cs="Tahoma"/>
          <w:b/>
        </w:rPr>
        <w:t>IZJAVA O SPREJEMANJU IN IZPOLNJEVANJU POGOJEV RAZPISNE DOKUMENTACIJE</w:t>
      </w:r>
    </w:p>
    <w:p w14:paraId="038B95E1" w14:textId="77777777" w:rsidR="003526FE" w:rsidRPr="00A679F4" w:rsidRDefault="003526FE" w:rsidP="00125254">
      <w:pPr>
        <w:keepNext/>
        <w:keepLines/>
        <w:tabs>
          <w:tab w:val="left" w:pos="8647"/>
          <w:tab w:val="left" w:pos="9354"/>
        </w:tabs>
        <w:ind w:right="-2"/>
        <w:jc w:val="both"/>
        <w:rPr>
          <w:rFonts w:ascii="Tahoma" w:hAnsi="Tahoma" w:cs="Tahoma"/>
        </w:rPr>
      </w:pPr>
      <w:r w:rsidRPr="00A679F4">
        <w:rPr>
          <w:rFonts w:ascii="Tahoma" w:hAnsi="Tahoma" w:cs="Tahoma"/>
        </w:rPr>
        <w:t xml:space="preserve">IZJAVLJAMO, da se strinjamo in izpolnjujemo vse pogoje in zahteve razpisne dokumentacije (opisi, določila, zahteve, pogoji, itd…) predmetnega javnega naročila,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1D0182ED" w14:textId="77777777" w:rsidR="003526FE" w:rsidRPr="00A679F4" w:rsidRDefault="003526FE" w:rsidP="00125254">
      <w:pPr>
        <w:keepNext/>
        <w:keepLines/>
        <w:tabs>
          <w:tab w:val="left" w:pos="8647"/>
          <w:tab w:val="left" w:pos="9354"/>
        </w:tabs>
        <w:ind w:right="-2"/>
        <w:jc w:val="both"/>
        <w:rPr>
          <w:rFonts w:ascii="Tahoma" w:hAnsi="Tahoma" w:cs="Tahoma"/>
        </w:rPr>
      </w:pPr>
    </w:p>
    <w:p w14:paraId="5E087BB0" w14:textId="77777777" w:rsidR="003526FE" w:rsidRPr="00A679F4" w:rsidRDefault="003526FE" w:rsidP="00125254">
      <w:pPr>
        <w:keepNext/>
        <w:keepLines/>
        <w:numPr>
          <w:ilvl w:val="0"/>
          <w:numId w:val="27"/>
        </w:numPr>
        <w:jc w:val="both"/>
        <w:rPr>
          <w:rFonts w:ascii="Tahoma" w:hAnsi="Tahoma" w:cs="Tahoma"/>
          <w:b/>
        </w:rPr>
      </w:pPr>
      <w:r w:rsidRPr="00A679F4">
        <w:rPr>
          <w:rFonts w:ascii="Tahoma" w:hAnsi="Tahoma" w:cs="Tahoma"/>
          <w:b/>
        </w:rPr>
        <w:t>TEHNIČNA SPECIFIKACIJA</w:t>
      </w:r>
      <w:r w:rsidRPr="00A679F4">
        <w:rPr>
          <w:rFonts w:ascii="Tahoma" w:hAnsi="Tahoma" w:cs="Tahoma"/>
          <w:b/>
          <w:sz w:val="24"/>
        </w:rPr>
        <w:t xml:space="preserve"> </w:t>
      </w:r>
      <w:r w:rsidRPr="00A679F4">
        <w:rPr>
          <w:rFonts w:ascii="Tahoma" w:hAnsi="Tahoma" w:cs="Tahoma"/>
          <w:b/>
        </w:rPr>
        <w:t>IN PONUDBENI POGOJI IN ZAHTEVE</w:t>
      </w:r>
    </w:p>
    <w:p w14:paraId="067DF49E" w14:textId="77777777" w:rsidR="003526FE" w:rsidRPr="00A679F4" w:rsidRDefault="003526FE" w:rsidP="00125254">
      <w:pPr>
        <w:keepNext/>
        <w:keepLines/>
        <w:tabs>
          <w:tab w:val="left" w:pos="9354"/>
        </w:tabs>
        <w:ind w:right="-2"/>
        <w:jc w:val="both"/>
        <w:rPr>
          <w:rFonts w:ascii="Tahoma" w:hAnsi="Tahoma" w:cs="Tahoma"/>
        </w:rPr>
      </w:pPr>
      <w:r w:rsidRPr="00A679F4">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njenih podtočkah, </w:t>
      </w:r>
      <w:r w:rsidRPr="00A679F4">
        <w:rPr>
          <w:rFonts w:ascii="Tahoma" w:hAnsi="Tahoma" w:cs="Tahoma"/>
          <w:u w:val="single"/>
        </w:rPr>
        <w:t>ki se nanašajo na podizvajalca/e oz. na subjekt/e, katerih zmogljivosti bo uporabljal ponudnik</w:t>
      </w:r>
      <w:r w:rsidRPr="00A679F4">
        <w:rPr>
          <w:rFonts w:ascii="Tahoma" w:hAnsi="Tahoma" w:cs="Tahoma"/>
        </w:rPr>
        <w:t xml:space="preserve">.  </w:t>
      </w:r>
    </w:p>
    <w:p w14:paraId="291E1788" w14:textId="77777777" w:rsidR="003526FE" w:rsidRPr="00A679F4" w:rsidRDefault="003526FE" w:rsidP="00125254">
      <w:pPr>
        <w:keepNext/>
        <w:keepLines/>
        <w:tabs>
          <w:tab w:val="left" w:pos="8647"/>
          <w:tab w:val="left" w:pos="9354"/>
        </w:tabs>
        <w:ind w:right="-2"/>
        <w:jc w:val="both"/>
        <w:rPr>
          <w:rFonts w:ascii="Tahoma" w:hAnsi="Tahoma" w:cs="Tahoma"/>
          <w:b/>
        </w:rPr>
      </w:pPr>
    </w:p>
    <w:p w14:paraId="027996D9" w14:textId="77777777" w:rsidR="003526FE" w:rsidRPr="00A679F4" w:rsidRDefault="003526FE" w:rsidP="00125254">
      <w:pPr>
        <w:keepNext/>
        <w:keepLines/>
        <w:numPr>
          <w:ilvl w:val="0"/>
          <w:numId w:val="27"/>
        </w:numPr>
        <w:jc w:val="both"/>
        <w:rPr>
          <w:rFonts w:ascii="Tahoma" w:hAnsi="Tahoma" w:cs="Tahoma"/>
          <w:b/>
        </w:rPr>
      </w:pPr>
      <w:r w:rsidRPr="00A679F4">
        <w:rPr>
          <w:rFonts w:ascii="Tahoma" w:hAnsi="Tahoma" w:cs="Tahoma"/>
          <w:b/>
        </w:rPr>
        <w:t>UGOTAVLJANJE SPOSOBNOSTI PONUDNIKA</w:t>
      </w:r>
    </w:p>
    <w:p w14:paraId="0D9CBF87" w14:textId="77777777" w:rsidR="003526FE" w:rsidRPr="00A679F4" w:rsidRDefault="003526FE" w:rsidP="00125254">
      <w:pPr>
        <w:keepNext/>
        <w:keepLines/>
        <w:tabs>
          <w:tab w:val="left" w:pos="9354"/>
        </w:tabs>
        <w:ind w:right="-2"/>
        <w:jc w:val="both"/>
        <w:rPr>
          <w:rFonts w:ascii="Tahoma" w:hAnsi="Tahoma" w:cs="Tahoma"/>
        </w:rPr>
      </w:pPr>
      <w:r w:rsidRPr="00A679F4">
        <w:rPr>
          <w:rFonts w:ascii="Tahoma" w:hAnsi="Tahoma" w:cs="Tahoma"/>
        </w:rPr>
        <w:t>IZJAVLJAMO, da v celoti izpolnjujemo pogoje in zahteve</w:t>
      </w:r>
      <w:r w:rsidRPr="00A679F4">
        <w:t xml:space="preserve"> </w:t>
      </w:r>
      <w:r w:rsidRPr="00A679F4">
        <w:rPr>
          <w:rFonts w:ascii="Tahoma" w:hAnsi="Tahoma" w:cs="Tahoma"/>
        </w:rPr>
        <w:t>za ugotavljanje sposobnosti (pogoje za sodelovanje in da ne obstajajo razlogi za izključitev), ki so navedeni v Poglavju 3. razpisne dokumentacije oz. v vseh njenih podtočkah,</w:t>
      </w:r>
      <w:r w:rsidRPr="00A679F4">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p>
    <w:p w14:paraId="516C5677" w14:textId="77777777" w:rsidR="003526FE" w:rsidRPr="00A679F4" w:rsidRDefault="003526FE" w:rsidP="00125254">
      <w:pPr>
        <w:keepNext/>
        <w:keepLines/>
        <w:tabs>
          <w:tab w:val="left" w:pos="8647"/>
          <w:tab w:val="left" w:pos="9354"/>
        </w:tabs>
        <w:ind w:right="-2"/>
        <w:jc w:val="both"/>
        <w:rPr>
          <w:rFonts w:ascii="Tahoma" w:hAnsi="Tahoma" w:cs="Tahoma"/>
          <w:b/>
        </w:rPr>
      </w:pPr>
    </w:p>
    <w:p w14:paraId="443DFB75" w14:textId="77777777" w:rsidR="003526FE" w:rsidRPr="00A679F4" w:rsidRDefault="003526FE" w:rsidP="00125254">
      <w:pPr>
        <w:keepNext/>
        <w:keepLines/>
        <w:numPr>
          <w:ilvl w:val="0"/>
          <w:numId w:val="27"/>
        </w:numPr>
        <w:rPr>
          <w:rFonts w:ascii="Tahoma" w:hAnsi="Tahoma" w:cs="Tahoma"/>
          <w:b/>
        </w:rPr>
      </w:pPr>
      <w:r w:rsidRPr="00A679F4">
        <w:rPr>
          <w:rFonts w:ascii="Tahoma" w:hAnsi="Tahoma" w:cs="Tahoma"/>
          <w:b/>
        </w:rPr>
        <w:t>OSTALE ZAHTEVE IN POGOJI NAROČNIKA</w:t>
      </w:r>
    </w:p>
    <w:p w14:paraId="18E48462" w14:textId="77777777" w:rsidR="003526FE" w:rsidRPr="00A679F4" w:rsidRDefault="003526FE" w:rsidP="00125254">
      <w:pPr>
        <w:keepNext/>
        <w:keepLines/>
        <w:tabs>
          <w:tab w:val="left" w:pos="567"/>
        </w:tabs>
        <w:rPr>
          <w:rFonts w:ascii="Tahoma" w:eastAsia="Calibri" w:hAnsi="Tahoma" w:cs="Tahoma"/>
        </w:rPr>
      </w:pPr>
      <w:r w:rsidRPr="00A679F4">
        <w:rPr>
          <w:rFonts w:ascii="Tahoma" w:eastAsia="Calibri" w:hAnsi="Tahoma" w:cs="Tahoma"/>
        </w:rPr>
        <w:t>IZJAVLJAMO, DA:</w:t>
      </w:r>
    </w:p>
    <w:p w14:paraId="43AB13E2" w14:textId="2D00EA90"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 xml:space="preserve">izpolnjujemo omejevalne ukrepe navedene v </w:t>
      </w:r>
      <w:r w:rsidR="00CE0605" w:rsidRPr="00BB56FF">
        <w:rPr>
          <w:rFonts w:ascii="Tahoma" w:hAnsi="Tahoma" w:cs="Tahoma"/>
        </w:rPr>
        <w:t>prv</w:t>
      </w:r>
      <w:r w:rsidR="00CE0605">
        <w:rPr>
          <w:rFonts w:ascii="Tahoma" w:hAnsi="Tahoma" w:cs="Tahoma"/>
        </w:rPr>
        <w:t>em</w:t>
      </w:r>
      <w:r w:rsidR="00CE0605" w:rsidRPr="00BB56FF">
        <w:rPr>
          <w:rFonts w:ascii="Tahoma" w:hAnsi="Tahoma" w:cs="Tahoma"/>
        </w:rPr>
        <w:t xml:space="preserve"> odstav</w:t>
      </w:r>
      <w:r w:rsidR="00CE0605">
        <w:rPr>
          <w:rFonts w:ascii="Tahoma" w:hAnsi="Tahoma" w:cs="Tahoma"/>
        </w:rPr>
        <w:t>ku</w:t>
      </w:r>
      <w:r w:rsidR="00CE0605" w:rsidRPr="00BB56FF">
        <w:rPr>
          <w:rFonts w:ascii="Tahoma" w:hAnsi="Tahoma" w:cs="Tahoma"/>
        </w:rPr>
        <w:t xml:space="preserve"> člena 5.K Uredbe (EU) ŠT. 833/2014</w:t>
      </w:r>
      <w:r w:rsidR="00CE0605">
        <w:rPr>
          <w:rFonts w:ascii="Tahoma" w:hAnsi="Tahoma" w:cs="Tahoma"/>
        </w:rPr>
        <w:t xml:space="preserve"> </w:t>
      </w:r>
      <w:r w:rsidRPr="00A679F4">
        <w:rPr>
          <w:rFonts w:ascii="Tahoma" w:eastAsia="Calibri" w:hAnsi="Tahoma" w:cs="Tahoma"/>
        </w:rPr>
        <w:t xml:space="preserve"> o omejevalnih ukrepih zaradi delovanja Rusije, ki povzroča destabilizacijo razmer v Ukrajini«; </w:t>
      </w:r>
    </w:p>
    <w:p w14:paraId="15269F3E"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5B7D4B6" w14:textId="77777777" w:rsidR="003526FE" w:rsidRPr="00A679F4" w:rsidRDefault="003526FE" w:rsidP="00125254">
      <w:pPr>
        <w:keepNext/>
        <w:keepLines/>
        <w:numPr>
          <w:ilvl w:val="0"/>
          <w:numId w:val="26"/>
        </w:numPr>
        <w:ind w:left="284" w:hanging="284"/>
        <w:jc w:val="both"/>
        <w:rPr>
          <w:rFonts w:ascii="Tahoma" w:eastAsia="Calibri" w:hAnsi="Tahoma" w:cs="Tahoma"/>
        </w:rPr>
      </w:pPr>
      <w:r w:rsidRPr="00A679F4">
        <w:rPr>
          <w:rFonts w:ascii="Tahoma" w:eastAsia="Calibri" w:hAnsi="Tahoma" w:cs="Tahoma"/>
        </w:rPr>
        <w:t>sprejemamo in izpolnjujemo tudi vse ostale pogoje in zahteve predmetne razpisne dokumentacije,</w:t>
      </w:r>
      <w:r w:rsidRPr="00A679F4">
        <w:rPr>
          <w:rFonts w:ascii="Tahoma" w:hAnsi="Tahoma" w:cs="Tahoma"/>
        </w:rPr>
        <w:t xml:space="preserve"> </w:t>
      </w:r>
      <w:r w:rsidRPr="00A679F4">
        <w:rPr>
          <w:rFonts w:ascii="Tahoma" w:hAnsi="Tahoma" w:cs="Tahoma"/>
          <w:u w:val="single"/>
        </w:rPr>
        <w:t>ki se nanašajo na podizvajalca/e oz. na subjekt/e, katerih zmogljivosti bo uporabljal ponudnik</w:t>
      </w:r>
      <w:r w:rsidRPr="00A679F4">
        <w:rPr>
          <w:rFonts w:ascii="Tahoma" w:hAnsi="Tahoma" w:cs="Tahoma"/>
        </w:rPr>
        <w:t>,</w:t>
      </w:r>
      <w:r w:rsidRPr="00A679F4">
        <w:rPr>
          <w:rFonts w:ascii="Tahoma" w:eastAsia="Calibri" w:hAnsi="Tahoma" w:cs="Tahoma"/>
        </w:rPr>
        <w:t xml:space="preserve"> ter prevzemamo kazensko in materialno odgovornost, da so vsi podatki in dokumenti podani v ponudbi, resnični, in da fotokopije priloženih listin ustrezajo originalu.</w:t>
      </w:r>
    </w:p>
    <w:p w14:paraId="7867ECA8" w14:textId="77777777" w:rsidR="003526FE" w:rsidRPr="00A679F4" w:rsidRDefault="003526FE" w:rsidP="00125254">
      <w:pPr>
        <w:keepNext/>
        <w:keepLines/>
        <w:jc w:val="both"/>
        <w:rPr>
          <w:rFonts w:ascii="Tahoma" w:eastAsia="Calibri" w:hAnsi="Tahoma" w:cs="Tahoma"/>
          <w:sz w:val="18"/>
        </w:rPr>
      </w:pPr>
    </w:p>
    <w:p w14:paraId="45EEDF1E" w14:textId="77777777" w:rsidR="003526FE" w:rsidRPr="00A679F4" w:rsidRDefault="003526FE" w:rsidP="00125254">
      <w:pPr>
        <w:keepNext/>
        <w:keepLines/>
        <w:jc w:val="both"/>
        <w:rPr>
          <w:rFonts w:ascii="Tahoma" w:eastAsia="Calibri" w:hAnsi="Tahoma" w:cs="Tahoma"/>
          <w:sz w:val="18"/>
        </w:rPr>
      </w:pPr>
    </w:p>
    <w:p w14:paraId="77F265ED" w14:textId="77777777" w:rsidR="003526FE" w:rsidRPr="00A679F4" w:rsidRDefault="003526FE" w:rsidP="00125254">
      <w:pPr>
        <w:keepNext/>
        <w:keepLines/>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F8173D" w:rsidRPr="00112425" w14:paraId="692FD805" w14:textId="77777777" w:rsidTr="0091268A">
        <w:trPr>
          <w:trHeight w:val="235"/>
        </w:trPr>
        <w:tc>
          <w:tcPr>
            <w:tcW w:w="3430" w:type="dxa"/>
            <w:tcBorders>
              <w:bottom w:val="single" w:sz="4" w:space="0" w:color="auto"/>
            </w:tcBorders>
          </w:tcPr>
          <w:p w14:paraId="50D4EB68" w14:textId="77777777" w:rsidR="00F8173D" w:rsidRPr="00112425" w:rsidRDefault="00F8173D" w:rsidP="00125254">
            <w:pPr>
              <w:keepNext/>
              <w:keepLines/>
              <w:jc w:val="both"/>
              <w:rPr>
                <w:rFonts w:ascii="Tahoma" w:hAnsi="Tahoma" w:cs="Tahoma"/>
                <w:snapToGrid w:val="0"/>
                <w:color w:val="000000"/>
              </w:rPr>
            </w:pPr>
          </w:p>
        </w:tc>
        <w:tc>
          <w:tcPr>
            <w:tcW w:w="2574" w:type="dxa"/>
          </w:tcPr>
          <w:p w14:paraId="1357E507" w14:textId="77777777" w:rsidR="00F8173D" w:rsidRPr="00112425" w:rsidRDefault="00F8173D" w:rsidP="00125254">
            <w:pPr>
              <w:keepNext/>
              <w:keepLines/>
              <w:jc w:val="center"/>
              <w:rPr>
                <w:rFonts w:ascii="Tahoma" w:hAnsi="Tahoma" w:cs="Tahoma"/>
                <w:snapToGrid w:val="0"/>
                <w:color w:val="000000"/>
              </w:rPr>
            </w:pPr>
          </w:p>
        </w:tc>
        <w:tc>
          <w:tcPr>
            <w:tcW w:w="3715" w:type="dxa"/>
            <w:tcBorders>
              <w:bottom w:val="single" w:sz="4" w:space="0" w:color="auto"/>
            </w:tcBorders>
          </w:tcPr>
          <w:p w14:paraId="2DF9F4C4" w14:textId="77777777" w:rsidR="00F8173D" w:rsidRPr="00112425" w:rsidRDefault="00F8173D" w:rsidP="00125254">
            <w:pPr>
              <w:keepNext/>
              <w:keepLines/>
              <w:tabs>
                <w:tab w:val="left" w:pos="567"/>
                <w:tab w:val="num" w:pos="851"/>
                <w:tab w:val="left" w:pos="993"/>
              </w:tabs>
              <w:jc w:val="both"/>
              <w:rPr>
                <w:rFonts w:ascii="Tahoma" w:hAnsi="Tahoma" w:cs="Tahoma"/>
                <w:snapToGrid w:val="0"/>
                <w:color w:val="000000"/>
              </w:rPr>
            </w:pPr>
          </w:p>
        </w:tc>
      </w:tr>
      <w:tr w:rsidR="00F8173D" w:rsidRPr="00112425" w14:paraId="352493B3" w14:textId="77777777" w:rsidTr="0091268A">
        <w:trPr>
          <w:trHeight w:val="235"/>
        </w:trPr>
        <w:tc>
          <w:tcPr>
            <w:tcW w:w="3430" w:type="dxa"/>
            <w:tcBorders>
              <w:top w:val="single" w:sz="4" w:space="0" w:color="auto"/>
            </w:tcBorders>
          </w:tcPr>
          <w:p w14:paraId="6B7F2955" w14:textId="77777777" w:rsidR="00F8173D" w:rsidRPr="00112425" w:rsidRDefault="00F8173D" w:rsidP="00125254">
            <w:pPr>
              <w:keepNext/>
              <w:keepLines/>
              <w:jc w:val="center"/>
              <w:rPr>
                <w:rFonts w:ascii="Tahoma" w:hAnsi="Tahoma" w:cs="Tahoma"/>
                <w:snapToGrid w:val="0"/>
                <w:color w:val="000000"/>
              </w:rPr>
            </w:pPr>
            <w:r w:rsidRPr="00112425">
              <w:rPr>
                <w:rFonts w:ascii="Tahoma" w:hAnsi="Tahoma" w:cs="Tahoma"/>
                <w:snapToGrid w:val="0"/>
                <w:color w:val="000000"/>
              </w:rPr>
              <w:t>(kraj, datum)</w:t>
            </w:r>
          </w:p>
        </w:tc>
        <w:tc>
          <w:tcPr>
            <w:tcW w:w="2574" w:type="dxa"/>
          </w:tcPr>
          <w:p w14:paraId="086182D7" w14:textId="77777777" w:rsidR="00F8173D" w:rsidRPr="00112425" w:rsidRDefault="00F8173D" w:rsidP="00125254">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715" w:type="dxa"/>
            <w:tcBorders>
              <w:top w:val="single" w:sz="4" w:space="0" w:color="auto"/>
            </w:tcBorders>
          </w:tcPr>
          <w:p w14:paraId="1FE52762" w14:textId="6EEDAFC1" w:rsidR="00F8173D" w:rsidRPr="00112425" w:rsidRDefault="00F8173D" w:rsidP="00125254">
            <w:pPr>
              <w:keepNext/>
              <w:keepLines/>
              <w:jc w:val="both"/>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 in priimek ter</w:t>
            </w:r>
            <w:r w:rsidRPr="00112425">
              <w:rPr>
                <w:rFonts w:ascii="Tahoma" w:hAnsi="Tahoma" w:cs="Tahoma"/>
                <w:snapToGrid w:val="0"/>
                <w:color w:val="000000"/>
              </w:rPr>
              <w:t xml:space="preserve"> podpis podizvajalca/subjekta)</w:t>
            </w:r>
          </w:p>
        </w:tc>
      </w:tr>
    </w:tbl>
    <w:p w14:paraId="517FD479" w14:textId="77777777" w:rsidR="003526FE" w:rsidRPr="00A679F4" w:rsidRDefault="003526FE" w:rsidP="00125254">
      <w:pPr>
        <w:keepNext/>
        <w:keepLines/>
        <w:spacing w:after="40"/>
        <w:jc w:val="both"/>
        <w:rPr>
          <w:rFonts w:ascii="Tahoma" w:hAnsi="Tahoma" w:cs="Tahoma"/>
          <w:b/>
          <w:i/>
          <w:sz w:val="12"/>
          <w:szCs w:val="18"/>
          <w:u w:val="single"/>
        </w:rPr>
      </w:pPr>
    </w:p>
    <w:p w14:paraId="30070604" w14:textId="77777777" w:rsidR="003526FE" w:rsidRPr="00A679F4" w:rsidRDefault="003526FE" w:rsidP="00125254">
      <w:pPr>
        <w:keepNext/>
        <w:keepLines/>
        <w:spacing w:after="40"/>
        <w:jc w:val="both"/>
        <w:rPr>
          <w:rFonts w:ascii="Tahoma" w:hAnsi="Tahoma" w:cs="Tahoma"/>
          <w:b/>
          <w:i/>
          <w:sz w:val="12"/>
          <w:szCs w:val="18"/>
        </w:rPr>
      </w:pPr>
    </w:p>
    <w:p w14:paraId="187E9C0D" w14:textId="77777777" w:rsidR="003526FE" w:rsidRPr="00A679F4" w:rsidRDefault="003526FE" w:rsidP="00125254">
      <w:pPr>
        <w:keepNext/>
        <w:keepLines/>
        <w:spacing w:after="40"/>
        <w:jc w:val="both"/>
        <w:rPr>
          <w:rFonts w:ascii="Tahoma" w:hAnsi="Tahoma" w:cs="Tahoma"/>
          <w:b/>
          <w:i/>
          <w:sz w:val="12"/>
          <w:szCs w:val="18"/>
        </w:rPr>
      </w:pPr>
    </w:p>
    <w:p w14:paraId="4C3554F8" w14:textId="77777777" w:rsidR="003526FE" w:rsidRPr="00A679F4" w:rsidRDefault="003526FE" w:rsidP="00125254">
      <w:pPr>
        <w:keepNext/>
        <w:keepLines/>
        <w:spacing w:after="40"/>
        <w:jc w:val="both"/>
        <w:rPr>
          <w:rFonts w:ascii="Tahoma" w:hAnsi="Tahoma" w:cs="Tahoma"/>
          <w:b/>
          <w:i/>
          <w:sz w:val="12"/>
          <w:szCs w:val="18"/>
        </w:rPr>
      </w:pPr>
    </w:p>
    <w:p w14:paraId="5B399A99" w14:textId="77777777" w:rsidR="00F8173D" w:rsidRDefault="00F8173D" w:rsidP="00125254">
      <w:pPr>
        <w:keepNext/>
        <w:keepLines/>
        <w:jc w:val="both"/>
        <w:rPr>
          <w:rFonts w:ascii="Tahoma" w:hAnsi="Tahoma" w:cs="Tahoma"/>
          <w:bCs/>
          <w:i/>
          <w:noProof/>
          <w:sz w:val="18"/>
          <w:szCs w:val="18"/>
        </w:rPr>
      </w:pPr>
      <w:r w:rsidRPr="00112425">
        <w:rPr>
          <w:rFonts w:ascii="Tahoma" w:hAnsi="Tahoma" w:cs="Tahoma"/>
          <w:b/>
          <w:bCs/>
          <w:i/>
          <w:noProof/>
          <w:sz w:val="18"/>
          <w:szCs w:val="18"/>
        </w:rPr>
        <w:t>Navodilo:</w:t>
      </w:r>
      <w:r w:rsidRPr="00112425">
        <w:rPr>
          <w:rFonts w:ascii="Tahoma" w:hAnsi="Tahoma" w:cs="Tahoma"/>
          <w:bCs/>
          <w:i/>
          <w:noProof/>
          <w:sz w:val="18"/>
          <w:szCs w:val="18"/>
        </w:rPr>
        <w:t xml:space="preserve"> </w:t>
      </w:r>
    </w:p>
    <w:p w14:paraId="1F3952BD" w14:textId="77777777" w:rsidR="00F8173D" w:rsidRPr="00984E5C" w:rsidRDefault="00F8173D" w:rsidP="00125254">
      <w:pPr>
        <w:pStyle w:val="Odstavekseznama"/>
        <w:keepNext/>
        <w:keepLines/>
        <w:numPr>
          <w:ilvl w:val="0"/>
          <w:numId w:val="32"/>
        </w:numPr>
        <w:jc w:val="both"/>
        <w:rPr>
          <w:rFonts w:ascii="Tahoma" w:hAnsi="Tahoma" w:cs="Tahoma"/>
          <w:i/>
          <w:iCs/>
          <w:sz w:val="18"/>
        </w:rPr>
      </w:pPr>
      <w:r w:rsidRPr="00984E5C">
        <w:rPr>
          <w:rFonts w:ascii="Tahoma" w:hAnsi="Tahoma" w:cs="Tahoma"/>
          <w:i/>
          <w:iCs/>
          <w:sz w:val="18"/>
        </w:rPr>
        <w:t xml:space="preserve">Izjavo izpolni in podpiše </w:t>
      </w:r>
      <w:r w:rsidRPr="00984E5C">
        <w:rPr>
          <w:rFonts w:ascii="Tahoma" w:hAnsi="Tahoma" w:cs="Tahoma"/>
          <w:i/>
          <w:iCs/>
          <w:sz w:val="18"/>
          <w:u w:val="single"/>
        </w:rPr>
        <w:t>nominiran podizvajalec</w:t>
      </w:r>
      <w:r w:rsidRPr="00984E5C">
        <w:rPr>
          <w:rFonts w:ascii="Tahoma" w:hAnsi="Tahoma" w:cs="Tahoma"/>
          <w:i/>
          <w:iCs/>
          <w:sz w:val="18"/>
        </w:rPr>
        <w:t xml:space="preserve">, če ponudnik izvaja javno naročilo s podizvajalci, </w:t>
      </w:r>
      <w:r w:rsidRPr="00984E5C">
        <w:rPr>
          <w:rFonts w:ascii="Tahoma" w:hAnsi="Tahoma" w:cs="Tahoma"/>
          <w:i/>
          <w:iCs/>
          <w:sz w:val="18"/>
          <w:u w:val="single"/>
        </w:rPr>
        <w:t>oz. subjekt, katerega zmogljivost uporablja ponudnik</w:t>
      </w:r>
      <w:r w:rsidRPr="00984E5C">
        <w:rPr>
          <w:rFonts w:ascii="Tahoma" w:hAnsi="Tahoma" w:cs="Tahoma"/>
          <w:i/>
          <w:iCs/>
          <w:sz w:val="18"/>
        </w:rPr>
        <w:t xml:space="preserve">. </w:t>
      </w:r>
    </w:p>
    <w:p w14:paraId="7527EFAE" w14:textId="77777777" w:rsidR="00F8173D" w:rsidRPr="00984E5C" w:rsidRDefault="00F8173D" w:rsidP="00125254">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B882DC2" w14:textId="77777777" w:rsidR="003526FE" w:rsidRPr="00A679F4" w:rsidRDefault="003526FE" w:rsidP="00125254">
      <w:pPr>
        <w:keepNext/>
        <w:keepLines/>
        <w:contextualSpacing/>
        <w:jc w:val="both"/>
        <w:rPr>
          <w:rFonts w:ascii="Tahoma" w:hAnsi="Tahoma" w:cs="Tahoma"/>
          <w:bCs/>
          <w:noProof/>
          <w:szCs w:val="18"/>
        </w:rPr>
      </w:pPr>
    </w:p>
    <w:p w14:paraId="125044F2" w14:textId="77777777" w:rsidR="003526FE" w:rsidRPr="00A679F4" w:rsidRDefault="003526FE" w:rsidP="00125254">
      <w:pPr>
        <w:keepNext/>
        <w:keepLines/>
        <w:contextualSpacing/>
        <w:jc w:val="both"/>
        <w:rPr>
          <w:rFonts w:ascii="Tahoma" w:hAnsi="Tahoma" w:cs="Tahoma"/>
          <w:bCs/>
          <w:i/>
          <w:noProof/>
          <w:sz w:val="18"/>
          <w:szCs w:val="18"/>
        </w:rPr>
      </w:pPr>
    </w:p>
    <w:p w14:paraId="2C71A6BF" w14:textId="77777777" w:rsidR="003526FE" w:rsidRPr="00A679F4" w:rsidRDefault="003526FE" w:rsidP="00125254">
      <w:pPr>
        <w:keepNext/>
        <w:keepLines/>
        <w:contextualSpacing/>
        <w:jc w:val="both"/>
        <w:rPr>
          <w:rFonts w:ascii="Tahoma" w:hAnsi="Tahoma" w:cs="Tahoma"/>
          <w:bCs/>
          <w:i/>
          <w:noProof/>
          <w:sz w:val="18"/>
          <w:szCs w:val="18"/>
        </w:rPr>
      </w:pPr>
    </w:p>
    <w:p w14:paraId="1F16B505" w14:textId="77777777" w:rsidR="003526FE" w:rsidRPr="00A679F4" w:rsidRDefault="003526FE" w:rsidP="00125254">
      <w:pPr>
        <w:keepNext/>
        <w:keepLines/>
        <w:contextualSpacing/>
        <w:jc w:val="both"/>
        <w:rPr>
          <w:rFonts w:ascii="Tahoma" w:hAnsi="Tahoma" w:cs="Tahoma"/>
          <w:bCs/>
          <w:i/>
          <w:noProof/>
          <w:sz w:val="18"/>
          <w:szCs w:val="18"/>
        </w:rPr>
      </w:pPr>
    </w:p>
    <w:p w14:paraId="452B4D2B" w14:textId="173363DE" w:rsidR="003526FE" w:rsidRDefault="003526FE" w:rsidP="00125254">
      <w:pPr>
        <w:keepNext/>
        <w:keepLines/>
      </w:pPr>
    </w:p>
    <w:p w14:paraId="298AFA8D" w14:textId="77777777" w:rsidR="00CE0605" w:rsidRPr="00A679F4" w:rsidRDefault="00CE0605" w:rsidP="00125254">
      <w:pPr>
        <w:keepNext/>
        <w:keepLines/>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392B8A" w:rsidRPr="00A679F4" w14:paraId="1B5B3761" w14:textId="77777777" w:rsidTr="0058795D">
        <w:tc>
          <w:tcPr>
            <w:tcW w:w="8252" w:type="dxa"/>
          </w:tcPr>
          <w:p w14:paraId="08A24E77" w14:textId="77777777" w:rsidR="00392B8A" w:rsidRPr="00A679F4" w:rsidRDefault="00392B8A" w:rsidP="00125254">
            <w:pPr>
              <w:keepNext/>
              <w:keepLines/>
              <w:contextualSpacing/>
              <w:jc w:val="both"/>
              <w:rPr>
                <w:rFonts w:ascii="Tahoma" w:hAnsi="Tahoma" w:cs="Tahoma"/>
              </w:rPr>
            </w:pPr>
            <w:r w:rsidRPr="00A679F4">
              <w:rPr>
                <w:rFonts w:ascii="Tahoma" w:hAnsi="Tahoma" w:cs="Tahoma"/>
              </w:rPr>
              <w:lastRenderedPageBreak/>
              <w:t>IZJAVA O UDELEŽBI FIZIČNIH IN PRAVNIH OSEB V LASTNIŠTVU PONUDNIKA</w:t>
            </w:r>
          </w:p>
        </w:tc>
        <w:tc>
          <w:tcPr>
            <w:tcW w:w="1463" w:type="dxa"/>
          </w:tcPr>
          <w:p w14:paraId="4A1B7B6F" w14:textId="37C01000" w:rsidR="00392B8A" w:rsidRPr="00A679F4" w:rsidRDefault="00392B8A" w:rsidP="00125254">
            <w:pPr>
              <w:keepNext/>
              <w:keepLines/>
              <w:contextualSpacing/>
              <w:jc w:val="both"/>
              <w:rPr>
                <w:rFonts w:ascii="Tahoma" w:hAnsi="Tahoma" w:cs="Tahoma"/>
                <w:b/>
                <w:i/>
              </w:rPr>
            </w:pPr>
            <w:r w:rsidRPr="00A679F4">
              <w:rPr>
                <w:rFonts w:ascii="Tahoma" w:hAnsi="Tahoma" w:cs="Tahoma"/>
                <w:b/>
                <w:i/>
              </w:rPr>
              <w:t>Priloga 3/3</w:t>
            </w:r>
          </w:p>
        </w:tc>
      </w:tr>
    </w:tbl>
    <w:p w14:paraId="156846DA" w14:textId="77777777" w:rsidR="003526FE" w:rsidRPr="00A679F4" w:rsidRDefault="003526FE" w:rsidP="00125254">
      <w:pPr>
        <w:keepNext/>
        <w:keepLines/>
        <w:tabs>
          <w:tab w:val="left" w:pos="284"/>
        </w:tabs>
        <w:contextualSpacing/>
        <w:rPr>
          <w:rFonts w:ascii="Tahoma" w:hAnsi="Tahoma" w:cs="Tahoma"/>
          <w:b/>
        </w:rPr>
      </w:pPr>
    </w:p>
    <w:p w14:paraId="5C72DF07" w14:textId="77777777" w:rsidR="003526FE" w:rsidRPr="00A679F4" w:rsidRDefault="003526FE" w:rsidP="00125254">
      <w:pPr>
        <w:keepNext/>
        <w:keepLines/>
        <w:tabs>
          <w:tab w:val="left" w:pos="284"/>
        </w:tabs>
        <w:contextualSpacing/>
        <w:jc w:val="right"/>
        <w:rPr>
          <w:rFonts w:ascii="Tahoma" w:hAnsi="Tahoma" w:cs="Tahoma"/>
        </w:rPr>
      </w:pPr>
    </w:p>
    <w:p w14:paraId="3DE2F479" w14:textId="77777777" w:rsidR="003526FE" w:rsidRPr="00A679F4" w:rsidRDefault="003526FE" w:rsidP="00125254">
      <w:pPr>
        <w:keepNext/>
        <w:keepLines/>
        <w:tabs>
          <w:tab w:val="left" w:pos="2694"/>
          <w:tab w:val="left" w:pos="2977"/>
        </w:tabs>
        <w:ind w:right="1"/>
        <w:contextualSpacing/>
        <w:jc w:val="center"/>
        <w:rPr>
          <w:rFonts w:ascii="Tahoma" w:hAnsi="Tahoma" w:cs="Tahoma"/>
          <w:b/>
        </w:rPr>
      </w:pPr>
      <w:r w:rsidRPr="00A679F4">
        <w:rPr>
          <w:rFonts w:ascii="Tahoma" w:hAnsi="Tahoma" w:cs="Tahoma"/>
          <w:b/>
        </w:rPr>
        <w:t>I Z J A V A</w:t>
      </w:r>
    </w:p>
    <w:p w14:paraId="46C99322" w14:textId="3ECD9A9B" w:rsidR="003526FE" w:rsidRPr="00A679F4" w:rsidRDefault="003526FE" w:rsidP="00125254">
      <w:pPr>
        <w:keepNext/>
        <w:keepLines/>
        <w:ind w:right="1"/>
        <w:contextualSpacing/>
        <w:jc w:val="center"/>
        <w:rPr>
          <w:rFonts w:ascii="Tahoma" w:hAnsi="Tahoma" w:cs="Tahoma"/>
          <w:b/>
        </w:rPr>
      </w:pPr>
      <w:r w:rsidRPr="00A679F4">
        <w:rPr>
          <w:rFonts w:ascii="Tahoma" w:hAnsi="Tahoma" w:cs="Tahoma"/>
          <w:b/>
        </w:rPr>
        <w:t xml:space="preserve">O UDELEŽBI FIZIČNIH IN PRAVNIH OSEB V LASTNIŠTVU </w:t>
      </w:r>
      <w:r w:rsidR="00986CB6" w:rsidRPr="00112425">
        <w:rPr>
          <w:rFonts w:ascii="Tahoma" w:hAnsi="Tahoma" w:cs="Tahoma"/>
          <w:b/>
        </w:rPr>
        <w:t>GOSPODARSKEGA SUBJEKTA</w:t>
      </w:r>
    </w:p>
    <w:p w14:paraId="3E1E5CA3" w14:textId="77777777" w:rsidR="003526FE" w:rsidRPr="00A679F4" w:rsidRDefault="003526FE" w:rsidP="00125254">
      <w:pPr>
        <w:keepNext/>
        <w:keepLines/>
        <w:tabs>
          <w:tab w:val="left" w:pos="284"/>
        </w:tabs>
        <w:contextualSpacing/>
        <w:rPr>
          <w:rFonts w:ascii="Tahoma" w:hAnsi="Tahoma" w:cs="Tahoma"/>
          <w:b/>
        </w:rPr>
      </w:pPr>
    </w:p>
    <w:p w14:paraId="298CAAE3" w14:textId="34D0F124" w:rsidR="003526FE" w:rsidRPr="00A679F4" w:rsidRDefault="003526FE" w:rsidP="00125254">
      <w:pPr>
        <w:keepNext/>
        <w:keepLines/>
        <w:ind w:right="1"/>
        <w:jc w:val="both"/>
        <w:rPr>
          <w:rFonts w:ascii="Tahoma" w:hAnsi="Tahoma" w:cs="Tahoma"/>
          <w:b/>
          <w:i/>
        </w:rPr>
      </w:pPr>
      <w:r w:rsidRPr="00A679F4">
        <w:rPr>
          <w:rFonts w:ascii="Tahoma" w:hAnsi="Tahoma" w:cs="Tahoma"/>
          <w:b/>
          <w:i/>
        </w:rPr>
        <w:t>Podatki o pravni osebi (</w:t>
      </w:r>
      <w:r w:rsidR="00986CB6">
        <w:rPr>
          <w:rFonts w:ascii="Tahoma" w:hAnsi="Tahoma" w:cs="Tahoma"/>
          <w:b/>
          <w:i/>
        </w:rPr>
        <w:t>gospodarskega subjekta</w:t>
      </w:r>
      <w:r w:rsidRPr="00A679F4">
        <w:rPr>
          <w:rFonts w:ascii="Tahoma" w:hAnsi="Tahoma" w:cs="Tahoma"/>
          <w:b/>
          <w:i/>
        </w:rPr>
        <w:t>):</w:t>
      </w:r>
    </w:p>
    <w:p w14:paraId="51BD5A4C" w14:textId="77777777" w:rsidR="005937DF" w:rsidRPr="00A679F4" w:rsidRDefault="005937DF" w:rsidP="00125254">
      <w:pPr>
        <w:keepNext/>
        <w:keepLines/>
        <w:spacing w:after="240"/>
        <w:ind w:right="1"/>
        <w:jc w:val="both"/>
        <w:rPr>
          <w:rFonts w:ascii="Tahoma" w:hAnsi="Tahoma" w:cs="Tahoma"/>
          <w:bCs/>
        </w:rPr>
      </w:pPr>
    </w:p>
    <w:p w14:paraId="148489AE" w14:textId="2C8B7910" w:rsidR="003526FE" w:rsidRPr="00A679F4" w:rsidRDefault="00986CB6" w:rsidP="00125254">
      <w:pPr>
        <w:keepNext/>
        <w:keepLines/>
        <w:spacing w:after="240"/>
        <w:ind w:right="1"/>
        <w:jc w:val="both"/>
        <w:rPr>
          <w:rFonts w:ascii="Tahoma" w:hAnsi="Tahoma" w:cs="Tahoma"/>
        </w:rPr>
      </w:pPr>
      <w:r>
        <w:rPr>
          <w:rFonts w:ascii="Tahoma" w:hAnsi="Tahoma" w:cs="Tahoma"/>
          <w:bCs/>
        </w:rPr>
        <w:t>Firma gospodarskega subjekta</w:t>
      </w:r>
      <w:r w:rsidR="003526FE" w:rsidRPr="00A679F4">
        <w:rPr>
          <w:rFonts w:ascii="Tahoma" w:hAnsi="Tahoma" w:cs="Tahoma"/>
        </w:rPr>
        <w:t>: __________________________________________________________</w:t>
      </w:r>
    </w:p>
    <w:p w14:paraId="3BA28911" w14:textId="381CA3F3" w:rsidR="003526FE" w:rsidRPr="00A679F4" w:rsidRDefault="00986CB6" w:rsidP="00125254">
      <w:pPr>
        <w:keepNext/>
        <w:keepLines/>
        <w:spacing w:after="240"/>
        <w:ind w:right="1"/>
        <w:jc w:val="both"/>
        <w:rPr>
          <w:rFonts w:ascii="Tahoma" w:hAnsi="Tahoma" w:cs="Tahoma"/>
        </w:rPr>
      </w:pPr>
      <w:r>
        <w:rPr>
          <w:rFonts w:ascii="Tahoma" w:hAnsi="Tahoma" w:cs="Tahoma"/>
          <w:bCs/>
        </w:rPr>
        <w:t>Poslovni naslov in s</w:t>
      </w:r>
      <w:r w:rsidR="003526FE" w:rsidRPr="00A679F4">
        <w:rPr>
          <w:rFonts w:ascii="Tahoma" w:hAnsi="Tahoma" w:cs="Tahoma"/>
          <w:bCs/>
        </w:rPr>
        <w:t xml:space="preserve">edež </w:t>
      </w:r>
      <w:r>
        <w:rPr>
          <w:rFonts w:ascii="Tahoma" w:hAnsi="Tahoma" w:cs="Tahoma"/>
          <w:bCs/>
        </w:rPr>
        <w:t>gospodarskega subjekta</w:t>
      </w:r>
      <w:r w:rsidR="003526FE" w:rsidRPr="00A679F4">
        <w:rPr>
          <w:rFonts w:ascii="Tahoma" w:hAnsi="Tahoma" w:cs="Tahoma"/>
        </w:rPr>
        <w:t xml:space="preserve">: </w:t>
      </w:r>
      <w:r>
        <w:rPr>
          <w:rFonts w:ascii="Tahoma" w:hAnsi="Tahoma" w:cs="Tahoma"/>
        </w:rPr>
        <w:t>_______</w:t>
      </w:r>
      <w:r w:rsidR="003526FE" w:rsidRPr="00A679F4">
        <w:rPr>
          <w:rFonts w:ascii="Tahoma" w:hAnsi="Tahoma" w:cs="Tahoma"/>
        </w:rPr>
        <w:t>____________________________________</w:t>
      </w:r>
    </w:p>
    <w:p w14:paraId="65711522" w14:textId="580D6DE3" w:rsidR="003526FE" w:rsidRPr="00A679F4" w:rsidRDefault="003526FE" w:rsidP="00125254">
      <w:pPr>
        <w:keepNext/>
        <w:keepLines/>
        <w:spacing w:after="240"/>
        <w:ind w:right="1"/>
        <w:jc w:val="both"/>
        <w:rPr>
          <w:rFonts w:ascii="Tahoma" w:hAnsi="Tahoma" w:cs="Tahoma"/>
        </w:rPr>
      </w:pPr>
      <w:r w:rsidRPr="00A679F4">
        <w:rPr>
          <w:rFonts w:ascii="Tahoma" w:hAnsi="Tahoma" w:cs="Tahoma"/>
          <w:bCs/>
        </w:rPr>
        <w:t xml:space="preserve">Občina sedeža </w:t>
      </w:r>
      <w:r w:rsidR="0026439B" w:rsidRPr="0026439B">
        <w:rPr>
          <w:rFonts w:ascii="Tahoma" w:hAnsi="Tahoma" w:cs="Tahoma"/>
          <w:bCs/>
        </w:rPr>
        <w:t>gospodarskega subjekta</w:t>
      </w:r>
      <w:r w:rsidRPr="00A679F4">
        <w:rPr>
          <w:rFonts w:ascii="Tahoma" w:hAnsi="Tahoma" w:cs="Tahoma"/>
        </w:rPr>
        <w:t>: ___________________________________________________</w:t>
      </w:r>
    </w:p>
    <w:p w14:paraId="3E44AFE3" w14:textId="77777777" w:rsidR="003526FE" w:rsidRPr="00A679F4" w:rsidRDefault="003526FE" w:rsidP="00125254">
      <w:pPr>
        <w:keepNext/>
        <w:keepLines/>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6C1C7EF0" w14:textId="74DB692F" w:rsidR="003526FE" w:rsidRPr="00A679F4" w:rsidRDefault="003526FE" w:rsidP="00125254">
      <w:pPr>
        <w:keepNext/>
        <w:keepLines/>
        <w:spacing w:after="240"/>
        <w:ind w:right="424"/>
        <w:jc w:val="both"/>
        <w:rPr>
          <w:rFonts w:ascii="Tahoma" w:hAnsi="Tahoma" w:cs="Tahoma"/>
        </w:rPr>
      </w:pPr>
      <w:r w:rsidRPr="00A679F4">
        <w:rPr>
          <w:rFonts w:ascii="Tahoma" w:hAnsi="Tahoma" w:cs="Tahoma"/>
          <w:bCs/>
        </w:rPr>
        <w:t xml:space="preserve">Matična številka </w:t>
      </w:r>
      <w:r w:rsidR="002C54B1">
        <w:rPr>
          <w:rFonts w:ascii="Tahoma" w:hAnsi="Tahoma" w:cs="Tahoma"/>
          <w:bCs/>
        </w:rPr>
        <w:t>gospodarskega subjekta</w:t>
      </w:r>
      <w:r w:rsidR="0026439B">
        <w:rPr>
          <w:rFonts w:ascii="Tahoma" w:hAnsi="Tahoma" w:cs="Tahoma"/>
          <w:bCs/>
        </w:rPr>
        <w:t xml:space="preserve"> </w:t>
      </w:r>
      <w:r w:rsidR="0026439B" w:rsidRPr="0026439B">
        <w:rPr>
          <w:rFonts w:ascii="Tahoma" w:hAnsi="Tahoma" w:cs="Tahoma"/>
          <w:bCs/>
        </w:rPr>
        <w:t>oziroma davčna številka za druge fizične in pravne o</w:t>
      </w:r>
      <w:r w:rsidR="0026439B">
        <w:rPr>
          <w:rFonts w:ascii="Tahoma" w:hAnsi="Tahoma" w:cs="Tahoma"/>
          <w:bCs/>
        </w:rPr>
        <w:t>s</w:t>
      </w:r>
      <w:r w:rsidR="0026439B" w:rsidRPr="0026439B">
        <w:rPr>
          <w:rFonts w:ascii="Tahoma" w:hAnsi="Tahoma" w:cs="Tahoma"/>
          <w:bCs/>
        </w:rPr>
        <w:t>ebe - ponudnike, ki niso vpisane v poslovnem registru</w:t>
      </w:r>
      <w:r w:rsidRPr="00A679F4">
        <w:rPr>
          <w:rFonts w:ascii="Tahoma" w:hAnsi="Tahoma" w:cs="Tahoma"/>
        </w:rPr>
        <w:t>: _________________________________________</w:t>
      </w:r>
      <w:r w:rsidR="002C54B1">
        <w:rPr>
          <w:rFonts w:ascii="Tahoma" w:hAnsi="Tahoma" w:cs="Tahoma"/>
        </w:rPr>
        <w:t>___</w:t>
      </w:r>
    </w:p>
    <w:p w14:paraId="1C3EB779" w14:textId="77777777" w:rsidR="003526FE" w:rsidRPr="00A679F4" w:rsidRDefault="003526FE" w:rsidP="00125254">
      <w:pPr>
        <w:keepNext/>
        <w:keepLines/>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2D116138" w14:textId="77777777" w:rsidR="003526FE" w:rsidRPr="00A679F4" w:rsidRDefault="003526FE" w:rsidP="00125254">
      <w:pPr>
        <w:keepNext/>
        <w:keepLines/>
        <w:ind w:right="1"/>
        <w:contextualSpacing/>
        <w:jc w:val="both"/>
        <w:rPr>
          <w:rFonts w:ascii="Tahoma" w:hAnsi="Tahoma" w:cs="Tahoma"/>
        </w:rPr>
      </w:pPr>
    </w:p>
    <w:p w14:paraId="0ECB6708" w14:textId="00AB372E" w:rsidR="003526FE" w:rsidRPr="00A679F4" w:rsidRDefault="00EB7BF1" w:rsidP="00125254">
      <w:pPr>
        <w:keepNext/>
        <w:keepLines/>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i, v nadaljevanju: ZIntPK</w:t>
      </w:r>
      <w:r w:rsidRPr="00EB7BF1">
        <w:rPr>
          <w:rFonts w:ascii="Tahoma" w:hAnsi="Tahoma" w:cs="Tahoma"/>
        </w:rPr>
        <w:t>), t.j.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003526FE" w:rsidRPr="00A679F4">
        <w:rPr>
          <w:rFonts w:ascii="Tahoma" w:hAnsi="Tahoma" w:cs="Tahoma"/>
        </w:rPr>
        <w:t>javn</w:t>
      </w:r>
      <w:r w:rsidR="0026439B">
        <w:rPr>
          <w:rFonts w:ascii="Tahoma" w:hAnsi="Tahoma" w:cs="Tahoma"/>
        </w:rPr>
        <w:t>o</w:t>
      </w:r>
      <w:r w:rsidR="003526FE" w:rsidRPr="00A679F4">
        <w:rPr>
          <w:rFonts w:ascii="Tahoma" w:hAnsi="Tahoma" w:cs="Tahoma"/>
        </w:rPr>
        <w:t xml:space="preserve"> naročilo</w:t>
      </w:r>
      <w:r w:rsidR="0026439B">
        <w:rPr>
          <w:rFonts w:ascii="Tahoma" w:hAnsi="Tahoma" w:cs="Tahoma"/>
        </w:rPr>
        <w:t xml:space="preserve"> št. </w:t>
      </w:r>
      <w:r w:rsidR="002D3061">
        <w:rPr>
          <w:rFonts w:ascii="Tahoma" w:hAnsi="Tahoma" w:cs="Tahoma"/>
          <w:b/>
          <w:noProof/>
        </w:rPr>
        <w:t>VKS-49/26</w:t>
      </w:r>
      <w:r w:rsidR="003526FE" w:rsidRPr="00A679F4">
        <w:rPr>
          <w:rFonts w:ascii="Tahoma" w:hAnsi="Tahoma" w:cs="Tahoma"/>
          <w:b/>
          <w:noProof/>
        </w:rPr>
        <w:t>- »</w:t>
      </w:r>
      <w:r w:rsidR="002D3061">
        <w:rPr>
          <w:rFonts w:ascii="Tahoma" w:hAnsi="Tahoma" w:cs="Tahoma"/>
          <w:b/>
          <w:noProof/>
        </w:rPr>
        <w:t>Vzdrževanje srednjenapetostnih naprav v transformatorskih postajah JP VOKA SNAGA d.o.o.</w:t>
      </w:r>
      <w:r w:rsidR="003526FE" w:rsidRPr="00A679F4">
        <w:rPr>
          <w:rFonts w:ascii="Tahoma" w:hAnsi="Tahoma" w:cs="Tahoma"/>
          <w:b/>
          <w:noProof/>
        </w:rPr>
        <w:t>«</w:t>
      </w:r>
      <w:r>
        <w:rPr>
          <w:rFonts w:ascii="Tahoma" w:hAnsi="Tahoma" w:cs="Tahoma"/>
          <w:b/>
          <w:noProof/>
        </w:rPr>
        <w:t xml:space="preserve"> </w:t>
      </w:r>
      <w:r w:rsidRPr="00EB7BF1">
        <w:rPr>
          <w:rFonts w:ascii="Tahoma" w:hAnsi="Tahoma" w:cs="Tahoma"/>
          <w:bCs/>
          <w:noProof/>
        </w:rPr>
        <w:t>kot zakoniti zastopnik zgoraj navedenega gospodarskega subjekta</w:t>
      </w:r>
      <w:r w:rsidR="003526FE" w:rsidRPr="00A679F4">
        <w:rPr>
          <w:rFonts w:ascii="Tahoma" w:hAnsi="Tahoma" w:cs="Tahoma"/>
          <w:b/>
        </w:rPr>
        <w:t xml:space="preserve"> </w:t>
      </w:r>
      <w:r>
        <w:rPr>
          <w:rFonts w:ascii="Tahoma" w:hAnsi="Tahoma" w:cs="Tahoma"/>
        </w:rPr>
        <w:t>prilagamo</w:t>
      </w:r>
      <w:r w:rsidR="003526FE" w:rsidRPr="00A679F4">
        <w:rPr>
          <w:rFonts w:ascii="Tahoma" w:hAnsi="Tahoma" w:cs="Tahoma"/>
        </w:rPr>
        <w:t xml:space="preserve"> podatke o udeležbi fizičnih in pravnih oseb v lastništvu </w:t>
      </w:r>
      <w:r w:rsidRPr="00EB7BF1">
        <w:rPr>
          <w:rFonts w:ascii="Tahoma" w:hAnsi="Tahoma" w:cs="Tahoma"/>
          <w:bCs/>
          <w:noProof/>
        </w:rPr>
        <w:t>zgoraj navedenega gospodarskega subjekta</w:t>
      </w:r>
      <w:r w:rsidR="003526FE" w:rsidRPr="00A679F4">
        <w:rPr>
          <w:rFonts w:ascii="Tahoma" w:hAnsi="Tahoma" w:cs="Tahoma"/>
        </w:rPr>
        <w:t>, vključno z udeležbo tihih družbenikov, ter gospodarskih subjektih, za katere se glede na določbe zakona, ki ureja gospodarske družbe šteje, da so povezane družbe s ponudnikom.</w:t>
      </w:r>
    </w:p>
    <w:p w14:paraId="209DB331" w14:textId="3941BF4B" w:rsidR="003526FE" w:rsidRPr="00A679F4" w:rsidRDefault="003526FE" w:rsidP="00125254">
      <w:pPr>
        <w:keepNext/>
        <w:keepLines/>
        <w:contextualSpacing/>
        <w:jc w:val="both"/>
      </w:pPr>
    </w:p>
    <w:p w14:paraId="5CF014F9" w14:textId="5B5F7FC8" w:rsidR="003526FE" w:rsidRPr="00A679F4" w:rsidRDefault="003526FE" w:rsidP="00125254">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w:t>
      </w:r>
      <w:r w:rsidR="00EB7BF1" w:rsidRPr="00EB7BF1">
        <w:rPr>
          <w:rFonts w:ascii="Tahoma" w:hAnsi="Tahoma" w:cs="Tahoma"/>
          <w:bCs/>
          <w:noProof/>
        </w:rPr>
        <w:t>gospodarskega subjekta</w:t>
      </w:r>
      <w:r w:rsidR="00EB7BF1" w:rsidRPr="00A679F4">
        <w:rPr>
          <w:rFonts w:ascii="Tahoma" w:hAnsi="Tahoma" w:cs="Tahoma"/>
          <w:b/>
        </w:rPr>
        <w:t xml:space="preserve"> </w:t>
      </w:r>
      <w:r w:rsidRPr="00A679F4">
        <w:rPr>
          <w:rFonts w:ascii="Tahoma" w:hAnsi="Tahoma" w:cs="Tahoma"/>
        </w:rPr>
        <w:t xml:space="preserve">udeležene naslednje </w:t>
      </w:r>
      <w:r w:rsidRPr="00A679F4">
        <w:rPr>
          <w:rFonts w:ascii="Tahoma" w:hAnsi="Tahoma" w:cs="Tahoma"/>
          <w:u w:val="single"/>
        </w:rPr>
        <w:t>pravne osebe</w:t>
      </w:r>
      <w:r w:rsidRPr="00A679F4">
        <w:rPr>
          <w:rFonts w:ascii="Tahoma" w:hAnsi="Tahoma" w:cs="Tahoma"/>
        </w:rPr>
        <w:t>, vključno z udeležbo tihih družbenikov:</w:t>
      </w:r>
    </w:p>
    <w:p w14:paraId="01617AD0" w14:textId="77777777" w:rsidR="003526FE" w:rsidRPr="00A679F4" w:rsidRDefault="003526FE" w:rsidP="00125254">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EB7BF1" w:rsidRPr="00A679F4" w14:paraId="4F2504F5" w14:textId="0E072317" w:rsidTr="00A0305C">
        <w:tc>
          <w:tcPr>
            <w:tcW w:w="516" w:type="dxa"/>
            <w:tcBorders>
              <w:top w:val="single" w:sz="4" w:space="0" w:color="auto"/>
              <w:left w:val="single" w:sz="4" w:space="0" w:color="auto"/>
              <w:bottom w:val="single" w:sz="4" w:space="0" w:color="auto"/>
              <w:right w:val="single" w:sz="4" w:space="0" w:color="auto"/>
            </w:tcBorders>
            <w:hideMark/>
          </w:tcPr>
          <w:p w14:paraId="13B135B0"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1065564A" w14:textId="7F866949" w:rsidR="00EB7BF1" w:rsidRPr="00A679F4" w:rsidRDefault="00EB7BF1" w:rsidP="00125254">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1AAC2073"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623FB59A" w14:textId="70AFE278" w:rsidR="00EB7BF1" w:rsidRPr="00A679F4" w:rsidRDefault="00EB7BF1" w:rsidP="00125254">
            <w:pPr>
              <w:keepNext/>
              <w:keepLines/>
              <w:contextualSpacing/>
              <w:jc w:val="both"/>
              <w:rPr>
                <w:rFonts w:ascii="Tahoma" w:hAnsi="Tahoma" w:cs="Tahoma"/>
                <w:b/>
              </w:rPr>
            </w:pPr>
            <w:r>
              <w:rPr>
                <w:rFonts w:ascii="Tahoma" w:hAnsi="Tahoma" w:cs="Tahoma"/>
                <w:b/>
              </w:rPr>
              <w:t>Matična številka</w:t>
            </w:r>
            <w:r w:rsidR="00210F37">
              <w:rPr>
                <w:rFonts w:ascii="Tahoma" w:hAnsi="Tahoma" w:cs="Tahoma"/>
                <w:b/>
              </w:rPr>
              <w:t>*</w:t>
            </w:r>
          </w:p>
        </w:tc>
        <w:tc>
          <w:tcPr>
            <w:tcW w:w="1575" w:type="dxa"/>
            <w:tcBorders>
              <w:top w:val="single" w:sz="4" w:space="0" w:color="auto"/>
              <w:left w:val="single" w:sz="4" w:space="0" w:color="auto"/>
              <w:bottom w:val="single" w:sz="4" w:space="0" w:color="auto"/>
              <w:right w:val="single" w:sz="4" w:space="0" w:color="auto"/>
            </w:tcBorders>
            <w:hideMark/>
          </w:tcPr>
          <w:p w14:paraId="5865A984" w14:textId="64E5E2EE" w:rsidR="00EB7BF1" w:rsidRPr="00A679F4" w:rsidRDefault="00EB7BF1" w:rsidP="00125254">
            <w:pPr>
              <w:keepNext/>
              <w:keepLines/>
              <w:contextualSpacing/>
              <w:jc w:val="both"/>
              <w:rPr>
                <w:rFonts w:ascii="Tahoma" w:hAnsi="Tahoma" w:cs="Tahoma"/>
                <w:b/>
              </w:rPr>
            </w:pPr>
            <w:r w:rsidRPr="00A679F4">
              <w:rPr>
                <w:rFonts w:ascii="Tahoma" w:hAnsi="Tahoma"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42D9DD48" w14:textId="5226A56A" w:rsidR="00EB7BF1" w:rsidRPr="00A679F4" w:rsidRDefault="00EB7BF1" w:rsidP="00125254">
            <w:pPr>
              <w:keepNext/>
              <w:keepLines/>
              <w:contextualSpacing/>
              <w:jc w:val="both"/>
              <w:rPr>
                <w:rFonts w:ascii="Tahoma" w:hAnsi="Tahoma" w:cs="Tahoma"/>
                <w:b/>
              </w:rPr>
            </w:pPr>
            <w:r>
              <w:rPr>
                <w:rFonts w:ascii="Tahoma" w:hAnsi="Tahoma" w:cs="Tahoma"/>
                <w:b/>
              </w:rPr>
              <w:t>Pravna oseba je hkrati nosilec tihe družbe (DA / NE)</w:t>
            </w:r>
          </w:p>
        </w:tc>
      </w:tr>
      <w:tr w:rsidR="00EB7BF1" w:rsidRPr="00A679F4" w14:paraId="1221576B" w14:textId="3B0AE847" w:rsidTr="00A0305C">
        <w:tc>
          <w:tcPr>
            <w:tcW w:w="516" w:type="dxa"/>
            <w:tcBorders>
              <w:top w:val="single" w:sz="4" w:space="0" w:color="auto"/>
              <w:left w:val="single" w:sz="4" w:space="0" w:color="auto"/>
              <w:bottom w:val="single" w:sz="4" w:space="0" w:color="auto"/>
              <w:right w:val="single" w:sz="4" w:space="0" w:color="auto"/>
            </w:tcBorders>
            <w:hideMark/>
          </w:tcPr>
          <w:p w14:paraId="5A3BFE9F"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AA40EE0" w14:textId="77777777" w:rsidR="00EB7BF1" w:rsidRPr="00A679F4" w:rsidRDefault="00EB7BF1"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2DB7D8C" w14:textId="77777777" w:rsidR="00EB7BF1" w:rsidRPr="00A679F4" w:rsidRDefault="00EB7BF1"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5A45455" w14:textId="77777777" w:rsidR="00EB7BF1" w:rsidRPr="00A679F4" w:rsidRDefault="00EB7BF1" w:rsidP="00125254">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096C12FE" w14:textId="4126B96D" w:rsidR="00EB7BF1" w:rsidRPr="00A679F4" w:rsidRDefault="00EB7BF1" w:rsidP="00125254">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2C7DAC75" w14:textId="77777777" w:rsidR="00EB7BF1" w:rsidRPr="00A679F4" w:rsidRDefault="00EB7BF1" w:rsidP="00125254">
            <w:pPr>
              <w:keepNext/>
              <w:keepLines/>
              <w:contextualSpacing/>
              <w:jc w:val="both"/>
              <w:rPr>
                <w:rFonts w:ascii="Tahoma" w:hAnsi="Tahoma" w:cs="Tahoma"/>
                <w:b/>
              </w:rPr>
            </w:pPr>
          </w:p>
        </w:tc>
      </w:tr>
      <w:tr w:rsidR="00EB7BF1" w:rsidRPr="00A679F4" w14:paraId="2F5486A2" w14:textId="6C4DD4F9" w:rsidTr="00A0305C">
        <w:tc>
          <w:tcPr>
            <w:tcW w:w="516" w:type="dxa"/>
            <w:tcBorders>
              <w:top w:val="single" w:sz="4" w:space="0" w:color="auto"/>
              <w:left w:val="single" w:sz="4" w:space="0" w:color="auto"/>
              <w:bottom w:val="single" w:sz="4" w:space="0" w:color="auto"/>
              <w:right w:val="single" w:sz="4" w:space="0" w:color="auto"/>
            </w:tcBorders>
            <w:hideMark/>
          </w:tcPr>
          <w:p w14:paraId="24235FBE"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7C1CB484" w14:textId="77777777" w:rsidR="00EB7BF1" w:rsidRPr="00A679F4" w:rsidRDefault="00EB7BF1"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4462A81" w14:textId="77777777" w:rsidR="00EB7BF1" w:rsidRPr="00A679F4" w:rsidRDefault="00EB7BF1"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47B2A52" w14:textId="77777777" w:rsidR="00EB7BF1" w:rsidRPr="00A679F4" w:rsidRDefault="00EB7BF1" w:rsidP="00125254">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2D98F20" w14:textId="0C43EA2B" w:rsidR="00EB7BF1" w:rsidRPr="00A679F4" w:rsidRDefault="00EB7BF1" w:rsidP="00125254">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0F057CF" w14:textId="77777777" w:rsidR="00EB7BF1" w:rsidRPr="00A679F4" w:rsidRDefault="00EB7BF1" w:rsidP="00125254">
            <w:pPr>
              <w:keepNext/>
              <w:keepLines/>
              <w:contextualSpacing/>
              <w:jc w:val="both"/>
              <w:rPr>
                <w:rFonts w:ascii="Tahoma" w:hAnsi="Tahoma" w:cs="Tahoma"/>
                <w:b/>
              </w:rPr>
            </w:pPr>
          </w:p>
        </w:tc>
      </w:tr>
      <w:tr w:rsidR="00EB7BF1" w:rsidRPr="00A679F4" w14:paraId="5774626F" w14:textId="1F6563B6" w:rsidTr="00A0305C">
        <w:tc>
          <w:tcPr>
            <w:tcW w:w="516" w:type="dxa"/>
            <w:tcBorders>
              <w:top w:val="single" w:sz="4" w:space="0" w:color="auto"/>
              <w:left w:val="single" w:sz="4" w:space="0" w:color="auto"/>
              <w:bottom w:val="single" w:sz="4" w:space="0" w:color="auto"/>
              <w:right w:val="single" w:sz="4" w:space="0" w:color="auto"/>
            </w:tcBorders>
            <w:hideMark/>
          </w:tcPr>
          <w:p w14:paraId="58BDBDAE"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0222AB55" w14:textId="77777777" w:rsidR="00EB7BF1" w:rsidRPr="00A679F4" w:rsidRDefault="00EB7BF1"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7139DAB" w14:textId="77777777" w:rsidR="00EB7BF1" w:rsidRPr="00A679F4" w:rsidRDefault="00EB7BF1"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4DE7DCE" w14:textId="77777777" w:rsidR="00EB7BF1" w:rsidRPr="00A679F4" w:rsidRDefault="00EB7BF1" w:rsidP="00125254">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16946F09" w14:textId="24135632" w:rsidR="00EB7BF1" w:rsidRPr="00A679F4" w:rsidRDefault="00EB7BF1" w:rsidP="00125254">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FAF09D9" w14:textId="77777777" w:rsidR="00EB7BF1" w:rsidRPr="00A679F4" w:rsidRDefault="00EB7BF1" w:rsidP="00125254">
            <w:pPr>
              <w:keepNext/>
              <w:keepLines/>
              <w:contextualSpacing/>
              <w:jc w:val="both"/>
              <w:rPr>
                <w:rFonts w:ascii="Tahoma" w:hAnsi="Tahoma" w:cs="Tahoma"/>
                <w:b/>
              </w:rPr>
            </w:pPr>
          </w:p>
        </w:tc>
      </w:tr>
      <w:tr w:rsidR="00EB7BF1" w:rsidRPr="00A679F4" w14:paraId="0509C020" w14:textId="491988CF" w:rsidTr="00A0305C">
        <w:tc>
          <w:tcPr>
            <w:tcW w:w="516" w:type="dxa"/>
            <w:tcBorders>
              <w:top w:val="single" w:sz="4" w:space="0" w:color="auto"/>
              <w:left w:val="single" w:sz="4" w:space="0" w:color="auto"/>
              <w:bottom w:val="single" w:sz="4" w:space="0" w:color="auto"/>
              <w:right w:val="single" w:sz="4" w:space="0" w:color="auto"/>
            </w:tcBorders>
            <w:hideMark/>
          </w:tcPr>
          <w:p w14:paraId="26F1136E"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09832FB1" w14:textId="77777777" w:rsidR="00EB7BF1" w:rsidRPr="00A679F4" w:rsidRDefault="00EB7BF1"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8C94CC8" w14:textId="77777777" w:rsidR="00EB7BF1" w:rsidRPr="00A679F4" w:rsidRDefault="00EB7BF1"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A3E75F9" w14:textId="77777777" w:rsidR="00EB7BF1" w:rsidRPr="00A679F4" w:rsidRDefault="00EB7BF1" w:rsidP="00125254">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D933FF7" w14:textId="368CFFCF" w:rsidR="00EB7BF1" w:rsidRPr="00A679F4" w:rsidRDefault="00EB7BF1" w:rsidP="00125254">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73A24D84" w14:textId="77777777" w:rsidR="00EB7BF1" w:rsidRPr="00A679F4" w:rsidRDefault="00EB7BF1" w:rsidP="00125254">
            <w:pPr>
              <w:keepNext/>
              <w:keepLines/>
              <w:contextualSpacing/>
              <w:jc w:val="both"/>
              <w:rPr>
                <w:rFonts w:ascii="Tahoma" w:hAnsi="Tahoma" w:cs="Tahoma"/>
                <w:b/>
              </w:rPr>
            </w:pPr>
          </w:p>
        </w:tc>
      </w:tr>
      <w:tr w:rsidR="00EB7BF1" w:rsidRPr="00A679F4" w14:paraId="73AAA278" w14:textId="3484C115" w:rsidTr="00A0305C">
        <w:tc>
          <w:tcPr>
            <w:tcW w:w="516" w:type="dxa"/>
            <w:tcBorders>
              <w:top w:val="single" w:sz="4" w:space="0" w:color="auto"/>
              <w:left w:val="single" w:sz="4" w:space="0" w:color="auto"/>
              <w:bottom w:val="single" w:sz="4" w:space="0" w:color="auto"/>
              <w:right w:val="single" w:sz="4" w:space="0" w:color="auto"/>
            </w:tcBorders>
            <w:hideMark/>
          </w:tcPr>
          <w:p w14:paraId="621C337C"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EF00E29" w14:textId="77777777" w:rsidR="00EB7BF1" w:rsidRPr="00A679F4" w:rsidRDefault="00EB7BF1"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A5C2D3D" w14:textId="77777777" w:rsidR="00EB7BF1" w:rsidRPr="00A679F4" w:rsidRDefault="00EB7BF1"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4177054" w14:textId="77777777" w:rsidR="00EB7BF1" w:rsidRPr="00A679F4" w:rsidRDefault="00EB7BF1" w:rsidP="00125254">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0D4037D5" w14:textId="2940C021" w:rsidR="00EB7BF1" w:rsidRPr="00A679F4" w:rsidRDefault="00EB7BF1" w:rsidP="00125254">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63F00D7B" w14:textId="77777777" w:rsidR="00EB7BF1" w:rsidRPr="00A679F4" w:rsidRDefault="00EB7BF1" w:rsidP="00125254">
            <w:pPr>
              <w:keepNext/>
              <w:keepLines/>
              <w:contextualSpacing/>
              <w:jc w:val="both"/>
              <w:rPr>
                <w:rFonts w:ascii="Tahoma" w:hAnsi="Tahoma" w:cs="Tahoma"/>
                <w:b/>
              </w:rPr>
            </w:pPr>
          </w:p>
        </w:tc>
      </w:tr>
      <w:tr w:rsidR="00EB7BF1" w:rsidRPr="00A679F4" w14:paraId="60A60115" w14:textId="0B421322" w:rsidTr="00A0305C">
        <w:tc>
          <w:tcPr>
            <w:tcW w:w="516" w:type="dxa"/>
            <w:tcBorders>
              <w:top w:val="single" w:sz="4" w:space="0" w:color="auto"/>
              <w:left w:val="single" w:sz="4" w:space="0" w:color="auto"/>
              <w:bottom w:val="single" w:sz="4" w:space="0" w:color="auto"/>
              <w:right w:val="single" w:sz="4" w:space="0" w:color="auto"/>
            </w:tcBorders>
            <w:hideMark/>
          </w:tcPr>
          <w:p w14:paraId="7427C95B" w14:textId="77777777" w:rsidR="00EB7BF1" w:rsidRPr="00A679F4" w:rsidRDefault="00EB7BF1" w:rsidP="00125254">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35649A53" w14:textId="77777777" w:rsidR="00EB7BF1" w:rsidRPr="00A679F4" w:rsidRDefault="00EB7BF1"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F813C23" w14:textId="77777777" w:rsidR="00EB7BF1" w:rsidRPr="00A679F4" w:rsidRDefault="00EB7BF1"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EC70C73" w14:textId="77777777" w:rsidR="00EB7BF1" w:rsidRPr="00A679F4" w:rsidRDefault="00EB7BF1" w:rsidP="00125254">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BED10B0" w14:textId="023D2527" w:rsidR="00EB7BF1" w:rsidRPr="00A679F4" w:rsidRDefault="00EB7BF1" w:rsidP="00125254">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0E4C4F7" w14:textId="77777777" w:rsidR="00EB7BF1" w:rsidRPr="00A679F4" w:rsidRDefault="00EB7BF1" w:rsidP="00125254">
            <w:pPr>
              <w:keepNext/>
              <w:keepLines/>
              <w:contextualSpacing/>
              <w:jc w:val="both"/>
              <w:rPr>
                <w:rFonts w:ascii="Tahoma" w:hAnsi="Tahoma" w:cs="Tahoma"/>
                <w:b/>
              </w:rPr>
            </w:pPr>
          </w:p>
        </w:tc>
      </w:tr>
    </w:tbl>
    <w:p w14:paraId="5B8477F7" w14:textId="0F6F7BF9" w:rsidR="003526FE" w:rsidRPr="00210F37" w:rsidRDefault="00210F37" w:rsidP="00125254">
      <w:pPr>
        <w:keepNext/>
        <w:keepLines/>
        <w:contextualSpacing/>
        <w:jc w:val="both"/>
        <w:rPr>
          <w:rFonts w:ascii="Tahoma" w:hAnsi="Tahoma" w:cs="Tahoma"/>
          <w:b/>
          <w:i/>
          <w:iCs/>
          <w:sz w:val="18"/>
          <w:szCs w:val="18"/>
        </w:rPr>
      </w:pPr>
      <w:r w:rsidRPr="00210F37">
        <w:rPr>
          <w:rFonts w:ascii="Tahoma" w:hAnsi="Tahoma" w:cs="Tahoma"/>
          <w:b/>
          <w:i/>
          <w:iCs/>
          <w:sz w:val="18"/>
          <w:szCs w:val="18"/>
        </w:rPr>
        <w:t>*</w:t>
      </w:r>
      <w:r w:rsidRPr="00210F37">
        <w:rPr>
          <w:rFonts w:ascii="Tahoma" w:hAnsi="Tahoma" w:cs="Tahoma"/>
          <w:i/>
          <w:iCs/>
          <w:sz w:val="18"/>
          <w:szCs w:val="18"/>
        </w:rPr>
        <w:t xml:space="preserve"> Oziroma davčna številka za druge pravne osebe, ki niso vpisane v poslovnem registru.</w:t>
      </w:r>
    </w:p>
    <w:p w14:paraId="03FB29CF" w14:textId="77777777" w:rsidR="003526FE" w:rsidRPr="00A679F4" w:rsidRDefault="003526FE" w:rsidP="00125254">
      <w:pPr>
        <w:keepNext/>
        <w:keepLines/>
        <w:contextualSpacing/>
        <w:jc w:val="both"/>
        <w:rPr>
          <w:rFonts w:ascii="Tahoma" w:hAnsi="Tahoma" w:cs="Tahoma"/>
          <w:b/>
        </w:rPr>
      </w:pPr>
    </w:p>
    <w:p w14:paraId="557F8CF7" w14:textId="77777777" w:rsidR="003526FE" w:rsidRPr="00A679F4" w:rsidRDefault="003526FE" w:rsidP="00125254">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p w14:paraId="194FC45D" w14:textId="77777777" w:rsidR="003526FE" w:rsidRPr="00A679F4" w:rsidRDefault="003526FE" w:rsidP="00125254">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38"/>
        <w:gridCol w:w="2078"/>
        <w:gridCol w:w="1535"/>
        <w:gridCol w:w="1536"/>
        <w:gridCol w:w="1468"/>
      </w:tblGrid>
      <w:tr w:rsidR="004D265A" w:rsidRPr="00A679F4" w14:paraId="45339BB2" w14:textId="6A93770E" w:rsidTr="004D265A">
        <w:tc>
          <w:tcPr>
            <w:tcW w:w="531" w:type="dxa"/>
            <w:tcBorders>
              <w:top w:val="single" w:sz="4" w:space="0" w:color="auto"/>
              <w:left w:val="single" w:sz="4" w:space="0" w:color="auto"/>
              <w:bottom w:val="single" w:sz="4" w:space="0" w:color="auto"/>
              <w:right w:val="single" w:sz="4" w:space="0" w:color="auto"/>
            </w:tcBorders>
            <w:hideMark/>
          </w:tcPr>
          <w:p w14:paraId="242CD517"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lastRenderedPageBreak/>
              <w:t>Št.</w:t>
            </w:r>
          </w:p>
        </w:tc>
        <w:tc>
          <w:tcPr>
            <w:tcW w:w="2338" w:type="dxa"/>
            <w:tcBorders>
              <w:top w:val="single" w:sz="4" w:space="0" w:color="auto"/>
              <w:left w:val="single" w:sz="4" w:space="0" w:color="auto"/>
              <w:bottom w:val="single" w:sz="4" w:space="0" w:color="auto"/>
              <w:right w:val="single" w:sz="4" w:space="0" w:color="auto"/>
            </w:tcBorders>
            <w:hideMark/>
          </w:tcPr>
          <w:p w14:paraId="66F79AC3"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43F908A6" w14:textId="2DBA68C0" w:rsidR="004D265A" w:rsidRPr="00A679F4" w:rsidRDefault="004D265A" w:rsidP="00125254">
            <w:pPr>
              <w:keepNext/>
              <w:keepLines/>
              <w:contextualSpacing/>
              <w:jc w:val="both"/>
              <w:rPr>
                <w:rFonts w:ascii="Tahoma" w:hAnsi="Tahoma" w:cs="Tahoma"/>
                <w:b/>
              </w:rPr>
            </w:pPr>
            <w:r w:rsidRPr="00A679F4">
              <w:rPr>
                <w:rFonts w:ascii="Tahoma" w:hAnsi="Tahoma" w:cs="Tahoma"/>
                <w:b/>
              </w:rPr>
              <w:t xml:space="preserve">Naslov stalnega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43CDB207"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6294E270" w14:textId="4506360F" w:rsidR="004D265A" w:rsidRPr="00A679F4" w:rsidRDefault="004D265A" w:rsidP="00125254">
            <w:pPr>
              <w:keepNext/>
              <w:keepLines/>
              <w:contextualSpacing/>
              <w:jc w:val="both"/>
              <w:rPr>
                <w:rFonts w:ascii="Tahoma" w:hAnsi="Tahoma" w:cs="Tahoma"/>
                <w:b/>
              </w:rPr>
            </w:pPr>
            <w:r>
              <w:rPr>
                <w:rFonts w:ascii="Tahoma" w:hAnsi="Tahoma"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364B339F" w14:textId="79B993E3" w:rsidR="004D265A" w:rsidRDefault="004D265A" w:rsidP="00125254">
            <w:pPr>
              <w:keepNext/>
              <w:keepLines/>
              <w:contextualSpacing/>
              <w:jc w:val="both"/>
              <w:rPr>
                <w:rFonts w:ascii="Tahoma" w:hAnsi="Tahoma" w:cs="Tahoma"/>
                <w:b/>
              </w:rPr>
            </w:pPr>
            <w:r>
              <w:rPr>
                <w:rFonts w:ascii="Tahoma" w:hAnsi="Tahoma" w:cs="Tahoma"/>
                <w:b/>
              </w:rPr>
              <w:t>Če DA, navedite nosilca tihe družbe</w:t>
            </w:r>
          </w:p>
        </w:tc>
      </w:tr>
      <w:tr w:rsidR="004D265A" w:rsidRPr="00A679F4" w14:paraId="0510EE7A" w14:textId="7E0824F0" w:rsidTr="004D265A">
        <w:tc>
          <w:tcPr>
            <w:tcW w:w="531" w:type="dxa"/>
            <w:tcBorders>
              <w:top w:val="single" w:sz="4" w:space="0" w:color="auto"/>
              <w:left w:val="single" w:sz="4" w:space="0" w:color="auto"/>
              <w:bottom w:val="single" w:sz="4" w:space="0" w:color="auto"/>
              <w:right w:val="single" w:sz="4" w:space="0" w:color="auto"/>
            </w:tcBorders>
            <w:hideMark/>
          </w:tcPr>
          <w:p w14:paraId="67E8DDBE"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6B8FB94F" w14:textId="77777777" w:rsidR="004D265A" w:rsidRPr="00A679F4" w:rsidRDefault="004D265A" w:rsidP="00125254">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3C4EC23" w14:textId="77777777" w:rsidR="004D265A" w:rsidRPr="00A679F4" w:rsidRDefault="004D265A" w:rsidP="00125254">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4A3A580" w14:textId="77777777" w:rsidR="004D265A" w:rsidRPr="00A679F4" w:rsidRDefault="004D265A" w:rsidP="00125254">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4EC6A9A4" w14:textId="77777777" w:rsidR="004D265A" w:rsidRPr="00A679F4" w:rsidRDefault="004D265A" w:rsidP="00125254">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97E04A6" w14:textId="77777777" w:rsidR="004D265A" w:rsidRPr="00A679F4" w:rsidRDefault="004D265A" w:rsidP="00125254">
            <w:pPr>
              <w:keepNext/>
              <w:keepLines/>
              <w:contextualSpacing/>
              <w:jc w:val="both"/>
              <w:rPr>
                <w:rFonts w:ascii="Tahoma" w:hAnsi="Tahoma" w:cs="Tahoma"/>
                <w:b/>
              </w:rPr>
            </w:pPr>
          </w:p>
        </w:tc>
      </w:tr>
      <w:tr w:rsidR="004D265A" w:rsidRPr="00A679F4" w14:paraId="1364C944" w14:textId="128518B8" w:rsidTr="004D265A">
        <w:tc>
          <w:tcPr>
            <w:tcW w:w="531" w:type="dxa"/>
            <w:tcBorders>
              <w:top w:val="single" w:sz="4" w:space="0" w:color="auto"/>
              <w:left w:val="single" w:sz="4" w:space="0" w:color="auto"/>
              <w:bottom w:val="single" w:sz="4" w:space="0" w:color="auto"/>
              <w:right w:val="single" w:sz="4" w:space="0" w:color="auto"/>
            </w:tcBorders>
            <w:hideMark/>
          </w:tcPr>
          <w:p w14:paraId="75998307"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1D44930A" w14:textId="77777777" w:rsidR="004D265A" w:rsidRPr="00A679F4" w:rsidRDefault="004D265A" w:rsidP="00125254">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AC9A4E5" w14:textId="77777777" w:rsidR="004D265A" w:rsidRPr="00A679F4" w:rsidRDefault="004D265A" w:rsidP="00125254">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54C7E338" w14:textId="77777777" w:rsidR="004D265A" w:rsidRPr="00A679F4" w:rsidRDefault="004D265A" w:rsidP="00125254">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20FC6C0C" w14:textId="77777777" w:rsidR="004D265A" w:rsidRPr="00A679F4" w:rsidRDefault="004D265A" w:rsidP="00125254">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711F81A" w14:textId="77777777" w:rsidR="004D265A" w:rsidRPr="00A679F4" w:rsidRDefault="004D265A" w:rsidP="00125254">
            <w:pPr>
              <w:keepNext/>
              <w:keepLines/>
              <w:contextualSpacing/>
              <w:jc w:val="both"/>
              <w:rPr>
                <w:rFonts w:ascii="Tahoma" w:hAnsi="Tahoma" w:cs="Tahoma"/>
                <w:b/>
              </w:rPr>
            </w:pPr>
          </w:p>
        </w:tc>
      </w:tr>
      <w:tr w:rsidR="004D265A" w:rsidRPr="00A679F4" w14:paraId="26A64072" w14:textId="2767CC32" w:rsidTr="004D265A">
        <w:tc>
          <w:tcPr>
            <w:tcW w:w="531" w:type="dxa"/>
            <w:tcBorders>
              <w:top w:val="single" w:sz="4" w:space="0" w:color="auto"/>
              <w:left w:val="single" w:sz="4" w:space="0" w:color="auto"/>
              <w:bottom w:val="single" w:sz="4" w:space="0" w:color="auto"/>
              <w:right w:val="single" w:sz="4" w:space="0" w:color="auto"/>
            </w:tcBorders>
            <w:hideMark/>
          </w:tcPr>
          <w:p w14:paraId="1C89FB17"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74725C79" w14:textId="77777777" w:rsidR="004D265A" w:rsidRPr="00A679F4" w:rsidRDefault="004D265A" w:rsidP="00125254">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25273DC" w14:textId="77777777" w:rsidR="004D265A" w:rsidRPr="00A679F4" w:rsidRDefault="004D265A" w:rsidP="00125254">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03399F7" w14:textId="77777777" w:rsidR="004D265A" w:rsidRPr="00A679F4" w:rsidRDefault="004D265A" w:rsidP="00125254">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D79C3ED" w14:textId="77777777" w:rsidR="004D265A" w:rsidRPr="00A679F4" w:rsidRDefault="004D265A" w:rsidP="00125254">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54117055" w14:textId="77777777" w:rsidR="004D265A" w:rsidRPr="00A679F4" w:rsidRDefault="004D265A" w:rsidP="00125254">
            <w:pPr>
              <w:keepNext/>
              <w:keepLines/>
              <w:contextualSpacing/>
              <w:jc w:val="both"/>
              <w:rPr>
                <w:rFonts w:ascii="Tahoma" w:hAnsi="Tahoma" w:cs="Tahoma"/>
                <w:b/>
              </w:rPr>
            </w:pPr>
          </w:p>
        </w:tc>
      </w:tr>
      <w:tr w:rsidR="004D265A" w:rsidRPr="00A679F4" w14:paraId="1F9665C3" w14:textId="3C0F425F" w:rsidTr="004D265A">
        <w:tc>
          <w:tcPr>
            <w:tcW w:w="531" w:type="dxa"/>
            <w:tcBorders>
              <w:top w:val="single" w:sz="4" w:space="0" w:color="auto"/>
              <w:left w:val="single" w:sz="4" w:space="0" w:color="auto"/>
              <w:bottom w:val="single" w:sz="4" w:space="0" w:color="auto"/>
              <w:right w:val="single" w:sz="4" w:space="0" w:color="auto"/>
            </w:tcBorders>
            <w:hideMark/>
          </w:tcPr>
          <w:p w14:paraId="5303133B"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4.</w:t>
            </w:r>
          </w:p>
        </w:tc>
        <w:tc>
          <w:tcPr>
            <w:tcW w:w="2338" w:type="dxa"/>
            <w:tcBorders>
              <w:top w:val="single" w:sz="4" w:space="0" w:color="auto"/>
              <w:left w:val="single" w:sz="4" w:space="0" w:color="auto"/>
              <w:bottom w:val="single" w:sz="4" w:space="0" w:color="auto"/>
              <w:right w:val="single" w:sz="4" w:space="0" w:color="auto"/>
            </w:tcBorders>
          </w:tcPr>
          <w:p w14:paraId="380592A7" w14:textId="77777777" w:rsidR="004D265A" w:rsidRPr="00A679F4" w:rsidRDefault="004D265A" w:rsidP="00125254">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8D7F0CD" w14:textId="77777777" w:rsidR="004D265A" w:rsidRPr="00A679F4" w:rsidRDefault="004D265A" w:rsidP="00125254">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F3DC40A" w14:textId="77777777" w:rsidR="004D265A" w:rsidRPr="00A679F4" w:rsidRDefault="004D265A" w:rsidP="00125254">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05A22D92" w14:textId="77777777" w:rsidR="004D265A" w:rsidRPr="00A679F4" w:rsidRDefault="004D265A" w:rsidP="00125254">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30721A05" w14:textId="77777777" w:rsidR="004D265A" w:rsidRPr="00A679F4" w:rsidRDefault="004D265A" w:rsidP="00125254">
            <w:pPr>
              <w:keepNext/>
              <w:keepLines/>
              <w:contextualSpacing/>
              <w:jc w:val="both"/>
              <w:rPr>
                <w:rFonts w:ascii="Tahoma" w:hAnsi="Tahoma" w:cs="Tahoma"/>
                <w:b/>
              </w:rPr>
            </w:pPr>
          </w:p>
        </w:tc>
      </w:tr>
      <w:tr w:rsidR="004D265A" w:rsidRPr="00A679F4" w14:paraId="2929459D" w14:textId="245CEDB0" w:rsidTr="004D265A">
        <w:tc>
          <w:tcPr>
            <w:tcW w:w="531" w:type="dxa"/>
            <w:tcBorders>
              <w:top w:val="single" w:sz="4" w:space="0" w:color="auto"/>
              <w:left w:val="single" w:sz="4" w:space="0" w:color="auto"/>
              <w:bottom w:val="single" w:sz="4" w:space="0" w:color="auto"/>
              <w:right w:val="single" w:sz="4" w:space="0" w:color="auto"/>
            </w:tcBorders>
            <w:hideMark/>
          </w:tcPr>
          <w:p w14:paraId="67CAB12B"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5.</w:t>
            </w:r>
          </w:p>
        </w:tc>
        <w:tc>
          <w:tcPr>
            <w:tcW w:w="2338" w:type="dxa"/>
            <w:tcBorders>
              <w:top w:val="single" w:sz="4" w:space="0" w:color="auto"/>
              <w:left w:val="single" w:sz="4" w:space="0" w:color="auto"/>
              <w:bottom w:val="single" w:sz="4" w:space="0" w:color="auto"/>
              <w:right w:val="single" w:sz="4" w:space="0" w:color="auto"/>
            </w:tcBorders>
          </w:tcPr>
          <w:p w14:paraId="65FBBBD3" w14:textId="77777777" w:rsidR="004D265A" w:rsidRPr="00A679F4" w:rsidRDefault="004D265A" w:rsidP="00125254">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5617B80" w14:textId="77777777" w:rsidR="004D265A" w:rsidRPr="00A679F4" w:rsidRDefault="004D265A" w:rsidP="00125254">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07CB9BEB" w14:textId="77777777" w:rsidR="004D265A" w:rsidRPr="00A679F4" w:rsidRDefault="004D265A" w:rsidP="00125254">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508A9167" w14:textId="77777777" w:rsidR="004D265A" w:rsidRPr="00A679F4" w:rsidRDefault="004D265A" w:rsidP="00125254">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C173170" w14:textId="77777777" w:rsidR="004D265A" w:rsidRPr="00A679F4" w:rsidRDefault="004D265A" w:rsidP="00125254">
            <w:pPr>
              <w:keepNext/>
              <w:keepLines/>
              <w:contextualSpacing/>
              <w:jc w:val="both"/>
              <w:rPr>
                <w:rFonts w:ascii="Tahoma" w:hAnsi="Tahoma" w:cs="Tahoma"/>
                <w:b/>
              </w:rPr>
            </w:pPr>
          </w:p>
        </w:tc>
      </w:tr>
      <w:tr w:rsidR="004D265A" w:rsidRPr="00A679F4" w14:paraId="1036E737" w14:textId="40D04784" w:rsidTr="004D265A">
        <w:tc>
          <w:tcPr>
            <w:tcW w:w="531" w:type="dxa"/>
            <w:tcBorders>
              <w:top w:val="single" w:sz="4" w:space="0" w:color="auto"/>
              <w:left w:val="single" w:sz="4" w:space="0" w:color="auto"/>
              <w:bottom w:val="single" w:sz="4" w:space="0" w:color="auto"/>
              <w:right w:val="single" w:sz="4" w:space="0" w:color="auto"/>
            </w:tcBorders>
            <w:hideMark/>
          </w:tcPr>
          <w:p w14:paraId="2F605733" w14:textId="77777777" w:rsidR="004D265A" w:rsidRPr="00A679F4" w:rsidRDefault="004D265A" w:rsidP="00125254">
            <w:pPr>
              <w:keepNext/>
              <w:keepLines/>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1DFE1E17" w14:textId="77777777" w:rsidR="004D265A" w:rsidRPr="00A679F4" w:rsidRDefault="004D265A" w:rsidP="00125254">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38D514AC" w14:textId="77777777" w:rsidR="004D265A" w:rsidRPr="00A679F4" w:rsidRDefault="004D265A" w:rsidP="00125254">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6186ECCA" w14:textId="77777777" w:rsidR="004D265A" w:rsidRPr="00A679F4" w:rsidRDefault="004D265A" w:rsidP="00125254">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33C6EEB" w14:textId="77777777" w:rsidR="004D265A" w:rsidRPr="00A679F4" w:rsidRDefault="004D265A" w:rsidP="00125254">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15464C7" w14:textId="77777777" w:rsidR="004D265A" w:rsidRPr="00A679F4" w:rsidRDefault="004D265A" w:rsidP="00125254">
            <w:pPr>
              <w:keepNext/>
              <w:keepLines/>
              <w:contextualSpacing/>
              <w:jc w:val="both"/>
              <w:rPr>
                <w:rFonts w:ascii="Tahoma" w:hAnsi="Tahoma" w:cs="Tahoma"/>
                <w:b/>
              </w:rPr>
            </w:pPr>
          </w:p>
        </w:tc>
      </w:tr>
    </w:tbl>
    <w:p w14:paraId="2550D6B0" w14:textId="77777777" w:rsidR="003526FE" w:rsidRPr="00A679F4" w:rsidRDefault="003526FE" w:rsidP="00125254">
      <w:pPr>
        <w:keepNext/>
        <w:keepLines/>
        <w:contextualSpacing/>
        <w:jc w:val="both"/>
        <w:rPr>
          <w:rFonts w:ascii="Tahoma" w:hAnsi="Tahoma" w:cs="Tahoma"/>
          <w:b/>
        </w:rPr>
      </w:pPr>
    </w:p>
    <w:p w14:paraId="6F77D245" w14:textId="77777777" w:rsidR="003526FE" w:rsidRPr="00A679F4" w:rsidRDefault="003526FE" w:rsidP="00125254">
      <w:pPr>
        <w:keepNext/>
        <w:keepLines/>
        <w:contextualSpacing/>
        <w:jc w:val="both"/>
        <w:rPr>
          <w:rFonts w:ascii="Tahoma" w:hAnsi="Tahoma" w:cs="Tahoma"/>
          <w:b/>
        </w:rPr>
      </w:pPr>
    </w:p>
    <w:p w14:paraId="62CA95E1" w14:textId="33B1E08A" w:rsidR="003526FE" w:rsidRPr="00A679F4" w:rsidRDefault="003526FE" w:rsidP="00125254">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w:t>
      </w:r>
      <w:r w:rsidR="004D265A">
        <w:rPr>
          <w:rFonts w:ascii="Tahoma" w:hAnsi="Tahoma" w:cs="Tahoma"/>
        </w:rPr>
        <w:t>gospodarskim subjektom</w:t>
      </w:r>
      <w:r w:rsidRPr="00A679F4">
        <w:rPr>
          <w:rFonts w:ascii="Tahoma" w:hAnsi="Tahoma" w:cs="Tahoma"/>
        </w:rPr>
        <w:t>, naslednji gospodarski subjekti:</w:t>
      </w:r>
    </w:p>
    <w:p w14:paraId="10E4B979" w14:textId="77777777" w:rsidR="003526FE" w:rsidRPr="00A679F4" w:rsidRDefault="003526FE" w:rsidP="00125254">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A0305C" w:rsidRPr="00A679F4" w14:paraId="688BAFC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353F175C"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506FF173" w14:textId="77777777" w:rsidR="00A0305C" w:rsidRPr="00A679F4" w:rsidRDefault="00A0305C" w:rsidP="00125254">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718E9820"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066EEB2E" w14:textId="06F8467C" w:rsidR="00A0305C" w:rsidRPr="00A679F4" w:rsidRDefault="00A0305C" w:rsidP="00125254">
            <w:pPr>
              <w:keepNext/>
              <w:keepLines/>
              <w:contextualSpacing/>
              <w:jc w:val="both"/>
              <w:rPr>
                <w:rFonts w:ascii="Tahoma" w:hAnsi="Tahoma" w:cs="Tahoma"/>
                <w:b/>
              </w:rPr>
            </w:pPr>
            <w:r>
              <w:rPr>
                <w:rFonts w:ascii="Tahoma" w:hAnsi="Tahoma" w:cs="Tahoma"/>
                <w:b/>
              </w:rPr>
              <w:t>Matična številka</w:t>
            </w:r>
            <w:r w:rsidR="00210F37">
              <w:t>*</w:t>
            </w:r>
          </w:p>
        </w:tc>
        <w:tc>
          <w:tcPr>
            <w:tcW w:w="1291" w:type="dxa"/>
            <w:tcBorders>
              <w:top w:val="single" w:sz="4" w:space="0" w:color="auto"/>
              <w:left w:val="single" w:sz="4" w:space="0" w:color="auto"/>
              <w:bottom w:val="single" w:sz="4" w:space="0" w:color="auto"/>
              <w:right w:val="single" w:sz="4" w:space="0" w:color="auto"/>
            </w:tcBorders>
            <w:hideMark/>
          </w:tcPr>
          <w:p w14:paraId="6840F862"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1F85BC0B" w14:textId="77777777" w:rsidR="00A0305C" w:rsidRPr="00A679F4" w:rsidRDefault="00A0305C" w:rsidP="00125254">
            <w:pPr>
              <w:keepNext/>
              <w:keepLines/>
              <w:contextualSpacing/>
              <w:jc w:val="both"/>
              <w:rPr>
                <w:rFonts w:ascii="Tahoma" w:hAnsi="Tahoma" w:cs="Tahoma"/>
                <w:b/>
              </w:rPr>
            </w:pPr>
            <w:r>
              <w:rPr>
                <w:rFonts w:ascii="Tahoma" w:hAnsi="Tahoma" w:cs="Tahoma"/>
                <w:b/>
              </w:rPr>
              <w:t>Pravna oseba je hkrati nosilec tihe družbe (DA / NE)</w:t>
            </w:r>
          </w:p>
        </w:tc>
      </w:tr>
      <w:tr w:rsidR="00A0305C" w:rsidRPr="00A679F4" w14:paraId="19685D2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1E492C8"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8DFE2CA" w14:textId="77777777" w:rsidR="00A0305C" w:rsidRPr="00A679F4" w:rsidRDefault="00A0305C"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00C3AF2" w14:textId="77777777" w:rsidR="00A0305C" w:rsidRPr="00A679F4" w:rsidRDefault="00A0305C"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03E2E69" w14:textId="77777777" w:rsidR="00A0305C" w:rsidRPr="00A679F4" w:rsidRDefault="00A0305C" w:rsidP="00125254">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C87131C" w14:textId="77777777" w:rsidR="00A0305C" w:rsidRPr="00A679F4" w:rsidRDefault="00A0305C" w:rsidP="00125254">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4F51662" w14:textId="77777777" w:rsidR="00A0305C" w:rsidRPr="00A679F4" w:rsidRDefault="00A0305C" w:rsidP="00125254">
            <w:pPr>
              <w:keepNext/>
              <w:keepLines/>
              <w:contextualSpacing/>
              <w:jc w:val="both"/>
              <w:rPr>
                <w:rFonts w:ascii="Tahoma" w:hAnsi="Tahoma" w:cs="Tahoma"/>
                <w:b/>
              </w:rPr>
            </w:pPr>
          </w:p>
        </w:tc>
      </w:tr>
      <w:tr w:rsidR="00A0305C" w:rsidRPr="00A679F4" w14:paraId="2446300C"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3CB94A9"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44130743" w14:textId="77777777" w:rsidR="00A0305C" w:rsidRPr="00A679F4" w:rsidRDefault="00A0305C"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290A7673" w14:textId="77777777" w:rsidR="00A0305C" w:rsidRPr="00A679F4" w:rsidRDefault="00A0305C"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16EDCD7" w14:textId="77777777" w:rsidR="00A0305C" w:rsidRPr="00A679F4" w:rsidRDefault="00A0305C" w:rsidP="00125254">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51AED62" w14:textId="77777777" w:rsidR="00A0305C" w:rsidRPr="00A679F4" w:rsidRDefault="00A0305C" w:rsidP="00125254">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511BB2A" w14:textId="77777777" w:rsidR="00A0305C" w:rsidRPr="00A679F4" w:rsidRDefault="00A0305C" w:rsidP="00125254">
            <w:pPr>
              <w:keepNext/>
              <w:keepLines/>
              <w:contextualSpacing/>
              <w:jc w:val="both"/>
              <w:rPr>
                <w:rFonts w:ascii="Tahoma" w:hAnsi="Tahoma" w:cs="Tahoma"/>
                <w:b/>
              </w:rPr>
            </w:pPr>
          </w:p>
        </w:tc>
      </w:tr>
      <w:tr w:rsidR="00A0305C" w:rsidRPr="00A679F4" w14:paraId="5F3D5EA5"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33AE0484"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35F012B9" w14:textId="77777777" w:rsidR="00A0305C" w:rsidRPr="00A679F4" w:rsidRDefault="00A0305C"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60B03B8" w14:textId="77777777" w:rsidR="00A0305C" w:rsidRPr="00A679F4" w:rsidRDefault="00A0305C"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F9A92BD" w14:textId="77777777" w:rsidR="00A0305C" w:rsidRPr="00A679F4" w:rsidRDefault="00A0305C" w:rsidP="00125254">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7FC6840" w14:textId="77777777" w:rsidR="00A0305C" w:rsidRPr="00A679F4" w:rsidRDefault="00A0305C" w:rsidP="00125254">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9384860" w14:textId="77777777" w:rsidR="00A0305C" w:rsidRPr="00A679F4" w:rsidRDefault="00A0305C" w:rsidP="00125254">
            <w:pPr>
              <w:keepNext/>
              <w:keepLines/>
              <w:contextualSpacing/>
              <w:jc w:val="both"/>
              <w:rPr>
                <w:rFonts w:ascii="Tahoma" w:hAnsi="Tahoma" w:cs="Tahoma"/>
                <w:b/>
              </w:rPr>
            </w:pPr>
          </w:p>
        </w:tc>
      </w:tr>
      <w:tr w:rsidR="00A0305C" w:rsidRPr="00A679F4" w14:paraId="069832A6"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064BCA1"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43A53A6A" w14:textId="77777777" w:rsidR="00A0305C" w:rsidRPr="00A679F4" w:rsidRDefault="00A0305C"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34BECAC0" w14:textId="77777777" w:rsidR="00A0305C" w:rsidRPr="00A679F4" w:rsidRDefault="00A0305C"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6750437" w14:textId="77777777" w:rsidR="00A0305C" w:rsidRPr="00A679F4" w:rsidRDefault="00A0305C" w:rsidP="00125254">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22F6B01" w14:textId="77777777" w:rsidR="00A0305C" w:rsidRPr="00A679F4" w:rsidRDefault="00A0305C" w:rsidP="00125254">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028C19C" w14:textId="77777777" w:rsidR="00A0305C" w:rsidRPr="00A679F4" w:rsidRDefault="00A0305C" w:rsidP="00125254">
            <w:pPr>
              <w:keepNext/>
              <w:keepLines/>
              <w:contextualSpacing/>
              <w:jc w:val="both"/>
              <w:rPr>
                <w:rFonts w:ascii="Tahoma" w:hAnsi="Tahoma" w:cs="Tahoma"/>
                <w:b/>
              </w:rPr>
            </w:pPr>
          </w:p>
        </w:tc>
      </w:tr>
      <w:tr w:rsidR="00A0305C" w:rsidRPr="00A679F4" w14:paraId="61D0720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17DBCDE5"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6767785" w14:textId="77777777" w:rsidR="00A0305C" w:rsidRPr="00A679F4" w:rsidRDefault="00A0305C"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9D42565" w14:textId="77777777" w:rsidR="00A0305C" w:rsidRPr="00A679F4" w:rsidRDefault="00A0305C"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AAB8C1B" w14:textId="77777777" w:rsidR="00A0305C" w:rsidRPr="00A679F4" w:rsidRDefault="00A0305C" w:rsidP="00125254">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22A974F" w14:textId="77777777" w:rsidR="00A0305C" w:rsidRPr="00A679F4" w:rsidRDefault="00A0305C" w:rsidP="00125254">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66FBB80B" w14:textId="77777777" w:rsidR="00A0305C" w:rsidRPr="00A679F4" w:rsidRDefault="00A0305C" w:rsidP="00125254">
            <w:pPr>
              <w:keepNext/>
              <w:keepLines/>
              <w:contextualSpacing/>
              <w:jc w:val="both"/>
              <w:rPr>
                <w:rFonts w:ascii="Tahoma" w:hAnsi="Tahoma" w:cs="Tahoma"/>
                <w:b/>
              </w:rPr>
            </w:pPr>
          </w:p>
        </w:tc>
      </w:tr>
      <w:tr w:rsidR="00A0305C" w:rsidRPr="00A679F4" w14:paraId="706FE17D"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14B49127" w14:textId="77777777" w:rsidR="00A0305C" w:rsidRPr="00A679F4" w:rsidRDefault="00A0305C" w:rsidP="00125254">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6E3147A0" w14:textId="77777777" w:rsidR="00A0305C" w:rsidRPr="00A679F4" w:rsidRDefault="00A0305C" w:rsidP="00125254">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395C9BF" w14:textId="77777777" w:rsidR="00A0305C" w:rsidRPr="00A679F4" w:rsidRDefault="00A0305C" w:rsidP="00125254">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46991B5" w14:textId="77777777" w:rsidR="00A0305C" w:rsidRPr="00A679F4" w:rsidRDefault="00A0305C" w:rsidP="00125254">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107A731" w14:textId="77777777" w:rsidR="00A0305C" w:rsidRPr="00A679F4" w:rsidRDefault="00A0305C" w:rsidP="00125254">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DA5E5DB" w14:textId="77777777" w:rsidR="00A0305C" w:rsidRPr="00A679F4" w:rsidRDefault="00A0305C" w:rsidP="00125254">
            <w:pPr>
              <w:keepNext/>
              <w:keepLines/>
              <w:contextualSpacing/>
              <w:jc w:val="both"/>
              <w:rPr>
                <w:rFonts w:ascii="Tahoma" w:hAnsi="Tahoma" w:cs="Tahoma"/>
                <w:b/>
              </w:rPr>
            </w:pPr>
          </w:p>
        </w:tc>
      </w:tr>
    </w:tbl>
    <w:p w14:paraId="26901AE5" w14:textId="77777777" w:rsidR="00210F37" w:rsidRPr="00210F37" w:rsidRDefault="00210F37" w:rsidP="00125254">
      <w:pPr>
        <w:keepNext/>
        <w:keepLines/>
        <w:contextualSpacing/>
        <w:jc w:val="both"/>
        <w:rPr>
          <w:rFonts w:ascii="Tahoma" w:hAnsi="Tahoma" w:cs="Tahoma"/>
          <w:b/>
          <w:i/>
          <w:iCs/>
          <w:sz w:val="18"/>
          <w:szCs w:val="18"/>
        </w:rPr>
      </w:pPr>
      <w:r w:rsidRPr="00210F37">
        <w:rPr>
          <w:rFonts w:ascii="Tahoma" w:hAnsi="Tahoma" w:cs="Tahoma"/>
          <w:b/>
          <w:i/>
          <w:iCs/>
          <w:sz w:val="18"/>
          <w:szCs w:val="18"/>
        </w:rPr>
        <w:t>*</w:t>
      </w:r>
      <w:r w:rsidRPr="00210F37">
        <w:rPr>
          <w:rFonts w:ascii="Tahoma" w:hAnsi="Tahoma" w:cs="Tahoma"/>
          <w:i/>
          <w:iCs/>
          <w:sz w:val="18"/>
          <w:szCs w:val="18"/>
        </w:rPr>
        <w:t xml:space="preserve"> Oziroma davčna številka za druge pravne osebe, ki niso vpisane v poslovnem registru.</w:t>
      </w:r>
    </w:p>
    <w:p w14:paraId="1B1817CE" w14:textId="77777777" w:rsidR="003526FE" w:rsidRPr="00A679F4" w:rsidRDefault="003526FE" w:rsidP="00125254">
      <w:pPr>
        <w:keepNext/>
        <w:keepLines/>
        <w:contextualSpacing/>
        <w:jc w:val="both"/>
        <w:rPr>
          <w:rFonts w:ascii="Tahoma" w:hAnsi="Tahoma" w:cs="Tahoma"/>
        </w:rPr>
      </w:pPr>
    </w:p>
    <w:p w14:paraId="0655F735" w14:textId="77777777" w:rsidR="003526FE" w:rsidRPr="00A679F4" w:rsidRDefault="003526FE" w:rsidP="00125254">
      <w:pPr>
        <w:keepNext/>
        <w:keepLines/>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F956AA" w14:textId="77777777" w:rsidR="003526FE" w:rsidRPr="00A679F4" w:rsidRDefault="003526FE" w:rsidP="00125254">
      <w:pPr>
        <w:keepNext/>
        <w:keepLines/>
        <w:contextualSpacing/>
        <w:jc w:val="both"/>
        <w:rPr>
          <w:rFonts w:ascii="Tahoma" w:hAnsi="Tahoma" w:cs="Tahoma"/>
        </w:rPr>
      </w:pPr>
    </w:p>
    <w:p w14:paraId="3A7E8A41" w14:textId="22AC13AC" w:rsidR="003526FE" w:rsidRPr="00A679F4" w:rsidRDefault="003526FE" w:rsidP="00125254">
      <w:pPr>
        <w:keepNext/>
        <w:keepLines/>
        <w:contextualSpacing/>
        <w:jc w:val="both"/>
        <w:rPr>
          <w:rFonts w:ascii="Tahoma" w:hAnsi="Tahoma" w:cs="Tahoma"/>
        </w:rPr>
      </w:pPr>
      <w:r w:rsidRPr="00A679F4">
        <w:rPr>
          <w:rFonts w:ascii="Tahoma" w:hAnsi="Tahoma" w:cs="Tahoma"/>
        </w:rPr>
        <w:t xml:space="preserve">S podpisom te izjave jamčim za točnost in resničnost podatkov ter se zavedam, da je </w:t>
      </w:r>
      <w:r w:rsidR="004834A9">
        <w:rPr>
          <w:rFonts w:ascii="Tahoma" w:hAnsi="Tahoma" w:cs="Tahoma"/>
        </w:rPr>
        <w:t>okvirni sporazum</w:t>
      </w:r>
      <w:r w:rsidRPr="00A679F4">
        <w:rPr>
          <w:rFonts w:ascii="Tahoma" w:hAnsi="Tahoma" w:cs="Tahoma"/>
        </w:rPr>
        <w:t xml:space="preserve"> v primeru lažne izjave ali neresničnih podatkov o dejstvih v izjavi ničen. Zavezujem se, da bom naročnika obvestil o vsaki spremembi posredovanih podatkov.</w:t>
      </w:r>
    </w:p>
    <w:p w14:paraId="238AB8EE" w14:textId="77777777" w:rsidR="003526FE" w:rsidRPr="00A679F4" w:rsidRDefault="003526FE" w:rsidP="00125254">
      <w:pPr>
        <w:keepNext/>
        <w:keepLines/>
        <w:contextualSpacing/>
        <w:jc w:val="both"/>
        <w:rPr>
          <w:rFonts w:ascii="Tahoma" w:hAnsi="Tahoma" w:cs="Tahoma"/>
          <w:b/>
        </w:rPr>
      </w:pPr>
    </w:p>
    <w:p w14:paraId="1BE549B8" w14:textId="77777777" w:rsidR="003526FE" w:rsidRPr="00A679F4" w:rsidRDefault="003526FE" w:rsidP="00125254">
      <w:pPr>
        <w:keepNext/>
        <w:keepLines/>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4649E7B8" w14:textId="77777777" w:rsidR="003526FE" w:rsidRPr="00A679F4" w:rsidRDefault="003526FE" w:rsidP="00125254">
      <w:pPr>
        <w:keepNext/>
        <w:keepLines/>
        <w:contextualSpacing/>
        <w:jc w:val="both"/>
        <w:rPr>
          <w:rFonts w:ascii="Tahoma" w:hAnsi="Tahoma" w:cs="Tahoma"/>
          <w:b/>
        </w:rPr>
      </w:pPr>
    </w:p>
    <w:p w14:paraId="1C4B4973" w14:textId="77777777" w:rsidR="003526FE" w:rsidRPr="00A679F4" w:rsidRDefault="003526FE" w:rsidP="00125254">
      <w:pPr>
        <w:keepNext/>
        <w:keepLines/>
        <w:contextualSpacing/>
        <w:jc w:val="both"/>
        <w:rPr>
          <w:rFonts w:ascii="Tahoma" w:hAnsi="Tahoma" w:cs="Tahoma"/>
          <w:b/>
        </w:rPr>
      </w:pPr>
    </w:p>
    <w:p w14:paraId="2F8CFDCB" w14:textId="77777777" w:rsidR="003526FE" w:rsidRPr="00A679F4" w:rsidRDefault="003526FE" w:rsidP="00125254">
      <w:pPr>
        <w:keepNext/>
        <w:keepLines/>
        <w:contextualSpacing/>
        <w:jc w:val="both"/>
        <w:rPr>
          <w:rFonts w:ascii="Tahoma" w:hAnsi="Tahoma" w:cs="Tahoma"/>
          <w:b/>
        </w:rPr>
      </w:pPr>
      <w:r w:rsidRPr="00A679F4">
        <w:rPr>
          <w:rFonts w:ascii="Tahoma" w:hAnsi="Tahoma" w:cs="Tahoma"/>
          <w:b/>
        </w:rPr>
        <w:t>__________________________                                    _____________________________</w:t>
      </w:r>
    </w:p>
    <w:p w14:paraId="4EF12AFD" w14:textId="5FA43B34" w:rsidR="003526FE" w:rsidRPr="00A679F4" w:rsidRDefault="003526FE" w:rsidP="00125254">
      <w:pPr>
        <w:keepNext/>
        <w:keepLines/>
        <w:contextualSpacing/>
        <w:jc w:val="both"/>
        <w:rPr>
          <w:rFonts w:ascii="Tahoma" w:hAnsi="Tahoma" w:cs="Tahoma"/>
        </w:rPr>
      </w:pPr>
      <w:r w:rsidRPr="00A679F4">
        <w:rPr>
          <w:rFonts w:ascii="Tahoma" w:hAnsi="Tahoma" w:cs="Tahoma"/>
        </w:rPr>
        <w:t>(Kraj in datum)                                         Žig                      (</w:t>
      </w:r>
      <w:r w:rsidR="00210F37">
        <w:rPr>
          <w:rFonts w:ascii="Tahoma" w:hAnsi="Tahoma" w:cs="Tahoma"/>
        </w:rPr>
        <w:t xml:space="preserve">Ime in priimek ter podpis </w:t>
      </w:r>
      <w:r w:rsidRPr="00A679F4">
        <w:rPr>
          <w:rFonts w:ascii="Tahoma" w:hAnsi="Tahoma" w:cs="Tahoma"/>
        </w:rPr>
        <w:t xml:space="preserve"> </w:t>
      </w:r>
    </w:p>
    <w:p w14:paraId="150B0860" w14:textId="3A80342D" w:rsidR="003526FE" w:rsidRPr="00A679F4" w:rsidRDefault="003526FE" w:rsidP="00125254">
      <w:pPr>
        <w:keepNext/>
        <w:keepLines/>
        <w:contextualSpacing/>
        <w:jc w:val="both"/>
        <w:rPr>
          <w:rFonts w:ascii="Tahoma" w:hAnsi="Tahoma" w:cs="Tahoma"/>
        </w:rPr>
      </w:pPr>
      <w:r w:rsidRPr="00A679F4">
        <w:rPr>
          <w:rFonts w:ascii="Tahoma" w:hAnsi="Tahoma" w:cs="Tahoma"/>
        </w:rPr>
        <w:t xml:space="preserve">                                                                                               ponudnika</w:t>
      </w:r>
      <w:r w:rsidR="00210F37">
        <w:rPr>
          <w:rFonts w:ascii="Tahoma" w:hAnsi="Tahoma" w:cs="Tahoma"/>
        </w:rPr>
        <w:t xml:space="preserve"> </w:t>
      </w:r>
      <w:r w:rsidRPr="00A679F4">
        <w:rPr>
          <w:rFonts w:ascii="Tahoma" w:hAnsi="Tahoma" w:cs="Tahoma"/>
        </w:rPr>
        <w:t>/</w:t>
      </w:r>
      <w:r w:rsidR="00A0305C">
        <w:rPr>
          <w:rFonts w:ascii="Tahoma" w:hAnsi="Tahoma" w:cs="Tahoma"/>
        </w:rPr>
        <w:t>partnerja/</w:t>
      </w:r>
      <w:r w:rsidRPr="00A679F4">
        <w:rPr>
          <w:rFonts w:ascii="Tahoma" w:hAnsi="Tahoma" w:cs="Tahoma"/>
        </w:rPr>
        <w:t xml:space="preserve">podizvajalca) </w:t>
      </w:r>
    </w:p>
    <w:p w14:paraId="634D03E5" w14:textId="77777777" w:rsidR="003526FE" w:rsidRPr="00A679F4" w:rsidRDefault="003526FE" w:rsidP="00125254">
      <w:pPr>
        <w:keepNext/>
        <w:keepLines/>
        <w:tabs>
          <w:tab w:val="left" w:pos="284"/>
        </w:tabs>
        <w:contextualSpacing/>
        <w:jc w:val="both"/>
        <w:rPr>
          <w:rFonts w:ascii="Tahoma" w:hAnsi="Tahoma" w:cs="Tahoma"/>
        </w:rPr>
      </w:pPr>
    </w:p>
    <w:p w14:paraId="0B46CD2D" w14:textId="77777777" w:rsidR="003526FE" w:rsidRPr="00A679F4" w:rsidRDefault="003526FE" w:rsidP="00125254">
      <w:pPr>
        <w:keepNext/>
        <w:keepLines/>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3639F7F0" w14:textId="77777777" w:rsidR="003526FE" w:rsidRPr="00A679F4" w:rsidRDefault="003526FE" w:rsidP="00125254">
      <w:pPr>
        <w:keepNext/>
        <w:keepLines/>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 </w:t>
      </w:r>
      <w:r w:rsidRPr="00A679F4">
        <w:rPr>
          <w:rFonts w:ascii="Tahoma" w:hAnsi="Tahoma" w:cs="Tahoma"/>
          <w:b/>
          <w:i/>
          <w:iCs/>
          <w:sz w:val="18"/>
          <w:szCs w:val="22"/>
        </w:rPr>
        <w:t>ter</w:t>
      </w:r>
      <w:r w:rsidRPr="00A679F4">
        <w:rPr>
          <w:rFonts w:ascii="Tahoma" w:hAnsi="Tahoma" w:cs="Tahoma"/>
          <w:i/>
          <w:iCs/>
          <w:sz w:val="18"/>
          <w:szCs w:val="22"/>
        </w:rPr>
        <w:t xml:space="preserve"> vsi </w:t>
      </w:r>
      <w:r w:rsidRPr="00A679F4">
        <w:rPr>
          <w:rFonts w:ascii="Tahoma" w:hAnsi="Tahoma" w:cs="Tahoma"/>
          <w:i/>
          <w:iCs/>
          <w:sz w:val="18"/>
          <w:szCs w:val="22"/>
          <w:u w:val="single"/>
        </w:rPr>
        <w:t>podizvajalci</w:t>
      </w:r>
      <w:r w:rsidRPr="00A679F4">
        <w:rPr>
          <w:rFonts w:ascii="Tahoma" w:hAnsi="Tahoma" w:cs="Tahoma"/>
          <w:i/>
          <w:iCs/>
          <w:sz w:val="18"/>
          <w:szCs w:val="22"/>
        </w:rPr>
        <w:t xml:space="preserve"> (če ponudnik izvaja javno naročilo s podizvajalci) in morebitni </w:t>
      </w:r>
      <w:r w:rsidRPr="00A679F4">
        <w:rPr>
          <w:rFonts w:ascii="Tahoma" w:hAnsi="Tahoma" w:cs="Tahoma"/>
          <w:i/>
          <w:iCs/>
          <w:sz w:val="18"/>
          <w:szCs w:val="22"/>
          <w:u w:val="single"/>
        </w:rPr>
        <w:t>subjekti</w:t>
      </w:r>
      <w:r w:rsidRPr="00A679F4">
        <w:rPr>
          <w:rFonts w:ascii="Tahoma" w:hAnsi="Tahoma" w:cs="Tahoma"/>
          <w:i/>
          <w:iCs/>
          <w:sz w:val="18"/>
          <w:szCs w:val="22"/>
        </w:rPr>
        <w:t>, katerih zmogljivost uporablja ponudnik (v kolikor bo ponudnik uporabil zmogljivosti drugih subjektov za izvedbo javnega naročila).</w:t>
      </w:r>
    </w:p>
    <w:p w14:paraId="68E97BB1" w14:textId="7681EE96" w:rsidR="003526FE" w:rsidRPr="00A679F4" w:rsidRDefault="003526FE" w:rsidP="00125254">
      <w:pPr>
        <w:keepNext/>
        <w:keepLines/>
        <w:tabs>
          <w:tab w:val="left" w:pos="284"/>
        </w:tabs>
        <w:contextualSpacing/>
        <w:jc w:val="both"/>
        <w:rPr>
          <w:rFonts w:ascii="Tahoma" w:hAnsi="Tahoma" w:cs="Tahoma"/>
          <w:sz w:val="16"/>
          <w:szCs w:val="16"/>
        </w:rPr>
      </w:pPr>
    </w:p>
    <w:p w14:paraId="71AAEC0C" w14:textId="22822D5C" w:rsidR="00BC164E" w:rsidRPr="00A679F4" w:rsidRDefault="00BC164E" w:rsidP="00125254">
      <w:pPr>
        <w:keepNext/>
        <w:keepLines/>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7712DC43" w14:textId="77777777" w:rsidR="00BC164E" w:rsidRPr="00A679F4" w:rsidRDefault="00BC164E" w:rsidP="00125254">
      <w:pPr>
        <w:keepNext/>
        <w:keepLines/>
        <w:tabs>
          <w:tab w:val="left" w:pos="284"/>
        </w:tabs>
        <w:contextualSpacing/>
        <w:jc w:val="both"/>
        <w:rPr>
          <w:rFonts w:ascii="Tahoma" w:hAnsi="Tahoma" w:cs="Tahoma"/>
          <w:sz w:val="16"/>
          <w:szCs w:val="16"/>
        </w:rPr>
      </w:pPr>
    </w:p>
    <w:p w14:paraId="603B1668" w14:textId="2B59F051" w:rsidR="003526FE" w:rsidRPr="00A679F4" w:rsidRDefault="003526FE" w:rsidP="00125254">
      <w:pPr>
        <w:keepNext/>
        <w:keepLines/>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55D77D34" w14:textId="77777777" w:rsidR="003526FE" w:rsidRPr="00A679F4" w:rsidRDefault="003526FE" w:rsidP="00125254">
      <w:pPr>
        <w:keepNext/>
        <w:keepLines/>
        <w:contextualSpacing/>
        <w:jc w:val="both"/>
        <w:rPr>
          <w:rFonts w:ascii="Tahoma" w:hAnsi="Tahoma" w:cs="Tahoma"/>
          <w:b/>
          <w:i/>
          <w:sz w:val="22"/>
          <w:szCs w:val="22"/>
          <w:u w:val="single"/>
        </w:rPr>
      </w:pPr>
    </w:p>
    <w:p w14:paraId="1D5552F1" w14:textId="0FE20D39" w:rsidR="00C364E1" w:rsidRPr="00A679F4" w:rsidRDefault="00C364E1" w:rsidP="00125254">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sidR="00A0305C">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6D5BB819" w14:textId="77777777" w:rsidR="00C364E1" w:rsidRPr="00A679F4" w:rsidRDefault="00C364E1" w:rsidP="00125254">
      <w:pPr>
        <w:keepNext/>
        <w:keepLines/>
        <w:rPr>
          <w:rFonts w:ascii="Tahoma" w:hAnsi="Tahoma" w:cs="Tahoma"/>
          <w:bCs/>
          <w:i/>
          <w:sz w:val="18"/>
          <w:szCs w:val="18"/>
        </w:rPr>
      </w:pPr>
    </w:p>
    <w:p w14:paraId="72B27B09" w14:textId="77777777" w:rsidR="00C364E1" w:rsidRPr="00A679F4" w:rsidRDefault="00C364E1" w:rsidP="00125254">
      <w:pPr>
        <w:keepNext/>
        <w:keepLines/>
        <w:jc w:val="both"/>
        <w:rPr>
          <w:rFonts w:ascii="Tahoma" w:hAnsi="Tahoma" w:cs="Tahoma"/>
          <w:sz w:val="18"/>
          <w:szCs w:val="18"/>
        </w:rPr>
      </w:pPr>
      <w:r w:rsidRPr="00A679F4">
        <w:rPr>
          <w:rFonts w:ascii="Tahoma" w:hAnsi="Tahoma" w:cs="Tahoma"/>
          <w:bCs/>
          <w:i/>
          <w:sz w:val="18"/>
          <w:szCs w:val="18"/>
        </w:rPr>
        <w:lastRenderedPageBreak/>
        <w:t xml:space="preserve">* </w:t>
      </w:r>
      <w:r w:rsidRPr="00A679F4">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A679F4">
        <w:rPr>
          <w:rFonts w:ascii="Tahoma" w:hAnsi="Tahoma" w:cs="Tahoma"/>
          <w:sz w:val="18"/>
          <w:szCs w:val="18"/>
        </w:rPr>
        <w:t xml:space="preserve"> </w:t>
      </w:r>
    </w:p>
    <w:p w14:paraId="305EC342" w14:textId="77777777" w:rsidR="003526FE" w:rsidRPr="00A679F4" w:rsidRDefault="003526FE" w:rsidP="00125254">
      <w:pPr>
        <w:keepNext/>
        <w:keepLines/>
        <w:contextualSpacing/>
        <w:jc w:val="both"/>
        <w:rPr>
          <w:rFonts w:ascii="Tahoma" w:hAnsi="Tahoma" w:cs="Tahoma"/>
          <w:bCs/>
          <w:i/>
          <w:noProof/>
          <w:sz w:val="18"/>
          <w:szCs w:val="18"/>
        </w:rPr>
      </w:pPr>
    </w:p>
    <w:p w14:paraId="22ACBC75" w14:textId="0D929A34" w:rsidR="003526FE" w:rsidRPr="00A679F4" w:rsidRDefault="003526FE" w:rsidP="00125254">
      <w:pPr>
        <w:keepNext/>
        <w:keepLines/>
        <w:tabs>
          <w:tab w:val="left" w:pos="284"/>
        </w:tabs>
        <w:jc w:val="both"/>
        <w:rPr>
          <w:rFonts w:ascii="Tahoma" w:hAnsi="Tahoma" w:cs="Tahoma"/>
          <w:i/>
          <w:sz w:val="18"/>
          <w:szCs w:val="18"/>
        </w:rPr>
      </w:pPr>
      <w:r w:rsidRPr="00A679F4">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DC2A3D" w:rsidRPr="00112425" w14:paraId="0808026C" w14:textId="77777777" w:rsidTr="00890E69">
        <w:tc>
          <w:tcPr>
            <w:tcW w:w="7933" w:type="dxa"/>
            <w:tcBorders>
              <w:top w:val="single" w:sz="4" w:space="0" w:color="auto"/>
              <w:left w:val="single" w:sz="4" w:space="0" w:color="auto"/>
              <w:bottom w:val="single" w:sz="4" w:space="0" w:color="auto"/>
              <w:right w:val="single" w:sz="4" w:space="0" w:color="808080"/>
            </w:tcBorders>
          </w:tcPr>
          <w:p w14:paraId="10936022" w14:textId="77777777" w:rsidR="00DC2A3D" w:rsidRPr="00112425" w:rsidRDefault="00DC2A3D" w:rsidP="00125254">
            <w:pPr>
              <w:keepNext/>
              <w:keepLines/>
              <w:rPr>
                <w:rFonts w:ascii="Tahoma" w:hAnsi="Tahoma" w:cs="Tahoma"/>
              </w:rPr>
            </w:pPr>
            <w:r w:rsidRPr="00112425">
              <w:lastRenderedPageBreak/>
              <w:br w:type="page"/>
            </w:r>
            <w:r w:rsidRPr="00112425">
              <w:br w:type="page"/>
            </w:r>
            <w:r w:rsidRPr="00112425">
              <w:br w:type="page"/>
            </w:r>
            <w:r w:rsidRPr="00112425">
              <w:br w:type="page"/>
            </w:r>
            <w:r>
              <w:rPr>
                <w:rFonts w:ascii="Tahoma" w:hAnsi="Tahoma" w:cs="Tahoma"/>
              </w:rPr>
              <w:t xml:space="preserve">UDELEŽBA </w:t>
            </w:r>
            <w:r w:rsidRPr="00112425">
              <w:rPr>
                <w:rFonts w:ascii="Tahoma" w:hAnsi="Tahoma" w:cs="Tahoma"/>
              </w:rPr>
              <w:t>PODIZVAJALC</w:t>
            </w:r>
            <w:r>
              <w:rPr>
                <w:rFonts w:ascii="Tahoma" w:hAnsi="Tahoma" w:cs="Tahoma"/>
              </w:rPr>
              <w:t>A</w:t>
            </w:r>
            <w:r w:rsidRPr="00112425">
              <w:rPr>
                <w:rFonts w:ascii="Tahoma" w:hAnsi="Tahoma" w:cs="Tahoma"/>
              </w:rPr>
              <w:t xml:space="preserve">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00DBB6FF" w14:textId="77777777" w:rsidR="00DC2A3D" w:rsidRPr="00112425" w:rsidRDefault="00DC2A3D" w:rsidP="00125254">
            <w:pPr>
              <w:keepNext/>
              <w:keepLines/>
              <w:rPr>
                <w:rFonts w:ascii="Tahoma" w:hAnsi="Tahoma" w:cs="Tahoma"/>
                <w:b/>
                <w:i/>
              </w:rPr>
            </w:pPr>
            <w:r w:rsidRPr="00112425">
              <w:rPr>
                <w:rFonts w:ascii="Tahoma" w:hAnsi="Tahoma" w:cs="Tahoma"/>
                <w:b/>
                <w:i/>
              </w:rPr>
              <w:t>Priloga</w:t>
            </w:r>
            <w:r>
              <w:rPr>
                <w:rFonts w:ascii="Tahoma" w:hAnsi="Tahoma" w:cs="Tahoma"/>
                <w:b/>
                <w:i/>
              </w:rPr>
              <w:t xml:space="preserve"> </w:t>
            </w:r>
            <w:r w:rsidRPr="00112425">
              <w:rPr>
                <w:rFonts w:ascii="Tahoma" w:hAnsi="Tahoma" w:cs="Tahoma"/>
                <w:b/>
                <w:i/>
              </w:rPr>
              <w:t>4/1</w:t>
            </w:r>
          </w:p>
        </w:tc>
      </w:tr>
    </w:tbl>
    <w:p w14:paraId="2A486F85" w14:textId="6FC39383" w:rsidR="009B52A6" w:rsidRPr="00A679F4" w:rsidRDefault="00DC2A3D" w:rsidP="00125254">
      <w:pPr>
        <w:keepNext/>
        <w:keepLines/>
        <w:jc w:val="both"/>
        <w:rPr>
          <w:rFonts w:ascii="Tahoma" w:hAnsi="Tahoma" w:cs="Tahoma"/>
        </w:rPr>
      </w:pPr>
      <w:r w:rsidRPr="00112425">
        <w:rPr>
          <w:rFonts w:ascii="Tahoma" w:hAnsi="Tahoma" w:cs="Tahoma"/>
        </w:rPr>
        <w:t>Ponudnik mora v prilogi navesti podizvajal</w:t>
      </w:r>
      <w:r>
        <w:rPr>
          <w:rFonts w:ascii="Tahoma" w:hAnsi="Tahoma" w:cs="Tahoma"/>
        </w:rPr>
        <w:t>ca</w:t>
      </w:r>
      <w:r w:rsidRPr="00112425">
        <w:rPr>
          <w:rFonts w:ascii="Tahoma" w:hAnsi="Tahoma" w:cs="Tahoma"/>
        </w:rPr>
        <w:t>, s katerimi namerava izvajati predmet javnega naročila in izpolniti vse zahtevane podatke. Prilogo podpišeta tako ponudnik kot podizvajalec.</w:t>
      </w:r>
    </w:p>
    <w:p w14:paraId="37EB0521" w14:textId="77777777" w:rsidR="009B52A6" w:rsidRPr="00A679F4" w:rsidRDefault="009B52A6" w:rsidP="00125254">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9B52A6" w:rsidRPr="00A679F4" w14:paraId="3673CB6D" w14:textId="77777777" w:rsidTr="00094933">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E308539" w14:textId="50E828D1" w:rsidR="009B52A6" w:rsidRPr="00A679F4" w:rsidRDefault="009B52A6" w:rsidP="00125254">
            <w:pPr>
              <w:keepNext/>
              <w:keepLines/>
              <w:jc w:val="center"/>
              <w:rPr>
                <w:rFonts w:ascii="Tahoma" w:hAnsi="Tahoma" w:cs="Tahoma"/>
                <w:sz w:val="18"/>
                <w:szCs w:val="18"/>
              </w:rPr>
            </w:pPr>
            <w:r w:rsidRPr="00A679F4">
              <w:rPr>
                <w:rFonts w:ascii="Tahoma" w:hAnsi="Tahoma" w:cs="Tahoma"/>
                <w:sz w:val="18"/>
                <w:szCs w:val="18"/>
              </w:rPr>
              <w:t xml:space="preserve">Javno naročilo: </w:t>
            </w:r>
            <w:r w:rsidR="002D3061">
              <w:rPr>
                <w:rFonts w:ascii="Tahoma" w:hAnsi="Tahoma" w:cs="Tahoma"/>
                <w:b/>
                <w:sz w:val="18"/>
                <w:szCs w:val="18"/>
              </w:rPr>
              <w:t>VKS-49/26</w:t>
            </w:r>
            <w:r w:rsidRPr="00A679F4">
              <w:rPr>
                <w:rFonts w:ascii="Tahoma" w:hAnsi="Tahoma" w:cs="Tahoma"/>
                <w:b/>
                <w:sz w:val="18"/>
                <w:szCs w:val="18"/>
              </w:rPr>
              <w:t>- »</w:t>
            </w:r>
            <w:r w:rsidR="002D3061">
              <w:rPr>
                <w:rFonts w:ascii="Tahoma" w:hAnsi="Tahoma" w:cs="Tahoma"/>
                <w:b/>
                <w:sz w:val="18"/>
                <w:szCs w:val="18"/>
              </w:rPr>
              <w:t>Vzdrževanje srednjenapetostnih naprav v transformatorskih postajah JP VOKA SNAGA d.o.o.</w:t>
            </w:r>
            <w:r w:rsidRPr="00A679F4">
              <w:rPr>
                <w:rFonts w:ascii="Tahoma" w:hAnsi="Tahoma" w:cs="Tahoma"/>
                <w:b/>
                <w:sz w:val="18"/>
                <w:szCs w:val="18"/>
              </w:rPr>
              <w:t xml:space="preserve">«   </w:t>
            </w:r>
          </w:p>
        </w:tc>
      </w:tr>
      <w:tr w:rsidR="002B7E8E" w:rsidRPr="00A679F4" w14:paraId="49CC81BE" w14:textId="77777777" w:rsidTr="00094933">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34FE7C5" w14:textId="1F87F600" w:rsidR="002B7E8E" w:rsidRPr="00A679F4" w:rsidRDefault="002B7E8E" w:rsidP="00125254">
            <w:pPr>
              <w:keepNext/>
              <w:keepLines/>
              <w:rPr>
                <w:rFonts w:ascii="Tahoma" w:hAnsi="Tahoma" w:cs="Tahoma"/>
                <w:sz w:val="18"/>
                <w:szCs w:val="18"/>
              </w:rPr>
            </w:pPr>
            <w:r w:rsidRPr="00112425">
              <w:rPr>
                <w:rFonts w:ascii="Tahoma" w:hAnsi="Tahoma" w:cs="Tahoma"/>
                <w:sz w:val="18"/>
                <w:szCs w:val="18"/>
              </w:rPr>
              <w:t>Naziv podizvajalca</w:t>
            </w:r>
            <w:r>
              <w:rPr>
                <w:rFonts w:ascii="Tahoma" w:hAnsi="Tahoma" w:cs="Tahoma"/>
                <w:sz w:val="18"/>
                <w:szCs w:val="18"/>
              </w:rPr>
              <w:t>/firma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B3BDE" w14:textId="77777777" w:rsidR="002B7E8E" w:rsidRPr="00A679F4" w:rsidRDefault="002B7E8E" w:rsidP="00125254">
            <w:pPr>
              <w:keepNext/>
              <w:keepLines/>
              <w:rPr>
                <w:rFonts w:ascii="Tahoma" w:hAnsi="Tahoma" w:cs="Tahoma"/>
                <w:sz w:val="18"/>
                <w:szCs w:val="18"/>
              </w:rPr>
            </w:pPr>
          </w:p>
          <w:p w14:paraId="41B4A28B" w14:textId="77777777" w:rsidR="002B7E8E" w:rsidRPr="00A679F4" w:rsidRDefault="002B7E8E" w:rsidP="00125254">
            <w:pPr>
              <w:keepNext/>
              <w:keepLines/>
              <w:rPr>
                <w:rFonts w:ascii="Tahoma" w:hAnsi="Tahoma" w:cs="Tahoma"/>
                <w:sz w:val="18"/>
                <w:szCs w:val="18"/>
              </w:rPr>
            </w:pPr>
          </w:p>
        </w:tc>
      </w:tr>
      <w:tr w:rsidR="002B7E8E" w:rsidRPr="00A679F4" w14:paraId="29A02E70" w14:textId="77777777" w:rsidTr="00094933">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59A284B" w14:textId="00D402A8" w:rsidR="002B7E8E" w:rsidRPr="00A679F4" w:rsidRDefault="002B7E8E" w:rsidP="00125254">
            <w:pPr>
              <w:keepNext/>
              <w:keepLines/>
              <w:rPr>
                <w:rFonts w:ascii="Tahoma" w:hAnsi="Tahoma" w:cs="Tahoma"/>
                <w:sz w:val="18"/>
                <w:szCs w:val="18"/>
              </w:rPr>
            </w:pPr>
            <w:r w:rsidRPr="00112425">
              <w:rPr>
                <w:rFonts w:ascii="Tahoma" w:hAnsi="Tahoma" w:cs="Tahoma"/>
                <w:sz w:val="18"/>
                <w:szCs w:val="18"/>
              </w:rPr>
              <w:t>Po</w:t>
            </w:r>
            <w:r>
              <w:rPr>
                <w:rFonts w:ascii="Tahoma" w:hAnsi="Tahoma" w:cs="Tahoma"/>
                <w:sz w:val="18"/>
                <w:szCs w:val="18"/>
              </w:rPr>
              <w:t>s</w:t>
            </w:r>
            <w:r w:rsidRPr="00112425">
              <w:rPr>
                <w:rFonts w:ascii="Tahoma" w:hAnsi="Tahoma" w:cs="Tahoma"/>
                <w:sz w:val="18"/>
                <w:szCs w:val="18"/>
              </w:rPr>
              <w:t>l</w:t>
            </w:r>
            <w:r>
              <w:rPr>
                <w:rFonts w:ascii="Tahoma" w:hAnsi="Tahoma" w:cs="Tahoma"/>
                <w:sz w:val="18"/>
                <w:szCs w:val="18"/>
              </w:rPr>
              <w:t>ovni</w:t>
            </w:r>
            <w:r w:rsidRPr="00112425">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08B005" w14:textId="77777777" w:rsidR="002B7E8E" w:rsidRPr="00A679F4" w:rsidRDefault="002B7E8E" w:rsidP="00125254">
            <w:pPr>
              <w:keepNext/>
              <w:keepLines/>
              <w:rPr>
                <w:rFonts w:ascii="Tahoma" w:hAnsi="Tahoma" w:cs="Tahoma"/>
                <w:sz w:val="18"/>
                <w:szCs w:val="18"/>
              </w:rPr>
            </w:pPr>
          </w:p>
          <w:p w14:paraId="5655836F" w14:textId="77777777" w:rsidR="002B7E8E" w:rsidRPr="00A679F4" w:rsidRDefault="002B7E8E" w:rsidP="00125254">
            <w:pPr>
              <w:keepNext/>
              <w:keepLines/>
              <w:rPr>
                <w:rFonts w:ascii="Tahoma" w:hAnsi="Tahoma" w:cs="Tahoma"/>
                <w:sz w:val="18"/>
                <w:szCs w:val="18"/>
              </w:rPr>
            </w:pPr>
          </w:p>
        </w:tc>
      </w:tr>
      <w:tr w:rsidR="009B52A6" w:rsidRPr="00A679F4" w14:paraId="5AAC1FCD" w14:textId="77777777" w:rsidTr="00094933">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12254DC" w14:textId="77777777" w:rsidR="009B52A6" w:rsidRPr="00A679F4" w:rsidRDefault="009B52A6" w:rsidP="00125254">
            <w:pPr>
              <w:keepNext/>
              <w:keepLines/>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D1E2B0E" w14:textId="77777777" w:rsidR="009B52A6" w:rsidRPr="00A679F4" w:rsidRDefault="009B52A6" w:rsidP="00125254">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966753B" w14:textId="77777777" w:rsidR="009B52A6" w:rsidRPr="00A679F4" w:rsidRDefault="009B52A6" w:rsidP="00125254">
            <w:pPr>
              <w:keepNext/>
              <w:keepLines/>
              <w:rPr>
                <w:rFonts w:ascii="Tahoma" w:hAnsi="Tahoma" w:cs="Tahoma"/>
                <w:sz w:val="18"/>
                <w:szCs w:val="18"/>
              </w:rPr>
            </w:pPr>
          </w:p>
        </w:tc>
      </w:tr>
      <w:tr w:rsidR="009B52A6" w:rsidRPr="00A679F4" w14:paraId="0019CD36" w14:textId="77777777" w:rsidTr="00094933">
        <w:trPr>
          <w:trHeight w:val="217"/>
          <w:jc w:val="center"/>
        </w:trPr>
        <w:tc>
          <w:tcPr>
            <w:tcW w:w="4253" w:type="dxa"/>
            <w:vMerge w:val="restart"/>
            <w:tcBorders>
              <w:top w:val="single" w:sz="4" w:space="0" w:color="auto"/>
              <w:left w:val="single" w:sz="4" w:space="0" w:color="auto"/>
              <w:right w:val="single" w:sz="4" w:space="0" w:color="auto"/>
            </w:tcBorders>
            <w:vAlign w:val="center"/>
          </w:tcPr>
          <w:p w14:paraId="184CE8FC" w14:textId="77777777" w:rsidR="009B52A6" w:rsidRPr="00A679F4" w:rsidRDefault="009B52A6" w:rsidP="00125254">
            <w:pPr>
              <w:keepNext/>
              <w:keepLines/>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5992BDBF" w14:textId="77777777" w:rsidR="009B52A6" w:rsidRPr="00A679F4" w:rsidRDefault="009B52A6" w:rsidP="00125254">
            <w:pPr>
              <w:keepNext/>
              <w:keepLines/>
              <w:rPr>
                <w:rFonts w:ascii="Tahoma" w:hAnsi="Tahoma" w:cs="Tahoma"/>
                <w:sz w:val="8"/>
                <w:szCs w:val="18"/>
              </w:rPr>
            </w:pPr>
          </w:p>
          <w:p w14:paraId="6D863D0C" w14:textId="77777777" w:rsidR="009B52A6" w:rsidRPr="00A679F4" w:rsidRDefault="009B52A6" w:rsidP="00125254">
            <w:pPr>
              <w:keepNext/>
              <w:keepLines/>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51E0EE71" w14:textId="77777777" w:rsidR="009B52A6" w:rsidRPr="00A679F4" w:rsidRDefault="009B52A6" w:rsidP="00125254">
            <w:pPr>
              <w:keepNext/>
              <w:keepLines/>
              <w:rPr>
                <w:rFonts w:ascii="Tahoma" w:hAnsi="Tahoma" w:cs="Tahoma"/>
                <w:i/>
                <w:sz w:val="8"/>
                <w:szCs w:val="18"/>
              </w:rPr>
            </w:pPr>
          </w:p>
          <w:p w14:paraId="3D285345" w14:textId="77777777" w:rsidR="009B52A6" w:rsidRPr="00A679F4" w:rsidRDefault="009B52A6" w:rsidP="00125254">
            <w:pPr>
              <w:keepNext/>
              <w:keepLines/>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F0F5F53" w14:textId="77777777" w:rsidR="009B52A6" w:rsidRPr="00A679F4" w:rsidRDefault="009B52A6" w:rsidP="00125254">
            <w:pPr>
              <w:keepNext/>
              <w:keepLines/>
              <w:jc w:val="center"/>
              <w:rPr>
                <w:rFonts w:ascii="Tahoma" w:hAnsi="Tahoma" w:cs="Tahoma"/>
                <w:sz w:val="18"/>
                <w:szCs w:val="18"/>
              </w:rPr>
            </w:pPr>
            <w:r w:rsidRPr="00A679F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1BC8C427" w14:textId="77777777" w:rsidR="009B52A6" w:rsidRPr="00A679F4" w:rsidRDefault="009B52A6" w:rsidP="00125254">
            <w:pPr>
              <w:keepNext/>
              <w:keepLines/>
              <w:jc w:val="center"/>
              <w:rPr>
                <w:rFonts w:ascii="Tahoma" w:hAnsi="Tahoma" w:cs="Tahoma"/>
                <w:sz w:val="18"/>
                <w:szCs w:val="18"/>
              </w:rPr>
            </w:pPr>
            <w:r w:rsidRPr="00A679F4">
              <w:rPr>
                <w:rFonts w:ascii="Tahoma" w:hAnsi="Tahoma" w:cs="Tahoma"/>
                <w:sz w:val="18"/>
                <w:szCs w:val="18"/>
              </w:rPr>
              <w:t>EMŠO</w:t>
            </w:r>
          </w:p>
        </w:tc>
      </w:tr>
      <w:tr w:rsidR="009B52A6" w:rsidRPr="00A679F4" w14:paraId="025E5567" w14:textId="77777777" w:rsidTr="00094933">
        <w:trPr>
          <w:trHeight w:val="1827"/>
          <w:jc w:val="center"/>
        </w:trPr>
        <w:tc>
          <w:tcPr>
            <w:tcW w:w="4253" w:type="dxa"/>
            <w:vMerge/>
            <w:tcBorders>
              <w:left w:val="single" w:sz="4" w:space="0" w:color="auto"/>
              <w:bottom w:val="single" w:sz="4" w:space="0" w:color="auto"/>
              <w:right w:val="single" w:sz="4" w:space="0" w:color="auto"/>
            </w:tcBorders>
            <w:vAlign w:val="center"/>
          </w:tcPr>
          <w:p w14:paraId="78E23734" w14:textId="77777777" w:rsidR="009B52A6" w:rsidRPr="00A679F4" w:rsidRDefault="009B52A6" w:rsidP="00125254">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6CB4A4" w14:textId="77777777" w:rsidR="009B52A6" w:rsidRPr="00A679F4" w:rsidRDefault="009B52A6" w:rsidP="00125254">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A5AA44F" w14:textId="77777777" w:rsidR="009B52A6" w:rsidRPr="00A679F4" w:rsidRDefault="009B52A6" w:rsidP="00125254">
            <w:pPr>
              <w:keepNext/>
              <w:keepLines/>
              <w:rPr>
                <w:rFonts w:ascii="Tahoma" w:hAnsi="Tahoma" w:cs="Tahoma"/>
                <w:sz w:val="18"/>
                <w:szCs w:val="18"/>
              </w:rPr>
            </w:pPr>
          </w:p>
        </w:tc>
      </w:tr>
      <w:tr w:rsidR="009B52A6" w:rsidRPr="00A679F4" w14:paraId="13BFECDB" w14:textId="77777777" w:rsidTr="00AC021E">
        <w:trPr>
          <w:trHeight w:val="1469"/>
          <w:jc w:val="center"/>
        </w:trPr>
        <w:tc>
          <w:tcPr>
            <w:tcW w:w="4253" w:type="dxa"/>
            <w:tcBorders>
              <w:top w:val="single" w:sz="4" w:space="0" w:color="auto"/>
              <w:left w:val="single" w:sz="4" w:space="0" w:color="auto"/>
              <w:bottom w:val="single" w:sz="4" w:space="0" w:color="auto"/>
              <w:right w:val="single" w:sz="4" w:space="0" w:color="auto"/>
            </w:tcBorders>
            <w:vAlign w:val="center"/>
          </w:tcPr>
          <w:p w14:paraId="6360F6FE" w14:textId="77777777" w:rsidR="009B52A6" w:rsidRPr="00A679F4" w:rsidRDefault="009B52A6" w:rsidP="00125254">
            <w:pPr>
              <w:keepNext/>
              <w:keepLines/>
              <w:rPr>
                <w:rFonts w:ascii="Tahoma" w:hAnsi="Tahoma" w:cs="Tahoma"/>
                <w:sz w:val="18"/>
                <w:szCs w:val="18"/>
              </w:rPr>
            </w:pPr>
          </w:p>
          <w:p w14:paraId="19F06B8E" w14:textId="77777777" w:rsidR="009B52A6" w:rsidRPr="00A679F4" w:rsidRDefault="009B52A6" w:rsidP="00125254">
            <w:pPr>
              <w:keepNext/>
              <w:keepLines/>
              <w:jc w:val="center"/>
              <w:rPr>
                <w:rFonts w:ascii="Tahoma" w:hAnsi="Tahoma" w:cs="Tahoma"/>
                <w:sz w:val="18"/>
                <w:szCs w:val="18"/>
              </w:rPr>
            </w:pPr>
          </w:p>
          <w:p w14:paraId="375AF509" w14:textId="77777777" w:rsidR="009B52A6" w:rsidRPr="00A679F4" w:rsidRDefault="009B52A6" w:rsidP="00125254">
            <w:pPr>
              <w:keepNext/>
              <w:keepLines/>
              <w:rPr>
                <w:rFonts w:ascii="Tahoma" w:hAnsi="Tahoma" w:cs="Tahoma"/>
                <w:sz w:val="18"/>
                <w:szCs w:val="18"/>
              </w:rPr>
            </w:pPr>
            <w:r w:rsidRPr="00A679F4">
              <w:rPr>
                <w:rFonts w:ascii="Tahoma" w:hAnsi="Tahoma" w:cs="Tahoma"/>
                <w:sz w:val="18"/>
                <w:szCs w:val="18"/>
              </w:rPr>
              <w:t>Vsak del javnega naročila (storitev/gradnja/blago), ki se oddaja v podizvajanje (vrsta/opis del)</w:t>
            </w:r>
          </w:p>
          <w:p w14:paraId="741C7C12" w14:textId="77777777" w:rsidR="009B52A6" w:rsidRPr="00A679F4" w:rsidRDefault="009B52A6" w:rsidP="00125254">
            <w:pPr>
              <w:keepNext/>
              <w:keepLines/>
              <w:rPr>
                <w:rFonts w:ascii="Tahoma" w:hAnsi="Tahoma" w:cs="Tahoma"/>
                <w:sz w:val="18"/>
                <w:szCs w:val="18"/>
              </w:rPr>
            </w:pPr>
          </w:p>
          <w:p w14:paraId="03D0C6EA" w14:textId="77777777" w:rsidR="009B52A6" w:rsidRPr="00A679F4" w:rsidRDefault="009B52A6" w:rsidP="00125254">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6BA298" w14:textId="77777777" w:rsidR="009B52A6" w:rsidRPr="00A679F4" w:rsidRDefault="009B52A6" w:rsidP="00125254">
            <w:pPr>
              <w:keepNext/>
              <w:keepLines/>
              <w:rPr>
                <w:rFonts w:ascii="Tahoma" w:hAnsi="Tahoma" w:cs="Tahoma"/>
                <w:sz w:val="18"/>
                <w:szCs w:val="18"/>
              </w:rPr>
            </w:pPr>
          </w:p>
          <w:p w14:paraId="6B49AC22" w14:textId="77777777" w:rsidR="009B52A6" w:rsidRPr="00A679F4" w:rsidRDefault="009B52A6" w:rsidP="00125254">
            <w:pPr>
              <w:keepNext/>
              <w:keepLines/>
              <w:rPr>
                <w:rFonts w:ascii="Tahoma" w:hAnsi="Tahoma" w:cs="Tahoma"/>
                <w:sz w:val="18"/>
                <w:szCs w:val="18"/>
              </w:rPr>
            </w:pPr>
          </w:p>
          <w:p w14:paraId="045D8B91" w14:textId="77777777" w:rsidR="009B52A6" w:rsidRPr="00A679F4" w:rsidRDefault="009B52A6" w:rsidP="00125254">
            <w:pPr>
              <w:keepNext/>
              <w:keepLines/>
              <w:rPr>
                <w:rFonts w:ascii="Tahoma" w:hAnsi="Tahoma" w:cs="Tahoma"/>
                <w:sz w:val="18"/>
                <w:szCs w:val="18"/>
              </w:rPr>
            </w:pPr>
          </w:p>
        </w:tc>
      </w:tr>
      <w:tr w:rsidR="009B52A6" w:rsidRPr="00A679F4" w14:paraId="6730E06F" w14:textId="77777777" w:rsidTr="00094933">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3E4C3F10" w14:textId="77777777" w:rsidR="009B52A6" w:rsidRPr="00A679F4" w:rsidRDefault="009B52A6" w:rsidP="00125254">
            <w:pPr>
              <w:keepNext/>
              <w:keepLines/>
              <w:rPr>
                <w:rFonts w:ascii="Tahoma" w:hAnsi="Tahoma" w:cs="Tahoma"/>
                <w:sz w:val="18"/>
                <w:szCs w:val="18"/>
              </w:rPr>
            </w:pPr>
            <w:r w:rsidRPr="00A679F4">
              <w:rPr>
                <w:rFonts w:ascii="Tahoma" w:hAnsi="Tahoma" w:cs="Tahoma"/>
                <w:sz w:val="18"/>
                <w:szCs w:val="18"/>
              </w:rPr>
              <w:t xml:space="preserve">Okvirna količina/delež (%) javnega naročila, ki se oddaja v podizvajanje </w:t>
            </w:r>
            <w:r w:rsidRPr="00A679F4">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E1C1A7D" w14:textId="77777777" w:rsidR="009B52A6" w:rsidRPr="00A679F4" w:rsidRDefault="009B52A6" w:rsidP="00125254">
            <w:pPr>
              <w:keepNext/>
              <w:keepLines/>
              <w:rPr>
                <w:sz w:val="18"/>
                <w:szCs w:val="18"/>
              </w:rPr>
            </w:pPr>
          </w:p>
        </w:tc>
      </w:tr>
      <w:tr w:rsidR="009B52A6" w:rsidRPr="00A679F4" w14:paraId="752216D0" w14:textId="77777777" w:rsidTr="00094933">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91EF6E9" w14:textId="77777777" w:rsidR="009B52A6" w:rsidRPr="00A679F4" w:rsidRDefault="009B52A6" w:rsidP="00125254">
            <w:pPr>
              <w:keepNext/>
              <w:keepLines/>
              <w:jc w:val="both"/>
              <w:rPr>
                <w:rFonts w:ascii="Tahoma" w:hAnsi="Tahoma" w:cs="Tahoma"/>
                <w:sz w:val="18"/>
                <w:szCs w:val="17"/>
              </w:rPr>
            </w:pPr>
            <w:r w:rsidRPr="00A679F4">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3F33AC3" w14:textId="77777777" w:rsidR="009B52A6" w:rsidRPr="00A679F4" w:rsidRDefault="009B52A6" w:rsidP="00125254">
            <w:pPr>
              <w:keepNext/>
              <w:keepLines/>
              <w:jc w:val="center"/>
              <w:rPr>
                <w:rFonts w:ascii="Tahoma" w:hAnsi="Tahoma" w:cs="Tahoma"/>
                <w:b/>
                <w:sz w:val="18"/>
                <w:szCs w:val="18"/>
              </w:rPr>
            </w:pPr>
            <w:r w:rsidRPr="00A679F4">
              <w:rPr>
                <w:rFonts w:ascii="Tahoma" w:hAnsi="Tahoma" w:cs="Tahoma"/>
                <w:b/>
                <w:sz w:val="16"/>
                <w:szCs w:val="18"/>
              </w:rPr>
              <w:t xml:space="preserve">Obkrožite/označite </w:t>
            </w:r>
          </w:p>
        </w:tc>
      </w:tr>
      <w:tr w:rsidR="009B52A6" w:rsidRPr="00A679F4" w14:paraId="5EC10961" w14:textId="77777777" w:rsidTr="00094933">
        <w:trPr>
          <w:trHeight w:val="334"/>
          <w:jc w:val="center"/>
        </w:trPr>
        <w:tc>
          <w:tcPr>
            <w:tcW w:w="4253" w:type="dxa"/>
            <w:vMerge/>
            <w:tcBorders>
              <w:left w:val="single" w:sz="4" w:space="0" w:color="auto"/>
              <w:bottom w:val="single" w:sz="4" w:space="0" w:color="auto"/>
              <w:right w:val="single" w:sz="4" w:space="0" w:color="auto"/>
            </w:tcBorders>
            <w:vAlign w:val="center"/>
          </w:tcPr>
          <w:p w14:paraId="37D230CF" w14:textId="77777777" w:rsidR="009B52A6" w:rsidRPr="00A679F4" w:rsidRDefault="009B52A6" w:rsidP="00125254">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5A749CC" w14:textId="77777777" w:rsidR="009B52A6" w:rsidRPr="00A679F4" w:rsidRDefault="009B52A6" w:rsidP="00125254">
            <w:pPr>
              <w:keepNext/>
              <w:keepLines/>
              <w:jc w:val="center"/>
              <w:rPr>
                <w:rFonts w:ascii="Tahoma" w:hAnsi="Tahoma" w:cs="Tahoma"/>
                <w:sz w:val="18"/>
                <w:szCs w:val="18"/>
              </w:rPr>
            </w:pPr>
            <w:r w:rsidRPr="00A679F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DC6CD5B" w14:textId="77777777" w:rsidR="009B52A6" w:rsidRPr="00A679F4" w:rsidRDefault="009B52A6" w:rsidP="00125254">
            <w:pPr>
              <w:keepNext/>
              <w:keepLines/>
              <w:jc w:val="center"/>
              <w:rPr>
                <w:rFonts w:ascii="Tahoma" w:hAnsi="Tahoma" w:cs="Tahoma"/>
                <w:sz w:val="18"/>
                <w:szCs w:val="18"/>
              </w:rPr>
            </w:pPr>
            <w:r w:rsidRPr="00A679F4">
              <w:rPr>
                <w:rFonts w:ascii="Tahoma" w:hAnsi="Tahoma" w:cs="Tahoma"/>
                <w:sz w:val="18"/>
                <w:szCs w:val="18"/>
              </w:rPr>
              <w:t>NE</w:t>
            </w:r>
          </w:p>
        </w:tc>
      </w:tr>
      <w:tr w:rsidR="009B52A6" w:rsidRPr="00A679F4" w14:paraId="3E212DD0" w14:textId="77777777" w:rsidTr="00094933">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2E91A89A" w14:textId="12F1CE3D" w:rsidR="009B52A6" w:rsidRPr="00A679F4" w:rsidRDefault="009B52A6" w:rsidP="00125254">
            <w:pPr>
              <w:keepNext/>
              <w:keepLines/>
              <w:rPr>
                <w:rFonts w:ascii="Tahoma" w:hAnsi="Tahoma" w:cs="Tahoma"/>
                <w:sz w:val="18"/>
                <w:szCs w:val="18"/>
              </w:rPr>
            </w:pPr>
            <w:r w:rsidRPr="00A679F4">
              <w:rPr>
                <w:rFonts w:ascii="Tahoma" w:hAnsi="Tahoma" w:cs="Tahoma"/>
                <w:sz w:val="18"/>
                <w:szCs w:val="18"/>
              </w:rPr>
              <w:t>Transakcijski račun podizvajalca</w:t>
            </w:r>
            <w:r w:rsidR="002B7E8E">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FDF809" w14:textId="77777777" w:rsidR="009B52A6" w:rsidRPr="00A679F4" w:rsidRDefault="009B52A6" w:rsidP="00125254">
            <w:pPr>
              <w:keepNext/>
              <w:keepLines/>
              <w:rPr>
                <w:rFonts w:ascii="Tahoma" w:hAnsi="Tahoma" w:cs="Tahoma"/>
                <w:sz w:val="18"/>
                <w:szCs w:val="18"/>
              </w:rPr>
            </w:pPr>
          </w:p>
        </w:tc>
      </w:tr>
    </w:tbl>
    <w:p w14:paraId="19E7556A" w14:textId="77777777" w:rsidR="009B52A6" w:rsidRPr="00A679F4" w:rsidRDefault="009B52A6" w:rsidP="00125254">
      <w:pPr>
        <w:keepNext/>
        <w:keepLines/>
        <w:tabs>
          <w:tab w:val="left" w:pos="567"/>
          <w:tab w:val="left" w:pos="851"/>
          <w:tab w:val="left" w:pos="993"/>
        </w:tabs>
        <w:jc w:val="both"/>
        <w:rPr>
          <w:rFonts w:ascii="Tahoma" w:hAnsi="Tahoma" w:cs="Tahoma"/>
          <w:sz w:val="14"/>
          <w:lang w:eastAsia="ar-SA"/>
        </w:rPr>
      </w:pPr>
    </w:p>
    <w:p w14:paraId="5AC4769C" w14:textId="1B775338" w:rsidR="009B52A6" w:rsidRPr="00A679F4" w:rsidRDefault="009B52A6" w:rsidP="00125254">
      <w:pPr>
        <w:keepNext/>
        <w:keepLines/>
        <w:tabs>
          <w:tab w:val="left" w:pos="567"/>
          <w:tab w:val="left" w:pos="851"/>
          <w:tab w:val="left" w:pos="993"/>
        </w:tabs>
        <w:jc w:val="both"/>
        <w:rPr>
          <w:rFonts w:ascii="Tahoma" w:hAnsi="Tahoma" w:cs="Tahoma"/>
          <w:sz w:val="19"/>
          <w:szCs w:val="19"/>
          <w:lang w:eastAsia="ar-SA"/>
        </w:rPr>
      </w:pPr>
      <w:r w:rsidRPr="00A679F4">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3E0713DE" w14:textId="77777777" w:rsidR="009B52A6" w:rsidRPr="00A679F4" w:rsidRDefault="009B52A6" w:rsidP="00125254">
      <w:pPr>
        <w:keepNext/>
        <w:keepLines/>
        <w:tabs>
          <w:tab w:val="left" w:pos="567"/>
          <w:tab w:val="left" w:pos="851"/>
          <w:tab w:val="left" w:pos="993"/>
        </w:tabs>
        <w:jc w:val="both"/>
        <w:rPr>
          <w:rFonts w:ascii="Tahoma" w:hAnsi="Tahoma" w:cs="Tahoma"/>
          <w:sz w:val="14"/>
          <w:lang w:eastAsia="ar-SA"/>
        </w:rPr>
      </w:pPr>
      <w:r w:rsidRPr="00A679F4">
        <w:rPr>
          <w:rFonts w:ascii="Tahoma" w:hAnsi="Tahoma" w:cs="Tahoma"/>
          <w:sz w:val="14"/>
          <w:lang w:eastAsia="ar-SA"/>
        </w:rPr>
        <w:t xml:space="preserve"> </w:t>
      </w:r>
    </w:p>
    <w:p w14:paraId="3091F348" w14:textId="77777777" w:rsidR="009B52A6" w:rsidRPr="00A679F4" w:rsidRDefault="009B52A6" w:rsidP="00125254">
      <w:pPr>
        <w:keepNext/>
        <w:keepLines/>
        <w:tabs>
          <w:tab w:val="left" w:pos="567"/>
          <w:tab w:val="left" w:pos="851"/>
          <w:tab w:val="left" w:pos="993"/>
        </w:tabs>
        <w:jc w:val="both"/>
        <w:rPr>
          <w:rFonts w:ascii="Tahoma" w:hAnsi="Tahoma" w:cs="Tahoma"/>
          <w:sz w:val="12"/>
          <w:lang w:eastAsia="ar-SA"/>
        </w:rPr>
      </w:pPr>
    </w:p>
    <w:p w14:paraId="6A2EDD82" w14:textId="77777777" w:rsidR="009B52A6" w:rsidRPr="00A679F4" w:rsidRDefault="009B52A6" w:rsidP="00125254">
      <w:pPr>
        <w:keepNext/>
        <w:keepLines/>
        <w:tabs>
          <w:tab w:val="left" w:pos="5400"/>
        </w:tabs>
        <w:rPr>
          <w:rFonts w:ascii="Tahoma" w:hAnsi="Tahoma" w:cs="Tahoma"/>
        </w:rPr>
      </w:pPr>
      <w:r w:rsidRPr="00A679F4">
        <w:rPr>
          <w:rFonts w:ascii="Tahoma" w:hAnsi="Tahoma" w:cs="Tahoma"/>
        </w:rPr>
        <w:t>Datum: ___________________</w:t>
      </w:r>
      <w:r w:rsidRPr="00A679F4">
        <w:rPr>
          <w:rFonts w:ascii="Tahoma" w:hAnsi="Tahoma" w:cs="Tahoma"/>
        </w:rPr>
        <w:tab/>
      </w:r>
    </w:p>
    <w:p w14:paraId="22F4A197" w14:textId="77777777" w:rsidR="009B52A6" w:rsidRPr="00A679F4" w:rsidRDefault="009B52A6" w:rsidP="00125254">
      <w:pPr>
        <w:keepNext/>
        <w:keepLines/>
        <w:tabs>
          <w:tab w:val="left" w:pos="5400"/>
        </w:tabs>
        <w:rPr>
          <w:rFonts w:ascii="Tahoma" w:hAnsi="Tahoma" w:cs="Tahoma"/>
          <w:sz w:val="16"/>
        </w:rPr>
      </w:pPr>
    </w:p>
    <w:p w14:paraId="1DE7DDC6" w14:textId="77777777" w:rsidR="009B52A6" w:rsidRPr="00A679F4" w:rsidRDefault="009B52A6" w:rsidP="00125254">
      <w:pPr>
        <w:keepNext/>
        <w:keepLines/>
        <w:tabs>
          <w:tab w:val="left" w:pos="5400"/>
        </w:tabs>
        <w:rPr>
          <w:rFonts w:ascii="Tahoma" w:hAnsi="Tahoma" w:cs="Tahoma"/>
        </w:rPr>
      </w:pPr>
    </w:p>
    <w:p w14:paraId="6333A615" w14:textId="15F299DA" w:rsidR="009B52A6" w:rsidRPr="00A679F4" w:rsidRDefault="002B7E8E" w:rsidP="00125254">
      <w:pPr>
        <w:keepNext/>
        <w:keepLines/>
        <w:tabs>
          <w:tab w:val="left" w:pos="5400"/>
        </w:tabs>
        <w:rPr>
          <w:rFonts w:ascii="Tahoma" w:hAnsi="Tahoma" w:cs="Tahoma"/>
        </w:rPr>
      </w:pPr>
      <w:r>
        <w:rPr>
          <w:rFonts w:ascii="Tahoma" w:hAnsi="Tahoma" w:cs="Tahoma"/>
        </w:rPr>
        <w:t>Ime in priimek ter p</w:t>
      </w:r>
      <w:r w:rsidRPr="00112425">
        <w:rPr>
          <w:rFonts w:ascii="Tahoma" w:hAnsi="Tahoma" w:cs="Tahoma"/>
        </w:rPr>
        <w:t xml:space="preserve">odpis </w:t>
      </w:r>
      <w:r w:rsidRPr="002B7E8E">
        <w:rPr>
          <w:rFonts w:ascii="Tahoma" w:hAnsi="Tahoma" w:cs="Tahoma"/>
          <w:b/>
          <w:bCs/>
        </w:rPr>
        <w:t>ponudnika/partnerja</w:t>
      </w:r>
      <w:r w:rsidR="009B52A6" w:rsidRPr="00A679F4">
        <w:rPr>
          <w:rFonts w:ascii="Tahoma" w:hAnsi="Tahoma" w:cs="Tahoma"/>
        </w:rPr>
        <w:t xml:space="preserve">: </w:t>
      </w:r>
      <w:r w:rsidR="009B52A6" w:rsidRPr="00A679F4">
        <w:rPr>
          <w:rFonts w:ascii="Tahoma" w:hAnsi="Tahoma" w:cs="Tahoma"/>
        </w:rPr>
        <w:tab/>
      </w:r>
      <w:r w:rsidR="009B52A6" w:rsidRPr="00A679F4">
        <w:rPr>
          <w:rFonts w:ascii="Tahoma" w:hAnsi="Tahoma" w:cs="Tahoma"/>
        </w:rPr>
        <w:tab/>
      </w:r>
      <w:r>
        <w:rPr>
          <w:rFonts w:ascii="Tahoma" w:hAnsi="Tahoma" w:cs="Tahoma"/>
        </w:rPr>
        <w:t>Ime in priimek ter p</w:t>
      </w:r>
      <w:r w:rsidRPr="00112425">
        <w:rPr>
          <w:rFonts w:ascii="Tahoma" w:hAnsi="Tahoma" w:cs="Tahoma"/>
        </w:rPr>
        <w:t xml:space="preserve">odpis </w:t>
      </w:r>
      <w:r w:rsidRPr="002B7E8E">
        <w:rPr>
          <w:rFonts w:ascii="Tahoma" w:hAnsi="Tahoma" w:cs="Tahoma"/>
          <w:b/>
          <w:bCs/>
        </w:rPr>
        <w:t>podizvajalca</w:t>
      </w:r>
      <w:r w:rsidR="009B52A6" w:rsidRPr="00A679F4">
        <w:rPr>
          <w:rFonts w:ascii="Tahoma" w:hAnsi="Tahoma" w:cs="Tahoma"/>
        </w:rPr>
        <w:t>:</w:t>
      </w:r>
    </w:p>
    <w:p w14:paraId="4F775376" w14:textId="77777777" w:rsidR="009B52A6" w:rsidRPr="00A679F4" w:rsidRDefault="009B52A6" w:rsidP="00125254">
      <w:pPr>
        <w:keepNext/>
        <w:keepLines/>
        <w:tabs>
          <w:tab w:val="left" w:pos="5400"/>
        </w:tabs>
        <w:rPr>
          <w:rFonts w:ascii="Tahoma" w:hAnsi="Tahoma" w:cs="Tahoma"/>
          <w:sz w:val="32"/>
        </w:rPr>
      </w:pPr>
    </w:p>
    <w:p w14:paraId="2FC9BBEC" w14:textId="77777777" w:rsidR="009B52A6" w:rsidRPr="00A679F4" w:rsidRDefault="009B52A6" w:rsidP="00125254">
      <w:pPr>
        <w:keepNext/>
        <w:keepLines/>
        <w:rPr>
          <w:rFonts w:ascii="Tahoma" w:hAnsi="Tahoma" w:cs="Tahoma"/>
        </w:rPr>
      </w:pPr>
      <w:r w:rsidRPr="00A679F4">
        <w:rPr>
          <w:rFonts w:ascii="Tahoma" w:hAnsi="Tahoma" w:cs="Tahoma"/>
        </w:rPr>
        <w:t>_______________________________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_______________________________</w:t>
      </w:r>
    </w:p>
    <w:p w14:paraId="693B0F58" w14:textId="77777777" w:rsidR="009B52A6" w:rsidRPr="00A679F4" w:rsidRDefault="009B52A6" w:rsidP="00125254">
      <w:pPr>
        <w:keepNext/>
        <w:keepLines/>
        <w:tabs>
          <w:tab w:val="left" w:pos="284"/>
        </w:tabs>
        <w:jc w:val="both"/>
        <w:rPr>
          <w:rFonts w:ascii="Tahoma" w:hAnsi="Tahoma" w:cs="Tahoma"/>
          <w:b/>
          <w:sz w:val="12"/>
        </w:rPr>
      </w:pPr>
      <w:r w:rsidRPr="00A679F4">
        <w:rPr>
          <w:rFonts w:ascii="Tahoma" w:hAnsi="Tahoma" w:cs="Tahoma"/>
          <w:b/>
        </w:rPr>
        <w:tab/>
      </w:r>
      <w:r w:rsidRPr="00A679F4">
        <w:rPr>
          <w:rFonts w:ascii="Tahoma" w:hAnsi="Tahoma" w:cs="Tahoma"/>
          <w:b/>
        </w:rPr>
        <w:tab/>
        <w:t xml:space="preserve">   </w:t>
      </w:r>
    </w:p>
    <w:p w14:paraId="19C88F2B" w14:textId="77777777" w:rsidR="009B52A6" w:rsidRPr="00A679F4" w:rsidRDefault="009B52A6" w:rsidP="00125254">
      <w:pPr>
        <w:keepNext/>
        <w:keepLines/>
        <w:tabs>
          <w:tab w:val="left" w:pos="284"/>
        </w:tabs>
        <w:rPr>
          <w:rFonts w:ascii="Tahoma" w:hAnsi="Tahoma" w:cs="Tahoma"/>
          <w:b/>
        </w:rPr>
      </w:pPr>
      <w:r w:rsidRPr="00A679F4">
        <w:rPr>
          <w:rFonts w:ascii="Tahoma" w:hAnsi="Tahoma" w:cs="Tahoma"/>
        </w:rPr>
        <w:tab/>
      </w:r>
      <w:r w:rsidRPr="00A679F4">
        <w:rPr>
          <w:rFonts w:ascii="Tahoma" w:hAnsi="Tahoma" w:cs="Tahoma"/>
        </w:rPr>
        <w:tab/>
      </w:r>
      <w:r w:rsidRPr="00A679F4">
        <w:rPr>
          <w:rFonts w:ascii="Tahoma" w:hAnsi="Tahoma" w:cs="Tahoma"/>
        </w:rPr>
        <w:tab/>
        <w:t xml:space="preserve">Žig: </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 xml:space="preserve"> Žig:</w:t>
      </w:r>
    </w:p>
    <w:p w14:paraId="3E292330" w14:textId="77777777" w:rsidR="009B52A6" w:rsidRPr="00A679F4" w:rsidRDefault="009B52A6" w:rsidP="00125254">
      <w:pPr>
        <w:keepNext/>
        <w:keepLines/>
        <w:rPr>
          <w:rFonts w:ascii="Tahoma" w:hAnsi="Tahoma" w:cs="Tahoma"/>
          <w:szCs w:val="18"/>
          <w:lang w:eastAsia="ar-SA"/>
        </w:rPr>
      </w:pPr>
    </w:p>
    <w:p w14:paraId="4B37B59D" w14:textId="77777777" w:rsidR="009B52A6" w:rsidRPr="00A679F4" w:rsidRDefault="009B52A6" w:rsidP="00125254">
      <w:pPr>
        <w:keepNext/>
        <w:keepLines/>
        <w:rPr>
          <w:rFonts w:ascii="Tahoma" w:hAnsi="Tahoma" w:cs="Tahoma"/>
          <w:sz w:val="18"/>
          <w:szCs w:val="18"/>
          <w:lang w:eastAsia="ar-SA"/>
        </w:rPr>
      </w:pPr>
    </w:p>
    <w:p w14:paraId="333F2552" w14:textId="77777777" w:rsidR="009B52A6" w:rsidRPr="00A679F4" w:rsidRDefault="009B52A6" w:rsidP="00125254">
      <w:pPr>
        <w:keepNext/>
        <w:keepLines/>
        <w:ind w:left="851" w:hanging="851"/>
        <w:rPr>
          <w:rFonts w:ascii="Tahoma" w:hAnsi="Tahoma" w:cs="Tahoma"/>
          <w:i/>
          <w:sz w:val="16"/>
          <w:szCs w:val="18"/>
          <w:lang w:eastAsia="ar-SA"/>
        </w:rPr>
      </w:pPr>
      <w:r w:rsidRPr="00A679F4">
        <w:rPr>
          <w:rFonts w:ascii="Tahoma" w:hAnsi="Tahoma" w:cs="Tahoma"/>
          <w:b/>
          <w:i/>
          <w:sz w:val="16"/>
          <w:szCs w:val="18"/>
          <w:lang w:eastAsia="ar-SA"/>
        </w:rPr>
        <w:t xml:space="preserve">Opomba:  </w:t>
      </w:r>
      <w:r w:rsidRPr="00A679F4">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18879A1A" w14:textId="77777777" w:rsidR="009B52A6" w:rsidRPr="00A679F4" w:rsidRDefault="009B52A6" w:rsidP="00125254">
      <w:pPr>
        <w:keepNext/>
        <w:keepLines/>
        <w:rPr>
          <w:rFonts w:ascii="Tahoma" w:hAnsi="Tahoma" w:cs="Tahoma"/>
          <w:noProof/>
          <w:sz w:val="18"/>
          <w:szCs w:val="18"/>
          <w:lang w:eastAsia="ar-SA"/>
        </w:rPr>
      </w:pPr>
    </w:p>
    <w:p w14:paraId="252F8CB9" w14:textId="77777777" w:rsidR="009B52A6" w:rsidRPr="00A679F4" w:rsidRDefault="009B52A6" w:rsidP="00125254">
      <w:pPr>
        <w:keepNext/>
        <w:keepLines/>
        <w:tabs>
          <w:tab w:val="left" w:pos="851"/>
        </w:tabs>
        <w:rPr>
          <w:noProof/>
          <w:sz w:val="18"/>
        </w:rPr>
      </w:pPr>
      <w:r w:rsidRPr="00A679F4">
        <w:rPr>
          <w:rFonts w:ascii="Tahoma" w:hAnsi="Tahoma" w:cs="Tahoma"/>
          <w:b/>
          <w:i/>
          <w:noProof/>
          <w:sz w:val="16"/>
          <w:szCs w:val="18"/>
          <w:lang w:eastAsia="ar-SA"/>
        </w:rPr>
        <w:t>Navodilo</w:t>
      </w:r>
      <w:r w:rsidRPr="00A679F4">
        <w:rPr>
          <w:rFonts w:ascii="Tahoma" w:hAnsi="Tahoma" w:cs="Tahoma"/>
          <w:i/>
          <w:noProof/>
          <w:sz w:val="16"/>
          <w:szCs w:val="18"/>
          <w:lang w:eastAsia="ar-SA"/>
        </w:rPr>
        <w:t xml:space="preserve">: </w:t>
      </w:r>
      <w:r w:rsidRPr="00A679F4">
        <w:rPr>
          <w:rFonts w:ascii="Tahoma" w:hAnsi="Tahoma" w:cs="Tahoma"/>
          <w:i/>
          <w:noProof/>
          <w:sz w:val="16"/>
          <w:szCs w:val="18"/>
          <w:lang w:eastAsia="ar-SA"/>
        </w:rPr>
        <w:tab/>
        <w:t>Obrazec se po potrebi kopira!</w:t>
      </w:r>
      <w:r w:rsidRPr="00A679F4">
        <w:rPr>
          <w:noProof/>
          <w:sz w:val="18"/>
        </w:rPr>
        <w:t xml:space="preserve"> </w:t>
      </w:r>
    </w:p>
    <w:p w14:paraId="2C364E4E" w14:textId="00E0ABD3" w:rsidR="009B52A6" w:rsidRPr="00A679F4" w:rsidRDefault="009B52A6" w:rsidP="00125254">
      <w:pPr>
        <w:keepNext/>
        <w:keepLines/>
        <w:tabs>
          <w:tab w:val="left" w:pos="851"/>
        </w:tabs>
        <w:rPr>
          <w:noProof/>
          <w:sz w:val="18"/>
        </w:rPr>
      </w:pPr>
      <w:r w:rsidRPr="00A679F4">
        <w:rPr>
          <w:rFonts w:ascii="Tahoma" w:hAnsi="Tahoma" w:cs="Tahoma"/>
          <w:i/>
          <w:noProof/>
          <w:sz w:val="16"/>
        </w:rPr>
        <w:tab/>
        <w:t xml:space="preserve">Ponudnik </w:t>
      </w:r>
      <w:r w:rsidRPr="00A679F4">
        <w:rPr>
          <w:rFonts w:ascii="Tahoma" w:hAnsi="Tahoma" w:cs="Tahoma"/>
          <w:i/>
          <w:noProof/>
          <w:sz w:val="16"/>
          <w:u w:val="single"/>
        </w:rPr>
        <w:t>obrazec</w:t>
      </w:r>
      <w:r w:rsidRPr="00A679F4">
        <w:rPr>
          <w:rFonts w:ascii="Tahoma" w:hAnsi="Tahoma" w:cs="Tahoma"/>
          <w:b/>
          <w:i/>
          <w:noProof/>
          <w:sz w:val="16"/>
        </w:rPr>
        <w:t xml:space="preserve"> </w:t>
      </w:r>
      <w:r w:rsidRPr="00A679F4">
        <w:rPr>
          <w:rFonts w:ascii="Tahoma" w:hAnsi="Tahoma" w:cs="Tahoma"/>
          <w:i/>
          <w:noProof/>
          <w:sz w:val="16"/>
        </w:rPr>
        <w:t>v okviru sistema e-JN</w:t>
      </w:r>
      <w:r w:rsidRPr="00A679F4">
        <w:rPr>
          <w:rFonts w:ascii="Tahoma" w:hAnsi="Tahoma" w:cs="Tahoma"/>
          <w:b/>
          <w:i/>
          <w:noProof/>
          <w:sz w:val="16"/>
        </w:rPr>
        <w:t xml:space="preserve"> </w:t>
      </w:r>
      <w:r w:rsidRPr="00A679F4">
        <w:rPr>
          <w:rFonts w:ascii="Tahoma" w:hAnsi="Tahoma" w:cs="Tahoma"/>
          <w:b/>
          <w:i/>
          <w:noProof/>
          <w:sz w:val="16"/>
          <w:u w:val="single"/>
        </w:rPr>
        <w:t>naloži ločeno v Razdelek »DOKUMENTI«, del »Ostale priloge«!</w:t>
      </w:r>
    </w:p>
    <w:p w14:paraId="0CD956F6" w14:textId="6C36E369" w:rsidR="0037044D" w:rsidRPr="00A679F4" w:rsidRDefault="0037044D" w:rsidP="00125254">
      <w:pPr>
        <w:keepNext/>
        <w:keepLines/>
        <w:rPr>
          <w:noProof/>
        </w:rPr>
      </w:pPr>
      <w:r w:rsidRPr="00A679F4">
        <w:rPr>
          <w:noProof/>
        </w:rPr>
        <w:br w:type="page"/>
      </w:r>
    </w:p>
    <w:tbl>
      <w:tblPr>
        <w:tblW w:w="9745" w:type="dxa"/>
        <w:tblLayout w:type="fixed"/>
        <w:tblCellMar>
          <w:left w:w="70" w:type="dxa"/>
          <w:right w:w="70" w:type="dxa"/>
        </w:tblCellMar>
        <w:tblLook w:val="0000" w:firstRow="0" w:lastRow="0" w:firstColumn="0" w:lastColumn="0" w:noHBand="0" w:noVBand="0"/>
      </w:tblPr>
      <w:tblGrid>
        <w:gridCol w:w="7083"/>
        <w:gridCol w:w="2662"/>
      </w:tblGrid>
      <w:tr w:rsidR="002B7E8E" w:rsidRPr="00A679F4" w14:paraId="6E871FC5" w14:textId="77777777" w:rsidTr="00DC2A3D">
        <w:tc>
          <w:tcPr>
            <w:tcW w:w="7083" w:type="dxa"/>
            <w:tcBorders>
              <w:top w:val="single" w:sz="4" w:space="0" w:color="000000"/>
              <w:left w:val="single" w:sz="4" w:space="0" w:color="000000"/>
              <w:bottom w:val="single" w:sz="4" w:space="0" w:color="000000"/>
            </w:tcBorders>
          </w:tcPr>
          <w:p w14:paraId="0E20F597" w14:textId="77777777" w:rsidR="002B7E8E" w:rsidRPr="00A679F4" w:rsidRDefault="002B7E8E" w:rsidP="00125254">
            <w:pPr>
              <w:keepNext/>
              <w:keepLines/>
              <w:snapToGrid w:val="0"/>
              <w:rPr>
                <w:rFonts w:ascii="Tahoma" w:hAnsi="Tahoma" w:cs="Tahoma"/>
                <w:noProof/>
              </w:rPr>
            </w:pPr>
            <w:r w:rsidRPr="00A679F4">
              <w:rPr>
                <w:rFonts w:ascii="Tahoma" w:hAnsi="Tahoma" w:cs="Tahoma"/>
                <w:noProof/>
              </w:rPr>
              <w:lastRenderedPageBreak/>
              <w:t>POOBLASTILO PONUDNIKA</w:t>
            </w:r>
          </w:p>
        </w:tc>
        <w:tc>
          <w:tcPr>
            <w:tcW w:w="2662" w:type="dxa"/>
            <w:tcBorders>
              <w:top w:val="single" w:sz="4" w:space="0" w:color="000000"/>
              <w:left w:val="single" w:sz="4" w:space="0" w:color="808080"/>
              <w:bottom w:val="single" w:sz="4" w:space="0" w:color="000000"/>
              <w:right w:val="single" w:sz="4" w:space="0" w:color="000000"/>
            </w:tcBorders>
          </w:tcPr>
          <w:p w14:paraId="217A5E7A" w14:textId="3D7CCAE7" w:rsidR="002B7E8E" w:rsidRPr="00A679F4" w:rsidRDefault="002B7E8E" w:rsidP="00125254">
            <w:pPr>
              <w:keepNext/>
              <w:keepLines/>
              <w:rPr>
                <w:rFonts w:ascii="Tahoma" w:hAnsi="Tahoma" w:cs="Tahoma"/>
                <w:noProof/>
              </w:rPr>
            </w:pPr>
            <w:r w:rsidRPr="00A679F4">
              <w:rPr>
                <w:rFonts w:ascii="Tahoma" w:hAnsi="Tahoma" w:cs="Tahoma"/>
                <w:b/>
                <w:noProof/>
              </w:rPr>
              <w:t xml:space="preserve">Obrazec 1 k </w:t>
            </w:r>
            <w:r>
              <w:rPr>
                <w:rFonts w:ascii="Tahoma" w:hAnsi="Tahoma" w:cs="Tahoma"/>
                <w:b/>
                <w:noProof/>
              </w:rPr>
              <w:t>P</w:t>
            </w:r>
            <w:r w:rsidRPr="00A679F4">
              <w:rPr>
                <w:rFonts w:ascii="Tahoma" w:hAnsi="Tahoma" w:cs="Tahoma"/>
                <w:b/>
                <w:noProof/>
              </w:rPr>
              <w:t xml:space="preserve">rilogi </w:t>
            </w:r>
            <w:r w:rsidR="007B589C">
              <w:rPr>
                <w:rFonts w:ascii="Tahoma" w:hAnsi="Tahoma" w:cs="Tahoma"/>
                <w:b/>
                <w:noProof/>
              </w:rPr>
              <w:t>4</w:t>
            </w:r>
            <w:r w:rsidR="00DC2A3D">
              <w:rPr>
                <w:rFonts w:ascii="Tahoma" w:hAnsi="Tahoma" w:cs="Tahoma"/>
                <w:b/>
                <w:noProof/>
              </w:rPr>
              <w:t>/1</w:t>
            </w:r>
          </w:p>
        </w:tc>
      </w:tr>
    </w:tbl>
    <w:p w14:paraId="50DAC446" w14:textId="77777777" w:rsidR="0037044D" w:rsidRPr="00A679F4" w:rsidRDefault="0037044D" w:rsidP="00125254">
      <w:pPr>
        <w:keepNext/>
        <w:keepLines/>
        <w:ind w:right="-143"/>
        <w:jc w:val="both"/>
        <w:rPr>
          <w:rFonts w:ascii="Tahoma" w:hAnsi="Tahoma" w:cs="Tahoma"/>
          <w:noProof/>
        </w:rPr>
      </w:pPr>
    </w:p>
    <w:p w14:paraId="29AD80A5" w14:textId="77777777" w:rsidR="002B7E8E" w:rsidRPr="00112425" w:rsidRDefault="002B7E8E" w:rsidP="00125254">
      <w:pPr>
        <w:keepNext/>
        <w:keepLines/>
        <w:rPr>
          <w:rFonts w:ascii="Tahoma" w:hAnsi="Tahoma" w:cs="Tahoma"/>
        </w:rPr>
      </w:pPr>
      <w:r w:rsidRPr="00112425">
        <w:rPr>
          <w:rFonts w:ascii="Tahoma" w:hAnsi="Tahoma" w:cs="Tahoma"/>
        </w:rPr>
        <w:t>Ponudnik</w:t>
      </w:r>
      <w:r>
        <w:rPr>
          <w:rFonts w:ascii="Tahoma" w:hAnsi="Tahoma" w:cs="Tahoma"/>
        </w:rPr>
        <w:t>/partner</w:t>
      </w:r>
      <w:r w:rsidRPr="00112425">
        <w:rPr>
          <w:rFonts w:ascii="Tahoma" w:hAnsi="Tahoma" w:cs="Tahoma"/>
        </w:rPr>
        <w:t>: ___________________________________________________</w:t>
      </w:r>
      <w:r>
        <w:rPr>
          <w:rFonts w:ascii="Tahoma" w:hAnsi="Tahoma" w:cs="Tahoma"/>
        </w:rPr>
        <w:t>___________________</w:t>
      </w:r>
    </w:p>
    <w:p w14:paraId="360FAD53" w14:textId="4DA089C7" w:rsidR="0037044D" w:rsidRPr="00A679F4" w:rsidRDefault="002B7E8E" w:rsidP="00125254">
      <w:pPr>
        <w:keepNext/>
        <w:keepLines/>
        <w:ind w:right="-285"/>
        <w:jc w:val="both"/>
        <w:rPr>
          <w:rFonts w:ascii="Tahoma" w:hAnsi="Tahoma" w:cs="Tahoma"/>
          <w:b/>
          <w:noProof/>
        </w:rPr>
      </w:pPr>
      <w:r w:rsidRPr="00112425">
        <w:rPr>
          <w:rFonts w:ascii="Tahoma" w:hAnsi="Tahoma" w:cs="Tahoma"/>
        </w:rPr>
        <w:t>za izvedbo javnega naročila</w:t>
      </w:r>
      <w:r w:rsidRPr="00112425">
        <w:rPr>
          <w:rFonts w:ascii="Tahoma" w:hAnsi="Tahoma" w:cs="Tahoma"/>
          <w:b/>
        </w:rPr>
        <w:t xml:space="preserve"> </w:t>
      </w:r>
      <w:r w:rsidRPr="00112425">
        <w:rPr>
          <w:rFonts w:ascii="Tahoma" w:hAnsi="Tahoma" w:cs="Tahoma"/>
        </w:rPr>
        <w:t>št.</w:t>
      </w:r>
      <w:r w:rsidR="0037044D" w:rsidRPr="00A679F4">
        <w:rPr>
          <w:rFonts w:ascii="Tahoma" w:hAnsi="Tahoma" w:cs="Tahoma"/>
          <w:b/>
          <w:noProof/>
          <w:sz w:val="24"/>
        </w:rPr>
        <w:t xml:space="preserve"> </w:t>
      </w:r>
      <w:r w:rsidR="002D3061">
        <w:rPr>
          <w:rFonts w:ascii="Tahoma" w:hAnsi="Tahoma" w:cs="Tahoma"/>
          <w:b/>
          <w:noProof/>
        </w:rPr>
        <w:t>VKS-49/26</w:t>
      </w:r>
      <w:r w:rsidR="0037044D" w:rsidRPr="00A679F4">
        <w:rPr>
          <w:rFonts w:ascii="Tahoma" w:hAnsi="Tahoma" w:cs="Tahoma"/>
          <w:b/>
          <w:noProof/>
          <w:sz w:val="18"/>
        </w:rPr>
        <w:t>–</w:t>
      </w:r>
      <w:r w:rsidR="003A58D2" w:rsidRPr="00A679F4">
        <w:rPr>
          <w:rFonts w:ascii="Tahoma" w:hAnsi="Tahoma" w:cs="Tahoma"/>
          <w:b/>
          <w:noProof/>
          <w:sz w:val="18"/>
        </w:rPr>
        <w:t>»</w:t>
      </w:r>
      <w:r w:rsidR="002D3061">
        <w:rPr>
          <w:rFonts w:ascii="Tahoma" w:hAnsi="Tahoma" w:cs="Tahoma"/>
          <w:b/>
          <w:noProof/>
          <w:sz w:val="18"/>
        </w:rPr>
        <w:t>Vzdrževanje srednjenapetostnih naprav v transformatorskih postajah JP VOKA SNAGA d.o.o.</w:t>
      </w:r>
      <w:r w:rsidR="0037044D" w:rsidRPr="00A679F4">
        <w:rPr>
          <w:rFonts w:ascii="Tahoma" w:hAnsi="Tahoma" w:cs="Tahoma"/>
          <w:b/>
          <w:noProof/>
          <w:sz w:val="18"/>
        </w:rPr>
        <w:t xml:space="preserve">« </w:t>
      </w:r>
      <w:r w:rsidR="0037044D" w:rsidRPr="00A679F4">
        <w:rPr>
          <w:rFonts w:ascii="Tahoma" w:hAnsi="Tahoma" w:cs="Tahoma"/>
          <w:b/>
          <w:noProof/>
        </w:rPr>
        <w:t xml:space="preserve"> </w:t>
      </w:r>
      <w:r w:rsidR="0037044D" w:rsidRPr="00A679F4">
        <w:rPr>
          <w:rFonts w:ascii="Tahoma" w:hAnsi="Tahoma" w:cs="Tahoma"/>
          <w:noProof/>
        </w:rPr>
        <w:t>ter v skladu s 94. členom ZJN-3</w:t>
      </w:r>
    </w:p>
    <w:p w14:paraId="12791056" w14:textId="77777777" w:rsidR="0037044D" w:rsidRPr="00A679F4" w:rsidRDefault="0037044D" w:rsidP="00125254">
      <w:pPr>
        <w:keepNext/>
        <w:keepLines/>
        <w:rPr>
          <w:rFonts w:ascii="Tahoma" w:hAnsi="Tahoma" w:cs="Tahoma"/>
          <w:noProof/>
        </w:rPr>
      </w:pPr>
    </w:p>
    <w:p w14:paraId="49747C26" w14:textId="77777777" w:rsidR="0037044D" w:rsidRPr="00A679F4" w:rsidRDefault="0037044D" w:rsidP="00125254">
      <w:pPr>
        <w:keepNext/>
        <w:keepLines/>
        <w:jc w:val="center"/>
        <w:rPr>
          <w:rFonts w:ascii="Tahoma" w:hAnsi="Tahoma" w:cs="Tahoma"/>
          <w:b/>
          <w:noProof/>
        </w:rPr>
      </w:pPr>
      <w:r w:rsidRPr="00A679F4">
        <w:rPr>
          <w:rFonts w:ascii="Tahoma" w:hAnsi="Tahoma" w:cs="Tahoma"/>
          <w:b/>
          <w:noProof/>
        </w:rPr>
        <w:t>POOBLAŠČAMO</w:t>
      </w:r>
    </w:p>
    <w:p w14:paraId="14CB8D88" w14:textId="77777777" w:rsidR="0037044D" w:rsidRPr="00A679F4" w:rsidRDefault="0037044D" w:rsidP="00125254">
      <w:pPr>
        <w:keepNext/>
        <w:keepLines/>
        <w:jc w:val="both"/>
        <w:rPr>
          <w:rFonts w:ascii="Tahoma" w:hAnsi="Tahoma" w:cs="Tahoma"/>
          <w:noProof/>
          <w:sz w:val="12"/>
        </w:rPr>
      </w:pPr>
    </w:p>
    <w:p w14:paraId="60015812" w14:textId="76165B88" w:rsidR="0037044D" w:rsidRPr="00A679F4" w:rsidRDefault="002B7E8E" w:rsidP="00125254">
      <w:pPr>
        <w:keepNext/>
        <w:keepLines/>
        <w:spacing w:line="276" w:lineRule="auto"/>
        <w:jc w:val="both"/>
        <w:rPr>
          <w:rFonts w:ascii="Tahoma" w:hAnsi="Tahoma" w:cs="Tahoma"/>
          <w:noProof/>
        </w:rPr>
      </w:pPr>
      <w:r>
        <w:rPr>
          <w:rFonts w:ascii="Tahoma" w:hAnsi="Tahoma" w:cs="Tahoma"/>
        </w:rPr>
        <w:t>n</w:t>
      </w:r>
      <w:r w:rsidRPr="00112425">
        <w:rPr>
          <w:rFonts w:ascii="Tahoma" w:hAnsi="Tahoma" w:cs="Tahoma"/>
        </w:rPr>
        <w:t>aročnika</w:t>
      </w:r>
      <w:r>
        <w:rPr>
          <w:rFonts w:ascii="Tahoma" w:hAnsi="Tahoma" w:cs="Tahoma"/>
        </w:rPr>
        <w:t xml:space="preserve"> </w:t>
      </w:r>
      <w:r w:rsidRPr="00DC2A3D">
        <w:rPr>
          <w:rFonts w:ascii="Tahoma" w:hAnsi="Tahoma" w:cs="Tahoma"/>
          <w:bCs/>
        </w:rPr>
        <w:t>JAVNO PODJETJE VODOVOD KANALIZACIJA SNAGA d.o.o.</w:t>
      </w:r>
      <w:r w:rsidRPr="00DC2A3D">
        <w:rPr>
          <w:rFonts w:ascii="Tahoma" w:hAnsi="Tahoma" w:cs="Tahoma"/>
        </w:rPr>
        <w:t>,</w:t>
      </w:r>
      <w:r w:rsidR="00DC2A3D">
        <w:rPr>
          <w:rFonts w:ascii="Tahoma" w:hAnsi="Tahoma" w:cs="Tahoma"/>
        </w:rPr>
        <w:t xml:space="preserve"> </w:t>
      </w:r>
      <w:r w:rsidR="0037044D" w:rsidRPr="00A679F4">
        <w:rPr>
          <w:rFonts w:ascii="Tahoma" w:hAnsi="Tahoma" w:cs="Tahoma"/>
          <w:noProof/>
        </w:rPr>
        <w:t xml:space="preserve">da na podlagi potrjenega računa neposredno plačuje naše obveznosti do naslednjih podizvajalcev: </w:t>
      </w:r>
    </w:p>
    <w:p w14:paraId="2E9C9730" w14:textId="77777777" w:rsidR="0037044D" w:rsidRPr="00A679F4" w:rsidRDefault="0037044D" w:rsidP="00125254">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A679F4" w14:paraId="6A6D3C63" w14:textId="77777777" w:rsidTr="0037044D">
        <w:trPr>
          <w:trHeight w:val="375"/>
        </w:trPr>
        <w:tc>
          <w:tcPr>
            <w:tcW w:w="392" w:type="dxa"/>
            <w:vAlign w:val="center"/>
          </w:tcPr>
          <w:p w14:paraId="4860CE73" w14:textId="77777777" w:rsidR="0037044D" w:rsidRPr="00A679F4" w:rsidRDefault="0037044D" w:rsidP="00125254">
            <w:pPr>
              <w:keepNext/>
              <w:keepLines/>
              <w:ind w:right="-108"/>
              <w:rPr>
                <w:rFonts w:ascii="Tahoma" w:hAnsi="Tahoma" w:cs="Tahoma"/>
                <w:noProof/>
              </w:rPr>
            </w:pPr>
            <w:r w:rsidRPr="00A679F4">
              <w:rPr>
                <w:rFonts w:ascii="Tahoma" w:hAnsi="Tahoma" w:cs="Tahoma"/>
                <w:noProof/>
                <w:sz w:val="18"/>
              </w:rPr>
              <w:t>Št.</w:t>
            </w:r>
            <w:r w:rsidRPr="00A679F4">
              <w:rPr>
                <w:rFonts w:ascii="Tahoma" w:hAnsi="Tahoma" w:cs="Tahoma"/>
                <w:noProof/>
              </w:rPr>
              <w:t xml:space="preserve"> </w:t>
            </w:r>
          </w:p>
        </w:tc>
        <w:tc>
          <w:tcPr>
            <w:tcW w:w="9214" w:type="dxa"/>
            <w:vAlign w:val="center"/>
          </w:tcPr>
          <w:p w14:paraId="44DCEC97" w14:textId="77777777" w:rsidR="0037044D" w:rsidRPr="00A679F4" w:rsidRDefault="0037044D" w:rsidP="00125254">
            <w:pPr>
              <w:keepNext/>
              <w:keepLines/>
              <w:jc w:val="center"/>
              <w:rPr>
                <w:rFonts w:ascii="Tahoma" w:hAnsi="Tahoma" w:cs="Tahoma"/>
                <w:noProof/>
              </w:rPr>
            </w:pPr>
            <w:r w:rsidRPr="00A679F4">
              <w:rPr>
                <w:rFonts w:ascii="Tahoma" w:hAnsi="Tahoma" w:cs="Tahoma"/>
                <w:noProof/>
                <w:sz w:val="18"/>
              </w:rPr>
              <w:t>NAZIV PODIZVAJALCA</w:t>
            </w:r>
          </w:p>
        </w:tc>
      </w:tr>
      <w:tr w:rsidR="0037044D" w:rsidRPr="00A679F4" w14:paraId="730EC588" w14:textId="77777777" w:rsidTr="0037044D">
        <w:tc>
          <w:tcPr>
            <w:tcW w:w="392" w:type="dxa"/>
            <w:vAlign w:val="center"/>
          </w:tcPr>
          <w:p w14:paraId="7BB29281" w14:textId="77777777" w:rsidR="0037044D" w:rsidRPr="00A679F4" w:rsidRDefault="0037044D" w:rsidP="00125254">
            <w:pPr>
              <w:keepNext/>
              <w:keepLines/>
              <w:jc w:val="center"/>
              <w:rPr>
                <w:rFonts w:ascii="Tahoma" w:hAnsi="Tahoma" w:cs="Tahoma"/>
                <w:noProof/>
                <w:sz w:val="16"/>
              </w:rPr>
            </w:pPr>
          </w:p>
          <w:p w14:paraId="0CAB5853" w14:textId="77777777" w:rsidR="0037044D" w:rsidRPr="00A679F4" w:rsidRDefault="0037044D" w:rsidP="00125254">
            <w:pPr>
              <w:keepNext/>
              <w:keepLines/>
              <w:jc w:val="center"/>
              <w:rPr>
                <w:rFonts w:ascii="Tahoma" w:hAnsi="Tahoma" w:cs="Tahoma"/>
                <w:noProof/>
                <w:sz w:val="16"/>
              </w:rPr>
            </w:pPr>
            <w:r w:rsidRPr="00A679F4">
              <w:rPr>
                <w:rFonts w:ascii="Tahoma" w:hAnsi="Tahoma" w:cs="Tahoma"/>
                <w:noProof/>
                <w:sz w:val="16"/>
              </w:rPr>
              <w:t>1.</w:t>
            </w:r>
          </w:p>
          <w:p w14:paraId="24682C90" w14:textId="77777777" w:rsidR="0037044D" w:rsidRPr="00A679F4" w:rsidRDefault="0037044D" w:rsidP="00125254">
            <w:pPr>
              <w:keepNext/>
              <w:keepLines/>
              <w:jc w:val="center"/>
              <w:rPr>
                <w:rFonts w:ascii="Tahoma" w:hAnsi="Tahoma" w:cs="Tahoma"/>
                <w:noProof/>
                <w:sz w:val="16"/>
              </w:rPr>
            </w:pPr>
          </w:p>
        </w:tc>
        <w:tc>
          <w:tcPr>
            <w:tcW w:w="9214" w:type="dxa"/>
            <w:vAlign w:val="center"/>
          </w:tcPr>
          <w:p w14:paraId="4B8263EF" w14:textId="77777777" w:rsidR="0037044D" w:rsidRPr="00A679F4" w:rsidRDefault="0037044D" w:rsidP="00125254">
            <w:pPr>
              <w:keepNext/>
              <w:keepLines/>
              <w:rPr>
                <w:rFonts w:ascii="Tahoma" w:hAnsi="Tahoma" w:cs="Tahoma"/>
                <w:noProof/>
              </w:rPr>
            </w:pPr>
          </w:p>
          <w:p w14:paraId="64409692" w14:textId="77777777" w:rsidR="0037044D" w:rsidRPr="00A679F4" w:rsidRDefault="0037044D" w:rsidP="00125254">
            <w:pPr>
              <w:keepNext/>
              <w:keepLines/>
              <w:rPr>
                <w:rFonts w:ascii="Tahoma" w:hAnsi="Tahoma" w:cs="Tahoma"/>
                <w:noProof/>
              </w:rPr>
            </w:pPr>
          </w:p>
          <w:p w14:paraId="1CDD5B93" w14:textId="77777777" w:rsidR="0037044D" w:rsidRPr="00A679F4" w:rsidRDefault="0037044D" w:rsidP="00125254">
            <w:pPr>
              <w:keepNext/>
              <w:keepLines/>
              <w:rPr>
                <w:rFonts w:ascii="Tahoma" w:hAnsi="Tahoma" w:cs="Tahoma"/>
                <w:noProof/>
              </w:rPr>
            </w:pPr>
          </w:p>
        </w:tc>
      </w:tr>
      <w:tr w:rsidR="0037044D" w:rsidRPr="00A679F4" w14:paraId="5265FE52" w14:textId="77777777" w:rsidTr="0037044D">
        <w:tc>
          <w:tcPr>
            <w:tcW w:w="392" w:type="dxa"/>
            <w:vAlign w:val="center"/>
          </w:tcPr>
          <w:p w14:paraId="18BCD5EA" w14:textId="77777777" w:rsidR="0037044D" w:rsidRPr="00A679F4" w:rsidRDefault="0037044D" w:rsidP="00125254">
            <w:pPr>
              <w:keepNext/>
              <w:keepLines/>
              <w:jc w:val="center"/>
              <w:rPr>
                <w:rFonts w:ascii="Tahoma" w:hAnsi="Tahoma" w:cs="Tahoma"/>
                <w:noProof/>
                <w:sz w:val="16"/>
              </w:rPr>
            </w:pPr>
          </w:p>
          <w:p w14:paraId="1F672DE1" w14:textId="77777777" w:rsidR="0037044D" w:rsidRPr="00A679F4" w:rsidRDefault="0037044D" w:rsidP="00125254">
            <w:pPr>
              <w:keepNext/>
              <w:keepLines/>
              <w:jc w:val="center"/>
              <w:rPr>
                <w:rFonts w:ascii="Tahoma" w:hAnsi="Tahoma" w:cs="Tahoma"/>
                <w:noProof/>
                <w:sz w:val="16"/>
              </w:rPr>
            </w:pPr>
            <w:r w:rsidRPr="00A679F4">
              <w:rPr>
                <w:rFonts w:ascii="Tahoma" w:hAnsi="Tahoma" w:cs="Tahoma"/>
                <w:noProof/>
                <w:sz w:val="16"/>
              </w:rPr>
              <w:t>2.</w:t>
            </w:r>
          </w:p>
          <w:p w14:paraId="5457C93C" w14:textId="77777777" w:rsidR="0037044D" w:rsidRPr="00A679F4" w:rsidRDefault="0037044D" w:rsidP="00125254">
            <w:pPr>
              <w:keepNext/>
              <w:keepLines/>
              <w:jc w:val="center"/>
              <w:rPr>
                <w:rFonts w:ascii="Tahoma" w:hAnsi="Tahoma" w:cs="Tahoma"/>
                <w:noProof/>
                <w:sz w:val="16"/>
              </w:rPr>
            </w:pPr>
          </w:p>
        </w:tc>
        <w:tc>
          <w:tcPr>
            <w:tcW w:w="9214" w:type="dxa"/>
            <w:vAlign w:val="center"/>
          </w:tcPr>
          <w:p w14:paraId="46CFDAFD" w14:textId="77777777" w:rsidR="0037044D" w:rsidRPr="00A679F4" w:rsidRDefault="0037044D" w:rsidP="00125254">
            <w:pPr>
              <w:keepNext/>
              <w:keepLines/>
              <w:rPr>
                <w:rFonts w:ascii="Tahoma" w:hAnsi="Tahoma" w:cs="Tahoma"/>
                <w:noProof/>
              </w:rPr>
            </w:pPr>
          </w:p>
          <w:p w14:paraId="2F10EDBC" w14:textId="77777777" w:rsidR="0037044D" w:rsidRPr="00A679F4" w:rsidRDefault="0037044D" w:rsidP="00125254">
            <w:pPr>
              <w:keepNext/>
              <w:keepLines/>
              <w:rPr>
                <w:rFonts w:ascii="Tahoma" w:hAnsi="Tahoma" w:cs="Tahoma"/>
                <w:noProof/>
              </w:rPr>
            </w:pPr>
          </w:p>
          <w:p w14:paraId="377D0643" w14:textId="77777777" w:rsidR="0037044D" w:rsidRPr="00A679F4" w:rsidRDefault="0037044D" w:rsidP="00125254">
            <w:pPr>
              <w:keepNext/>
              <w:keepLines/>
              <w:rPr>
                <w:rFonts w:ascii="Tahoma" w:hAnsi="Tahoma" w:cs="Tahoma"/>
                <w:noProof/>
              </w:rPr>
            </w:pPr>
          </w:p>
        </w:tc>
      </w:tr>
      <w:tr w:rsidR="0037044D" w:rsidRPr="00A679F4" w14:paraId="5DB1DC8E" w14:textId="77777777" w:rsidTr="0037044D">
        <w:tc>
          <w:tcPr>
            <w:tcW w:w="392" w:type="dxa"/>
            <w:vAlign w:val="center"/>
          </w:tcPr>
          <w:p w14:paraId="2DDA82A8" w14:textId="77777777" w:rsidR="0037044D" w:rsidRPr="00A679F4" w:rsidRDefault="0037044D" w:rsidP="00125254">
            <w:pPr>
              <w:keepNext/>
              <w:keepLines/>
              <w:jc w:val="center"/>
              <w:rPr>
                <w:rFonts w:ascii="Tahoma" w:hAnsi="Tahoma" w:cs="Tahoma"/>
                <w:noProof/>
                <w:sz w:val="16"/>
              </w:rPr>
            </w:pPr>
          </w:p>
          <w:p w14:paraId="32D32BF7" w14:textId="77777777" w:rsidR="0037044D" w:rsidRPr="00A679F4" w:rsidRDefault="0037044D" w:rsidP="00125254">
            <w:pPr>
              <w:keepNext/>
              <w:keepLines/>
              <w:jc w:val="center"/>
              <w:rPr>
                <w:rFonts w:ascii="Tahoma" w:hAnsi="Tahoma" w:cs="Tahoma"/>
                <w:noProof/>
                <w:sz w:val="16"/>
              </w:rPr>
            </w:pPr>
            <w:r w:rsidRPr="00A679F4">
              <w:rPr>
                <w:rFonts w:ascii="Tahoma" w:hAnsi="Tahoma" w:cs="Tahoma"/>
                <w:noProof/>
                <w:sz w:val="16"/>
              </w:rPr>
              <w:t>3.</w:t>
            </w:r>
          </w:p>
          <w:p w14:paraId="6A4A80C3" w14:textId="77777777" w:rsidR="0037044D" w:rsidRPr="00A679F4" w:rsidRDefault="0037044D" w:rsidP="00125254">
            <w:pPr>
              <w:keepNext/>
              <w:keepLines/>
              <w:jc w:val="center"/>
              <w:rPr>
                <w:rFonts w:ascii="Tahoma" w:hAnsi="Tahoma" w:cs="Tahoma"/>
                <w:noProof/>
                <w:sz w:val="16"/>
              </w:rPr>
            </w:pPr>
          </w:p>
        </w:tc>
        <w:tc>
          <w:tcPr>
            <w:tcW w:w="9214" w:type="dxa"/>
            <w:vAlign w:val="center"/>
          </w:tcPr>
          <w:p w14:paraId="473AB778" w14:textId="77777777" w:rsidR="0037044D" w:rsidRPr="00A679F4" w:rsidRDefault="0037044D" w:rsidP="00125254">
            <w:pPr>
              <w:keepNext/>
              <w:keepLines/>
              <w:rPr>
                <w:rFonts w:ascii="Tahoma" w:hAnsi="Tahoma" w:cs="Tahoma"/>
                <w:noProof/>
              </w:rPr>
            </w:pPr>
          </w:p>
          <w:p w14:paraId="329D4F63" w14:textId="77777777" w:rsidR="0037044D" w:rsidRPr="00A679F4" w:rsidRDefault="0037044D" w:rsidP="00125254">
            <w:pPr>
              <w:keepNext/>
              <w:keepLines/>
              <w:rPr>
                <w:rFonts w:ascii="Tahoma" w:hAnsi="Tahoma" w:cs="Tahoma"/>
                <w:noProof/>
              </w:rPr>
            </w:pPr>
          </w:p>
          <w:p w14:paraId="57FB45CE" w14:textId="77777777" w:rsidR="0037044D" w:rsidRPr="00A679F4" w:rsidRDefault="0037044D" w:rsidP="00125254">
            <w:pPr>
              <w:keepNext/>
              <w:keepLines/>
              <w:rPr>
                <w:rFonts w:ascii="Tahoma" w:hAnsi="Tahoma" w:cs="Tahoma"/>
                <w:noProof/>
              </w:rPr>
            </w:pPr>
          </w:p>
        </w:tc>
      </w:tr>
      <w:tr w:rsidR="0037044D" w:rsidRPr="00A679F4" w14:paraId="55B61409" w14:textId="77777777" w:rsidTr="0037044D">
        <w:tc>
          <w:tcPr>
            <w:tcW w:w="392" w:type="dxa"/>
            <w:vAlign w:val="center"/>
          </w:tcPr>
          <w:p w14:paraId="0B6722EF" w14:textId="77777777" w:rsidR="0037044D" w:rsidRPr="00A679F4" w:rsidRDefault="0037044D" w:rsidP="00125254">
            <w:pPr>
              <w:keepNext/>
              <w:keepLines/>
              <w:jc w:val="center"/>
              <w:rPr>
                <w:rFonts w:ascii="Tahoma" w:hAnsi="Tahoma" w:cs="Tahoma"/>
                <w:noProof/>
                <w:sz w:val="16"/>
              </w:rPr>
            </w:pPr>
          </w:p>
          <w:p w14:paraId="0EB3DB28" w14:textId="77777777" w:rsidR="0037044D" w:rsidRPr="00A679F4" w:rsidRDefault="0037044D" w:rsidP="00125254">
            <w:pPr>
              <w:keepNext/>
              <w:keepLines/>
              <w:jc w:val="center"/>
              <w:rPr>
                <w:rFonts w:ascii="Tahoma" w:hAnsi="Tahoma" w:cs="Tahoma"/>
                <w:noProof/>
                <w:sz w:val="16"/>
              </w:rPr>
            </w:pPr>
            <w:r w:rsidRPr="00A679F4">
              <w:rPr>
                <w:rFonts w:ascii="Tahoma" w:hAnsi="Tahoma" w:cs="Tahoma"/>
                <w:noProof/>
                <w:sz w:val="16"/>
              </w:rPr>
              <w:t>4.</w:t>
            </w:r>
          </w:p>
          <w:p w14:paraId="24EB4714" w14:textId="77777777" w:rsidR="0037044D" w:rsidRPr="00A679F4" w:rsidRDefault="0037044D" w:rsidP="00125254">
            <w:pPr>
              <w:keepNext/>
              <w:keepLines/>
              <w:jc w:val="center"/>
              <w:rPr>
                <w:rFonts w:ascii="Tahoma" w:hAnsi="Tahoma" w:cs="Tahoma"/>
                <w:noProof/>
                <w:sz w:val="16"/>
              </w:rPr>
            </w:pPr>
          </w:p>
        </w:tc>
        <w:tc>
          <w:tcPr>
            <w:tcW w:w="9214" w:type="dxa"/>
            <w:vAlign w:val="center"/>
          </w:tcPr>
          <w:p w14:paraId="711290EC" w14:textId="77777777" w:rsidR="0037044D" w:rsidRPr="00A679F4" w:rsidRDefault="0037044D" w:rsidP="00125254">
            <w:pPr>
              <w:keepNext/>
              <w:keepLines/>
              <w:rPr>
                <w:rFonts w:ascii="Tahoma" w:hAnsi="Tahoma" w:cs="Tahoma"/>
                <w:noProof/>
              </w:rPr>
            </w:pPr>
          </w:p>
          <w:p w14:paraId="704E9296" w14:textId="77777777" w:rsidR="0037044D" w:rsidRPr="00A679F4" w:rsidRDefault="0037044D" w:rsidP="00125254">
            <w:pPr>
              <w:keepNext/>
              <w:keepLines/>
              <w:rPr>
                <w:rFonts w:ascii="Tahoma" w:hAnsi="Tahoma" w:cs="Tahoma"/>
                <w:noProof/>
              </w:rPr>
            </w:pPr>
          </w:p>
          <w:p w14:paraId="115A7137" w14:textId="77777777" w:rsidR="0037044D" w:rsidRPr="00A679F4" w:rsidRDefault="0037044D" w:rsidP="00125254">
            <w:pPr>
              <w:keepNext/>
              <w:keepLines/>
              <w:rPr>
                <w:rFonts w:ascii="Tahoma" w:hAnsi="Tahoma" w:cs="Tahoma"/>
                <w:noProof/>
              </w:rPr>
            </w:pPr>
          </w:p>
        </w:tc>
      </w:tr>
      <w:tr w:rsidR="0037044D" w:rsidRPr="00A679F4" w14:paraId="1DCFD649" w14:textId="77777777" w:rsidTr="0037044D">
        <w:trPr>
          <w:trHeight w:val="495"/>
        </w:trPr>
        <w:tc>
          <w:tcPr>
            <w:tcW w:w="392" w:type="dxa"/>
            <w:vAlign w:val="center"/>
          </w:tcPr>
          <w:p w14:paraId="452B7AEE" w14:textId="77777777" w:rsidR="0037044D" w:rsidRPr="00A679F4" w:rsidRDefault="0037044D" w:rsidP="00125254">
            <w:pPr>
              <w:keepNext/>
              <w:keepLines/>
              <w:jc w:val="center"/>
              <w:rPr>
                <w:rFonts w:ascii="Tahoma" w:hAnsi="Tahoma" w:cs="Tahoma"/>
                <w:noProof/>
                <w:sz w:val="16"/>
              </w:rPr>
            </w:pPr>
            <w:r w:rsidRPr="00A679F4">
              <w:rPr>
                <w:rFonts w:ascii="Tahoma" w:hAnsi="Tahoma" w:cs="Tahoma"/>
                <w:noProof/>
                <w:sz w:val="16"/>
              </w:rPr>
              <w:t>:</w:t>
            </w:r>
          </w:p>
        </w:tc>
        <w:tc>
          <w:tcPr>
            <w:tcW w:w="9214" w:type="dxa"/>
            <w:vAlign w:val="center"/>
          </w:tcPr>
          <w:p w14:paraId="3017D840" w14:textId="77777777" w:rsidR="0037044D" w:rsidRPr="00A679F4" w:rsidRDefault="0037044D" w:rsidP="00125254">
            <w:pPr>
              <w:keepNext/>
              <w:keepLines/>
              <w:rPr>
                <w:rFonts w:ascii="Tahoma" w:hAnsi="Tahoma" w:cs="Tahoma"/>
                <w:noProof/>
              </w:rPr>
            </w:pPr>
          </w:p>
        </w:tc>
      </w:tr>
    </w:tbl>
    <w:p w14:paraId="495C697D" w14:textId="77777777" w:rsidR="0037044D" w:rsidRPr="00A679F4" w:rsidRDefault="0037044D" w:rsidP="00125254">
      <w:pPr>
        <w:keepNext/>
        <w:keepLines/>
        <w:jc w:val="both"/>
        <w:rPr>
          <w:rFonts w:ascii="Tahoma" w:hAnsi="Tahoma" w:cs="Tahoma"/>
          <w:noProof/>
        </w:rPr>
      </w:pPr>
    </w:p>
    <w:p w14:paraId="7947B85F" w14:textId="77777777" w:rsidR="0037044D" w:rsidRPr="00A679F4" w:rsidRDefault="0037044D" w:rsidP="00125254">
      <w:pPr>
        <w:keepNext/>
        <w:keepLines/>
        <w:rPr>
          <w:b/>
          <w:noProof/>
        </w:rPr>
      </w:pPr>
    </w:p>
    <w:p w14:paraId="4F791E28" w14:textId="77777777" w:rsidR="0037044D" w:rsidRPr="00A679F4" w:rsidRDefault="0037044D" w:rsidP="00125254">
      <w:pPr>
        <w:keepNext/>
        <w:keepLines/>
        <w:rPr>
          <w:rFonts w:ascii="Tahoma" w:hAnsi="Tahoma" w:cs="Tahoma"/>
          <w:noProof/>
        </w:rPr>
      </w:pPr>
      <w:r w:rsidRPr="00A679F4">
        <w:rPr>
          <w:rFonts w:ascii="Tahoma" w:hAnsi="Tahoma" w:cs="Tahoma"/>
          <w:noProof/>
        </w:rPr>
        <w:t>__________________________                     Žig                             __________________________</w:t>
      </w:r>
    </w:p>
    <w:p w14:paraId="7486B1EE" w14:textId="5A65B363" w:rsidR="0037044D" w:rsidRPr="00A679F4" w:rsidRDefault="0037044D" w:rsidP="00125254">
      <w:pPr>
        <w:keepNext/>
        <w:keepLines/>
        <w:ind w:left="6521" w:hanging="6521"/>
        <w:rPr>
          <w:rFonts w:ascii="Tahoma" w:hAnsi="Tahoma" w:cs="Tahoma"/>
          <w:noProof/>
        </w:rPr>
      </w:pPr>
      <w:r w:rsidRPr="00A679F4">
        <w:rPr>
          <w:rFonts w:ascii="Tahoma" w:hAnsi="Tahoma" w:cs="Tahoma"/>
          <w:noProof/>
        </w:rPr>
        <w:t>(Kraj in datum)                                                                                (</w:t>
      </w:r>
      <w:r w:rsidR="002B7E8E">
        <w:rPr>
          <w:rFonts w:ascii="Tahoma" w:hAnsi="Tahoma" w:cs="Tahoma"/>
        </w:rPr>
        <w:t>Ime in priimek ter p</w:t>
      </w:r>
      <w:r w:rsidR="002B7E8E" w:rsidRPr="00112425">
        <w:rPr>
          <w:rFonts w:ascii="Tahoma" w:hAnsi="Tahoma" w:cs="Tahoma"/>
        </w:rPr>
        <w:t xml:space="preserve">odpis </w:t>
      </w:r>
      <w:r w:rsidRPr="00A679F4">
        <w:rPr>
          <w:rFonts w:ascii="Tahoma" w:hAnsi="Tahoma" w:cs="Tahoma"/>
          <w:noProof/>
        </w:rPr>
        <w:t>ponudnika</w:t>
      </w:r>
      <w:r w:rsidR="002B7E8E">
        <w:rPr>
          <w:rFonts w:ascii="Tahoma" w:hAnsi="Tahoma" w:cs="Tahoma"/>
          <w:noProof/>
        </w:rPr>
        <w:t>/partnerja</w:t>
      </w:r>
      <w:r w:rsidRPr="00A679F4">
        <w:rPr>
          <w:rFonts w:ascii="Tahoma" w:hAnsi="Tahoma" w:cs="Tahoma"/>
          <w:noProof/>
        </w:rPr>
        <w:t>)</w:t>
      </w:r>
    </w:p>
    <w:p w14:paraId="6E64E9A6" w14:textId="77777777" w:rsidR="0037044D" w:rsidRPr="00A679F4" w:rsidRDefault="0037044D" w:rsidP="00125254">
      <w:pPr>
        <w:keepNext/>
        <w:keepLines/>
        <w:jc w:val="right"/>
        <w:rPr>
          <w:rFonts w:ascii="Tahoma" w:hAnsi="Tahoma" w:cs="Tahoma"/>
          <w:b/>
          <w:noProof/>
        </w:rPr>
      </w:pPr>
    </w:p>
    <w:p w14:paraId="30647E9D" w14:textId="77777777" w:rsidR="0037044D" w:rsidRPr="00A679F4" w:rsidRDefault="0037044D" w:rsidP="00125254">
      <w:pPr>
        <w:keepNext/>
        <w:keepLines/>
        <w:jc w:val="both"/>
        <w:rPr>
          <w:b/>
          <w:noProof/>
        </w:rPr>
      </w:pPr>
    </w:p>
    <w:p w14:paraId="1A5A29E0" w14:textId="77777777" w:rsidR="0037044D" w:rsidRPr="00A679F4" w:rsidRDefault="0037044D" w:rsidP="00125254">
      <w:pPr>
        <w:keepNext/>
        <w:keepLines/>
        <w:jc w:val="both"/>
        <w:rPr>
          <w:b/>
          <w:noProof/>
        </w:rPr>
      </w:pPr>
    </w:p>
    <w:p w14:paraId="10052BE1" w14:textId="77777777" w:rsidR="0037044D" w:rsidRPr="00A679F4" w:rsidRDefault="0037044D" w:rsidP="00125254">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3170FE60" w14:textId="77777777" w:rsidR="0037044D" w:rsidRPr="00A679F4" w:rsidRDefault="0037044D" w:rsidP="00125254">
      <w:pPr>
        <w:keepNext/>
        <w:keepLines/>
        <w:jc w:val="both"/>
        <w:rPr>
          <w:b/>
          <w:noProof/>
        </w:rPr>
      </w:pPr>
      <w:r w:rsidRPr="00A679F4">
        <w:rPr>
          <w:rFonts w:ascii="Tahoma" w:hAnsi="Tahoma" w:cs="Tahoma"/>
          <w:i/>
          <w:iCs/>
          <w:noProof/>
          <w:sz w:val="18"/>
        </w:rPr>
        <w:t xml:space="preserve">Obrazec se izpolni in podpiše </w:t>
      </w:r>
      <w:r w:rsidRPr="00A679F4">
        <w:rPr>
          <w:rFonts w:ascii="Tahoma" w:hAnsi="Tahoma" w:cs="Tahoma"/>
          <w:i/>
          <w:iCs/>
          <w:noProof/>
          <w:sz w:val="18"/>
          <w:u w:val="single"/>
        </w:rPr>
        <w:t>kadar namerava ponudnik izvesti javno naročilo s podizvajalcem, ki zahteva neposredno plačilo</w:t>
      </w:r>
      <w:r w:rsidRPr="00A679F4">
        <w:rPr>
          <w:rFonts w:ascii="Tahoma" w:hAnsi="Tahoma" w:cs="Tahoma"/>
          <w:i/>
          <w:iCs/>
          <w:noProof/>
          <w:sz w:val="18"/>
        </w:rPr>
        <w:t xml:space="preserve"> v skladu s 94. členom ZJN-3, ter posledično služi kot priloga k pogodbi o izvedbi javnega naročila.</w:t>
      </w:r>
    </w:p>
    <w:p w14:paraId="56DB8616" w14:textId="77777777" w:rsidR="0037044D" w:rsidRPr="00A679F4" w:rsidRDefault="0037044D" w:rsidP="00125254">
      <w:pPr>
        <w:keepNext/>
        <w:keepLines/>
        <w:jc w:val="both"/>
        <w:rPr>
          <w:rFonts w:ascii="Tahoma" w:hAnsi="Tahoma" w:cs="Tahoma"/>
          <w:i/>
          <w:iCs/>
          <w:noProof/>
          <w:sz w:val="16"/>
        </w:rPr>
      </w:pPr>
    </w:p>
    <w:p w14:paraId="3EB3D255" w14:textId="77777777" w:rsidR="0037044D" w:rsidRPr="00A679F4" w:rsidRDefault="0037044D" w:rsidP="00125254">
      <w:pPr>
        <w:keepNext/>
        <w:keepLines/>
        <w:jc w:val="both"/>
        <w:rPr>
          <w:rFonts w:ascii="Tahoma" w:hAnsi="Tahoma" w:cs="Tahoma"/>
          <w:i/>
          <w:iCs/>
          <w:noProof/>
          <w:sz w:val="18"/>
        </w:rPr>
      </w:pPr>
      <w:r w:rsidRPr="00A679F4">
        <w:rPr>
          <w:rFonts w:ascii="Tahoma" w:hAnsi="Tahoma" w:cs="Tahoma"/>
          <w:i/>
          <w:iCs/>
          <w:noProof/>
          <w:sz w:val="18"/>
        </w:rPr>
        <w:t xml:space="preserve">V primeru, da ponudnik </w:t>
      </w:r>
      <w:r w:rsidRPr="00A679F4">
        <w:rPr>
          <w:rFonts w:ascii="Tahoma" w:hAnsi="Tahoma" w:cs="Tahoma"/>
          <w:i/>
          <w:iCs/>
          <w:noProof/>
          <w:sz w:val="18"/>
          <w:u w:val="single"/>
        </w:rPr>
        <w:t>ne namerava</w:t>
      </w:r>
      <w:r w:rsidRPr="00A679F4">
        <w:rPr>
          <w:rFonts w:ascii="Tahoma" w:hAnsi="Tahoma" w:cs="Tahoma"/>
          <w:i/>
          <w:iCs/>
          <w:noProof/>
          <w:sz w:val="18"/>
        </w:rPr>
        <w:t xml:space="preserve"> izvesti javno naročilo s podizvajalcem, </w:t>
      </w:r>
      <w:r w:rsidRPr="00A679F4">
        <w:rPr>
          <w:rFonts w:ascii="Tahoma" w:hAnsi="Tahoma" w:cs="Tahoma"/>
          <w:i/>
          <w:iCs/>
          <w:noProof/>
          <w:sz w:val="18"/>
          <w:u w:val="single"/>
        </w:rPr>
        <w:t>ki zahteva neposredno plačilo</w:t>
      </w:r>
      <w:r w:rsidRPr="00A679F4">
        <w:rPr>
          <w:rFonts w:ascii="Tahoma" w:hAnsi="Tahoma" w:cs="Tahoma"/>
          <w:i/>
          <w:iCs/>
          <w:noProof/>
          <w:sz w:val="18"/>
        </w:rPr>
        <w:t xml:space="preserve">, obrazca ni potrebno izpolniti.  </w:t>
      </w:r>
    </w:p>
    <w:p w14:paraId="1398E6A4" w14:textId="77777777" w:rsidR="0037044D" w:rsidRPr="00A679F4" w:rsidRDefault="0037044D" w:rsidP="00125254">
      <w:pPr>
        <w:keepNext/>
        <w:keepLines/>
        <w:jc w:val="both"/>
        <w:rPr>
          <w:rFonts w:ascii="Tahoma" w:hAnsi="Tahoma" w:cs="Tahoma"/>
          <w:i/>
          <w:iCs/>
          <w:noProof/>
        </w:rPr>
      </w:pPr>
    </w:p>
    <w:p w14:paraId="6BD4DA4C" w14:textId="77777777" w:rsidR="0037044D" w:rsidRPr="00A679F4" w:rsidRDefault="0037044D" w:rsidP="00125254">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Navodilo:</w:t>
      </w:r>
    </w:p>
    <w:p w14:paraId="5FC782B4" w14:textId="7492CCD1" w:rsidR="0037044D" w:rsidRPr="00A679F4" w:rsidRDefault="0037044D" w:rsidP="00125254">
      <w:pPr>
        <w:keepNext/>
        <w:keepLines/>
        <w:jc w:val="both"/>
        <w:rPr>
          <w:rFonts w:ascii="Tahoma" w:hAnsi="Tahoma" w:cs="Tahoma"/>
          <w:i/>
          <w:iCs/>
          <w:noProof/>
          <w:sz w:val="18"/>
        </w:rPr>
      </w:pPr>
      <w:r w:rsidRPr="00A679F4">
        <w:rPr>
          <w:rFonts w:ascii="Tahoma" w:hAnsi="Tahoma" w:cs="Tahoma"/>
          <w:i/>
          <w:iCs/>
          <w:noProof/>
          <w:sz w:val="18"/>
        </w:rPr>
        <w:t>Glavni izvajalec mora svojemu računu priložiti račun podizvajalca, ki ga je predhodno potrdil.</w:t>
      </w:r>
    </w:p>
    <w:p w14:paraId="03EE1F37" w14:textId="77777777" w:rsidR="0037044D" w:rsidRPr="00A679F4" w:rsidRDefault="0037044D" w:rsidP="00125254">
      <w:pPr>
        <w:keepNext/>
        <w:keepLines/>
        <w:jc w:val="both"/>
        <w:rPr>
          <w:rFonts w:ascii="Tahoma" w:hAnsi="Tahoma" w:cs="Tahoma"/>
          <w:b/>
          <w:i/>
          <w:iCs/>
          <w:noProof/>
          <w:sz w:val="12"/>
        </w:rPr>
      </w:pPr>
    </w:p>
    <w:p w14:paraId="61304311" w14:textId="30E37895" w:rsidR="0037044D" w:rsidRPr="00A679F4" w:rsidRDefault="0037044D" w:rsidP="00125254">
      <w:pPr>
        <w:keepNext/>
        <w:keepLines/>
        <w:jc w:val="both"/>
        <w:rPr>
          <w:rFonts w:ascii="Tahoma" w:hAnsi="Tahoma" w:cs="Tahoma"/>
          <w:i/>
          <w:iCs/>
          <w:noProof/>
          <w:sz w:val="18"/>
        </w:rPr>
      </w:pPr>
      <w:r w:rsidRPr="00A679F4">
        <w:rPr>
          <w:rFonts w:ascii="Tahoma" w:hAnsi="Tahoma" w:cs="Tahoma"/>
          <w:i/>
          <w:iCs/>
          <w:noProof/>
          <w:sz w:val="18"/>
        </w:rPr>
        <w:t xml:space="preserve">Ponudnik </w:t>
      </w:r>
      <w:r w:rsidRPr="00A679F4">
        <w:rPr>
          <w:rFonts w:ascii="Tahoma" w:hAnsi="Tahoma" w:cs="Tahoma"/>
          <w:i/>
          <w:iCs/>
          <w:noProof/>
          <w:sz w:val="18"/>
          <w:u w:val="single"/>
        </w:rPr>
        <w:t>obrazec</w:t>
      </w:r>
      <w:r w:rsidRPr="00A679F4">
        <w:rPr>
          <w:rFonts w:ascii="Tahoma" w:hAnsi="Tahoma" w:cs="Tahoma"/>
          <w:b/>
          <w:i/>
          <w:iCs/>
          <w:noProof/>
          <w:sz w:val="18"/>
        </w:rPr>
        <w:t xml:space="preserve"> </w:t>
      </w:r>
      <w:r w:rsidRPr="00A679F4">
        <w:rPr>
          <w:rFonts w:ascii="Tahoma" w:hAnsi="Tahoma" w:cs="Tahoma"/>
          <w:i/>
          <w:iCs/>
          <w:noProof/>
          <w:sz w:val="18"/>
        </w:rPr>
        <w:t>v okviru sistema e-JN</w:t>
      </w:r>
      <w:r w:rsidRPr="00A679F4">
        <w:rPr>
          <w:rFonts w:ascii="Tahoma" w:hAnsi="Tahoma" w:cs="Tahoma"/>
          <w:b/>
          <w:i/>
          <w:iCs/>
          <w:noProof/>
          <w:sz w:val="18"/>
        </w:rPr>
        <w:t xml:space="preserve"> </w:t>
      </w:r>
      <w:r w:rsidRPr="00A679F4">
        <w:rPr>
          <w:rFonts w:ascii="Tahoma" w:hAnsi="Tahoma" w:cs="Tahoma"/>
          <w:b/>
          <w:i/>
          <w:iCs/>
          <w:noProof/>
          <w:sz w:val="18"/>
          <w:u w:val="single"/>
        </w:rPr>
        <w:t xml:space="preserve">naloži v </w:t>
      </w:r>
      <w:r w:rsidR="00BA38F2" w:rsidRPr="00A679F4">
        <w:rPr>
          <w:rFonts w:ascii="Tahoma" w:hAnsi="Tahoma" w:cs="Tahoma"/>
          <w:b/>
          <w:i/>
          <w:iCs/>
          <w:noProof/>
          <w:sz w:val="18"/>
          <w:u w:val="single"/>
        </w:rPr>
        <w:t>Razdelek »DOKUMENTI«, del »Ostale priloge«</w:t>
      </w:r>
      <w:r w:rsidRPr="00A679F4">
        <w:rPr>
          <w:rFonts w:ascii="Tahoma" w:hAnsi="Tahoma" w:cs="Tahoma"/>
          <w:b/>
          <w:i/>
          <w:iCs/>
          <w:noProof/>
          <w:sz w:val="18"/>
          <w:u w:val="single"/>
        </w:rPr>
        <w:t>!</w:t>
      </w:r>
    </w:p>
    <w:p w14:paraId="1389C4F6" w14:textId="77777777" w:rsidR="0037044D" w:rsidRPr="00A679F4" w:rsidRDefault="0037044D" w:rsidP="00125254">
      <w:pPr>
        <w:keepNext/>
        <w:keepLines/>
        <w:jc w:val="both"/>
        <w:rPr>
          <w:rFonts w:ascii="Tahoma" w:hAnsi="Tahoma" w:cs="Tahoma"/>
          <w:i/>
          <w:iCs/>
          <w:noProof/>
          <w:sz w:val="18"/>
        </w:rPr>
      </w:pPr>
      <w:r w:rsidRPr="00A679F4">
        <w:rPr>
          <w:rFonts w:ascii="Tahoma" w:hAnsi="Tahoma" w:cs="Tahoma"/>
          <w:i/>
          <w:iCs/>
          <w:noProof/>
          <w:sz w:val="18"/>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DC2A3D" w:rsidRPr="00112425" w14:paraId="12E0034F" w14:textId="77777777" w:rsidTr="00890E69">
        <w:tc>
          <w:tcPr>
            <w:tcW w:w="6814" w:type="dxa"/>
            <w:tcBorders>
              <w:top w:val="single" w:sz="4" w:space="0" w:color="000000"/>
              <w:left w:val="single" w:sz="4" w:space="0" w:color="000000"/>
              <w:bottom w:val="single" w:sz="4" w:space="0" w:color="000000"/>
            </w:tcBorders>
          </w:tcPr>
          <w:p w14:paraId="4043802A" w14:textId="77777777" w:rsidR="00DC2A3D" w:rsidRPr="00112425" w:rsidRDefault="00DC2A3D" w:rsidP="00125254">
            <w:pPr>
              <w:keepNext/>
              <w:keepLines/>
              <w:rPr>
                <w:rFonts w:ascii="Tahoma" w:eastAsia="Calibri" w:hAnsi="Tahoma" w:cs="Tahoma"/>
              </w:rPr>
            </w:pPr>
            <w:r w:rsidRPr="00112425">
              <w:rPr>
                <w:rFonts w:ascii="Tahoma" w:eastAsia="Calibri" w:hAnsi="Tahoma" w:cs="Tahoma"/>
              </w:rPr>
              <w:lastRenderedPageBreak/>
              <w:t>SOGLASJE PODIZVAJALC</w:t>
            </w:r>
            <w:r>
              <w:rPr>
                <w:rFonts w:ascii="Tahoma" w:eastAsia="Calibri" w:hAnsi="Tahoma" w:cs="Tahoma"/>
              </w:rPr>
              <w:t>A</w:t>
            </w:r>
          </w:p>
        </w:tc>
        <w:tc>
          <w:tcPr>
            <w:tcW w:w="2552" w:type="dxa"/>
            <w:tcBorders>
              <w:top w:val="single" w:sz="4" w:space="0" w:color="000000"/>
              <w:left w:val="single" w:sz="4" w:space="0" w:color="808080"/>
              <w:bottom w:val="single" w:sz="4" w:space="0" w:color="000000"/>
              <w:right w:val="single" w:sz="4" w:space="0" w:color="000000"/>
            </w:tcBorders>
          </w:tcPr>
          <w:p w14:paraId="7898A432" w14:textId="77777777" w:rsidR="00DC2A3D" w:rsidRPr="00112425" w:rsidRDefault="00DC2A3D" w:rsidP="00125254">
            <w:pPr>
              <w:keepNext/>
              <w:keepLines/>
              <w:rPr>
                <w:rFonts w:ascii="Tahoma" w:eastAsia="Calibri" w:hAnsi="Tahoma" w:cs="Tahoma"/>
                <w:b/>
              </w:rPr>
            </w:pPr>
            <w:r w:rsidRPr="00112425">
              <w:rPr>
                <w:rFonts w:ascii="Tahoma" w:eastAsia="Calibri" w:hAnsi="Tahoma" w:cs="Tahoma"/>
                <w:b/>
              </w:rPr>
              <w:t>Obrazec 2 k Prilogi 4/1</w:t>
            </w:r>
          </w:p>
        </w:tc>
      </w:tr>
    </w:tbl>
    <w:p w14:paraId="11BE95CB" w14:textId="77777777" w:rsidR="0037044D" w:rsidRPr="00A679F4" w:rsidRDefault="0037044D" w:rsidP="00125254">
      <w:pPr>
        <w:keepNext/>
        <w:keepLines/>
        <w:rPr>
          <w:rFonts w:ascii="Tahoma" w:hAnsi="Tahoma" w:cs="Tahoma"/>
          <w:b/>
          <w:noProof/>
          <w:sz w:val="28"/>
        </w:rPr>
      </w:pPr>
    </w:p>
    <w:p w14:paraId="57854E02" w14:textId="5FC9083B" w:rsidR="0037044D" w:rsidRPr="00A679F4" w:rsidRDefault="0037044D" w:rsidP="00125254">
      <w:pPr>
        <w:keepNext/>
        <w:keepLines/>
        <w:rPr>
          <w:rFonts w:ascii="Tahoma" w:hAnsi="Tahoma" w:cs="Tahoma"/>
          <w:noProof/>
        </w:rPr>
      </w:pPr>
      <w:r w:rsidRPr="00A679F4">
        <w:rPr>
          <w:rFonts w:ascii="Tahoma" w:hAnsi="Tahoma" w:cs="Tahoma"/>
          <w:noProof/>
        </w:rPr>
        <w:t>Podizvajalec:__________________________________________________________________________</w:t>
      </w:r>
      <w:r w:rsidR="007B589C">
        <w:rPr>
          <w:rFonts w:ascii="Tahoma" w:hAnsi="Tahoma" w:cs="Tahoma"/>
          <w:noProof/>
        </w:rPr>
        <w:t xml:space="preserve"> </w:t>
      </w:r>
      <w:r w:rsidRPr="00A679F4">
        <w:rPr>
          <w:rFonts w:ascii="Tahoma" w:hAnsi="Tahoma" w:cs="Tahoma"/>
          <w:noProof/>
        </w:rPr>
        <w:t xml:space="preserve">, </w:t>
      </w:r>
    </w:p>
    <w:p w14:paraId="38012A83" w14:textId="111FEEA8" w:rsidR="0037044D" w:rsidRPr="00A679F4" w:rsidRDefault="0037044D" w:rsidP="00125254">
      <w:pPr>
        <w:keepNext/>
        <w:keepLines/>
        <w:rPr>
          <w:rFonts w:ascii="Tahoma" w:hAnsi="Tahoma" w:cs="Tahoma"/>
          <w:noProof/>
        </w:rPr>
      </w:pPr>
      <w:r w:rsidRPr="00A679F4">
        <w:rPr>
          <w:rFonts w:ascii="Tahoma" w:hAnsi="Tahoma" w:cs="Tahoma"/>
          <w:noProof/>
        </w:rPr>
        <w:t>ki nastopamo kot podizvajalec pri ponudniku (glavnemu izvajalcu)</w:t>
      </w:r>
      <w:r w:rsidR="00E36A2A">
        <w:rPr>
          <w:rFonts w:ascii="Tahoma" w:hAnsi="Tahoma" w:cs="Tahoma"/>
          <w:noProof/>
        </w:rPr>
        <w:t xml:space="preserve"> / partnerju</w:t>
      </w:r>
    </w:p>
    <w:p w14:paraId="1FC8AA06" w14:textId="77777777" w:rsidR="0037044D" w:rsidRPr="00A679F4" w:rsidRDefault="0037044D" w:rsidP="00125254">
      <w:pPr>
        <w:keepNext/>
        <w:keepLines/>
        <w:rPr>
          <w:rFonts w:ascii="Tahoma" w:hAnsi="Tahoma" w:cs="Tahoma"/>
          <w:b/>
          <w:noProof/>
          <w:sz w:val="8"/>
        </w:rPr>
      </w:pPr>
    </w:p>
    <w:p w14:paraId="702F7820" w14:textId="77777777" w:rsidR="0037044D" w:rsidRPr="00A679F4" w:rsidRDefault="0037044D" w:rsidP="00125254">
      <w:pPr>
        <w:keepNext/>
        <w:keepLines/>
        <w:rPr>
          <w:rFonts w:ascii="Tahoma" w:hAnsi="Tahoma" w:cs="Tahoma"/>
          <w:noProof/>
        </w:rPr>
      </w:pPr>
      <w:r w:rsidRPr="00A679F4">
        <w:rPr>
          <w:rFonts w:ascii="Tahoma" w:hAnsi="Tahoma" w:cs="Tahoma"/>
          <w:b/>
          <w:noProof/>
        </w:rPr>
        <w:t xml:space="preserve">________________________________________________________________________ </w:t>
      </w:r>
    </w:p>
    <w:p w14:paraId="68205C8F" w14:textId="77777777" w:rsidR="0037044D" w:rsidRPr="00A679F4" w:rsidRDefault="0037044D" w:rsidP="00125254">
      <w:pPr>
        <w:keepNext/>
        <w:keepLines/>
        <w:rPr>
          <w:rFonts w:ascii="Tahoma" w:hAnsi="Tahoma" w:cs="Tahoma"/>
          <w:b/>
          <w:noProof/>
        </w:rPr>
      </w:pPr>
    </w:p>
    <w:p w14:paraId="3C8BBA62" w14:textId="7FE8E466" w:rsidR="0037044D" w:rsidRPr="00A679F4" w:rsidRDefault="0037044D" w:rsidP="00125254">
      <w:pPr>
        <w:keepNext/>
        <w:keepLines/>
        <w:jc w:val="both"/>
        <w:rPr>
          <w:rFonts w:ascii="Tahoma" w:hAnsi="Tahoma" w:cs="Tahoma"/>
          <w:noProof/>
        </w:rPr>
      </w:pPr>
      <w:r w:rsidRPr="00A679F4">
        <w:rPr>
          <w:rFonts w:ascii="Tahoma" w:hAnsi="Tahoma" w:cs="Tahoma"/>
          <w:noProof/>
        </w:rPr>
        <w:t>za izvedbo javnega naročila št.</w:t>
      </w:r>
      <w:r w:rsidRPr="00A679F4">
        <w:rPr>
          <w:rFonts w:ascii="Tahoma" w:hAnsi="Tahoma" w:cs="Tahoma"/>
          <w:b/>
          <w:noProof/>
        </w:rPr>
        <w:t xml:space="preserve"> </w:t>
      </w:r>
      <w:r w:rsidR="002D3061">
        <w:rPr>
          <w:rFonts w:ascii="Tahoma" w:hAnsi="Tahoma" w:cs="Tahoma"/>
          <w:b/>
          <w:noProof/>
        </w:rPr>
        <w:t>VKS-49/26</w:t>
      </w:r>
      <w:r w:rsidRPr="00A679F4">
        <w:rPr>
          <w:rFonts w:ascii="Tahoma" w:hAnsi="Tahoma" w:cs="Tahoma"/>
          <w:b/>
          <w:noProof/>
        </w:rPr>
        <w:t>–</w:t>
      </w:r>
      <w:r w:rsidR="00506F94" w:rsidRPr="00A679F4">
        <w:rPr>
          <w:rFonts w:ascii="Tahoma" w:hAnsi="Tahoma" w:cs="Tahoma"/>
          <w:b/>
          <w:noProof/>
        </w:rPr>
        <w:t>»</w:t>
      </w:r>
      <w:r w:rsidR="002D3061">
        <w:rPr>
          <w:rFonts w:ascii="Tahoma" w:hAnsi="Tahoma" w:cs="Tahoma"/>
          <w:b/>
          <w:noProof/>
        </w:rPr>
        <w:t>Vzdrževanje srednjenapetostnih naprav v transformatorskih postajah JP VOKA SNAGA d.o.o.</w:t>
      </w:r>
      <w:r w:rsidRPr="00A679F4">
        <w:rPr>
          <w:rFonts w:ascii="Tahoma" w:hAnsi="Tahoma" w:cs="Tahoma"/>
          <w:b/>
          <w:noProof/>
        </w:rPr>
        <w:t xml:space="preserve">« </w:t>
      </w:r>
    </w:p>
    <w:p w14:paraId="577A12AC" w14:textId="77777777" w:rsidR="0037044D" w:rsidRPr="00A679F4" w:rsidRDefault="0037044D" w:rsidP="00125254">
      <w:pPr>
        <w:keepNext/>
        <w:keepLines/>
        <w:rPr>
          <w:rFonts w:ascii="Tahoma" w:hAnsi="Tahoma" w:cs="Tahoma"/>
          <w:b/>
          <w:noProof/>
        </w:rPr>
      </w:pPr>
    </w:p>
    <w:p w14:paraId="012B3EDC" w14:textId="77777777" w:rsidR="0037044D" w:rsidRPr="00A679F4" w:rsidRDefault="0037044D" w:rsidP="00125254">
      <w:pPr>
        <w:keepNext/>
        <w:keepLines/>
        <w:jc w:val="center"/>
        <w:rPr>
          <w:rFonts w:ascii="Tahoma" w:hAnsi="Tahoma" w:cs="Tahoma"/>
          <w:b/>
          <w:noProof/>
          <w:sz w:val="16"/>
        </w:rPr>
      </w:pPr>
    </w:p>
    <w:p w14:paraId="73172063" w14:textId="77777777" w:rsidR="0037044D" w:rsidRPr="00A679F4" w:rsidRDefault="0037044D" w:rsidP="00125254">
      <w:pPr>
        <w:keepNext/>
        <w:keepLines/>
        <w:jc w:val="center"/>
        <w:rPr>
          <w:rFonts w:ascii="Tahoma" w:hAnsi="Tahoma" w:cs="Tahoma"/>
          <w:b/>
          <w:noProof/>
        </w:rPr>
      </w:pPr>
      <w:r w:rsidRPr="00A679F4">
        <w:rPr>
          <w:rFonts w:ascii="Tahoma" w:hAnsi="Tahoma" w:cs="Tahoma"/>
          <w:b/>
          <w:noProof/>
        </w:rPr>
        <w:t>SOGLAŠAM,</w:t>
      </w:r>
    </w:p>
    <w:p w14:paraId="59426515" w14:textId="77777777" w:rsidR="0037044D" w:rsidRPr="00A679F4" w:rsidRDefault="0037044D" w:rsidP="00125254">
      <w:pPr>
        <w:keepNext/>
        <w:keepLines/>
        <w:jc w:val="center"/>
        <w:rPr>
          <w:rFonts w:ascii="Tahoma" w:hAnsi="Tahoma" w:cs="Tahoma"/>
          <w:b/>
          <w:noProof/>
        </w:rPr>
      </w:pPr>
    </w:p>
    <w:p w14:paraId="632CCA64" w14:textId="22F8274C" w:rsidR="0037044D" w:rsidRPr="00A679F4" w:rsidRDefault="0037044D" w:rsidP="00125254">
      <w:pPr>
        <w:keepNext/>
        <w:keepLines/>
        <w:jc w:val="both"/>
        <w:rPr>
          <w:rFonts w:ascii="Tahoma" w:hAnsi="Tahoma" w:cs="Tahoma"/>
          <w:noProof/>
        </w:rPr>
      </w:pPr>
      <w:r w:rsidRPr="00A679F4">
        <w:rPr>
          <w:rFonts w:ascii="Tahoma" w:hAnsi="Tahoma" w:cs="Tahoma"/>
          <w:noProof/>
        </w:rPr>
        <w:t>da nam naročnik</w:t>
      </w:r>
      <w:r w:rsidR="003A58D2" w:rsidRPr="00A679F4">
        <w:rPr>
          <w:rFonts w:ascii="Tahoma" w:hAnsi="Tahoma" w:cs="Tahoma"/>
          <w:noProof/>
        </w:rPr>
        <w:t xml:space="preserve"> </w:t>
      </w:r>
      <w:r w:rsidR="00211B00" w:rsidRPr="00DC2A3D">
        <w:rPr>
          <w:rFonts w:ascii="Tahoma" w:hAnsi="Tahoma" w:cs="Tahoma"/>
          <w:bCs/>
        </w:rPr>
        <w:t>JAVNO PODJETJE VODOVOD KANALIZACIJA SNAGA d.o.o.</w:t>
      </w:r>
      <w:r w:rsidR="00211B00" w:rsidRPr="00DC2A3D">
        <w:rPr>
          <w:rFonts w:ascii="Tahoma" w:hAnsi="Tahoma" w:cs="Tahoma"/>
        </w:rPr>
        <w:t>,</w:t>
      </w:r>
      <w:r w:rsidR="00DC2A3D">
        <w:rPr>
          <w:rFonts w:ascii="Tahoma" w:hAnsi="Tahoma" w:cs="Tahoma"/>
        </w:rPr>
        <w:t xml:space="preserve"> </w:t>
      </w:r>
      <w:r w:rsidRPr="00A679F4">
        <w:rPr>
          <w:rFonts w:ascii="Tahoma" w:hAnsi="Tahoma" w:cs="Tahoma"/>
          <w:noProof/>
        </w:rPr>
        <w:t>v skladu s 94. členom ZJN-3, namesto ponudnika (izbranega izvajalca)</w:t>
      </w:r>
      <w:r w:rsidR="00211B00">
        <w:rPr>
          <w:rFonts w:ascii="Tahoma" w:hAnsi="Tahoma" w:cs="Tahoma"/>
          <w:noProof/>
        </w:rPr>
        <w:t xml:space="preserve"> / partnerja</w:t>
      </w:r>
      <w:r w:rsidRPr="00A679F4">
        <w:rPr>
          <w:rFonts w:ascii="Tahoma" w:hAnsi="Tahoma" w:cs="Tahoma"/>
          <w:noProof/>
        </w:rPr>
        <w:t>, poravna našo terjatev do ponudnika</w:t>
      </w:r>
      <w:r w:rsidR="00211B00">
        <w:rPr>
          <w:rFonts w:ascii="Tahoma" w:hAnsi="Tahoma" w:cs="Tahoma"/>
          <w:noProof/>
        </w:rPr>
        <w:t>/partnerja</w:t>
      </w:r>
      <w:r w:rsidRPr="00A679F4">
        <w:rPr>
          <w:rFonts w:ascii="Tahoma" w:hAnsi="Tahoma" w:cs="Tahoma"/>
          <w:noProof/>
        </w:rPr>
        <w:t xml:space="preserve"> v zvezi z izvedbo predmeta javnega naročila, in sicer na podlagi izstavljenih računov</w:t>
      </w:r>
      <w:r w:rsidR="00211B00">
        <w:rPr>
          <w:rFonts w:ascii="Tahoma" w:hAnsi="Tahoma" w:cs="Tahoma"/>
          <w:noProof/>
        </w:rPr>
        <w:t xml:space="preserve">, </w:t>
      </w:r>
      <w:r w:rsidRPr="00A679F4">
        <w:rPr>
          <w:rFonts w:ascii="Tahoma" w:hAnsi="Tahoma" w:cs="Tahoma"/>
          <w:noProof/>
        </w:rPr>
        <w:t>ki jih bo predhodno potrdil ponudnik</w:t>
      </w:r>
      <w:r w:rsidR="00211B00">
        <w:rPr>
          <w:rFonts w:ascii="Tahoma" w:hAnsi="Tahoma" w:cs="Tahoma"/>
          <w:noProof/>
        </w:rPr>
        <w:t>/partner</w:t>
      </w:r>
      <w:r w:rsidRPr="00A679F4">
        <w:rPr>
          <w:rFonts w:ascii="Tahoma" w:hAnsi="Tahoma" w:cs="Tahoma"/>
          <w:noProof/>
        </w:rPr>
        <w:t xml:space="preserve"> in bodo priloga računov, ki jih bo naročniku izstavil ponudnik</w:t>
      </w:r>
      <w:r w:rsidR="00211B00">
        <w:rPr>
          <w:rFonts w:ascii="Tahoma" w:hAnsi="Tahoma" w:cs="Tahoma"/>
          <w:noProof/>
        </w:rPr>
        <w:t>/partner</w:t>
      </w:r>
      <w:r w:rsidRPr="00A679F4">
        <w:rPr>
          <w:rFonts w:ascii="Tahoma" w:hAnsi="Tahoma" w:cs="Tahoma"/>
          <w:noProof/>
        </w:rPr>
        <w:t xml:space="preserve">.  </w:t>
      </w:r>
    </w:p>
    <w:p w14:paraId="485D5085" w14:textId="77777777" w:rsidR="0037044D" w:rsidRPr="00A679F4" w:rsidRDefault="0037044D" w:rsidP="00125254">
      <w:pPr>
        <w:keepNext/>
        <w:keepLines/>
        <w:rPr>
          <w:b/>
          <w:noProof/>
        </w:rPr>
      </w:pPr>
      <w:r w:rsidRPr="00A679F4">
        <w:rPr>
          <w:b/>
          <w:noProof/>
        </w:rPr>
        <w:t xml:space="preserve"> </w:t>
      </w:r>
    </w:p>
    <w:p w14:paraId="3EE6D143" w14:textId="77777777" w:rsidR="0037044D" w:rsidRPr="00A679F4" w:rsidRDefault="0037044D" w:rsidP="00125254">
      <w:pPr>
        <w:keepNext/>
        <w:keepLines/>
        <w:rPr>
          <w:b/>
          <w:noProof/>
        </w:rPr>
      </w:pPr>
    </w:p>
    <w:p w14:paraId="37F6D41A" w14:textId="77777777" w:rsidR="0037044D" w:rsidRPr="00A679F4" w:rsidRDefault="0037044D" w:rsidP="00125254">
      <w:pPr>
        <w:keepNext/>
        <w:keepLines/>
        <w:rPr>
          <w:b/>
          <w:noProof/>
        </w:rPr>
      </w:pPr>
    </w:p>
    <w:p w14:paraId="1333BE58" w14:textId="77777777" w:rsidR="0037044D" w:rsidRPr="00A679F4" w:rsidRDefault="0037044D" w:rsidP="00125254">
      <w:pPr>
        <w:keepNext/>
        <w:keepLines/>
        <w:rPr>
          <w:b/>
          <w:noProof/>
        </w:rPr>
      </w:pPr>
    </w:p>
    <w:p w14:paraId="4319E1BA" w14:textId="77777777" w:rsidR="0037044D" w:rsidRPr="00A679F4" w:rsidRDefault="0037044D" w:rsidP="00125254">
      <w:pPr>
        <w:keepNext/>
        <w:keepLines/>
        <w:rPr>
          <w:b/>
          <w:noProof/>
        </w:rPr>
      </w:pPr>
    </w:p>
    <w:p w14:paraId="52F57968" w14:textId="77777777" w:rsidR="0037044D" w:rsidRPr="00A679F4" w:rsidRDefault="0037044D" w:rsidP="00125254">
      <w:pPr>
        <w:keepNext/>
        <w:keepLines/>
        <w:rPr>
          <w:rFonts w:ascii="Tahoma" w:hAnsi="Tahoma" w:cs="Tahoma"/>
          <w:b/>
          <w:noProof/>
        </w:rPr>
      </w:pPr>
    </w:p>
    <w:p w14:paraId="2E3F66A5" w14:textId="77777777" w:rsidR="0037044D" w:rsidRPr="00A679F4" w:rsidRDefault="0037044D" w:rsidP="00125254">
      <w:pPr>
        <w:keepNext/>
        <w:keepLines/>
        <w:rPr>
          <w:rFonts w:ascii="Tahoma" w:hAnsi="Tahoma" w:cs="Tahoma"/>
          <w:noProof/>
        </w:rPr>
      </w:pPr>
      <w:r w:rsidRPr="00A679F4">
        <w:rPr>
          <w:rFonts w:ascii="Tahoma" w:hAnsi="Tahoma" w:cs="Tahoma"/>
          <w:noProof/>
        </w:rPr>
        <w:t>____________________________                     Žig                     _______________________________</w:t>
      </w:r>
    </w:p>
    <w:p w14:paraId="515195F1" w14:textId="416D6AC9" w:rsidR="0037044D" w:rsidRPr="00A679F4" w:rsidRDefault="0037044D" w:rsidP="00125254">
      <w:pPr>
        <w:keepNext/>
        <w:keepLines/>
        <w:rPr>
          <w:rFonts w:ascii="Tahoma" w:hAnsi="Tahoma" w:cs="Tahoma"/>
          <w:noProof/>
          <w:sz w:val="18"/>
        </w:rPr>
      </w:pPr>
      <w:r w:rsidRPr="00A679F4">
        <w:rPr>
          <w:rFonts w:ascii="Tahoma" w:hAnsi="Tahoma" w:cs="Tahoma"/>
          <w:noProof/>
          <w:sz w:val="18"/>
        </w:rPr>
        <w:t xml:space="preserve">            Kraj in datum                                                                             </w:t>
      </w:r>
      <w:r w:rsidR="007B589C">
        <w:rPr>
          <w:rFonts w:ascii="Tahoma" w:hAnsi="Tahoma" w:cs="Tahoma"/>
          <w:noProof/>
          <w:sz w:val="18"/>
        </w:rPr>
        <w:t>Ime in priimek ter podpis</w:t>
      </w:r>
      <w:r w:rsidRPr="00A679F4">
        <w:rPr>
          <w:rFonts w:ascii="Tahoma" w:hAnsi="Tahoma" w:cs="Tahoma"/>
          <w:noProof/>
          <w:sz w:val="18"/>
        </w:rPr>
        <w:t xml:space="preserve"> podizvajalca</w:t>
      </w:r>
    </w:p>
    <w:p w14:paraId="41F21BC3" w14:textId="77777777" w:rsidR="0037044D" w:rsidRPr="00A679F4" w:rsidRDefault="0037044D" w:rsidP="00125254">
      <w:pPr>
        <w:keepNext/>
        <w:keepLines/>
        <w:rPr>
          <w:noProof/>
        </w:rPr>
      </w:pPr>
    </w:p>
    <w:p w14:paraId="001FE02F" w14:textId="77777777" w:rsidR="0037044D" w:rsidRPr="00A679F4" w:rsidRDefault="0037044D" w:rsidP="00125254">
      <w:pPr>
        <w:keepNext/>
        <w:keepLines/>
        <w:rPr>
          <w:noProof/>
        </w:rPr>
      </w:pPr>
    </w:p>
    <w:p w14:paraId="61E82478" w14:textId="77777777" w:rsidR="0037044D" w:rsidRPr="00A679F4" w:rsidRDefault="0037044D" w:rsidP="00125254">
      <w:pPr>
        <w:keepNext/>
        <w:keepLines/>
        <w:rPr>
          <w:noProof/>
        </w:rPr>
      </w:pPr>
    </w:p>
    <w:p w14:paraId="21CBEEAE" w14:textId="77777777" w:rsidR="0037044D" w:rsidRPr="00A679F4" w:rsidRDefault="0037044D" w:rsidP="00125254">
      <w:pPr>
        <w:keepNext/>
        <w:keepLines/>
        <w:rPr>
          <w:noProof/>
        </w:rPr>
      </w:pPr>
    </w:p>
    <w:p w14:paraId="27905E55" w14:textId="77777777" w:rsidR="0037044D" w:rsidRPr="00A679F4" w:rsidRDefault="0037044D" w:rsidP="00125254">
      <w:pPr>
        <w:keepNext/>
        <w:keepLines/>
        <w:rPr>
          <w:noProof/>
        </w:rPr>
      </w:pPr>
    </w:p>
    <w:p w14:paraId="687FA38A" w14:textId="77777777" w:rsidR="0037044D" w:rsidRPr="00A679F4" w:rsidRDefault="0037044D" w:rsidP="00125254">
      <w:pPr>
        <w:keepNext/>
        <w:keepLines/>
        <w:rPr>
          <w:noProof/>
        </w:rPr>
      </w:pPr>
    </w:p>
    <w:p w14:paraId="03B1DBF9" w14:textId="77777777" w:rsidR="0037044D" w:rsidRPr="00A679F4" w:rsidRDefault="0037044D" w:rsidP="00125254">
      <w:pPr>
        <w:keepNext/>
        <w:keepLines/>
        <w:rPr>
          <w:noProof/>
        </w:rPr>
      </w:pPr>
    </w:p>
    <w:p w14:paraId="59509614" w14:textId="77777777" w:rsidR="0037044D" w:rsidRPr="00A679F4" w:rsidRDefault="0037044D" w:rsidP="00125254">
      <w:pPr>
        <w:keepNext/>
        <w:keepLines/>
        <w:rPr>
          <w:noProof/>
        </w:rPr>
      </w:pPr>
    </w:p>
    <w:p w14:paraId="039A6712" w14:textId="77777777" w:rsidR="0037044D" w:rsidRPr="00A679F4" w:rsidRDefault="0037044D" w:rsidP="00125254">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 xml:space="preserve">Opomba: </w:t>
      </w:r>
    </w:p>
    <w:p w14:paraId="5570BCEF" w14:textId="77777777" w:rsidR="0037044D" w:rsidRPr="00A679F4" w:rsidRDefault="0037044D" w:rsidP="00125254">
      <w:pPr>
        <w:keepNext/>
        <w:keepLines/>
        <w:jc w:val="both"/>
        <w:rPr>
          <w:b/>
          <w:noProof/>
        </w:rPr>
      </w:pPr>
      <w:r w:rsidRPr="00A679F4">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610CFAC8" w14:textId="77777777" w:rsidR="0037044D" w:rsidRPr="00A679F4" w:rsidRDefault="0037044D" w:rsidP="00125254">
      <w:pPr>
        <w:keepNext/>
        <w:keepLines/>
        <w:jc w:val="both"/>
        <w:rPr>
          <w:rFonts w:ascii="Tahoma" w:hAnsi="Tahoma" w:cs="Tahoma"/>
          <w:i/>
          <w:iCs/>
          <w:noProof/>
          <w:sz w:val="18"/>
        </w:rPr>
      </w:pPr>
    </w:p>
    <w:p w14:paraId="49FDC251" w14:textId="77777777" w:rsidR="0037044D" w:rsidRPr="00A679F4" w:rsidRDefault="0037044D" w:rsidP="00125254">
      <w:pPr>
        <w:keepNext/>
        <w:keepLines/>
        <w:jc w:val="both"/>
        <w:rPr>
          <w:rFonts w:ascii="Tahoma" w:hAnsi="Tahoma" w:cs="Tahoma"/>
          <w:i/>
          <w:iCs/>
          <w:noProof/>
          <w:sz w:val="18"/>
        </w:rPr>
      </w:pPr>
      <w:r w:rsidRPr="00A679F4">
        <w:rPr>
          <w:rFonts w:ascii="Tahoma" w:hAnsi="Tahoma" w:cs="Tahoma"/>
          <w:i/>
          <w:iCs/>
          <w:noProof/>
          <w:sz w:val="18"/>
        </w:rPr>
        <w:t xml:space="preserve">V primeru, da ponudnik ne namerava izvesti javno naročilo s podizvajalcem, ki zahteva neposredno plačilo, obrazca ni potrebno izpolniti.  </w:t>
      </w:r>
    </w:p>
    <w:p w14:paraId="27147A57" w14:textId="77777777" w:rsidR="0037044D" w:rsidRPr="00A679F4" w:rsidRDefault="0037044D" w:rsidP="00125254">
      <w:pPr>
        <w:keepNext/>
        <w:keepLines/>
        <w:rPr>
          <w:noProof/>
        </w:rPr>
      </w:pPr>
    </w:p>
    <w:p w14:paraId="57A61812" w14:textId="77777777" w:rsidR="0037044D" w:rsidRPr="00A679F4" w:rsidRDefault="0037044D" w:rsidP="00125254">
      <w:pPr>
        <w:keepNext/>
        <w:keepLines/>
        <w:rPr>
          <w:noProof/>
        </w:rPr>
      </w:pPr>
    </w:p>
    <w:p w14:paraId="19F65AC9" w14:textId="77777777" w:rsidR="0037044D" w:rsidRPr="00A679F4" w:rsidRDefault="0037044D" w:rsidP="00125254">
      <w:pPr>
        <w:keepNext/>
        <w:keepLines/>
        <w:rPr>
          <w:rFonts w:ascii="Tahoma" w:hAnsi="Tahoma" w:cs="Tahoma"/>
          <w:noProof/>
        </w:rPr>
      </w:pPr>
      <w:r w:rsidRPr="00A679F4">
        <w:rPr>
          <w:rFonts w:ascii="Tahoma" w:hAnsi="Tahoma" w:cs="Tahoma"/>
          <w:b/>
          <w:i/>
          <w:noProof/>
          <w:sz w:val="18"/>
          <w:szCs w:val="18"/>
        </w:rPr>
        <w:t xml:space="preserve">Navodilo: </w:t>
      </w:r>
    </w:p>
    <w:p w14:paraId="1B05883F" w14:textId="138840D8" w:rsidR="0037044D" w:rsidRPr="00A679F4" w:rsidRDefault="0037044D" w:rsidP="00125254">
      <w:pPr>
        <w:keepNext/>
        <w:keepLines/>
        <w:tabs>
          <w:tab w:val="left" w:pos="567"/>
          <w:tab w:val="num" w:pos="851"/>
          <w:tab w:val="left" w:pos="993"/>
        </w:tabs>
        <w:jc w:val="both"/>
        <w:rPr>
          <w:rFonts w:ascii="Tahoma" w:hAnsi="Tahoma" w:cs="Tahoma"/>
          <w:noProof/>
        </w:rPr>
      </w:pPr>
      <w:r w:rsidRPr="00A679F4">
        <w:rPr>
          <w:rFonts w:ascii="Tahoma" w:hAnsi="Tahoma" w:cs="Tahoma"/>
          <w:i/>
          <w:noProof/>
          <w:sz w:val="18"/>
        </w:rPr>
        <w:t xml:space="preserve">Ponudnik </w:t>
      </w:r>
      <w:r w:rsidRPr="00A679F4">
        <w:rPr>
          <w:rFonts w:ascii="Tahoma" w:hAnsi="Tahoma" w:cs="Tahoma"/>
          <w:i/>
          <w:noProof/>
          <w:sz w:val="18"/>
          <w:u w:val="single"/>
        </w:rPr>
        <w:t>obrazec</w:t>
      </w:r>
      <w:r w:rsidRPr="00A679F4">
        <w:rPr>
          <w:rFonts w:ascii="Tahoma" w:hAnsi="Tahoma" w:cs="Tahoma"/>
          <w:b/>
          <w:i/>
          <w:noProof/>
          <w:sz w:val="18"/>
        </w:rPr>
        <w:t xml:space="preserve"> </w:t>
      </w:r>
      <w:r w:rsidRPr="00A679F4">
        <w:rPr>
          <w:rFonts w:ascii="Tahoma" w:hAnsi="Tahoma" w:cs="Tahoma"/>
          <w:i/>
          <w:noProof/>
          <w:sz w:val="18"/>
        </w:rPr>
        <w:t>v okviru sistema e-JN</w:t>
      </w:r>
      <w:r w:rsidRPr="00A679F4">
        <w:rPr>
          <w:rFonts w:ascii="Tahoma" w:hAnsi="Tahoma" w:cs="Tahoma"/>
          <w:b/>
          <w:i/>
          <w:noProof/>
          <w:sz w:val="18"/>
        </w:rPr>
        <w:t xml:space="preserve"> </w:t>
      </w:r>
      <w:r w:rsidRPr="00A679F4">
        <w:rPr>
          <w:rFonts w:ascii="Tahoma" w:hAnsi="Tahoma" w:cs="Tahoma"/>
          <w:b/>
          <w:i/>
          <w:noProof/>
          <w:sz w:val="18"/>
          <w:u w:val="single"/>
        </w:rPr>
        <w:t xml:space="preserve">naloži ločeno v </w:t>
      </w:r>
      <w:r w:rsidR="00BA38F2" w:rsidRPr="00A679F4">
        <w:rPr>
          <w:rFonts w:ascii="Tahoma" w:hAnsi="Tahoma" w:cs="Tahoma"/>
          <w:b/>
          <w:i/>
          <w:noProof/>
          <w:sz w:val="18"/>
          <w:u w:val="single"/>
        </w:rPr>
        <w:t>Razdelek »DOKUMENTI«, del »Ostale priloge«</w:t>
      </w:r>
      <w:r w:rsidRPr="00A679F4">
        <w:rPr>
          <w:rFonts w:ascii="Tahoma" w:hAnsi="Tahoma" w:cs="Tahoma"/>
          <w:b/>
          <w:i/>
          <w:noProof/>
          <w:sz w:val="18"/>
          <w:u w:val="single"/>
        </w:rPr>
        <w:t>!</w:t>
      </w:r>
    </w:p>
    <w:p w14:paraId="3E488758" w14:textId="77777777" w:rsidR="0037044D" w:rsidRPr="00A679F4" w:rsidRDefault="0037044D" w:rsidP="00125254">
      <w:pPr>
        <w:keepNext/>
        <w:keepLines/>
        <w:rPr>
          <w:noProof/>
        </w:rPr>
      </w:pPr>
    </w:p>
    <w:p w14:paraId="7F7D061E" w14:textId="77777777" w:rsidR="0037044D" w:rsidRPr="00A679F4" w:rsidRDefault="0037044D" w:rsidP="00125254">
      <w:pPr>
        <w:keepNext/>
        <w:keepLines/>
        <w:rPr>
          <w:noProof/>
        </w:rPr>
      </w:pPr>
    </w:p>
    <w:p w14:paraId="7A60B437" w14:textId="77777777" w:rsidR="0037044D" w:rsidRPr="00A679F4" w:rsidRDefault="0037044D" w:rsidP="00125254">
      <w:pPr>
        <w:keepNext/>
        <w:keepLines/>
        <w:tabs>
          <w:tab w:val="left" w:pos="567"/>
          <w:tab w:val="num" w:pos="851"/>
          <w:tab w:val="left" w:pos="993"/>
        </w:tabs>
        <w:jc w:val="both"/>
        <w:rPr>
          <w:rFonts w:ascii="Tahoma" w:hAnsi="Tahoma" w:cs="Tahoma"/>
          <w:noProof/>
        </w:rPr>
      </w:pPr>
    </w:p>
    <w:p w14:paraId="6AEEA3FB" w14:textId="5C0F8671" w:rsidR="0037044D" w:rsidRDefault="0037044D" w:rsidP="00125254">
      <w:pPr>
        <w:keepNext/>
        <w:keepLines/>
        <w:rPr>
          <w:noProof/>
        </w:rPr>
      </w:pPr>
    </w:p>
    <w:p w14:paraId="5AA588B9" w14:textId="1B7AFBB9" w:rsidR="00DC2A3D" w:rsidRDefault="00DC2A3D" w:rsidP="00125254">
      <w:pPr>
        <w:keepNext/>
        <w:keepLines/>
        <w:rPr>
          <w:noProof/>
        </w:rPr>
      </w:pPr>
    </w:p>
    <w:p w14:paraId="5817ABDE" w14:textId="1F293E50" w:rsidR="00DC2A3D" w:rsidRDefault="00DC2A3D" w:rsidP="00125254">
      <w:pPr>
        <w:keepNext/>
        <w:keepLines/>
        <w:rPr>
          <w:noProof/>
        </w:rPr>
      </w:pPr>
    </w:p>
    <w:p w14:paraId="0C4854AA" w14:textId="4DE4A9D1" w:rsidR="00DC2A3D" w:rsidRDefault="00DC2A3D" w:rsidP="00125254">
      <w:pPr>
        <w:keepNext/>
        <w:keepLines/>
        <w:rPr>
          <w:noProof/>
        </w:rPr>
      </w:pPr>
    </w:p>
    <w:p w14:paraId="58538945" w14:textId="17C60DCF" w:rsidR="00DC2A3D" w:rsidRDefault="00DC2A3D" w:rsidP="00125254">
      <w:pPr>
        <w:keepNext/>
        <w:keepLines/>
        <w:rPr>
          <w:noProof/>
        </w:rPr>
      </w:pPr>
    </w:p>
    <w:p w14:paraId="240C8DB3" w14:textId="10A4DB28" w:rsidR="00DC2A3D" w:rsidRDefault="00DC2A3D" w:rsidP="00125254">
      <w:pPr>
        <w:keepNext/>
        <w:keepLines/>
        <w:rPr>
          <w:noProof/>
        </w:rPr>
      </w:pPr>
    </w:p>
    <w:p w14:paraId="1F7839D1" w14:textId="624EC7D0" w:rsidR="00DC2A3D" w:rsidRDefault="00DC2A3D" w:rsidP="00125254">
      <w:pPr>
        <w:keepNext/>
        <w:keepLines/>
        <w:rPr>
          <w:noProof/>
        </w:rPr>
      </w:pPr>
    </w:p>
    <w:p w14:paraId="03545BF2" w14:textId="5657FD2C" w:rsidR="00DC2A3D" w:rsidRDefault="00DC2A3D" w:rsidP="00125254">
      <w:pPr>
        <w:keepNext/>
        <w:keepLines/>
        <w:rPr>
          <w:noProof/>
        </w:rPr>
      </w:pPr>
    </w:p>
    <w:p w14:paraId="08986BEA" w14:textId="5A709BD7" w:rsidR="00DC2A3D" w:rsidRDefault="00DC2A3D" w:rsidP="00125254">
      <w:pPr>
        <w:keepNext/>
        <w:keepLines/>
        <w:rPr>
          <w:noProof/>
        </w:rPr>
      </w:pPr>
    </w:p>
    <w:p w14:paraId="2D176AE9" w14:textId="766D4462" w:rsidR="00DC2A3D" w:rsidRDefault="00DC2A3D" w:rsidP="00125254">
      <w:pPr>
        <w:keepNext/>
        <w:keepLines/>
        <w:rPr>
          <w:noProof/>
        </w:rPr>
      </w:pPr>
    </w:p>
    <w:p w14:paraId="58E55857" w14:textId="717ADB71" w:rsidR="00DC2A3D" w:rsidRDefault="00DC2A3D" w:rsidP="00125254">
      <w:pPr>
        <w:keepNext/>
        <w:keepLines/>
        <w:rPr>
          <w:noProof/>
        </w:rPr>
      </w:pPr>
    </w:p>
    <w:p w14:paraId="11417617" w14:textId="175C0389" w:rsidR="00DC2A3D" w:rsidRDefault="00DC2A3D" w:rsidP="00125254">
      <w:pPr>
        <w:keepNext/>
        <w:keepLines/>
        <w:rPr>
          <w:noProof/>
        </w:rPr>
      </w:pPr>
    </w:p>
    <w:p w14:paraId="40005492" w14:textId="67B9288C" w:rsidR="00DC2A3D" w:rsidRDefault="00DC2A3D" w:rsidP="00125254">
      <w:pPr>
        <w:keepNext/>
        <w:keepLines/>
        <w:rPr>
          <w:noProof/>
        </w:rPr>
      </w:pPr>
    </w:p>
    <w:p w14:paraId="455575F3" w14:textId="7A9AC51D" w:rsidR="00DC2A3D" w:rsidRDefault="00DC2A3D" w:rsidP="00125254">
      <w:pPr>
        <w:keepNext/>
        <w:keepLines/>
        <w:rPr>
          <w:noProof/>
        </w:rPr>
      </w:pPr>
    </w:p>
    <w:p w14:paraId="1E88E193" w14:textId="04427795" w:rsidR="00DC2A3D" w:rsidRDefault="00DC2A3D" w:rsidP="00125254">
      <w:pPr>
        <w:keepNext/>
        <w:keepLines/>
        <w:rPr>
          <w:noProof/>
        </w:rPr>
      </w:pPr>
    </w:p>
    <w:p w14:paraId="04F244EE" w14:textId="77777777" w:rsidR="00DC2A3D" w:rsidRPr="00A679F4" w:rsidRDefault="00DC2A3D" w:rsidP="00125254">
      <w:pPr>
        <w:keepNext/>
        <w:keepLines/>
        <w:rPr>
          <w:noProof/>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DC2A3D" w:rsidRPr="00112425" w14:paraId="4A5C42E9" w14:textId="77777777" w:rsidTr="00890E69">
        <w:tc>
          <w:tcPr>
            <w:tcW w:w="6814" w:type="dxa"/>
            <w:tcBorders>
              <w:top w:val="single" w:sz="4" w:space="0" w:color="000000"/>
              <w:left w:val="single" w:sz="4" w:space="0" w:color="000000"/>
              <w:bottom w:val="single" w:sz="4" w:space="0" w:color="000000"/>
            </w:tcBorders>
          </w:tcPr>
          <w:p w14:paraId="2E890171" w14:textId="77777777" w:rsidR="00DC2A3D" w:rsidRPr="00112425" w:rsidRDefault="00DC2A3D" w:rsidP="00125254">
            <w:pPr>
              <w:keepNext/>
              <w:keepLines/>
              <w:rPr>
                <w:rFonts w:ascii="Tahoma" w:eastAsia="Calibri" w:hAnsi="Tahoma" w:cs="Tahoma"/>
              </w:rPr>
            </w:pPr>
            <w:r w:rsidRPr="00112425">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590906F1" w14:textId="77777777" w:rsidR="00DC2A3D" w:rsidRPr="00112425" w:rsidRDefault="00DC2A3D" w:rsidP="00125254">
            <w:pPr>
              <w:keepNext/>
              <w:keepLines/>
              <w:rPr>
                <w:rFonts w:ascii="Tahoma" w:eastAsia="Calibri" w:hAnsi="Tahoma" w:cs="Tahoma"/>
                <w:b/>
              </w:rPr>
            </w:pPr>
            <w:r w:rsidRPr="00112425">
              <w:rPr>
                <w:rFonts w:ascii="Tahoma" w:eastAsia="Calibri" w:hAnsi="Tahoma" w:cs="Tahoma"/>
                <w:b/>
              </w:rPr>
              <w:t>Obrazec 3 k Prilogi 4/1</w:t>
            </w:r>
          </w:p>
        </w:tc>
      </w:tr>
    </w:tbl>
    <w:p w14:paraId="3DA97A5A" w14:textId="77777777" w:rsidR="00211B00" w:rsidRPr="00112425" w:rsidRDefault="00211B00" w:rsidP="00125254">
      <w:pPr>
        <w:keepNext/>
        <w:keepLines/>
      </w:pPr>
    </w:p>
    <w:p w14:paraId="29C7A504" w14:textId="77777777" w:rsidR="00211B00" w:rsidRPr="00112425" w:rsidRDefault="00211B00" w:rsidP="00125254">
      <w:pPr>
        <w:keepNext/>
        <w:keepLines/>
      </w:pPr>
    </w:p>
    <w:p w14:paraId="6B124784" w14:textId="77777777" w:rsidR="00211B00" w:rsidRPr="00112425" w:rsidRDefault="00211B00" w:rsidP="00125254">
      <w:pPr>
        <w:keepNext/>
        <w:keepLines/>
        <w:jc w:val="center"/>
        <w:rPr>
          <w:rFonts w:ascii="Tahoma" w:hAnsi="Tahoma" w:cs="Tahoma"/>
          <w:b/>
          <w:i/>
        </w:rPr>
      </w:pPr>
      <w:r w:rsidRPr="00112425">
        <w:rPr>
          <w:rFonts w:ascii="Tahoma" w:hAnsi="Tahoma" w:cs="Tahoma"/>
          <w:b/>
        </w:rPr>
        <w:t>SPORAZUM</w:t>
      </w:r>
    </w:p>
    <w:p w14:paraId="374E9494" w14:textId="77777777" w:rsidR="00211B00" w:rsidRPr="00112425" w:rsidRDefault="00211B00" w:rsidP="00125254">
      <w:pPr>
        <w:keepNext/>
        <w:keepLines/>
        <w:jc w:val="center"/>
        <w:rPr>
          <w:rFonts w:ascii="Tahoma" w:hAnsi="Tahoma" w:cs="Tahoma"/>
          <w:b/>
          <w:i/>
        </w:rPr>
      </w:pPr>
      <w:r w:rsidRPr="00112425">
        <w:rPr>
          <w:rFonts w:ascii="Tahoma" w:hAnsi="Tahoma" w:cs="Tahoma"/>
          <w:b/>
        </w:rPr>
        <w:t>O MEDSEBOJNEM SODELOVANJU</w:t>
      </w:r>
    </w:p>
    <w:p w14:paraId="5CA6D4E5" w14:textId="77777777" w:rsidR="00211B00" w:rsidRPr="00112425" w:rsidRDefault="00211B00" w:rsidP="00125254">
      <w:pPr>
        <w:keepNext/>
        <w:keepLines/>
        <w:jc w:val="center"/>
        <w:rPr>
          <w:rFonts w:ascii="Tahoma" w:hAnsi="Tahoma" w:cs="Tahoma"/>
          <w:i/>
        </w:rPr>
      </w:pPr>
    </w:p>
    <w:p w14:paraId="07423AF3" w14:textId="77777777" w:rsidR="00211B00" w:rsidRPr="00112425" w:rsidRDefault="00211B00" w:rsidP="00125254">
      <w:pPr>
        <w:keepNext/>
        <w:keepLines/>
        <w:jc w:val="center"/>
        <w:rPr>
          <w:rFonts w:ascii="Tahoma" w:hAnsi="Tahoma" w:cs="Tahoma"/>
          <w:i/>
        </w:rPr>
      </w:pPr>
    </w:p>
    <w:p w14:paraId="12DC2305" w14:textId="77777777" w:rsidR="00211B00" w:rsidRPr="00112425" w:rsidRDefault="00211B00" w:rsidP="00125254">
      <w:pPr>
        <w:keepNext/>
        <w:keepLines/>
        <w:jc w:val="center"/>
        <w:rPr>
          <w:rFonts w:ascii="Tahoma" w:hAnsi="Tahoma" w:cs="Tahoma"/>
          <w:i/>
        </w:rPr>
      </w:pPr>
      <w:r w:rsidRPr="00112425">
        <w:rPr>
          <w:rFonts w:ascii="Tahoma" w:hAnsi="Tahoma" w:cs="Tahoma"/>
        </w:rPr>
        <w:t>(med ponudnikom in podizvajalci – priloži ponudnik)</w:t>
      </w:r>
    </w:p>
    <w:p w14:paraId="6015B3B7" w14:textId="2B04C4F2" w:rsidR="0037044D" w:rsidRPr="00A679F4" w:rsidRDefault="0037044D" w:rsidP="00125254">
      <w:pPr>
        <w:keepNext/>
        <w:keepLines/>
        <w:rPr>
          <w:noProof/>
        </w:rPr>
      </w:pPr>
    </w:p>
    <w:p w14:paraId="3B9C6419" w14:textId="76551EC4" w:rsidR="0037044D" w:rsidRDefault="0037044D" w:rsidP="00125254">
      <w:pPr>
        <w:keepNext/>
        <w:keepLines/>
        <w:rPr>
          <w:noProof/>
        </w:rPr>
      </w:pPr>
    </w:p>
    <w:p w14:paraId="3A8A4C99" w14:textId="66A96C1C" w:rsidR="00D2276F" w:rsidRDefault="00D2276F" w:rsidP="00125254">
      <w:pPr>
        <w:keepNext/>
        <w:keepLines/>
        <w:rPr>
          <w:noProof/>
        </w:rPr>
      </w:pPr>
    </w:p>
    <w:p w14:paraId="0CA568E8" w14:textId="40B653FD" w:rsidR="00D2276F" w:rsidRDefault="00D2276F" w:rsidP="00125254">
      <w:pPr>
        <w:keepNext/>
        <w:keepLines/>
        <w:rPr>
          <w:noProof/>
        </w:rPr>
      </w:pPr>
    </w:p>
    <w:p w14:paraId="2DC0E43B" w14:textId="5C0084AC" w:rsidR="00D2276F" w:rsidRDefault="00D2276F" w:rsidP="00125254">
      <w:pPr>
        <w:keepNext/>
        <w:keepLines/>
        <w:rPr>
          <w:noProof/>
        </w:rPr>
      </w:pPr>
    </w:p>
    <w:p w14:paraId="1AEEA124" w14:textId="4FA88FB5" w:rsidR="00D2276F" w:rsidRDefault="00D2276F" w:rsidP="00125254">
      <w:pPr>
        <w:keepNext/>
        <w:keepLines/>
        <w:rPr>
          <w:noProof/>
        </w:rPr>
      </w:pPr>
    </w:p>
    <w:p w14:paraId="109E0459" w14:textId="19198BE6" w:rsidR="00D2276F" w:rsidRDefault="00D2276F" w:rsidP="00125254">
      <w:pPr>
        <w:keepNext/>
        <w:keepLines/>
        <w:rPr>
          <w:noProof/>
        </w:rPr>
      </w:pPr>
    </w:p>
    <w:p w14:paraId="0418A790" w14:textId="40E0EAD9" w:rsidR="00D2276F" w:rsidRDefault="00D2276F" w:rsidP="00125254">
      <w:pPr>
        <w:keepNext/>
        <w:keepLines/>
        <w:rPr>
          <w:noProof/>
        </w:rPr>
      </w:pPr>
    </w:p>
    <w:p w14:paraId="0F9E4EC4" w14:textId="47407711" w:rsidR="00D2276F" w:rsidRDefault="00D2276F" w:rsidP="00125254">
      <w:pPr>
        <w:keepNext/>
        <w:keepLines/>
        <w:rPr>
          <w:noProof/>
        </w:rPr>
      </w:pPr>
    </w:p>
    <w:p w14:paraId="0F24940E" w14:textId="09509E81" w:rsidR="00D2276F" w:rsidRDefault="00D2276F" w:rsidP="00125254">
      <w:pPr>
        <w:keepNext/>
        <w:keepLines/>
        <w:rPr>
          <w:noProof/>
        </w:rPr>
      </w:pPr>
    </w:p>
    <w:p w14:paraId="74DD5DED" w14:textId="6B694D99" w:rsidR="00D2276F" w:rsidRDefault="00D2276F" w:rsidP="00125254">
      <w:pPr>
        <w:keepNext/>
        <w:keepLines/>
        <w:rPr>
          <w:noProof/>
        </w:rPr>
      </w:pPr>
    </w:p>
    <w:p w14:paraId="41D2D434" w14:textId="50239ED7" w:rsidR="00D2276F" w:rsidRDefault="00D2276F" w:rsidP="00125254">
      <w:pPr>
        <w:keepNext/>
        <w:keepLines/>
        <w:rPr>
          <w:noProof/>
        </w:rPr>
      </w:pPr>
    </w:p>
    <w:p w14:paraId="019170AE" w14:textId="439C7D21" w:rsidR="00D2276F" w:rsidRDefault="00D2276F" w:rsidP="00125254">
      <w:pPr>
        <w:keepNext/>
        <w:keepLines/>
        <w:rPr>
          <w:noProof/>
        </w:rPr>
      </w:pPr>
    </w:p>
    <w:p w14:paraId="6579447D" w14:textId="78454B1F" w:rsidR="00D2276F" w:rsidRDefault="00D2276F" w:rsidP="00125254">
      <w:pPr>
        <w:keepNext/>
        <w:keepLines/>
        <w:rPr>
          <w:noProof/>
        </w:rPr>
      </w:pPr>
    </w:p>
    <w:p w14:paraId="155FCAB1" w14:textId="16EFA778" w:rsidR="00D2276F" w:rsidRDefault="00D2276F" w:rsidP="00125254">
      <w:pPr>
        <w:keepNext/>
        <w:keepLines/>
        <w:rPr>
          <w:noProof/>
        </w:rPr>
      </w:pPr>
    </w:p>
    <w:p w14:paraId="02F85ECB" w14:textId="0D594E11" w:rsidR="00D2276F" w:rsidRDefault="00D2276F" w:rsidP="00125254">
      <w:pPr>
        <w:keepNext/>
        <w:keepLines/>
        <w:rPr>
          <w:noProof/>
        </w:rPr>
      </w:pPr>
    </w:p>
    <w:p w14:paraId="36149E1F" w14:textId="5002E1BA" w:rsidR="00D2276F" w:rsidRDefault="00D2276F" w:rsidP="00125254">
      <w:pPr>
        <w:keepNext/>
        <w:keepLines/>
        <w:rPr>
          <w:noProof/>
        </w:rPr>
      </w:pPr>
    </w:p>
    <w:p w14:paraId="199A8DF1" w14:textId="59440335" w:rsidR="00D2276F" w:rsidRDefault="00D2276F" w:rsidP="00125254">
      <w:pPr>
        <w:keepNext/>
        <w:keepLines/>
        <w:rPr>
          <w:noProof/>
        </w:rPr>
      </w:pPr>
    </w:p>
    <w:p w14:paraId="213BEBFC" w14:textId="12D8F353" w:rsidR="00D2276F" w:rsidRDefault="00D2276F" w:rsidP="00125254">
      <w:pPr>
        <w:keepNext/>
        <w:keepLines/>
        <w:rPr>
          <w:noProof/>
        </w:rPr>
      </w:pPr>
    </w:p>
    <w:p w14:paraId="27FB6349" w14:textId="721CC0D5" w:rsidR="00D2276F" w:rsidRDefault="00D2276F" w:rsidP="00125254">
      <w:pPr>
        <w:keepNext/>
        <w:keepLines/>
        <w:rPr>
          <w:noProof/>
        </w:rPr>
      </w:pPr>
    </w:p>
    <w:p w14:paraId="541E9900" w14:textId="34E064F3" w:rsidR="00D2276F" w:rsidRDefault="00D2276F" w:rsidP="00125254">
      <w:pPr>
        <w:keepNext/>
        <w:keepLines/>
        <w:rPr>
          <w:noProof/>
        </w:rPr>
      </w:pPr>
    </w:p>
    <w:p w14:paraId="1F8D90DA" w14:textId="14FAB51E" w:rsidR="00D2276F" w:rsidRDefault="00D2276F" w:rsidP="00125254">
      <w:pPr>
        <w:keepNext/>
        <w:keepLines/>
        <w:rPr>
          <w:noProof/>
        </w:rPr>
      </w:pPr>
    </w:p>
    <w:p w14:paraId="71030308" w14:textId="1B984085" w:rsidR="00D2276F" w:rsidRDefault="00D2276F" w:rsidP="00125254">
      <w:pPr>
        <w:keepNext/>
        <w:keepLines/>
        <w:rPr>
          <w:noProof/>
        </w:rPr>
      </w:pPr>
    </w:p>
    <w:p w14:paraId="3AEFF679" w14:textId="22CF56BA" w:rsidR="00D2276F" w:rsidRDefault="00D2276F" w:rsidP="00125254">
      <w:pPr>
        <w:keepNext/>
        <w:keepLines/>
        <w:rPr>
          <w:noProof/>
        </w:rPr>
      </w:pPr>
    </w:p>
    <w:p w14:paraId="073EDE16" w14:textId="11DAB488" w:rsidR="00D2276F" w:rsidRDefault="00D2276F" w:rsidP="00125254">
      <w:pPr>
        <w:keepNext/>
        <w:keepLines/>
        <w:rPr>
          <w:noProof/>
        </w:rPr>
      </w:pPr>
    </w:p>
    <w:p w14:paraId="0E4C8446" w14:textId="287B341E" w:rsidR="00D2276F" w:rsidRDefault="00D2276F" w:rsidP="00125254">
      <w:pPr>
        <w:keepNext/>
        <w:keepLines/>
        <w:rPr>
          <w:noProof/>
        </w:rPr>
      </w:pPr>
    </w:p>
    <w:p w14:paraId="198B2FB4" w14:textId="0BB1C6D7" w:rsidR="00D2276F" w:rsidRDefault="00D2276F" w:rsidP="00125254">
      <w:pPr>
        <w:keepNext/>
        <w:keepLines/>
        <w:rPr>
          <w:noProof/>
        </w:rPr>
      </w:pPr>
    </w:p>
    <w:p w14:paraId="3E25CD4B" w14:textId="4B419003" w:rsidR="00D2276F" w:rsidRDefault="00D2276F" w:rsidP="00125254">
      <w:pPr>
        <w:keepNext/>
        <w:keepLines/>
        <w:rPr>
          <w:noProof/>
        </w:rPr>
      </w:pPr>
    </w:p>
    <w:p w14:paraId="2D3E8DCB" w14:textId="53D28241" w:rsidR="00D2276F" w:rsidRDefault="00D2276F" w:rsidP="00125254">
      <w:pPr>
        <w:keepNext/>
        <w:keepLines/>
        <w:rPr>
          <w:noProof/>
        </w:rPr>
      </w:pPr>
    </w:p>
    <w:p w14:paraId="4DDBEBD4" w14:textId="08F2F34B" w:rsidR="00D2276F" w:rsidRDefault="00D2276F" w:rsidP="00125254">
      <w:pPr>
        <w:keepNext/>
        <w:keepLines/>
        <w:rPr>
          <w:noProof/>
        </w:rPr>
      </w:pPr>
    </w:p>
    <w:p w14:paraId="6B6C3E77" w14:textId="32A53A3E" w:rsidR="00D2276F" w:rsidRDefault="00D2276F" w:rsidP="00125254">
      <w:pPr>
        <w:keepNext/>
        <w:keepLines/>
        <w:rPr>
          <w:noProof/>
        </w:rPr>
      </w:pPr>
    </w:p>
    <w:p w14:paraId="07B81C4B" w14:textId="3D220C77" w:rsidR="00D2276F" w:rsidRDefault="00D2276F" w:rsidP="00125254">
      <w:pPr>
        <w:keepNext/>
        <w:keepLines/>
        <w:rPr>
          <w:noProof/>
        </w:rPr>
      </w:pPr>
    </w:p>
    <w:p w14:paraId="5E44F2F1" w14:textId="1628ECDB" w:rsidR="00D2276F" w:rsidRDefault="00D2276F" w:rsidP="00125254">
      <w:pPr>
        <w:keepNext/>
        <w:keepLines/>
        <w:rPr>
          <w:noProof/>
        </w:rPr>
      </w:pPr>
    </w:p>
    <w:p w14:paraId="3B135737" w14:textId="7005A1A9" w:rsidR="00D2276F" w:rsidRDefault="00D2276F" w:rsidP="00125254">
      <w:pPr>
        <w:keepNext/>
        <w:keepLines/>
        <w:rPr>
          <w:noProof/>
        </w:rPr>
      </w:pPr>
    </w:p>
    <w:p w14:paraId="2317B194" w14:textId="5F0444DE" w:rsidR="00D2276F" w:rsidRDefault="00D2276F" w:rsidP="00125254">
      <w:pPr>
        <w:keepNext/>
        <w:keepLines/>
        <w:rPr>
          <w:noProof/>
        </w:rPr>
      </w:pPr>
    </w:p>
    <w:p w14:paraId="41D2EB24" w14:textId="53938C88" w:rsidR="00D2276F" w:rsidRDefault="00D2276F" w:rsidP="00125254">
      <w:pPr>
        <w:keepNext/>
        <w:keepLines/>
        <w:rPr>
          <w:noProof/>
        </w:rPr>
      </w:pPr>
    </w:p>
    <w:p w14:paraId="5E83300C" w14:textId="69D712C0" w:rsidR="00D2276F" w:rsidRDefault="00D2276F" w:rsidP="00125254">
      <w:pPr>
        <w:keepNext/>
        <w:keepLines/>
        <w:rPr>
          <w:noProof/>
        </w:rPr>
      </w:pPr>
    </w:p>
    <w:p w14:paraId="7AF73A25" w14:textId="797E9AF1" w:rsidR="00D2276F" w:rsidRDefault="00D2276F" w:rsidP="00125254">
      <w:pPr>
        <w:keepNext/>
        <w:keepLines/>
        <w:rPr>
          <w:noProof/>
        </w:rPr>
      </w:pPr>
    </w:p>
    <w:p w14:paraId="090B1959" w14:textId="09D8204F" w:rsidR="00D2276F" w:rsidRDefault="00D2276F" w:rsidP="00125254">
      <w:pPr>
        <w:keepNext/>
        <w:keepLines/>
        <w:rPr>
          <w:noProof/>
        </w:rPr>
      </w:pPr>
    </w:p>
    <w:p w14:paraId="435C3A49" w14:textId="4434D637" w:rsidR="00D2276F" w:rsidRDefault="00D2276F" w:rsidP="00125254">
      <w:pPr>
        <w:keepNext/>
        <w:keepLines/>
        <w:rPr>
          <w:noProof/>
        </w:rPr>
      </w:pPr>
    </w:p>
    <w:p w14:paraId="3A0AD1B3" w14:textId="4C1B9213" w:rsidR="00D2276F" w:rsidRDefault="00D2276F" w:rsidP="00125254">
      <w:pPr>
        <w:keepNext/>
        <w:keepLines/>
        <w:rPr>
          <w:noProof/>
        </w:rPr>
      </w:pPr>
    </w:p>
    <w:p w14:paraId="58BFB8C5" w14:textId="4E203D8D" w:rsidR="00D2276F" w:rsidRDefault="00D2276F" w:rsidP="00125254">
      <w:pPr>
        <w:keepNext/>
        <w:keepLines/>
        <w:rPr>
          <w:noProof/>
        </w:rPr>
      </w:pPr>
    </w:p>
    <w:p w14:paraId="45E617D9" w14:textId="272DC091" w:rsidR="00D2276F" w:rsidRDefault="00D2276F" w:rsidP="00125254">
      <w:pPr>
        <w:keepNext/>
        <w:keepLines/>
        <w:rPr>
          <w:noProof/>
        </w:rPr>
      </w:pPr>
    </w:p>
    <w:p w14:paraId="21414143" w14:textId="5F715EDC" w:rsidR="00D2276F" w:rsidRDefault="00D2276F" w:rsidP="00125254">
      <w:pPr>
        <w:keepNext/>
        <w:keepLines/>
        <w:rPr>
          <w:noProof/>
        </w:rPr>
      </w:pPr>
    </w:p>
    <w:p w14:paraId="1B510E9E" w14:textId="0FAA7E12" w:rsidR="00D2276F" w:rsidRDefault="00D2276F" w:rsidP="00125254">
      <w:pPr>
        <w:keepNext/>
        <w:keepLines/>
        <w:rPr>
          <w:noProof/>
        </w:rPr>
      </w:pPr>
    </w:p>
    <w:p w14:paraId="1AB334A2" w14:textId="67F6F840" w:rsidR="00D2276F" w:rsidRDefault="00D2276F" w:rsidP="00125254">
      <w:pPr>
        <w:keepNext/>
        <w:keepLines/>
        <w:rPr>
          <w:noProof/>
        </w:rPr>
      </w:pPr>
    </w:p>
    <w:p w14:paraId="089EA172" w14:textId="48A43EFF" w:rsidR="00D2276F" w:rsidRDefault="00D2276F" w:rsidP="00125254">
      <w:pPr>
        <w:keepNext/>
        <w:keepLines/>
        <w:rPr>
          <w:noProof/>
        </w:rPr>
      </w:pPr>
    </w:p>
    <w:p w14:paraId="60119965" w14:textId="1E36B2F3" w:rsidR="00D2276F" w:rsidRDefault="00D2276F" w:rsidP="00125254">
      <w:pPr>
        <w:keepNext/>
        <w:keepLines/>
        <w:rPr>
          <w:noProof/>
        </w:rPr>
      </w:pPr>
    </w:p>
    <w:p w14:paraId="337BE666" w14:textId="3342B3E4" w:rsidR="00D2276F" w:rsidRDefault="00D2276F" w:rsidP="00125254">
      <w:pPr>
        <w:keepNext/>
        <w:keepLines/>
        <w:rPr>
          <w:noProof/>
        </w:rPr>
      </w:pPr>
    </w:p>
    <w:p w14:paraId="20FC0DB1" w14:textId="00A60D4E" w:rsidR="00D2276F" w:rsidRDefault="00D2276F" w:rsidP="00125254">
      <w:pPr>
        <w:keepNext/>
        <w:keepLines/>
        <w:rPr>
          <w:noProof/>
        </w:rPr>
      </w:pPr>
    </w:p>
    <w:p w14:paraId="7D59202E" w14:textId="5F34836A" w:rsidR="00D2276F" w:rsidRDefault="00D2276F" w:rsidP="00125254">
      <w:pPr>
        <w:keepNext/>
        <w:keepLines/>
        <w:rPr>
          <w:noProof/>
        </w:rPr>
      </w:pPr>
    </w:p>
    <w:p w14:paraId="7CA264E0" w14:textId="7D04F0BD" w:rsidR="00D2276F" w:rsidRDefault="00D2276F" w:rsidP="00125254">
      <w:pPr>
        <w:keepNext/>
        <w:keepLines/>
        <w:rPr>
          <w:noProof/>
        </w:rPr>
      </w:pPr>
    </w:p>
    <w:p w14:paraId="41947D2B" w14:textId="77777777" w:rsidR="00D2276F" w:rsidRPr="00A679F4" w:rsidRDefault="00D2276F" w:rsidP="00125254">
      <w:pPr>
        <w:keepNext/>
        <w:keepLines/>
        <w:rPr>
          <w:noProof/>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EF1942" w:rsidRPr="00112425" w14:paraId="71798499" w14:textId="77777777" w:rsidTr="00890E69">
        <w:tc>
          <w:tcPr>
            <w:tcW w:w="7933" w:type="dxa"/>
            <w:tcBorders>
              <w:top w:val="single" w:sz="4" w:space="0" w:color="auto"/>
              <w:bottom w:val="single" w:sz="4" w:space="0" w:color="auto"/>
            </w:tcBorders>
          </w:tcPr>
          <w:p w14:paraId="52BC43A3" w14:textId="77777777" w:rsidR="00EF1942" w:rsidRPr="00112425" w:rsidRDefault="00EF1942" w:rsidP="00125254">
            <w:pPr>
              <w:keepNext/>
              <w:keepLines/>
              <w:rPr>
                <w:rFonts w:ascii="Tahoma" w:hAnsi="Tahoma" w:cs="Tahoma"/>
              </w:rPr>
            </w:pPr>
            <w:r w:rsidRPr="00112425">
              <w:lastRenderedPageBreak/>
              <w:br w:type="page"/>
            </w:r>
            <w:r w:rsidRPr="00112425">
              <w:br w:type="page"/>
            </w:r>
            <w:r w:rsidRPr="00112425">
              <w:br w:type="page"/>
            </w:r>
            <w:r w:rsidRPr="00112425">
              <w:rPr>
                <w:rFonts w:ascii="Tahoma" w:hAnsi="Tahoma" w:cs="Tahoma"/>
                <w:b/>
              </w:rPr>
              <w:br w:type="page"/>
            </w:r>
            <w:r w:rsidRPr="00112425">
              <w:rPr>
                <w:rFonts w:ascii="Tahoma" w:hAnsi="Tahoma" w:cs="Tahoma"/>
              </w:rPr>
              <w:t xml:space="preserve">SEZNAM DRUGIH SUBJEKTOV, KATERIH ZMOGLJIVOST UPORABLJA PONUDNIK  </w:t>
            </w:r>
          </w:p>
        </w:tc>
        <w:tc>
          <w:tcPr>
            <w:tcW w:w="1418" w:type="dxa"/>
            <w:tcBorders>
              <w:top w:val="single" w:sz="4" w:space="0" w:color="auto"/>
              <w:bottom w:val="single" w:sz="4" w:space="0" w:color="auto"/>
            </w:tcBorders>
          </w:tcPr>
          <w:p w14:paraId="1B7BA51A" w14:textId="77777777" w:rsidR="00EF1942" w:rsidRPr="00112425" w:rsidRDefault="00EF1942" w:rsidP="00125254">
            <w:pPr>
              <w:keepNext/>
              <w:keepLines/>
              <w:rPr>
                <w:rFonts w:ascii="Tahoma" w:hAnsi="Tahoma" w:cs="Tahoma"/>
                <w:b/>
                <w:i/>
              </w:rPr>
            </w:pPr>
            <w:r w:rsidRPr="00112425">
              <w:rPr>
                <w:rFonts w:ascii="Tahoma" w:hAnsi="Tahoma" w:cs="Tahoma"/>
                <w:b/>
                <w:i/>
              </w:rPr>
              <w:t>Priloga 4/2</w:t>
            </w:r>
          </w:p>
        </w:tc>
      </w:tr>
    </w:tbl>
    <w:p w14:paraId="64B5094B" w14:textId="724CDE91" w:rsidR="00747764" w:rsidRPr="00EF1942" w:rsidRDefault="00EF1942" w:rsidP="00125254">
      <w:pPr>
        <w:keepNext/>
        <w:keepLines/>
        <w:jc w:val="both"/>
        <w:rPr>
          <w:rFonts w:ascii="Tahoma" w:hAnsi="Tahoma" w:cs="Tahoma"/>
        </w:rPr>
      </w:pPr>
      <w:r>
        <w:rPr>
          <w:rFonts w:ascii="Tahoma" w:hAnsi="Tahoma" w:cs="Tahoma"/>
        </w:rPr>
        <w:t>Ponudnik</w:t>
      </w:r>
      <w:r w:rsidRPr="00112425">
        <w:rPr>
          <w:rFonts w:ascii="Tahoma" w:hAnsi="Tahoma" w:cs="Tahoma"/>
        </w:rPr>
        <w:t xml:space="preserve"> v prilogi nave</w:t>
      </w:r>
      <w:r>
        <w:rPr>
          <w:rFonts w:ascii="Tahoma" w:hAnsi="Tahoma" w:cs="Tahoma"/>
        </w:rPr>
        <w:t>de</w:t>
      </w:r>
      <w:r w:rsidRPr="00112425">
        <w:rPr>
          <w:rFonts w:ascii="Tahoma" w:hAnsi="Tahoma" w:cs="Tahoma"/>
        </w:rPr>
        <w:t xml:space="preserve"> </w:t>
      </w:r>
      <w:r>
        <w:rPr>
          <w:rFonts w:ascii="Tahoma" w:hAnsi="Tahoma" w:cs="Tahoma"/>
        </w:rPr>
        <w:t xml:space="preserve">subjekte, katerih zmogljivost uporablja, v kolikor z njimi </w:t>
      </w:r>
      <w:r w:rsidRPr="00112425">
        <w:rPr>
          <w:rFonts w:ascii="Tahoma" w:hAnsi="Tahoma" w:cs="Tahoma"/>
        </w:rPr>
        <w:t xml:space="preserve">namerava izvajati predmet javnega naročila. Prilogo podpišeta tako </w:t>
      </w:r>
      <w:r>
        <w:rPr>
          <w:rFonts w:ascii="Tahoma" w:hAnsi="Tahoma" w:cs="Tahoma"/>
        </w:rPr>
        <w:t>ponudnik</w:t>
      </w:r>
      <w:r w:rsidRPr="00112425">
        <w:rPr>
          <w:rFonts w:ascii="Tahoma" w:hAnsi="Tahoma" w:cs="Tahoma"/>
        </w:rPr>
        <w:t xml:space="preserve"> kot </w:t>
      </w:r>
      <w:r>
        <w:rPr>
          <w:rFonts w:ascii="Tahoma" w:hAnsi="Tahoma" w:cs="Tahoma"/>
        </w:rPr>
        <w:t>subjekt</w:t>
      </w:r>
      <w:r w:rsidRPr="00112425">
        <w:rPr>
          <w:rFonts w:ascii="Tahoma" w:hAnsi="Tahoma" w:cs="Tahom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47764" w:rsidRPr="00A679F4" w14:paraId="777C443B" w14:textId="77777777" w:rsidTr="00094933">
        <w:trPr>
          <w:trHeight w:val="511"/>
        </w:trPr>
        <w:tc>
          <w:tcPr>
            <w:tcW w:w="9634" w:type="dxa"/>
            <w:gridSpan w:val="4"/>
            <w:vAlign w:val="center"/>
          </w:tcPr>
          <w:p w14:paraId="10325F3C" w14:textId="1E9F1E8A" w:rsidR="00747764" w:rsidRPr="00A679F4" w:rsidRDefault="00747764" w:rsidP="00125254">
            <w:pPr>
              <w:keepNext/>
              <w:keepLines/>
              <w:jc w:val="center"/>
              <w:rPr>
                <w:rFonts w:ascii="Tahoma" w:hAnsi="Tahoma" w:cs="Tahoma"/>
                <w:noProof/>
                <w:sz w:val="18"/>
                <w:szCs w:val="18"/>
              </w:rPr>
            </w:pPr>
            <w:r w:rsidRPr="00A679F4">
              <w:rPr>
                <w:rFonts w:ascii="Tahoma" w:hAnsi="Tahoma" w:cs="Tahoma"/>
                <w:noProof/>
                <w:sz w:val="18"/>
                <w:szCs w:val="18"/>
              </w:rPr>
              <w:t xml:space="preserve">Javno naročilo: </w:t>
            </w:r>
            <w:r w:rsidR="002D3061">
              <w:rPr>
                <w:rFonts w:ascii="Tahoma" w:hAnsi="Tahoma" w:cs="Tahoma"/>
                <w:b/>
                <w:noProof/>
                <w:sz w:val="18"/>
                <w:szCs w:val="18"/>
              </w:rPr>
              <w:t>VKS-49/26</w:t>
            </w:r>
            <w:r w:rsidRPr="00A679F4">
              <w:rPr>
                <w:rFonts w:ascii="Tahoma" w:hAnsi="Tahoma" w:cs="Tahoma"/>
                <w:b/>
                <w:noProof/>
                <w:sz w:val="18"/>
                <w:szCs w:val="18"/>
              </w:rPr>
              <w:t xml:space="preserve"> »</w:t>
            </w:r>
            <w:r w:rsidR="002D3061">
              <w:rPr>
                <w:rFonts w:ascii="Tahoma" w:hAnsi="Tahoma" w:cs="Tahoma"/>
                <w:b/>
                <w:noProof/>
                <w:sz w:val="18"/>
                <w:szCs w:val="18"/>
              </w:rPr>
              <w:t>Vzdrževanje srednjenapetostnih naprav v transformatorskih postajah JP VOKA SNAGA d.o.o.</w:t>
            </w:r>
            <w:r w:rsidRPr="00A679F4">
              <w:rPr>
                <w:rFonts w:ascii="Tahoma" w:hAnsi="Tahoma" w:cs="Tahoma"/>
                <w:b/>
                <w:noProof/>
                <w:sz w:val="18"/>
                <w:szCs w:val="18"/>
              </w:rPr>
              <w:t xml:space="preserve">«  </w:t>
            </w:r>
          </w:p>
        </w:tc>
      </w:tr>
      <w:tr w:rsidR="00747764" w:rsidRPr="00A679F4" w14:paraId="539FA147" w14:textId="77777777" w:rsidTr="00094933">
        <w:trPr>
          <w:trHeight w:val="597"/>
        </w:trPr>
        <w:tc>
          <w:tcPr>
            <w:tcW w:w="3964" w:type="dxa"/>
            <w:vAlign w:val="center"/>
          </w:tcPr>
          <w:p w14:paraId="7552778D" w14:textId="52CE7B9B" w:rsidR="00747764" w:rsidRPr="00A679F4" w:rsidRDefault="00747764" w:rsidP="00125254">
            <w:pPr>
              <w:keepNext/>
              <w:keepLines/>
              <w:rPr>
                <w:rFonts w:ascii="Tahoma" w:hAnsi="Tahoma" w:cs="Tahoma"/>
                <w:sz w:val="18"/>
                <w:szCs w:val="18"/>
              </w:rPr>
            </w:pPr>
            <w:r w:rsidRPr="00A679F4">
              <w:rPr>
                <w:rFonts w:ascii="Tahoma" w:hAnsi="Tahoma" w:cs="Tahoma"/>
                <w:sz w:val="18"/>
                <w:szCs w:val="18"/>
              </w:rPr>
              <w:t>Naziv subjekta</w:t>
            </w:r>
            <w:r w:rsidR="00D2276F">
              <w:rPr>
                <w:rFonts w:ascii="Tahoma" w:hAnsi="Tahoma" w:cs="Tahoma"/>
                <w:sz w:val="18"/>
                <w:szCs w:val="18"/>
              </w:rPr>
              <w:t xml:space="preserve"> (firma)</w:t>
            </w:r>
          </w:p>
        </w:tc>
        <w:tc>
          <w:tcPr>
            <w:tcW w:w="5670" w:type="dxa"/>
            <w:gridSpan w:val="3"/>
            <w:vAlign w:val="center"/>
          </w:tcPr>
          <w:p w14:paraId="77C1609E" w14:textId="77777777" w:rsidR="00747764" w:rsidRPr="00A679F4" w:rsidRDefault="00747764" w:rsidP="00125254">
            <w:pPr>
              <w:keepNext/>
              <w:keepLines/>
              <w:rPr>
                <w:rFonts w:ascii="Tahoma" w:hAnsi="Tahoma" w:cs="Tahoma"/>
                <w:sz w:val="18"/>
                <w:szCs w:val="18"/>
              </w:rPr>
            </w:pPr>
          </w:p>
          <w:p w14:paraId="50A48C1A" w14:textId="77777777" w:rsidR="00747764" w:rsidRPr="00A679F4" w:rsidRDefault="00747764" w:rsidP="00125254">
            <w:pPr>
              <w:keepNext/>
              <w:keepLines/>
              <w:rPr>
                <w:rFonts w:ascii="Tahoma" w:hAnsi="Tahoma" w:cs="Tahoma"/>
                <w:sz w:val="18"/>
                <w:szCs w:val="18"/>
              </w:rPr>
            </w:pPr>
          </w:p>
        </w:tc>
      </w:tr>
      <w:tr w:rsidR="00747764" w:rsidRPr="00A679F4" w14:paraId="14FFC1D1" w14:textId="77777777" w:rsidTr="00094933">
        <w:trPr>
          <w:trHeight w:val="562"/>
        </w:trPr>
        <w:tc>
          <w:tcPr>
            <w:tcW w:w="3964" w:type="dxa"/>
            <w:vAlign w:val="center"/>
          </w:tcPr>
          <w:p w14:paraId="2DFB06D9" w14:textId="286848DB" w:rsidR="00747764" w:rsidRPr="00A679F4" w:rsidRDefault="00D2276F" w:rsidP="00125254">
            <w:pPr>
              <w:keepNext/>
              <w:keepLines/>
              <w:rPr>
                <w:rFonts w:ascii="Tahoma" w:hAnsi="Tahoma" w:cs="Tahoma"/>
                <w:sz w:val="18"/>
                <w:szCs w:val="18"/>
              </w:rPr>
            </w:pPr>
            <w:r>
              <w:rPr>
                <w:rFonts w:ascii="Tahoma" w:hAnsi="Tahoma" w:cs="Tahoma"/>
                <w:sz w:val="18"/>
                <w:szCs w:val="18"/>
              </w:rPr>
              <w:t>Poslovni</w:t>
            </w:r>
            <w:r w:rsidR="00747764" w:rsidRPr="00A679F4">
              <w:rPr>
                <w:rFonts w:ascii="Tahoma" w:hAnsi="Tahoma" w:cs="Tahoma"/>
                <w:sz w:val="18"/>
                <w:szCs w:val="18"/>
              </w:rPr>
              <w:t xml:space="preserve"> naslov</w:t>
            </w:r>
            <w:r>
              <w:rPr>
                <w:rFonts w:ascii="Tahoma" w:hAnsi="Tahoma" w:cs="Tahoma"/>
                <w:sz w:val="18"/>
                <w:szCs w:val="18"/>
              </w:rPr>
              <w:t xml:space="preserve"> subjekta</w:t>
            </w:r>
          </w:p>
        </w:tc>
        <w:tc>
          <w:tcPr>
            <w:tcW w:w="5670" w:type="dxa"/>
            <w:gridSpan w:val="3"/>
            <w:vAlign w:val="center"/>
          </w:tcPr>
          <w:p w14:paraId="12427572" w14:textId="77777777" w:rsidR="00747764" w:rsidRPr="00A679F4" w:rsidRDefault="00747764" w:rsidP="00125254">
            <w:pPr>
              <w:keepNext/>
              <w:keepLines/>
              <w:rPr>
                <w:rFonts w:ascii="Tahoma" w:hAnsi="Tahoma" w:cs="Tahoma"/>
                <w:sz w:val="18"/>
                <w:szCs w:val="18"/>
              </w:rPr>
            </w:pPr>
          </w:p>
          <w:p w14:paraId="1AA05C40" w14:textId="77777777" w:rsidR="00747764" w:rsidRPr="00A679F4" w:rsidRDefault="00747764" w:rsidP="00125254">
            <w:pPr>
              <w:keepNext/>
              <w:keepLines/>
              <w:rPr>
                <w:rFonts w:ascii="Tahoma" w:hAnsi="Tahoma" w:cs="Tahoma"/>
                <w:sz w:val="18"/>
                <w:szCs w:val="18"/>
              </w:rPr>
            </w:pPr>
          </w:p>
        </w:tc>
      </w:tr>
      <w:tr w:rsidR="00747764" w:rsidRPr="00A679F4" w14:paraId="20D9D52A" w14:textId="77777777" w:rsidTr="00094933">
        <w:trPr>
          <w:trHeight w:val="405"/>
        </w:trPr>
        <w:tc>
          <w:tcPr>
            <w:tcW w:w="3964" w:type="dxa"/>
            <w:vAlign w:val="center"/>
          </w:tcPr>
          <w:p w14:paraId="32BB3C1A" w14:textId="77777777" w:rsidR="00747764" w:rsidRPr="00A679F4" w:rsidRDefault="00747764" w:rsidP="00125254">
            <w:pPr>
              <w:keepNext/>
              <w:keepLines/>
              <w:rPr>
                <w:rFonts w:ascii="Tahoma" w:hAnsi="Tahoma" w:cs="Tahoma"/>
                <w:sz w:val="18"/>
                <w:szCs w:val="18"/>
              </w:rPr>
            </w:pPr>
            <w:r w:rsidRPr="00A679F4">
              <w:rPr>
                <w:rFonts w:ascii="Tahoma" w:hAnsi="Tahoma" w:cs="Tahoma"/>
                <w:sz w:val="18"/>
                <w:szCs w:val="18"/>
              </w:rPr>
              <w:t xml:space="preserve">Matična </w:t>
            </w:r>
            <w:r w:rsidRPr="00A679F4">
              <w:rPr>
                <w:rFonts w:ascii="Tahoma" w:hAnsi="Tahoma" w:cs="Tahoma"/>
                <w:sz w:val="18"/>
                <w:szCs w:val="18"/>
                <w:u w:val="single"/>
              </w:rPr>
              <w:t>in</w:t>
            </w:r>
            <w:r w:rsidRPr="00A679F4">
              <w:rPr>
                <w:rFonts w:ascii="Tahoma" w:hAnsi="Tahoma" w:cs="Tahoma"/>
                <w:sz w:val="18"/>
                <w:szCs w:val="18"/>
              </w:rPr>
              <w:t xml:space="preserve"> davčna številka subjekta</w:t>
            </w:r>
          </w:p>
        </w:tc>
        <w:tc>
          <w:tcPr>
            <w:tcW w:w="2378" w:type="dxa"/>
            <w:vAlign w:val="center"/>
          </w:tcPr>
          <w:p w14:paraId="53FD8EBB" w14:textId="77777777" w:rsidR="00747764" w:rsidRPr="00A679F4" w:rsidRDefault="00747764" w:rsidP="00125254">
            <w:pPr>
              <w:keepNext/>
              <w:keepLines/>
              <w:rPr>
                <w:rFonts w:ascii="Tahoma" w:hAnsi="Tahoma" w:cs="Tahoma"/>
                <w:sz w:val="18"/>
                <w:szCs w:val="18"/>
              </w:rPr>
            </w:pPr>
          </w:p>
        </w:tc>
        <w:tc>
          <w:tcPr>
            <w:tcW w:w="3292" w:type="dxa"/>
            <w:gridSpan w:val="2"/>
            <w:vAlign w:val="center"/>
          </w:tcPr>
          <w:p w14:paraId="41597B3E" w14:textId="77777777" w:rsidR="00747764" w:rsidRPr="00A679F4" w:rsidRDefault="00747764" w:rsidP="00125254">
            <w:pPr>
              <w:keepNext/>
              <w:keepLines/>
              <w:rPr>
                <w:rFonts w:ascii="Tahoma" w:hAnsi="Tahoma" w:cs="Tahoma"/>
                <w:sz w:val="18"/>
                <w:szCs w:val="18"/>
              </w:rPr>
            </w:pPr>
          </w:p>
        </w:tc>
      </w:tr>
      <w:tr w:rsidR="00747764" w:rsidRPr="00A679F4" w14:paraId="61006D30" w14:textId="77777777" w:rsidTr="00094933">
        <w:trPr>
          <w:trHeight w:val="1694"/>
        </w:trPr>
        <w:tc>
          <w:tcPr>
            <w:tcW w:w="3964" w:type="dxa"/>
            <w:vAlign w:val="center"/>
          </w:tcPr>
          <w:p w14:paraId="5FD3655A" w14:textId="77777777" w:rsidR="00747764" w:rsidRPr="00A679F4" w:rsidRDefault="00747764" w:rsidP="00125254">
            <w:pPr>
              <w:keepNext/>
              <w:keepLines/>
              <w:jc w:val="center"/>
              <w:rPr>
                <w:rFonts w:ascii="Tahoma" w:hAnsi="Tahoma" w:cs="Tahoma"/>
                <w:sz w:val="18"/>
                <w:szCs w:val="18"/>
              </w:rPr>
            </w:pPr>
          </w:p>
          <w:p w14:paraId="4BE41745" w14:textId="77777777" w:rsidR="00747764" w:rsidRPr="00A679F4" w:rsidRDefault="00747764" w:rsidP="00125254">
            <w:pPr>
              <w:keepNext/>
              <w:keepLines/>
              <w:jc w:val="center"/>
              <w:rPr>
                <w:rFonts w:ascii="Tahoma" w:hAnsi="Tahoma" w:cs="Tahoma"/>
                <w:sz w:val="18"/>
                <w:szCs w:val="18"/>
              </w:rPr>
            </w:pPr>
          </w:p>
          <w:p w14:paraId="085D8949" w14:textId="77777777" w:rsidR="00747764" w:rsidRPr="00A679F4" w:rsidRDefault="00747764" w:rsidP="00125254">
            <w:pPr>
              <w:keepNext/>
              <w:keepLines/>
              <w:rPr>
                <w:rFonts w:ascii="Tahoma" w:hAnsi="Tahoma" w:cs="Tahoma"/>
                <w:sz w:val="18"/>
                <w:szCs w:val="18"/>
              </w:rPr>
            </w:pPr>
            <w:r w:rsidRPr="00A679F4">
              <w:rPr>
                <w:rFonts w:ascii="Tahoma" w:hAnsi="Tahoma" w:cs="Tahoma"/>
                <w:sz w:val="18"/>
                <w:szCs w:val="18"/>
              </w:rPr>
              <w:t>Vsak del javnega naročila, za katerega namerava ponudnik uporabiti zmogljivost subjekta</w:t>
            </w:r>
          </w:p>
          <w:p w14:paraId="0768797C" w14:textId="77777777" w:rsidR="00747764" w:rsidRPr="00A679F4" w:rsidRDefault="00747764" w:rsidP="00125254">
            <w:pPr>
              <w:keepNext/>
              <w:keepLines/>
              <w:rPr>
                <w:rFonts w:ascii="Tahoma" w:hAnsi="Tahoma" w:cs="Tahoma"/>
                <w:sz w:val="18"/>
                <w:szCs w:val="18"/>
              </w:rPr>
            </w:pPr>
          </w:p>
          <w:p w14:paraId="4E0933DB" w14:textId="77777777" w:rsidR="00747764" w:rsidRPr="00A679F4" w:rsidRDefault="00747764" w:rsidP="00125254">
            <w:pPr>
              <w:keepNext/>
              <w:keepLines/>
              <w:jc w:val="center"/>
              <w:rPr>
                <w:rFonts w:ascii="Tahoma" w:hAnsi="Tahoma" w:cs="Tahoma"/>
                <w:sz w:val="18"/>
                <w:szCs w:val="18"/>
              </w:rPr>
            </w:pPr>
          </w:p>
        </w:tc>
        <w:tc>
          <w:tcPr>
            <w:tcW w:w="5670" w:type="dxa"/>
            <w:gridSpan w:val="3"/>
            <w:vAlign w:val="center"/>
          </w:tcPr>
          <w:p w14:paraId="52174009" w14:textId="77777777" w:rsidR="00747764" w:rsidRPr="00A679F4" w:rsidRDefault="00747764" w:rsidP="00125254">
            <w:pPr>
              <w:keepNext/>
              <w:keepLines/>
              <w:rPr>
                <w:sz w:val="18"/>
                <w:szCs w:val="18"/>
              </w:rPr>
            </w:pPr>
          </w:p>
        </w:tc>
      </w:tr>
      <w:tr w:rsidR="00747764" w:rsidRPr="00A679F4" w14:paraId="3483EA82" w14:textId="77777777" w:rsidTr="00094933">
        <w:trPr>
          <w:trHeight w:val="450"/>
        </w:trPr>
        <w:tc>
          <w:tcPr>
            <w:tcW w:w="3964" w:type="dxa"/>
            <w:vAlign w:val="center"/>
          </w:tcPr>
          <w:p w14:paraId="05E01669" w14:textId="77777777" w:rsidR="00747764" w:rsidRPr="00A679F4" w:rsidRDefault="00747764" w:rsidP="00125254">
            <w:pPr>
              <w:keepNext/>
              <w:keepLines/>
              <w:rPr>
                <w:rFonts w:ascii="Tahoma" w:hAnsi="Tahoma" w:cs="Tahoma"/>
                <w:i/>
                <w:sz w:val="18"/>
                <w:szCs w:val="18"/>
              </w:rPr>
            </w:pPr>
            <w:r w:rsidRPr="00A679F4">
              <w:rPr>
                <w:rFonts w:ascii="Tahoma" w:hAnsi="Tahoma" w:cs="Tahoma"/>
                <w:sz w:val="18"/>
                <w:szCs w:val="18"/>
              </w:rPr>
              <w:t xml:space="preserve">Okvirna količina/delež (%) javnega naročila </w:t>
            </w:r>
          </w:p>
          <w:p w14:paraId="00C87052" w14:textId="77777777" w:rsidR="00747764" w:rsidRPr="00A679F4" w:rsidRDefault="00747764" w:rsidP="00125254">
            <w:pPr>
              <w:keepNext/>
              <w:keepLines/>
              <w:rPr>
                <w:rFonts w:ascii="Tahoma" w:hAnsi="Tahoma" w:cs="Tahoma"/>
                <w:sz w:val="18"/>
                <w:szCs w:val="18"/>
              </w:rPr>
            </w:pPr>
            <w:r w:rsidRPr="00A679F4">
              <w:rPr>
                <w:rFonts w:ascii="Tahoma" w:hAnsi="Tahoma" w:cs="Tahoma"/>
                <w:i/>
                <w:sz w:val="16"/>
                <w:szCs w:val="18"/>
              </w:rPr>
              <w:t>(obligatorno manj kot 100%)</w:t>
            </w:r>
          </w:p>
        </w:tc>
        <w:tc>
          <w:tcPr>
            <w:tcW w:w="5670" w:type="dxa"/>
            <w:gridSpan w:val="3"/>
            <w:vAlign w:val="center"/>
          </w:tcPr>
          <w:p w14:paraId="2489B9C8" w14:textId="77777777" w:rsidR="00747764" w:rsidRPr="00A679F4" w:rsidRDefault="00747764" w:rsidP="00125254">
            <w:pPr>
              <w:keepNext/>
              <w:keepLines/>
              <w:rPr>
                <w:sz w:val="18"/>
                <w:szCs w:val="18"/>
              </w:rPr>
            </w:pPr>
          </w:p>
          <w:p w14:paraId="52A8E5C7" w14:textId="77777777" w:rsidR="00747764" w:rsidRPr="00A679F4" w:rsidRDefault="00747764" w:rsidP="00125254">
            <w:pPr>
              <w:keepNext/>
              <w:keepLines/>
              <w:rPr>
                <w:sz w:val="18"/>
                <w:szCs w:val="18"/>
              </w:rPr>
            </w:pPr>
          </w:p>
        </w:tc>
      </w:tr>
      <w:tr w:rsidR="00747764" w:rsidRPr="00A679F4" w14:paraId="4D9DEB42" w14:textId="77777777" w:rsidTr="00094933">
        <w:trPr>
          <w:trHeight w:val="348"/>
        </w:trPr>
        <w:tc>
          <w:tcPr>
            <w:tcW w:w="3964" w:type="dxa"/>
            <w:vMerge w:val="restart"/>
            <w:tcBorders>
              <w:top w:val="single" w:sz="4" w:space="0" w:color="auto"/>
              <w:left w:val="single" w:sz="4" w:space="0" w:color="auto"/>
              <w:right w:val="single" w:sz="4" w:space="0" w:color="auto"/>
            </w:tcBorders>
            <w:vAlign w:val="center"/>
          </w:tcPr>
          <w:p w14:paraId="43C84BE7" w14:textId="77777777" w:rsidR="00747764" w:rsidRPr="00A679F4" w:rsidRDefault="00747764" w:rsidP="00125254">
            <w:pPr>
              <w:keepNext/>
              <w:keepLines/>
              <w:jc w:val="both"/>
              <w:rPr>
                <w:rFonts w:ascii="Tahoma" w:hAnsi="Tahoma" w:cs="Tahoma"/>
                <w:sz w:val="16"/>
                <w:szCs w:val="18"/>
              </w:rPr>
            </w:pPr>
            <w:r w:rsidRPr="00A679F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A679F4">
              <w:rPr>
                <w:rFonts w:ascii="Tahoma" w:hAnsi="Tahoma" w:cs="Tahoma"/>
                <w:b/>
                <w:sz w:val="16"/>
                <w:szCs w:val="18"/>
              </w:rPr>
              <w:t>ter</w:t>
            </w:r>
            <w:r w:rsidRPr="00A679F4">
              <w:rPr>
                <w:rFonts w:ascii="Tahoma" w:hAnsi="Tahoma" w:cs="Tahoma"/>
                <w:sz w:val="16"/>
                <w:szCs w:val="18"/>
              </w:rPr>
              <w:t xml:space="preserve"> njihov </w:t>
            </w:r>
            <w:r w:rsidRPr="00A679F4">
              <w:rPr>
                <w:rFonts w:ascii="Tahoma" w:hAnsi="Tahoma" w:cs="Tahoma"/>
                <w:b/>
                <w:sz w:val="16"/>
                <w:szCs w:val="18"/>
              </w:rPr>
              <w:t>EMŠO</w:t>
            </w:r>
          </w:p>
          <w:p w14:paraId="7614AC1D" w14:textId="77777777" w:rsidR="00747764" w:rsidRPr="00A679F4" w:rsidRDefault="00747764" w:rsidP="00125254">
            <w:pPr>
              <w:keepNext/>
              <w:keepLines/>
              <w:rPr>
                <w:rFonts w:ascii="Tahoma" w:hAnsi="Tahoma" w:cs="Tahoma"/>
                <w:sz w:val="8"/>
                <w:szCs w:val="18"/>
              </w:rPr>
            </w:pPr>
          </w:p>
          <w:p w14:paraId="121BD484" w14:textId="77777777" w:rsidR="00747764" w:rsidRPr="00A679F4" w:rsidRDefault="00747764" w:rsidP="00125254">
            <w:pPr>
              <w:keepNext/>
              <w:keepLines/>
              <w:rPr>
                <w:rFonts w:ascii="Tahoma" w:hAnsi="Tahoma" w:cs="Tahoma"/>
                <w:i/>
                <w:sz w:val="16"/>
                <w:szCs w:val="18"/>
              </w:rPr>
            </w:pPr>
            <w:r w:rsidRPr="00A679F4">
              <w:rPr>
                <w:rFonts w:ascii="Tahoma" w:hAnsi="Tahoma" w:cs="Tahoma"/>
                <w:i/>
                <w:sz w:val="16"/>
                <w:szCs w:val="18"/>
              </w:rPr>
              <w:t>/v primeru, da ste podatke vnesli v ESPD ali priložili lastno izjavo, ni potrebno izpolniti!/</w:t>
            </w:r>
          </w:p>
          <w:p w14:paraId="50B488B8" w14:textId="77777777" w:rsidR="00747764" w:rsidRPr="00A679F4" w:rsidRDefault="00747764" w:rsidP="00125254">
            <w:pPr>
              <w:keepNext/>
              <w:keepLines/>
              <w:rPr>
                <w:rFonts w:ascii="Tahoma" w:hAnsi="Tahoma" w:cs="Tahoma"/>
                <w:i/>
                <w:sz w:val="10"/>
                <w:szCs w:val="18"/>
              </w:rPr>
            </w:pPr>
          </w:p>
          <w:p w14:paraId="38EDE099" w14:textId="77777777" w:rsidR="00747764" w:rsidRPr="00A679F4" w:rsidRDefault="00747764" w:rsidP="00125254">
            <w:pPr>
              <w:keepNext/>
              <w:keepLines/>
              <w:jc w:val="both"/>
              <w:rPr>
                <w:rFonts w:ascii="Tahoma" w:hAnsi="Tahoma" w:cs="Tahoma"/>
                <w:sz w:val="18"/>
                <w:szCs w:val="18"/>
              </w:rPr>
            </w:pPr>
            <w:r w:rsidRPr="00A679F4">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CE1AB0" w14:textId="77777777" w:rsidR="00747764" w:rsidRPr="00A679F4" w:rsidRDefault="00747764" w:rsidP="00125254">
            <w:pPr>
              <w:keepNext/>
              <w:keepLines/>
              <w:jc w:val="center"/>
              <w:rPr>
                <w:rFonts w:ascii="Tahoma" w:hAnsi="Tahoma" w:cs="Tahoma"/>
                <w:sz w:val="18"/>
                <w:szCs w:val="18"/>
              </w:rPr>
            </w:pPr>
            <w:r w:rsidRPr="00A679F4">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5E281E4" w14:textId="77777777" w:rsidR="00747764" w:rsidRPr="00A679F4" w:rsidRDefault="00747764" w:rsidP="00125254">
            <w:pPr>
              <w:keepNext/>
              <w:keepLines/>
              <w:jc w:val="center"/>
              <w:rPr>
                <w:rFonts w:ascii="Tahoma" w:hAnsi="Tahoma" w:cs="Tahoma"/>
                <w:sz w:val="18"/>
                <w:szCs w:val="18"/>
              </w:rPr>
            </w:pPr>
            <w:r w:rsidRPr="00A679F4">
              <w:rPr>
                <w:rFonts w:ascii="Tahoma" w:hAnsi="Tahoma" w:cs="Tahoma"/>
                <w:sz w:val="18"/>
                <w:szCs w:val="18"/>
              </w:rPr>
              <w:t>EMŠO</w:t>
            </w:r>
          </w:p>
        </w:tc>
      </w:tr>
      <w:tr w:rsidR="00747764" w:rsidRPr="00A679F4" w14:paraId="67510788" w14:textId="77777777" w:rsidTr="00094933">
        <w:trPr>
          <w:trHeight w:val="1909"/>
        </w:trPr>
        <w:tc>
          <w:tcPr>
            <w:tcW w:w="3964" w:type="dxa"/>
            <w:vMerge/>
            <w:tcBorders>
              <w:left w:val="single" w:sz="4" w:space="0" w:color="auto"/>
              <w:right w:val="single" w:sz="4" w:space="0" w:color="auto"/>
            </w:tcBorders>
            <w:vAlign w:val="center"/>
          </w:tcPr>
          <w:p w14:paraId="3E571E3D" w14:textId="77777777" w:rsidR="00747764" w:rsidRPr="00A679F4" w:rsidRDefault="00747764" w:rsidP="00125254">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2FED24" w14:textId="77777777" w:rsidR="00747764" w:rsidRPr="00A679F4" w:rsidRDefault="00747764" w:rsidP="00125254">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CA955E5" w14:textId="77777777" w:rsidR="00747764" w:rsidRPr="00A679F4" w:rsidRDefault="00747764" w:rsidP="00125254">
            <w:pPr>
              <w:keepNext/>
              <w:keepLines/>
              <w:jc w:val="center"/>
              <w:rPr>
                <w:rFonts w:ascii="Tahoma" w:hAnsi="Tahoma" w:cs="Tahoma"/>
                <w:sz w:val="18"/>
                <w:szCs w:val="18"/>
              </w:rPr>
            </w:pPr>
          </w:p>
        </w:tc>
      </w:tr>
    </w:tbl>
    <w:p w14:paraId="2A9AE857" w14:textId="77777777" w:rsidR="00747764" w:rsidRPr="00A679F4" w:rsidRDefault="00747764" w:rsidP="00125254">
      <w:pPr>
        <w:keepNext/>
        <w:keepLines/>
        <w:tabs>
          <w:tab w:val="left" w:pos="567"/>
          <w:tab w:val="left" w:pos="851"/>
          <w:tab w:val="left" w:pos="993"/>
        </w:tabs>
        <w:jc w:val="both"/>
        <w:rPr>
          <w:rFonts w:ascii="Tahoma" w:hAnsi="Tahoma" w:cs="Tahoma"/>
          <w:noProof/>
          <w:lang w:eastAsia="ar-SA"/>
        </w:rPr>
      </w:pPr>
    </w:p>
    <w:p w14:paraId="13D015B8" w14:textId="4409C1ED" w:rsidR="00747764" w:rsidRPr="00A679F4" w:rsidRDefault="00747764" w:rsidP="00125254">
      <w:pPr>
        <w:keepNext/>
        <w:keepLines/>
        <w:tabs>
          <w:tab w:val="left" w:pos="567"/>
          <w:tab w:val="left" w:pos="851"/>
          <w:tab w:val="left" w:pos="993"/>
        </w:tabs>
        <w:jc w:val="both"/>
        <w:rPr>
          <w:rFonts w:ascii="Tahoma" w:hAnsi="Tahoma" w:cs="Tahoma"/>
          <w:lang w:eastAsia="ar-SA"/>
        </w:rPr>
      </w:pPr>
      <w:r w:rsidRPr="00A679F4">
        <w:rPr>
          <w:rFonts w:ascii="Tahoma" w:hAnsi="Tahoma" w:cs="Tahoma"/>
          <w:lang w:eastAsia="ar-SA"/>
        </w:rPr>
        <w:t>Zgoraj navedeni subjekt izjavljamo</w:t>
      </w:r>
      <w:r w:rsidR="009544E8" w:rsidRPr="00A679F4">
        <w:rPr>
          <w:rFonts w:ascii="Tahoma" w:hAnsi="Tahoma" w:cs="Tahoma"/>
          <w:sz w:val="19"/>
          <w:szCs w:val="19"/>
        </w:rPr>
        <w:t xml:space="preserve">, </w:t>
      </w:r>
      <w:r w:rsidRPr="00A679F4">
        <w:rPr>
          <w:rFonts w:ascii="Tahoma" w:hAnsi="Tahoma" w:cs="Tahoma"/>
          <w:lang w:eastAsia="ar-SA"/>
        </w:rPr>
        <w:t xml:space="preserve">da se strinjamo z vsemi pogoji in zahtevami razpisne dokumentacije, ki se nanašajo na subjekt/e, katerih zmogljivosti bo uporabljal ponudnik, oziroma da v celoti izpolnjujemo le-te. </w:t>
      </w:r>
    </w:p>
    <w:p w14:paraId="30DDEB97" w14:textId="77777777" w:rsidR="00747764" w:rsidRPr="00A679F4" w:rsidRDefault="00747764" w:rsidP="00125254">
      <w:pPr>
        <w:keepNext/>
        <w:keepLines/>
        <w:tabs>
          <w:tab w:val="left" w:pos="567"/>
          <w:tab w:val="left" w:pos="851"/>
          <w:tab w:val="left" w:pos="993"/>
        </w:tabs>
        <w:jc w:val="both"/>
        <w:rPr>
          <w:rFonts w:ascii="Tahoma" w:hAnsi="Tahoma" w:cs="Tahoma"/>
          <w:noProof/>
          <w:lang w:eastAsia="ar-SA"/>
        </w:rPr>
      </w:pPr>
    </w:p>
    <w:p w14:paraId="4CA3DF17" w14:textId="77777777" w:rsidR="00747764" w:rsidRPr="00A679F4" w:rsidRDefault="00747764" w:rsidP="00125254">
      <w:pPr>
        <w:keepNext/>
        <w:keepLines/>
        <w:tabs>
          <w:tab w:val="left" w:pos="567"/>
          <w:tab w:val="left" w:pos="851"/>
          <w:tab w:val="left" w:pos="993"/>
        </w:tabs>
        <w:jc w:val="both"/>
        <w:rPr>
          <w:rFonts w:ascii="Tahoma" w:hAnsi="Tahoma" w:cs="Tahoma"/>
          <w:noProof/>
          <w:lang w:eastAsia="ar-SA"/>
        </w:rPr>
      </w:pPr>
    </w:p>
    <w:p w14:paraId="45B24A06" w14:textId="77777777" w:rsidR="00747764" w:rsidRPr="00A679F4" w:rsidRDefault="00747764" w:rsidP="00125254">
      <w:pPr>
        <w:keepNext/>
        <w:keepLines/>
        <w:tabs>
          <w:tab w:val="left" w:pos="5400"/>
        </w:tabs>
        <w:rPr>
          <w:rFonts w:ascii="Tahoma" w:hAnsi="Tahoma" w:cs="Tahoma"/>
          <w:noProof/>
        </w:rPr>
      </w:pPr>
      <w:r w:rsidRPr="00A679F4">
        <w:rPr>
          <w:rFonts w:ascii="Tahoma" w:hAnsi="Tahoma" w:cs="Tahoma"/>
          <w:noProof/>
        </w:rPr>
        <w:t>Datum: ___________________</w:t>
      </w:r>
      <w:r w:rsidRPr="00A679F4">
        <w:rPr>
          <w:rFonts w:ascii="Tahoma" w:hAnsi="Tahoma" w:cs="Tahoma"/>
          <w:noProof/>
        </w:rPr>
        <w:tab/>
      </w:r>
    </w:p>
    <w:p w14:paraId="63CEABC2" w14:textId="77777777" w:rsidR="00747764" w:rsidRPr="00A679F4" w:rsidRDefault="00747764" w:rsidP="00125254">
      <w:pPr>
        <w:keepNext/>
        <w:keepLines/>
        <w:tabs>
          <w:tab w:val="left" w:pos="5400"/>
        </w:tabs>
        <w:rPr>
          <w:rFonts w:ascii="Tahoma" w:hAnsi="Tahoma" w:cs="Tahoma"/>
          <w:noProof/>
          <w:sz w:val="16"/>
        </w:rPr>
      </w:pPr>
    </w:p>
    <w:p w14:paraId="0AA01AAE" w14:textId="77777777" w:rsidR="00747764" w:rsidRPr="00A679F4" w:rsidRDefault="00747764" w:rsidP="00125254">
      <w:pPr>
        <w:keepNext/>
        <w:keepLines/>
        <w:tabs>
          <w:tab w:val="left" w:pos="5400"/>
        </w:tabs>
        <w:rPr>
          <w:rFonts w:ascii="Tahoma" w:hAnsi="Tahoma" w:cs="Tahoma"/>
          <w:noProof/>
        </w:rPr>
      </w:pPr>
    </w:p>
    <w:p w14:paraId="3B2C3996" w14:textId="013FA847" w:rsidR="00747764" w:rsidRPr="00A679F4" w:rsidRDefault="00D2276F" w:rsidP="00125254">
      <w:pPr>
        <w:keepNext/>
        <w:keepLines/>
        <w:tabs>
          <w:tab w:val="left" w:pos="5400"/>
        </w:tabs>
        <w:rPr>
          <w:rFonts w:ascii="Tahoma" w:hAnsi="Tahoma" w:cs="Tahoma"/>
          <w:noProof/>
        </w:rPr>
      </w:pPr>
      <w:r w:rsidRPr="00112425">
        <w:rPr>
          <w:rFonts w:ascii="Tahoma" w:hAnsi="Tahoma" w:cs="Tahoma"/>
        </w:rPr>
        <w:t>Ime in priimek ter podpis</w:t>
      </w:r>
      <w:r w:rsidRPr="00A679F4">
        <w:rPr>
          <w:rFonts w:ascii="Tahoma" w:hAnsi="Tahoma" w:cs="Tahoma"/>
          <w:b/>
          <w:noProof/>
        </w:rPr>
        <w:t xml:space="preserve"> </w:t>
      </w:r>
      <w:r w:rsidR="00747764" w:rsidRPr="00A679F4">
        <w:rPr>
          <w:rFonts w:ascii="Tahoma" w:hAnsi="Tahoma" w:cs="Tahoma"/>
          <w:b/>
          <w:noProof/>
        </w:rPr>
        <w:t>ponudnika</w:t>
      </w:r>
      <w:r>
        <w:rPr>
          <w:rFonts w:ascii="Tahoma" w:hAnsi="Tahoma" w:cs="Tahoma"/>
          <w:b/>
          <w:noProof/>
        </w:rPr>
        <w:t>/partnerja</w:t>
      </w:r>
      <w:r w:rsidR="00747764" w:rsidRPr="00A679F4">
        <w:rPr>
          <w:rFonts w:ascii="Tahoma" w:hAnsi="Tahoma" w:cs="Tahoma"/>
          <w:noProof/>
        </w:rPr>
        <w:t xml:space="preserve">: </w:t>
      </w:r>
      <w:r w:rsidR="00747764" w:rsidRPr="00A679F4">
        <w:rPr>
          <w:rFonts w:ascii="Tahoma" w:hAnsi="Tahoma" w:cs="Tahoma"/>
          <w:noProof/>
        </w:rPr>
        <w:tab/>
      </w:r>
      <w:r w:rsidR="00747764" w:rsidRPr="00A679F4">
        <w:rPr>
          <w:rFonts w:ascii="Tahoma" w:hAnsi="Tahoma" w:cs="Tahoma"/>
          <w:noProof/>
        </w:rPr>
        <w:tab/>
      </w:r>
      <w:r w:rsidRPr="00112425">
        <w:rPr>
          <w:rFonts w:ascii="Tahoma" w:hAnsi="Tahoma" w:cs="Tahoma"/>
        </w:rPr>
        <w:t>Ime in priimek ter podpis</w:t>
      </w:r>
      <w:r w:rsidRPr="00A679F4">
        <w:rPr>
          <w:rFonts w:ascii="Tahoma" w:hAnsi="Tahoma" w:cs="Tahoma"/>
          <w:noProof/>
        </w:rPr>
        <w:t xml:space="preserve"> </w:t>
      </w:r>
      <w:r w:rsidR="00747764" w:rsidRPr="00A679F4">
        <w:rPr>
          <w:rFonts w:ascii="Tahoma" w:hAnsi="Tahoma" w:cs="Tahoma"/>
          <w:b/>
          <w:noProof/>
        </w:rPr>
        <w:t>subjekta</w:t>
      </w:r>
      <w:r w:rsidR="00747764" w:rsidRPr="00A679F4">
        <w:rPr>
          <w:rFonts w:ascii="Tahoma" w:hAnsi="Tahoma" w:cs="Tahoma"/>
          <w:noProof/>
        </w:rPr>
        <w:t>:</w:t>
      </w:r>
    </w:p>
    <w:p w14:paraId="2AAA080F" w14:textId="77777777" w:rsidR="00747764" w:rsidRPr="00A679F4" w:rsidRDefault="00747764" w:rsidP="00125254">
      <w:pPr>
        <w:keepNext/>
        <w:keepLines/>
        <w:tabs>
          <w:tab w:val="left" w:pos="5400"/>
        </w:tabs>
        <w:rPr>
          <w:rFonts w:ascii="Tahoma" w:hAnsi="Tahoma" w:cs="Tahoma"/>
          <w:noProof/>
          <w:sz w:val="32"/>
        </w:rPr>
      </w:pPr>
    </w:p>
    <w:p w14:paraId="5803F5C0" w14:textId="77777777" w:rsidR="00747764" w:rsidRPr="00A679F4" w:rsidRDefault="00747764" w:rsidP="00125254">
      <w:pPr>
        <w:keepNext/>
        <w:keepLines/>
        <w:rPr>
          <w:rFonts w:ascii="Tahoma" w:hAnsi="Tahoma" w:cs="Tahoma"/>
          <w:noProof/>
        </w:rPr>
      </w:pPr>
      <w:r w:rsidRPr="00A679F4">
        <w:rPr>
          <w:rFonts w:ascii="Tahoma" w:hAnsi="Tahoma" w:cs="Tahoma"/>
          <w:noProof/>
        </w:rPr>
        <w:t>_______________________________</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_______________________________</w:t>
      </w:r>
    </w:p>
    <w:p w14:paraId="2AF79979" w14:textId="77777777" w:rsidR="00747764" w:rsidRPr="00A679F4" w:rsidRDefault="00747764" w:rsidP="00125254">
      <w:pPr>
        <w:keepNext/>
        <w:keepLines/>
        <w:tabs>
          <w:tab w:val="left" w:pos="284"/>
        </w:tabs>
        <w:jc w:val="both"/>
        <w:rPr>
          <w:rFonts w:ascii="Tahoma" w:hAnsi="Tahoma" w:cs="Tahoma"/>
          <w:b/>
          <w:noProof/>
          <w:sz w:val="12"/>
        </w:rPr>
      </w:pPr>
      <w:r w:rsidRPr="00A679F4">
        <w:rPr>
          <w:rFonts w:ascii="Tahoma" w:hAnsi="Tahoma" w:cs="Tahoma"/>
          <w:b/>
          <w:noProof/>
        </w:rPr>
        <w:tab/>
      </w:r>
      <w:r w:rsidRPr="00A679F4">
        <w:rPr>
          <w:rFonts w:ascii="Tahoma" w:hAnsi="Tahoma" w:cs="Tahoma"/>
          <w:b/>
          <w:noProof/>
        </w:rPr>
        <w:tab/>
        <w:t xml:space="preserve">   </w:t>
      </w:r>
    </w:p>
    <w:p w14:paraId="77C77ECF" w14:textId="77777777" w:rsidR="00747764" w:rsidRPr="00A679F4" w:rsidRDefault="00747764" w:rsidP="00125254">
      <w:pPr>
        <w:keepNext/>
        <w:keepLines/>
        <w:tabs>
          <w:tab w:val="left" w:pos="284"/>
        </w:tabs>
        <w:rPr>
          <w:rFonts w:ascii="Tahoma" w:hAnsi="Tahoma" w:cs="Tahoma"/>
          <w:b/>
          <w:noProof/>
        </w:rPr>
      </w:pP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Žig: </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 xml:space="preserve"> Žig:</w:t>
      </w:r>
    </w:p>
    <w:p w14:paraId="3B58D2D2" w14:textId="77777777" w:rsidR="00747764" w:rsidRPr="00A679F4" w:rsidRDefault="00747764" w:rsidP="00125254">
      <w:pPr>
        <w:keepNext/>
        <w:keepLines/>
        <w:tabs>
          <w:tab w:val="left" w:pos="567"/>
          <w:tab w:val="left" w:pos="851"/>
          <w:tab w:val="left" w:pos="993"/>
        </w:tabs>
        <w:jc w:val="both"/>
        <w:rPr>
          <w:rFonts w:ascii="Tahoma" w:hAnsi="Tahoma" w:cs="Tahoma"/>
          <w:b/>
          <w:i/>
          <w:noProof/>
          <w:sz w:val="18"/>
          <w:szCs w:val="18"/>
          <w:lang w:eastAsia="ar-SA"/>
        </w:rPr>
      </w:pPr>
    </w:p>
    <w:p w14:paraId="599C936F" w14:textId="77777777" w:rsidR="00747764" w:rsidRPr="00A679F4" w:rsidRDefault="00747764" w:rsidP="00125254">
      <w:pPr>
        <w:keepNext/>
        <w:keepLines/>
        <w:tabs>
          <w:tab w:val="left" w:pos="567"/>
          <w:tab w:val="left" w:pos="851"/>
          <w:tab w:val="left" w:pos="993"/>
        </w:tabs>
        <w:jc w:val="both"/>
        <w:rPr>
          <w:rFonts w:ascii="Tahoma" w:hAnsi="Tahoma" w:cs="Tahoma"/>
          <w:b/>
          <w:i/>
          <w:sz w:val="18"/>
          <w:szCs w:val="18"/>
          <w:lang w:eastAsia="ar-SA"/>
        </w:rPr>
      </w:pPr>
    </w:p>
    <w:p w14:paraId="66D0FEA9" w14:textId="77777777" w:rsidR="00747764" w:rsidRPr="00A679F4" w:rsidRDefault="00747764" w:rsidP="00125254">
      <w:pPr>
        <w:keepNext/>
        <w:keepLines/>
        <w:tabs>
          <w:tab w:val="left" w:pos="567"/>
          <w:tab w:val="left" w:pos="851"/>
          <w:tab w:val="left" w:pos="993"/>
        </w:tabs>
        <w:jc w:val="both"/>
        <w:rPr>
          <w:rFonts w:ascii="Tahoma" w:hAnsi="Tahoma" w:cs="Tahoma"/>
          <w:b/>
          <w:i/>
          <w:sz w:val="18"/>
          <w:szCs w:val="18"/>
          <w:lang w:eastAsia="ar-SA"/>
        </w:rPr>
      </w:pPr>
    </w:p>
    <w:p w14:paraId="7AC68477" w14:textId="77777777" w:rsidR="00747764" w:rsidRPr="00A679F4" w:rsidRDefault="00747764" w:rsidP="00125254">
      <w:pPr>
        <w:keepNext/>
        <w:keepLines/>
        <w:spacing w:after="40"/>
        <w:jc w:val="both"/>
        <w:rPr>
          <w:rFonts w:ascii="Tahoma" w:hAnsi="Tahoma" w:cs="Tahoma"/>
          <w:b/>
          <w:i/>
          <w:sz w:val="18"/>
          <w:szCs w:val="18"/>
          <w:u w:val="single"/>
        </w:rPr>
      </w:pPr>
      <w:r w:rsidRPr="00A679F4">
        <w:rPr>
          <w:rFonts w:ascii="Tahoma" w:hAnsi="Tahoma" w:cs="Tahoma"/>
          <w:b/>
          <w:i/>
          <w:sz w:val="18"/>
          <w:szCs w:val="18"/>
          <w:u w:val="single"/>
        </w:rPr>
        <w:t xml:space="preserve">Opomba: </w:t>
      </w:r>
    </w:p>
    <w:p w14:paraId="2CD4B8BA" w14:textId="77777777" w:rsidR="00747764" w:rsidRPr="00A679F4" w:rsidRDefault="00747764" w:rsidP="00125254">
      <w:pPr>
        <w:keepNext/>
        <w:keepLines/>
        <w:jc w:val="both"/>
        <w:rPr>
          <w:rFonts w:ascii="Tahoma" w:hAnsi="Tahoma" w:cs="Tahoma"/>
          <w:i/>
          <w:sz w:val="18"/>
        </w:rPr>
      </w:pPr>
      <w:r w:rsidRPr="00A679F4">
        <w:rPr>
          <w:rFonts w:ascii="Tahoma" w:hAnsi="Tahoma" w:cs="Tahoma"/>
          <w:i/>
          <w:sz w:val="18"/>
        </w:rPr>
        <w:t>Prilogo je potrebno izpolniti, v kolikor ponudnik uporabi zmogljivost drugih subjektov za izvedbo javnega naročila.</w:t>
      </w:r>
    </w:p>
    <w:p w14:paraId="77BF75D5" w14:textId="77777777" w:rsidR="00747764" w:rsidRPr="00A679F4" w:rsidRDefault="00747764" w:rsidP="00125254">
      <w:pPr>
        <w:keepNext/>
        <w:keepLines/>
        <w:tabs>
          <w:tab w:val="left" w:pos="567"/>
          <w:tab w:val="left" w:pos="851"/>
          <w:tab w:val="left" w:pos="993"/>
        </w:tabs>
        <w:jc w:val="both"/>
        <w:rPr>
          <w:rFonts w:ascii="Tahoma" w:hAnsi="Tahoma" w:cs="Tahoma"/>
          <w:b/>
          <w:i/>
          <w:sz w:val="22"/>
          <w:szCs w:val="18"/>
          <w:lang w:eastAsia="ar-SA"/>
        </w:rPr>
      </w:pPr>
    </w:p>
    <w:p w14:paraId="07186A69" w14:textId="77777777" w:rsidR="00747764" w:rsidRPr="00A679F4" w:rsidRDefault="00747764" w:rsidP="00125254">
      <w:pPr>
        <w:keepNext/>
        <w:keepLines/>
        <w:spacing w:after="40"/>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4EB705B3" w14:textId="77777777" w:rsidR="00747764" w:rsidRPr="00A679F4" w:rsidRDefault="00747764" w:rsidP="00125254">
      <w:pPr>
        <w:keepNext/>
        <w:keepLines/>
        <w:jc w:val="both"/>
        <w:rPr>
          <w:rFonts w:ascii="Tahoma" w:hAnsi="Tahoma" w:cs="Tahoma"/>
          <w:i/>
          <w:sz w:val="18"/>
        </w:rPr>
      </w:pPr>
      <w:r w:rsidRPr="00A679F4">
        <w:rPr>
          <w:rFonts w:ascii="Tahoma" w:hAnsi="Tahoma" w:cs="Tahoma"/>
          <w:i/>
          <w:sz w:val="18"/>
        </w:rPr>
        <w:t>Obrazec se po potrebi kopira!</w:t>
      </w:r>
    </w:p>
    <w:p w14:paraId="5E628FC6" w14:textId="77777777" w:rsidR="00747764" w:rsidRPr="00A679F4" w:rsidRDefault="00747764" w:rsidP="00125254">
      <w:pPr>
        <w:keepNext/>
        <w:keepLines/>
        <w:rPr>
          <w:b/>
        </w:rPr>
      </w:pPr>
    </w:p>
    <w:p w14:paraId="0632806A" w14:textId="1A1D2647" w:rsidR="00747764" w:rsidRDefault="00747764" w:rsidP="00125254">
      <w:pPr>
        <w:keepNext/>
        <w:keepLines/>
        <w:rPr>
          <w:rFonts w:ascii="Tahoma" w:hAnsi="Tahoma" w:cs="Tahoma"/>
          <w:b/>
          <w:i/>
          <w:sz w:val="18"/>
          <w:u w:val="single"/>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6B52426A" w14:textId="4DCAC76E" w:rsidR="006544DE" w:rsidRDefault="006544DE" w:rsidP="00125254">
      <w:pPr>
        <w:keepNext/>
        <w:keepLines/>
        <w:rPr>
          <w:rFonts w:ascii="Tahoma" w:hAnsi="Tahoma" w:cs="Tahoma"/>
          <w:b/>
          <w:i/>
          <w:sz w:val="18"/>
          <w:u w:val="single"/>
        </w:rPr>
      </w:pPr>
    </w:p>
    <w:p w14:paraId="7751A897" w14:textId="12BD9CB3" w:rsidR="006544DE" w:rsidRDefault="006544DE" w:rsidP="00125254">
      <w:pPr>
        <w:keepNext/>
        <w:keepLines/>
        <w:rPr>
          <w:rFonts w:ascii="Tahoma" w:hAnsi="Tahoma" w:cs="Tahoma"/>
          <w:b/>
          <w:i/>
          <w:sz w:val="18"/>
          <w:u w:val="single"/>
        </w:rPr>
      </w:pPr>
    </w:p>
    <w:p w14:paraId="0F312B9D" w14:textId="6C62DC6E" w:rsidR="006544DE" w:rsidRDefault="006544DE" w:rsidP="00125254">
      <w:pPr>
        <w:keepNext/>
        <w:keepLines/>
        <w:rPr>
          <w:rFonts w:ascii="Tahoma" w:hAnsi="Tahoma" w:cs="Tahoma"/>
          <w:b/>
          <w:i/>
          <w:sz w:val="18"/>
          <w:u w:val="single"/>
        </w:rPr>
      </w:pPr>
    </w:p>
    <w:p w14:paraId="27AF6338" w14:textId="0E7E2D8B" w:rsidR="006544DE" w:rsidRDefault="006544DE" w:rsidP="00125254">
      <w:pPr>
        <w:keepNext/>
        <w:keepLines/>
        <w:rPr>
          <w:rFonts w:ascii="Tahoma" w:hAnsi="Tahoma" w:cs="Tahoma"/>
          <w:b/>
          <w:i/>
          <w:sz w:val="18"/>
          <w:u w:val="single"/>
        </w:rPr>
      </w:pPr>
    </w:p>
    <w:p w14:paraId="19A5EAF1" w14:textId="0D32D0EF" w:rsidR="006544DE" w:rsidRDefault="006544DE" w:rsidP="00125254">
      <w:pPr>
        <w:keepNext/>
        <w:keepLines/>
        <w:rPr>
          <w:rFonts w:ascii="Tahoma" w:hAnsi="Tahoma" w:cs="Tahoma"/>
          <w:b/>
          <w:i/>
          <w:sz w:val="18"/>
          <w:u w:val="single"/>
        </w:rPr>
      </w:pPr>
    </w:p>
    <w:p w14:paraId="718608D5" w14:textId="3E0DD36F" w:rsidR="006544DE" w:rsidRDefault="006544DE" w:rsidP="00125254">
      <w:pPr>
        <w:keepNext/>
        <w:keepLines/>
        <w:rPr>
          <w:rFonts w:ascii="Tahoma" w:hAnsi="Tahoma" w:cs="Tahoma"/>
          <w:b/>
          <w:i/>
          <w:sz w:val="18"/>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EF1942" w:rsidRPr="00285804" w14:paraId="18336A45" w14:textId="77777777" w:rsidTr="00890E69">
        <w:tc>
          <w:tcPr>
            <w:tcW w:w="8217" w:type="dxa"/>
            <w:tcBorders>
              <w:top w:val="single" w:sz="4" w:space="0" w:color="auto"/>
              <w:left w:val="single" w:sz="4" w:space="0" w:color="auto"/>
              <w:bottom w:val="single" w:sz="4" w:space="0" w:color="auto"/>
              <w:right w:val="single" w:sz="4" w:space="0" w:color="808080"/>
            </w:tcBorders>
          </w:tcPr>
          <w:p w14:paraId="03A9B1C7" w14:textId="77777777" w:rsidR="00EF1942" w:rsidRPr="00285804" w:rsidRDefault="00EF1942" w:rsidP="00125254">
            <w:pPr>
              <w:keepNext/>
              <w:keepLines/>
              <w:contextualSpacing/>
              <w:rPr>
                <w:rFonts w:ascii="Tahoma" w:hAnsi="Tahoma" w:cs="Tahoma"/>
              </w:rPr>
            </w:pPr>
            <w:r w:rsidRPr="00285804">
              <w:lastRenderedPageBreak/>
              <w:br w:type="page"/>
            </w:r>
            <w:r w:rsidRPr="00285804">
              <w:br w:type="page"/>
            </w:r>
            <w:r w:rsidRPr="00285804">
              <w:rPr>
                <w:rFonts w:ascii="Tahoma" w:hAnsi="Tahoma" w:cs="Tahoma"/>
                <w:b/>
              </w:rPr>
              <w:br w:type="page"/>
            </w:r>
            <w:r w:rsidRPr="00285804">
              <w:rPr>
                <w:rFonts w:ascii="Tahoma" w:hAnsi="Tahoma" w:cs="Tahoma"/>
              </w:rPr>
              <w:t xml:space="preserve">SEZNAM REFERENC </w:t>
            </w:r>
            <w:r>
              <w:rPr>
                <w:rFonts w:ascii="Tahoma" w:hAnsi="Tahoma" w:cs="Tahoma"/>
              </w:rPr>
              <w:t>– Ponudnik</w:t>
            </w:r>
          </w:p>
        </w:tc>
        <w:tc>
          <w:tcPr>
            <w:tcW w:w="850" w:type="dxa"/>
            <w:tcBorders>
              <w:top w:val="single" w:sz="4" w:space="0" w:color="auto"/>
              <w:left w:val="single" w:sz="4" w:space="0" w:color="808080"/>
              <w:bottom w:val="single" w:sz="4" w:space="0" w:color="auto"/>
              <w:right w:val="nil"/>
            </w:tcBorders>
            <w:hideMark/>
          </w:tcPr>
          <w:p w14:paraId="2015D039" w14:textId="77777777" w:rsidR="00EF1942" w:rsidRPr="00285804" w:rsidRDefault="00EF1942" w:rsidP="00125254">
            <w:pPr>
              <w:keepNext/>
              <w:keepLines/>
              <w:contextualSpacing/>
              <w:jc w:val="right"/>
              <w:rPr>
                <w:rFonts w:ascii="Tahoma" w:hAnsi="Tahoma" w:cs="Tahoma"/>
                <w:b/>
              </w:rPr>
            </w:pPr>
            <w:r w:rsidRPr="00285804">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FE1E5A2" w14:textId="1000B3E7" w:rsidR="00EF1942" w:rsidRPr="00285804" w:rsidRDefault="002A4A56" w:rsidP="00125254">
            <w:pPr>
              <w:keepNext/>
              <w:keepLines/>
              <w:contextualSpacing/>
              <w:rPr>
                <w:rFonts w:ascii="Tahoma" w:hAnsi="Tahoma" w:cs="Tahoma"/>
                <w:b/>
                <w:i/>
              </w:rPr>
            </w:pPr>
            <w:r>
              <w:rPr>
                <w:rFonts w:ascii="Tahoma" w:hAnsi="Tahoma" w:cs="Tahoma"/>
                <w:b/>
                <w:i/>
              </w:rPr>
              <w:t>5</w:t>
            </w:r>
            <w:r w:rsidR="00EF1942">
              <w:rPr>
                <w:rFonts w:ascii="Tahoma" w:hAnsi="Tahoma" w:cs="Tahoma"/>
                <w:b/>
                <w:i/>
              </w:rPr>
              <w:t>/1</w:t>
            </w:r>
          </w:p>
        </w:tc>
      </w:tr>
    </w:tbl>
    <w:p w14:paraId="6BB8E9DA" w14:textId="5135CDE3" w:rsidR="00EF1942" w:rsidRDefault="00EF1942" w:rsidP="00125254">
      <w:pPr>
        <w:keepNext/>
        <w:keepLines/>
        <w:jc w:val="both"/>
        <w:rPr>
          <w:rFonts w:ascii="Tahoma" w:hAnsi="Tahoma" w:cs="Tahoma"/>
          <w:bCs/>
          <w:i/>
          <w:noProof/>
          <w:sz w:val="18"/>
          <w:szCs w:val="18"/>
        </w:rPr>
      </w:pPr>
      <w:r>
        <w:rPr>
          <w:rFonts w:ascii="Tahoma" w:hAnsi="Tahoma" w:cs="Tahoma"/>
          <w:b/>
          <w:noProof/>
          <w:sz w:val="18"/>
          <w:szCs w:val="18"/>
        </w:rPr>
        <w:t>VKS-49/26</w:t>
      </w:r>
      <w:r w:rsidRPr="00A679F4">
        <w:rPr>
          <w:rFonts w:ascii="Tahoma" w:hAnsi="Tahoma" w:cs="Tahoma"/>
          <w:b/>
          <w:noProof/>
          <w:sz w:val="18"/>
          <w:szCs w:val="18"/>
        </w:rPr>
        <w:t xml:space="preserve"> »</w:t>
      </w:r>
      <w:r>
        <w:rPr>
          <w:rFonts w:ascii="Tahoma" w:hAnsi="Tahoma" w:cs="Tahoma"/>
          <w:b/>
          <w:noProof/>
          <w:sz w:val="18"/>
          <w:szCs w:val="18"/>
        </w:rPr>
        <w:t>Vzdrževanje srednjenapetostnih naprav v transformatorskih postajah JP VOKA SNAGA d.o.o.</w:t>
      </w:r>
      <w:r w:rsidRPr="00A679F4">
        <w:rPr>
          <w:rFonts w:ascii="Tahoma" w:hAnsi="Tahoma" w:cs="Tahoma"/>
          <w:b/>
          <w:noProof/>
          <w:sz w:val="18"/>
          <w:szCs w:val="18"/>
        </w:rPr>
        <w:t xml:space="preserve">«  </w:t>
      </w:r>
    </w:p>
    <w:p w14:paraId="2FF04875" w14:textId="77777777" w:rsidR="00EF1942" w:rsidRPr="00285804" w:rsidRDefault="00EF1942" w:rsidP="00125254">
      <w:pPr>
        <w:keepNext/>
        <w:keepLines/>
        <w:tabs>
          <w:tab w:val="left" w:pos="0"/>
        </w:tabs>
        <w:jc w:val="center"/>
        <w:rPr>
          <w:rFonts w:ascii="Tahoma" w:hAnsi="Tahoma" w:cs="Tahoma"/>
          <w:b/>
          <w:sz w:val="22"/>
        </w:rPr>
      </w:pPr>
      <w:r w:rsidRPr="00285804">
        <w:rPr>
          <w:rFonts w:ascii="Tahoma" w:hAnsi="Tahoma" w:cs="Tahoma"/>
          <w:b/>
          <w:sz w:val="22"/>
        </w:rPr>
        <w:t>Seznam referenčnih del oziroma uspešno izvedenih poslov</w:t>
      </w:r>
    </w:p>
    <w:p w14:paraId="30187883" w14:textId="77777777" w:rsidR="00EF1942" w:rsidRPr="00285804" w:rsidRDefault="00EF1942" w:rsidP="00125254">
      <w:pPr>
        <w:keepNext/>
        <w:keepLines/>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EF1942" w:rsidRPr="00285804" w14:paraId="7A6A74BD" w14:textId="77777777" w:rsidTr="00890E69">
        <w:trPr>
          <w:trHeight w:val="482"/>
        </w:trPr>
        <w:tc>
          <w:tcPr>
            <w:tcW w:w="496" w:type="dxa"/>
            <w:tcBorders>
              <w:top w:val="single" w:sz="2" w:space="0" w:color="auto"/>
              <w:left w:val="single" w:sz="2" w:space="0" w:color="auto"/>
              <w:bottom w:val="single" w:sz="12" w:space="0" w:color="auto"/>
              <w:right w:val="single" w:sz="2" w:space="0" w:color="auto"/>
            </w:tcBorders>
            <w:hideMark/>
          </w:tcPr>
          <w:p w14:paraId="35D4026C" w14:textId="77777777" w:rsidR="00EF1942" w:rsidRPr="00285804" w:rsidRDefault="00EF1942"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16DB1FE" w14:textId="77777777" w:rsidR="00EF1942" w:rsidRPr="00285804" w:rsidRDefault="00EF1942"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08521F10" w14:textId="35A3A4C0" w:rsidR="00EF1942" w:rsidRPr="00285804" w:rsidRDefault="00EF1942"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Naziv naročnika</w:t>
            </w:r>
            <w:r w:rsidR="007D6A88">
              <w:rPr>
                <w:rFonts w:ascii="Tahoma" w:hAnsi="Tahoma" w:cs="Tahoma"/>
                <w:sz w:val="18"/>
              </w:rPr>
              <w:t xml:space="preserve"> (izdajatelja reference)</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517E6EB8" w14:textId="77777777" w:rsidR="00EF1942" w:rsidRPr="00285804" w:rsidRDefault="00EF1942"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 xml:space="preserve">Predmet reference – </w:t>
            </w:r>
            <w:r w:rsidRPr="00285804">
              <w:rPr>
                <w:rFonts w:ascii="Tahoma" w:hAnsi="Tahoma" w:cs="Tahoma"/>
                <w:sz w:val="16"/>
              </w:rPr>
              <w:t>izveden</w:t>
            </w:r>
            <w:r>
              <w:rPr>
                <w:rFonts w:ascii="Tahoma" w:hAnsi="Tahoma" w:cs="Tahoma"/>
                <w:sz w:val="16"/>
              </w:rPr>
              <w:t>a dela</w:t>
            </w:r>
          </w:p>
        </w:tc>
      </w:tr>
      <w:tr w:rsidR="00EF1942" w:rsidRPr="00285804" w14:paraId="6A096F23" w14:textId="77777777" w:rsidTr="00890E69">
        <w:trPr>
          <w:trHeight w:val="780"/>
        </w:trPr>
        <w:tc>
          <w:tcPr>
            <w:tcW w:w="496" w:type="dxa"/>
            <w:tcBorders>
              <w:top w:val="nil"/>
              <w:left w:val="single" w:sz="4" w:space="0" w:color="auto"/>
              <w:bottom w:val="single" w:sz="4" w:space="0" w:color="auto"/>
              <w:right w:val="single" w:sz="4" w:space="0" w:color="auto"/>
            </w:tcBorders>
            <w:vAlign w:val="center"/>
            <w:hideMark/>
          </w:tcPr>
          <w:p w14:paraId="610D6614"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5A11EB00"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7C7141C1"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p>
          <w:p w14:paraId="1FF47264"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nil"/>
              <w:left w:val="single" w:sz="4" w:space="0" w:color="auto"/>
              <w:bottom w:val="single" w:sz="4" w:space="0" w:color="auto"/>
              <w:right w:val="single" w:sz="4" w:space="0" w:color="auto"/>
            </w:tcBorders>
          </w:tcPr>
          <w:p w14:paraId="7FD521BE" w14:textId="77777777" w:rsidR="00EF1942" w:rsidRPr="00285804" w:rsidRDefault="00EF1942" w:rsidP="00125254">
            <w:pPr>
              <w:keepNext/>
              <w:keepLines/>
              <w:tabs>
                <w:tab w:val="left" w:pos="567"/>
                <w:tab w:val="num" w:pos="851"/>
                <w:tab w:val="left" w:pos="993"/>
              </w:tabs>
              <w:rPr>
                <w:rFonts w:ascii="Tahoma" w:hAnsi="Tahoma" w:cs="Tahoma"/>
              </w:rPr>
            </w:pPr>
          </w:p>
          <w:p w14:paraId="2E7C77CD" w14:textId="77777777" w:rsidR="00EF1942" w:rsidRPr="00285804" w:rsidRDefault="00EF1942" w:rsidP="00125254">
            <w:pPr>
              <w:keepNext/>
              <w:keepLines/>
              <w:tabs>
                <w:tab w:val="left" w:pos="567"/>
                <w:tab w:val="num" w:pos="851"/>
                <w:tab w:val="left" w:pos="993"/>
              </w:tabs>
              <w:rPr>
                <w:rFonts w:ascii="Tahoma" w:hAnsi="Tahoma" w:cs="Tahoma"/>
              </w:rPr>
            </w:pPr>
          </w:p>
          <w:p w14:paraId="780CBE06" w14:textId="77777777" w:rsidR="00EF1942" w:rsidRPr="00285804" w:rsidRDefault="00EF1942" w:rsidP="00125254">
            <w:pPr>
              <w:keepNext/>
              <w:keepLines/>
              <w:tabs>
                <w:tab w:val="left" w:pos="567"/>
                <w:tab w:val="num" w:pos="851"/>
                <w:tab w:val="left" w:pos="993"/>
              </w:tabs>
              <w:rPr>
                <w:rFonts w:ascii="Tahoma" w:hAnsi="Tahoma" w:cs="Tahoma"/>
              </w:rPr>
            </w:pPr>
          </w:p>
        </w:tc>
        <w:tc>
          <w:tcPr>
            <w:tcW w:w="5103" w:type="dxa"/>
            <w:tcBorders>
              <w:top w:val="nil"/>
              <w:left w:val="single" w:sz="4" w:space="0" w:color="auto"/>
              <w:bottom w:val="single" w:sz="4" w:space="0" w:color="auto"/>
              <w:right w:val="single" w:sz="4" w:space="0" w:color="auto"/>
            </w:tcBorders>
          </w:tcPr>
          <w:p w14:paraId="1BE2E21F" w14:textId="77777777" w:rsidR="00EF1942" w:rsidRPr="00285804" w:rsidRDefault="00EF1942" w:rsidP="00125254">
            <w:pPr>
              <w:keepNext/>
              <w:keepLines/>
              <w:tabs>
                <w:tab w:val="left" w:pos="567"/>
                <w:tab w:val="num" w:pos="851"/>
                <w:tab w:val="left" w:pos="993"/>
              </w:tabs>
              <w:rPr>
                <w:rFonts w:ascii="Tahoma" w:hAnsi="Tahoma" w:cs="Tahoma"/>
              </w:rPr>
            </w:pPr>
          </w:p>
        </w:tc>
      </w:tr>
      <w:tr w:rsidR="00EF1942" w:rsidRPr="00285804" w14:paraId="68843C24"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6F9948B"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2FC45185"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19781790"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p>
          <w:p w14:paraId="2F2CA44A"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5EA76E77" w14:textId="77777777" w:rsidR="00EF1942" w:rsidRPr="00285804" w:rsidRDefault="00EF1942" w:rsidP="00125254">
            <w:pPr>
              <w:keepNext/>
              <w:keepLines/>
              <w:tabs>
                <w:tab w:val="left" w:pos="567"/>
                <w:tab w:val="num" w:pos="851"/>
                <w:tab w:val="left" w:pos="993"/>
              </w:tabs>
              <w:rPr>
                <w:rFonts w:ascii="Tahoma" w:hAnsi="Tahoma" w:cs="Tahoma"/>
              </w:rPr>
            </w:pPr>
          </w:p>
          <w:p w14:paraId="5845C54A" w14:textId="77777777" w:rsidR="00EF1942" w:rsidRPr="00285804" w:rsidRDefault="00EF1942" w:rsidP="00125254">
            <w:pPr>
              <w:keepNext/>
              <w:keepLines/>
              <w:tabs>
                <w:tab w:val="left" w:pos="567"/>
                <w:tab w:val="num" w:pos="851"/>
                <w:tab w:val="left" w:pos="993"/>
              </w:tabs>
              <w:rPr>
                <w:rFonts w:ascii="Tahoma" w:hAnsi="Tahoma" w:cs="Tahoma"/>
              </w:rPr>
            </w:pPr>
          </w:p>
          <w:p w14:paraId="07AE7D9B" w14:textId="77777777" w:rsidR="00EF1942" w:rsidRPr="00285804" w:rsidRDefault="00EF1942" w:rsidP="00125254">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4C154EFE" w14:textId="77777777" w:rsidR="00EF1942" w:rsidRPr="00285804" w:rsidRDefault="00EF1942" w:rsidP="00125254">
            <w:pPr>
              <w:keepNext/>
              <w:keepLines/>
              <w:tabs>
                <w:tab w:val="left" w:pos="567"/>
                <w:tab w:val="num" w:pos="851"/>
                <w:tab w:val="left" w:pos="993"/>
              </w:tabs>
              <w:rPr>
                <w:rFonts w:ascii="Tahoma" w:hAnsi="Tahoma" w:cs="Tahoma"/>
              </w:rPr>
            </w:pPr>
          </w:p>
        </w:tc>
      </w:tr>
      <w:tr w:rsidR="00EF1942" w:rsidRPr="00285804" w14:paraId="1C4085A4"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4041110"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1B0F6071"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37F3896C"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p>
          <w:p w14:paraId="14EBBAD2"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26AC1D0" w14:textId="77777777" w:rsidR="00EF1942" w:rsidRPr="00285804" w:rsidRDefault="00EF1942" w:rsidP="00125254">
            <w:pPr>
              <w:keepNext/>
              <w:keepLines/>
              <w:tabs>
                <w:tab w:val="left" w:pos="567"/>
                <w:tab w:val="num" w:pos="851"/>
                <w:tab w:val="left" w:pos="993"/>
              </w:tabs>
              <w:rPr>
                <w:rFonts w:ascii="Tahoma" w:hAnsi="Tahoma" w:cs="Tahoma"/>
              </w:rPr>
            </w:pPr>
          </w:p>
          <w:p w14:paraId="449A12E4" w14:textId="77777777" w:rsidR="00EF1942" w:rsidRPr="00285804" w:rsidRDefault="00EF1942" w:rsidP="00125254">
            <w:pPr>
              <w:keepNext/>
              <w:keepLines/>
              <w:tabs>
                <w:tab w:val="left" w:pos="567"/>
                <w:tab w:val="num" w:pos="851"/>
                <w:tab w:val="left" w:pos="993"/>
              </w:tabs>
              <w:rPr>
                <w:rFonts w:ascii="Tahoma" w:hAnsi="Tahoma" w:cs="Tahoma"/>
              </w:rPr>
            </w:pPr>
          </w:p>
          <w:p w14:paraId="65D395DC" w14:textId="77777777" w:rsidR="00EF1942" w:rsidRPr="00285804" w:rsidRDefault="00EF1942" w:rsidP="00125254">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0128FB62" w14:textId="77777777" w:rsidR="00EF1942" w:rsidRPr="00285804" w:rsidRDefault="00EF1942" w:rsidP="00125254">
            <w:pPr>
              <w:keepNext/>
              <w:keepLines/>
              <w:tabs>
                <w:tab w:val="left" w:pos="567"/>
                <w:tab w:val="num" w:pos="851"/>
                <w:tab w:val="left" w:pos="993"/>
              </w:tabs>
              <w:rPr>
                <w:rFonts w:ascii="Tahoma" w:hAnsi="Tahoma" w:cs="Tahoma"/>
              </w:rPr>
            </w:pPr>
          </w:p>
        </w:tc>
      </w:tr>
      <w:tr w:rsidR="00EF1942" w:rsidRPr="00285804" w14:paraId="543C4173"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253B067"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0FA3643B"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0A48F099"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p>
          <w:p w14:paraId="2B42C3CC"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B5E3503" w14:textId="77777777" w:rsidR="00EF1942" w:rsidRPr="00285804" w:rsidRDefault="00EF1942" w:rsidP="00125254">
            <w:pPr>
              <w:keepNext/>
              <w:keepLines/>
              <w:tabs>
                <w:tab w:val="left" w:pos="567"/>
                <w:tab w:val="num" w:pos="851"/>
                <w:tab w:val="left" w:pos="993"/>
              </w:tabs>
              <w:rPr>
                <w:rFonts w:ascii="Tahoma" w:hAnsi="Tahoma" w:cs="Tahoma"/>
              </w:rPr>
            </w:pPr>
          </w:p>
          <w:p w14:paraId="28248E01" w14:textId="77777777" w:rsidR="00EF1942" w:rsidRPr="00285804" w:rsidRDefault="00EF1942" w:rsidP="00125254">
            <w:pPr>
              <w:keepNext/>
              <w:keepLines/>
              <w:tabs>
                <w:tab w:val="left" w:pos="567"/>
                <w:tab w:val="num" w:pos="851"/>
                <w:tab w:val="left" w:pos="993"/>
              </w:tabs>
              <w:rPr>
                <w:rFonts w:ascii="Tahoma" w:hAnsi="Tahoma" w:cs="Tahoma"/>
              </w:rPr>
            </w:pPr>
          </w:p>
          <w:p w14:paraId="1D689502" w14:textId="77777777" w:rsidR="00EF1942" w:rsidRPr="00285804" w:rsidRDefault="00EF1942" w:rsidP="00125254">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50291CA2" w14:textId="77777777" w:rsidR="00EF1942" w:rsidRPr="00285804" w:rsidRDefault="00EF1942" w:rsidP="00125254">
            <w:pPr>
              <w:keepNext/>
              <w:keepLines/>
              <w:tabs>
                <w:tab w:val="left" w:pos="567"/>
                <w:tab w:val="num" w:pos="851"/>
                <w:tab w:val="left" w:pos="993"/>
              </w:tabs>
              <w:rPr>
                <w:rFonts w:ascii="Tahoma" w:hAnsi="Tahoma" w:cs="Tahoma"/>
              </w:rPr>
            </w:pPr>
          </w:p>
        </w:tc>
      </w:tr>
      <w:tr w:rsidR="00EF1942" w:rsidRPr="00285804" w14:paraId="14DDC476"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6A7C760"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Pr>
                <w:rFonts w:ascii="Tahoma" w:hAnsi="Tahoma" w:cs="Tahoma"/>
                <w:sz w:val="18"/>
                <w:szCs w:val="18"/>
              </w:rPr>
              <w:t>…</w:t>
            </w:r>
            <w:r w:rsidRPr="00285804">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D986540"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2A7104A5" w14:textId="77777777" w:rsidR="00EF1942" w:rsidRPr="00285804" w:rsidRDefault="00EF1942" w:rsidP="00125254">
            <w:pPr>
              <w:keepNext/>
              <w:keepLines/>
              <w:tabs>
                <w:tab w:val="left" w:pos="567"/>
                <w:tab w:val="num" w:pos="851"/>
                <w:tab w:val="left" w:pos="993"/>
              </w:tabs>
              <w:jc w:val="center"/>
              <w:rPr>
                <w:rFonts w:ascii="Tahoma" w:hAnsi="Tahoma" w:cs="Tahoma"/>
                <w:sz w:val="18"/>
                <w:szCs w:val="18"/>
              </w:rPr>
            </w:pPr>
          </w:p>
          <w:p w14:paraId="4CCBF0DA" w14:textId="77777777" w:rsidR="00EF1942" w:rsidRPr="00285804" w:rsidRDefault="00EF1942" w:rsidP="00125254">
            <w:pPr>
              <w:keepNext/>
              <w:keepLines/>
              <w:jc w:val="center"/>
              <w:rPr>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46E3BCE7" w14:textId="77777777" w:rsidR="00EF1942" w:rsidRPr="00285804" w:rsidRDefault="00EF1942" w:rsidP="00125254">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29D2BE5D" w14:textId="77777777" w:rsidR="00EF1942" w:rsidRPr="00285804" w:rsidRDefault="00EF1942" w:rsidP="00125254">
            <w:pPr>
              <w:keepNext/>
              <w:keepLines/>
              <w:tabs>
                <w:tab w:val="left" w:pos="567"/>
                <w:tab w:val="num" w:pos="851"/>
                <w:tab w:val="left" w:pos="993"/>
              </w:tabs>
              <w:rPr>
                <w:rFonts w:ascii="Tahoma" w:hAnsi="Tahoma" w:cs="Tahoma"/>
              </w:rPr>
            </w:pPr>
          </w:p>
        </w:tc>
      </w:tr>
    </w:tbl>
    <w:p w14:paraId="1AC6B212" w14:textId="77777777" w:rsidR="00EF1942" w:rsidRPr="00285804" w:rsidRDefault="00EF1942" w:rsidP="00125254">
      <w:pPr>
        <w:keepNext/>
        <w:keepLines/>
        <w:jc w:val="both"/>
        <w:rPr>
          <w:rFonts w:ascii="Tahoma" w:hAnsi="Tahoma" w:cs="Tahoma"/>
          <w:sz w:val="18"/>
          <w:szCs w:val="18"/>
        </w:rPr>
      </w:pPr>
    </w:p>
    <w:p w14:paraId="53AA0FCA" w14:textId="77777777" w:rsidR="00EF1942" w:rsidRPr="00285804" w:rsidRDefault="00EF1942" w:rsidP="00125254">
      <w:pPr>
        <w:keepNext/>
        <w:keepLines/>
        <w:jc w:val="both"/>
        <w:rPr>
          <w:rFonts w:ascii="Tahoma" w:hAnsi="Tahoma" w:cs="Tahoma"/>
          <w:sz w:val="18"/>
          <w:szCs w:val="18"/>
        </w:rPr>
      </w:pPr>
      <w:r w:rsidRPr="00285804">
        <w:rPr>
          <w:rFonts w:ascii="Tahoma" w:hAnsi="Tahoma" w:cs="Tahoma"/>
          <w:sz w:val="18"/>
          <w:szCs w:val="18"/>
        </w:rPr>
        <w:t>Opomba: Ponudniki naj navedejo samo dela, s katerimi dokazujejo reference.</w:t>
      </w:r>
    </w:p>
    <w:p w14:paraId="3E2C9B83" w14:textId="77777777" w:rsidR="00EF1942" w:rsidRPr="00285804" w:rsidRDefault="00EF1942" w:rsidP="00125254">
      <w:pPr>
        <w:keepNext/>
        <w:keepLines/>
        <w:contextualSpacing/>
        <w:rPr>
          <w:rFonts w:ascii="Tahoma" w:hAnsi="Tahoma" w:cs="Tahoma"/>
        </w:rPr>
      </w:pPr>
    </w:p>
    <w:p w14:paraId="5056D657" w14:textId="77777777" w:rsidR="00EF1942" w:rsidRPr="00285804" w:rsidRDefault="00EF1942" w:rsidP="00125254">
      <w:pPr>
        <w:keepNext/>
        <w:keepLines/>
        <w:contextualSpacing/>
        <w:rPr>
          <w:rFonts w:ascii="Tahoma" w:hAnsi="Tahoma"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EF1942" w:rsidRPr="005D5727" w14:paraId="1547982D" w14:textId="77777777" w:rsidTr="00890E69">
        <w:trPr>
          <w:trHeight w:val="235"/>
        </w:trPr>
        <w:tc>
          <w:tcPr>
            <w:tcW w:w="3430" w:type="dxa"/>
            <w:tcBorders>
              <w:bottom w:val="single" w:sz="4" w:space="0" w:color="auto"/>
            </w:tcBorders>
          </w:tcPr>
          <w:p w14:paraId="2E69BB12" w14:textId="77777777" w:rsidR="00EF1942" w:rsidRPr="00CE1BAD" w:rsidRDefault="00EF1942" w:rsidP="00125254">
            <w:pPr>
              <w:keepNext/>
              <w:keepLines/>
              <w:ind w:left="-30"/>
              <w:jc w:val="both"/>
              <w:rPr>
                <w:rFonts w:ascii="Tahoma" w:hAnsi="Tahoma" w:cs="Tahoma"/>
                <w:snapToGrid w:val="0"/>
                <w:color w:val="000000"/>
              </w:rPr>
            </w:pPr>
          </w:p>
        </w:tc>
        <w:tc>
          <w:tcPr>
            <w:tcW w:w="2574" w:type="dxa"/>
          </w:tcPr>
          <w:p w14:paraId="293A77DC" w14:textId="77777777" w:rsidR="00EF1942" w:rsidRPr="00CE1BAD" w:rsidRDefault="00EF1942" w:rsidP="00125254">
            <w:pPr>
              <w:keepNext/>
              <w:keepLines/>
              <w:jc w:val="center"/>
              <w:rPr>
                <w:rFonts w:ascii="Tahoma" w:hAnsi="Tahoma" w:cs="Tahoma"/>
                <w:snapToGrid w:val="0"/>
                <w:color w:val="000000"/>
              </w:rPr>
            </w:pPr>
          </w:p>
        </w:tc>
        <w:tc>
          <w:tcPr>
            <w:tcW w:w="3148" w:type="dxa"/>
            <w:tcBorders>
              <w:bottom w:val="single" w:sz="4" w:space="0" w:color="auto"/>
            </w:tcBorders>
          </w:tcPr>
          <w:p w14:paraId="4314EFFD" w14:textId="77777777" w:rsidR="00EF1942" w:rsidRPr="005D5727" w:rsidRDefault="00EF1942" w:rsidP="00125254">
            <w:pPr>
              <w:keepNext/>
              <w:keepLines/>
              <w:tabs>
                <w:tab w:val="left" w:pos="567"/>
                <w:tab w:val="num" w:pos="851"/>
                <w:tab w:val="left" w:pos="993"/>
              </w:tabs>
              <w:jc w:val="both"/>
              <w:rPr>
                <w:rFonts w:ascii="Tahoma" w:hAnsi="Tahoma" w:cs="Tahoma"/>
                <w:snapToGrid w:val="0"/>
                <w:color w:val="000000"/>
              </w:rPr>
            </w:pPr>
          </w:p>
        </w:tc>
      </w:tr>
      <w:tr w:rsidR="00EF1942" w:rsidRPr="00CE1BAD" w14:paraId="035D9D76" w14:textId="77777777" w:rsidTr="00890E69">
        <w:trPr>
          <w:trHeight w:val="235"/>
        </w:trPr>
        <w:tc>
          <w:tcPr>
            <w:tcW w:w="3430" w:type="dxa"/>
            <w:tcBorders>
              <w:top w:val="single" w:sz="4" w:space="0" w:color="auto"/>
            </w:tcBorders>
          </w:tcPr>
          <w:p w14:paraId="76A5B2F6" w14:textId="77777777" w:rsidR="00EF1942" w:rsidRPr="00CE1BAD" w:rsidRDefault="00EF1942" w:rsidP="00125254">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4DCF858C" w14:textId="77777777" w:rsidR="00EF1942" w:rsidRPr="00CE1BAD" w:rsidRDefault="00EF1942" w:rsidP="00125254">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2D432134" w14:textId="77777777" w:rsidR="00EF1942" w:rsidRPr="00CE1BAD" w:rsidRDefault="00EF1942" w:rsidP="00125254">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396E7BFA" w14:textId="77777777" w:rsidR="00EF1942" w:rsidRPr="00285804" w:rsidRDefault="00EF1942" w:rsidP="00125254">
      <w:pPr>
        <w:keepNext/>
        <w:keepLines/>
        <w:contextualSpacing/>
        <w:rPr>
          <w:rFonts w:ascii="Tahoma" w:hAnsi="Tahoma" w:cs="Tahoma"/>
        </w:rPr>
      </w:pPr>
    </w:p>
    <w:p w14:paraId="5E9703EE" w14:textId="77777777" w:rsidR="00EF1942" w:rsidRPr="00285804" w:rsidRDefault="00EF1942" w:rsidP="00125254">
      <w:pPr>
        <w:keepNext/>
        <w:keepLines/>
        <w:contextualSpacing/>
        <w:rPr>
          <w:rFonts w:ascii="Tahoma" w:hAnsi="Tahoma" w:cs="Tahoma"/>
          <w:sz w:val="24"/>
        </w:rPr>
      </w:pPr>
    </w:p>
    <w:p w14:paraId="627EA0B1" w14:textId="77777777" w:rsidR="00EF1942" w:rsidRPr="00285804" w:rsidRDefault="00EF1942" w:rsidP="00125254">
      <w:pPr>
        <w:keepNext/>
        <w:keepLines/>
        <w:contextualSpacing/>
        <w:jc w:val="both"/>
        <w:rPr>
          <w:rFonts w:ascii="Tahoma" w:hAnsi="Tahoma" w:cs="Tahoma"/>
          <w:i/>
          <w:sz w:val="18"/>
          <w:szCs w:val="18"/>
        </w:rPr>
      </w:pPr>
      <w:r w:rsidRPr="00285804">
        <w:rPr>
          <w:rFonts w:ascii="Tahoma" w:hAnsi="Tahoma" w:cs="Tahoma"/>
          <w:b/>
          <w:i/>
          <w:sz w:val="18"/>
          <w:szCs w:val="18"/>
        </w:rPr>
        <w:t>Opomba:</w:t>
      </w:r>
      <w:r w:rsidRPr="00285804">
        <w:rPr>
          <w:rFonts w:ascii="Tahoma" w:hAnsi="Tahoma" w:cs="Tahoma"/>
          <w:i/>
          <w:sz w:val="18"/>
          <w:szCs w:val="18"/>
        </w:rPr>
        <w:t xml:space="preserve"> Ponudnik obrazec razmnoži v potrebnem številu.</w:t>
      </w:r>
    </w:p>
    <w:p w14:paraId="2EE7A156" w14:textId="77777777" w:rsidR="00EF1942" w:rsidRPr="00285804" w:rsidRDefault="00EF1942" w:rsidP="00125254">
      <w:pPr>
        <w:keepNext/>
        <w:keepLines/>
        <w:contextualSpacing/>
        <w:jc w:val="both"/>
        <w:rPr>
          <w:rFonts w:ascii="Tahoma" w:hAnsi="Tahoma" w:cs="Tahoma"/>
          <w:b/>
          <w:i/>
          <w:sz w:val="12"/>
          <w:szCs w:val="18"/>
        </w:rPr>
      </w:pPr>
    </w:p>
    <w:p w14:paraId="07251D76" w14:textId="6D63DC71" w:rsidR="00EF1942" w:rsidRPr="00285804" w:rsidRDefault="00EF1942" w:rsidP="00125254">
      <w:pPr>
        <w:keepNext/>
        <w:keepLines/>
        <w:contextualSpacing/>
        <w:rPr>
          <w:rFonts w:ascii="Tahoma" w:hAnsi="Tahoma" w:cs="Tahoma"/>
          <w:b/>
          <w:i/>
          <w:sz w:val="18"/>
          <w:szCs w:val="18"/>
          <w:u w:val="single"/>
        </w:rPr>
      </w:pPr>
      <w:r w:rsidRPr="00285804">
        <w:rPr>
          <w:rFonts w:ascii="Tahoma" w:hAnsi="Tahoma" w:cs="Tahoma"/>
          <w:b/>
          <w:i/>
          <w:sz w:val="18"/>
          <w:szCs w:val="18"/>
        </w:rPr>
        <w:t xml:space="preserve">Navodilo: </w:t>
      </w:r>
      <w:r w:rsidRPr="00285804">
        <w:rPr>
          <w:rFonts w:ascii="Tahoma" w:hAnsi="Tahoma" w:cs="Tahoma"/>
          <w:i/>
          <w:sz w:val="18"/>
          <w:szCs w:val="18"/>
        </w:rPr>
        <w:t xml:space="preserve">Ponudnik </w:t>
      </w:r>
      <w:r w:rsidRPr="00285804">
        <w:rPr>
          <w:rFonts w:ascii="Tahoma" w:hAnsi="Tahoma" w:cs="Tahoma"/>
          <w:i/>
          <w:sz w:val="18"/>
          <w:szCs w:val="18"/>
          <w:u w:val="single"/>
        </w:rPr>
        <w:t>obrazec</w:t>
      </w:r>
      <w:r w:rsidRPr="00285804">
        <w:rPr>
          <w:rFonts w:ascii="Tahoma" w:hAnsi="Tahoma" w:cs="Tahoma"/>
          <w:b/>
          <w:i/>
          <w:sz w:val="18"/>
          <w:szCs w:val="18"/>
        </w:rPr>
        <w:t xml:space="preserve"> </w:t>
      </w:r>
      <w:r w:rsidRPr="00285804">
        <w:rPr>
          <w:rFonts w:ascii="Tahoma" w:hAnsi="Tahoma" w:cs="Tahoma"/>
          <w:i/>
          <w:sz w:val="18"/>
          <w:szCs w:val="18"/>
        </w:rPr>
        <w:t>v okviru sistema e-JN</w:t>
      </w:r>
      <w:r w:rsidRPr="00285804">
        <w:rPr>
          <w:rFonts w:ascii="Tahoma" w:hAnsi="Tahoma" w:cs="Tahoma"/>
          <w:b/>
          <w:i/>
          <w:sz w:val="18"/>
          <w:szCs w:val="18"/>
        </w:rPr>
        <w:t xml:space="preserve"> </w:t>
      </w:r>
      <w:r w:rsidRPr="00285804">
        <w:rPr>
          <w:rFonts w:ascii="Tahoma" w:hAnsi="Tahoma" w:cs="Tahoma"/>
          <w:b/>
          <w:i/>
          <w:sz w:val="18"/>
          <w:szCs w:val="18"/>
          <w:u w:val="single"/>
        </w:rPr>
        <w:t>naloži v Razdelek »DOKUMENTI«, del »Ostale priloge«!</w:t>
      </w:r>
    </w:p>
    <w:p w14:paraId="33750D23" w14:textId="18285043" w:rsidR="006544DE" w:rsidRDefault="006544DE" w:rsidP="00125254">
      <w:pPr>
        <w:keepNext/>
        <w:keepLines/>
        <w:rPr>
          <w:rFonts w:ascii="Tahoma" w:hAnsi="Tahoma" w:cs="Tahoma"/>
          <w:b/>
          <w:i/>
          <w:sz w:val="18"/>
          <w:u w:val="single"/>
        </w:rPr>
      </w:pPr>
    </w:p>
    <w:p w14:paraId="5D9BE92A" w14:textId="414CCD65" w:rsidR="00EF1942" w:rsidRDefault="00EF1942" w:rsidP="00125254">
      <w:pPr>
        <w:keepNext/>
        <w:keepLines/>
        <w:rPr>
          <w:rFonts w:ascii="Tahoma" w:hAnsi="Tahoma" w:cs="Tahoma"/>
          <w:b/>
          <w:i/>
          <w:sz w:val="18"/>
          <w:u w:val="single"/>
        </w:rPr>
      </w:pPr>
    </w:p>
    <w:p w14:paraId="3A706D10" w14:textId="0614E2B2" w:rsidR="00EF1942" w:rsidRDefault="00EF1942" w:rsidP="00125254">
      <w:pPr>
        <w:keepNext/>
        <w:keepLines/>
        <w:rPr>
          <w:rFonts w:ascii="Tahoma" w:hAnsi="Tahoma" w:cs="Tahoma"/>
          <w:b/>
          <w:i/>
          <w:sz w:val="18"/>
          <w:u w:val="single"/>
        </w:rPr>
      </w:pPr>
    </w:p>
    <w:p w14:paraId="6A497F02" w14:textId="209A6059" w:rsidR="00EF1942" w:rsidRDefault="00EF1942" w:rsidP="00125254">
      <w:pPr>
        <w:keepNext/>
        <w:keepLines/>
        <w:rPr>
          <w:rFonts w:ascii="Tahoma" w:hAnsi="Tahoma" w:cs="Tahoma"/>
          <w:b/>
          <w:i/>
          <w:sz w:val="18"/>
          <w:u w:val="single"/>
        </w:rPr>
      </w:pPr>
    </w:p>
    <w:p w14:paraId="5D6EEA08" w14:textId="03151B7D" w:rsidR="00EF1942" w:rsidRDefault="00EF1942" w:rsidP="00125254">
      <w:pPr>
        <w:keepNext/>
        <w:keepLines/>
        <w:rPr>
          <w:rFonts w:ascii="Tahoma" w:hAnsi="Tahoma" w:cs="Tahoma"/>
          <w:b/>
          <w:i/>
          <w:sz w:val="18"/>
          <w:u w:val="single"/>
        </w:rPr>
      </w:pPr>
    </w:p>
    <w:p w14:paraId="5BCC3112" w14:textId="43837541" w:rsidR="00EF1942" w:rsidRDefault="00EF1942" w:rsidP="00125254">
      <w:pPr>
        <w:keepNext/>
        <w:keepLines/>
        <w:rPr>
          <w:rFonts w:ascii="Tahoma" w:hAnsi="Tahoma" w:cs="Tahoma"/>
          <w:b/>
          <w:i/>
          <w:sz w:val="18"/>
          <w:u w:val="single"/>
        </w:rPr>
      </w:pPr>
    </w:p>
    <w:p w14:paraId="253616CE" w14:textId="2715AEA9" w:rsidR="00EF1942" w:rsidRDefault="00EF1942" w:rsidP="00125254">
      <w:pPr>
        <w:keepNext/>
        <w:keepLines/>
        <w:rPr>
          <w:rFonts w:ascii="Tahoma" w:hAnsi="Tahoma" w:cs="Tahoma"/>
          <w:b/>
          <w:i/>
          <w:sz w:val="18"/>
          <w:u w:val="single"/>
        </w:rPr>
      </w:pPr>
    </w:p>
    <w:p w14:paraId="05DA4A5C" w14:textId="22637168" w:rsidR="00EF1942" w:rsidRDefault="00EF1942" w:rsidP="00125254">
      <w:pPr>
        <w:keepNext/>
        <w:keepLines/>
        <w:rPr>
          <w:rFonts w:ascii="Tahoma" w:hAnsi="Tahoma" w:cs="Tahoma"/>
          <w:b/>
          <w:i/>
          <w:sz w:val="18"/>
          <w:u w:val="single"/>
        </w:rPr>
      </w:pPr>
    </w:p>
    <w:p w14:paraId="5C026F48" w14:textId="64740874" w:rsidR="00EF1942" w:rsidRDefault="00EF1942" w:rsidP="00125254">
      <w:pPr>
        <w:keepNext/>
        <w:keepLines/>
        <w:rPr>
          <w:rFonts w:ascii="Tahoma" w:hAnsi="Tahoma" w:cs="Tahoma"/>
          <w:b/>
          <w:i/>
          <w:sz w:val="18"/>
          <w:u w:val="single"/>
        </w:rPr>
      </w:pPr>
    </w:p>
    <w:p w14:paraId="5275282D" w14:textId="73931E9C" w:rsidR="00EF1942" w:rsidRDefault="00EF1942" w:rsidP="00125254">
      <w:pPr>
        <w:keepNext/>
        <w:keepLines/>
        <w:rPr>
          <w:rFonts w:ascii="Tahoma" w:hAnsi="Tahoma" w:cs="Tahoma"/>
          <w:b/>
          <w:i/>
          <w:sz w:val="18"/>
          <w:u w:val="single"/>
        </w:rPr>
      </w:pPr>
    </w:p>
    <w:p w14:paraId="6E0A45D3" w14:textId="1B2592EF" w:rsidR="00EF1942" w:rsidRDefault="00EF1942" w:rsidP="00125254">
      <w:pPr>
        <w:keepNext/>
        <w:keepLines/>
        <w:rPr>
          <w:rFonts w:ascii="Tahoma" w:hAnsi="Tahoma" w:cs="Tahoma"/>
          <w:b/>
          <w:i/>
          <w:sz w:val="18"/>
          <w:u w:val="single"/>
        </w:rPr>
      </w:pPr>
    </w:p>
    <w:p w14:paraId="0B82A83B" w14:textId="2E7C84E6" w:rsidR="00EF1942" w:rsidRDefault="00EF1942" w:rsidP="00125254">
      <w:pPr>
        <w:keepNext/>
        <w:keepLines/>
        <w:rPr>
          <w:rFonts w:ascii="Tahoma" w:hAnsi="Tahoma" w:cs="Tahoma"/>
          <w:b/>
          <w:i/>
          <w:sz w:val="18"/>
          <w:u w:val="single"/>
        </w:rPr>
      </w:pPr>
    </w:p>
    <w:p w14:paraId="7A033E7F" w14:textId="69819142" w:rsidR="00EF1942" w:rsidRDefault="00EF1942" w:rsidP="00125254">
      <w:pPr>
        <w:keepNext/>
        <w:keepLines/>
        <w:rPr>
          <w:rFonts w:ascii="Tahoma" w:hAnsi="Tahoma" w:cs="Tahoma"/>
          <w:b/>
          <w:i/>
          <w:sz w:val="18"/>
          <w:u w:val="single"/>
        </w:rPr>
      </w:pPr>
    </w:p>
    <w:p w14:paraId="2AAE8C63" w14:textId="054C6BAA" w:rsidR="00EF1942" w:rsidRDefault="00EF1942" w:rsidP="00125254">
      <w:pPr>
        <w:keepNext/>
        <w:keepLines/>
        <w:rPr>
          <w:rFonts w:ascii="Tahoma" w:hAnsi="Tahoma" w:cs="Tahoma"/>
          <w:b/>
          <w:i/>
          <w:sz w:val="18"/>
          <w:u w:val="single"/>
        </w:rPr>
      </w:pPr>
    </w:p>
    <w:p w14:paraId="5FCB06FD" w14:textId="0AD7F486" w:rsidR="00EF1942" w:rsidRDefault="00EF1942" w:rsidP="00125254">
      <w:pPr>
        <w:keepNext/>
        <w:keepLines/>
        <w:rPr>
          <w:rFonts w:ascii="Tahoma" w:hAnsi="Tahoma" w:cs="Tahoma"/>
          <w:b/>
          <w:i/>
          <w:sz w:val="18"/>
          <w:u w:val="single"/>
        </w:rPr>
      </w:pPr>
    </w:p>
    <w:p w14:paraId="19CC7FA4" w14:textId="55496A94" w:rsidR="00EF1942" w:rsidRDefault="00EF1942" w:rsidP="00125254">
      <w:pPr>
        <w:keepNext/>
        <w:keepLines/>
        <w:rPr>
          <w:rFonts w:ascii="Tahoma" w:hAnsi="Tahoma" w:cs="Tahoma"/>
          <w:b/>
          <w:i/>
          <w:sz w:val="18"/>
          <w:u w:val="single"/>
        </w:rPr>
      </w:pPr>
    </w:p>
    <w:p w14:paraId="7C8A8BD9" w14:textId="6A240D19" w:rsidR="00EF1942" w:rsidRDefault="00EF1942" w:rsidP="00125254">
      <w:pPr>
        <w:keepNext/>
        <w:keepLines/>
        <w:rPr>
          <w:rFonts w:ascii="Tahoma" w:hAnsi="Tahoma" w:cs="Tahoma"/>
          <w:b/>
          <w:i/>
          <w:sz w:val="18"/>
          <w:u w:val="single"/>
        </w:rPr>
      </w:pPr>
    </w:p>
    <w:p w14:paraId="04176F4C" w14:textId="121569B7" w:rsidR="00EF1942" w:rsidRDefault="00EF1942" w:rsidP="00125254">
      <w:pPr>
        <w:keepNext/>
        <w:keepLines/>
        <w:rPr>
          <w:rFonts w:ascii="Tahoma" w:hAnsi="Tahoma" w:cs="Tahoma"/>
          <w:b/>
          <w:i/>
          <w:sz w:val="18"/>
          <w:u w:val="single"/>
        </w:rPr>
      </w:pPr>
    </w:p>
    <w:p w14:paraId="5A85404F" w14:textId="450104B2" w:rsidR="00EF1942" w:rsidRDefault="00EF1942" w:rsidP="00125254">
      <w:pPr>
        <w:keepNext/>
        <w:keepLines/>
        <w:rPr>
          <w:rFonts w:ascii="Tahoma" w:hAnsi="Tahoma" w:cs="Tahoma"/>
          <w:b/>
          <w:i/>
          <w:sz w:val="18"/>
          <w:u w:val="single"/>
        </w:rPr>
      </w:pPr>
    </w:p>
    <w:p w14:paraId="531DED04" w14:textId="3E1A8FD0" w:rsidR="00EF1942" w:rsidRDefault="00EF1942" w:rsidP="00125254">
      <w:pPr>
        <w:keepNext/>
        <w:keepLines/>
        <w:rPr>
          <w:rFonts w:ascii="Tahoma" w:hAnsi="Tahoma" w:cs="Tahoma"/>
          <w:b/>
          <w:i/>
          <w:sz w:val="18"/>
          <w:u w:val="single"/>
        </w:rPr>
      </w:pPr>
    </w:p>
    <w:p w14:paraId="1C0C04D8" w14:textId="142283A0" w:rsidR="00EF1942" w:rsidRDefault="00EF1942" w:rsidP="00125254">
      <w:pPr>
        <w:keepNext/>
        <w:keepLines/>
        <w:rPr>
          <w:rFonts w:ascii="Tahoma" w:hAnsi="Tahoma" w:cs="Tahoma"/>
          <w:b/>
          <w:i/>
          <w:sz w:val="18"/>
          <w:u w:val="single"/>
        </w:rPr>
      </w:pPr>
    </w:p>
    <w:p w14:paraId="0B204A99" w14:textId="70DA8F45" w:rsidR="00EF1942" w:rsidRDefault="00EF1942" w:rsidP="00125254">
      <w:pPr>
        <w:keepNext/>
        <w:keepLines/>
        <w:rPr>
          <w:rFonts w:ascii="Tahoma" w:hAnsi="Tahoma" w:cs="Tahoma"/>
          <w:b/>
          <w:i/>
          <w:sz w:val="18"/>
          <w:u w:val="single"/>
        </w:rPr>
      </w:pPr>
    </w:p>
    <w:p w14:paraId="0BB7330B" w14:textId="0E2DF2E8" w:rsidR="00EF1942" w:rsidRDefault="00EF1942" w:rsidP="00125254">
      <w:pPr>
        <w:keepNext/>
        <w:keepLines/>
        <w:rPr>
          <w:rFonts w:ascii="Tahoma" w:hAnsi="Tahoma" w:cs="Tahoma"/>
          <w:b/>
          <w:i/>
          <w:sz w:val="18"/>
          <w:u w:val="single"/>
        </w:rPr>
      </w:pPr>
    </w:p>
    <w:p w14:paraId="13CC73D1" w14:textId="2583E1FC" w:rsidR="00EF1942" w:rsidRDefault="00EF1942" w:rsidP="00125254">
      <w:pPr>
        <w:keepNext/>
        <w:keepLines/>
        <w:rPr>
          <w:rFonts w:ascii="Tahoma" w:hAnsi="Tahoma" w:cs="Tahoma"/>
          <w:b/>
          <w:i/>
          <w:sz w:val="18"/>
          <w:u w:val="single"/>
        </w:rPr>
      </w:pPr>
    </w:p>
    <w:p w14:paraId="4F8137D8" w14:textId="77777777" w:rsidR="00EF1942" w:rsidRDefault="00EF1942" w:rsidP="00125254">
      <w:pPr>
        <w:keepNext/>
        <w:keepLines/>
        <w:rPr>
          <w:rFonts w:ascii="Tahoma" w:hAnsi="Tahoma" w:cs="Tahoma"/>
          <w:b/>
          <w:i/>
          <w:sz w:val="18"/>
          <w:u w:val="single"/>
        </w:rPr>
      </w:pPr>
    </w:p>
    <w:p w14:paraId="2415D7CF" w14:textId="77777777" w:rsidR="00664295" w:rsidRDefault="00664295" w:rsidP="00125254">
      <w:pPr>
        <w:keepNext/>
        <w:keepLines/>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1426"/>
      </w:tblGrid>
      <w:tr w:rsidR="00DF6A85" w:rsidRPr="00F6188C" w14:paraId="6DB56B10" w14:textId="77777777" w:rsidTr="005F02E0">
        <w:tc>
          <w:tcPr>
            <w:tcW w:w="8262" w:type="dxa"/>
          </w:tcPr>
          <w:p w14:paraId="149BA453" w14:textId="25C9AED0" w:rsidR="00DF6A85" w:rsidRPr="00F6188C" w:rsidRDefault="00DF6A85" w:rsidP="00125254">
            <w:pPr>
              <w:keepNext/>
              <w:keepLines/>
              <w:jc w:val="both"/>
              <w:rPr>
                <w:rFonts w:ascii="Tahoma" w:hAnsi="Tahoma" w:cs="Tahoma"/>
              </w:rPr>
            </w:pPr>
            <w:r w:rsidRPr="00F6188C">
              <w:lastRenderedPageBreak/>
              <w:br w:type="page"/>
            </w:r>
            <w:r w:rsidRPr="00F6188C">
              <w:br w:type="page"/>
            </w:r>
            <w:r w:rsidRPr="00F6188C">
              <w:br w:type="page"/>
            </w:r>
            <w:r w:rsidRPr="00F6188C">
              <w:br w:type="page"/>
            </w:r>
            <w:r w:rsidRPr="00F6188C">
              <w:rPr>
                <w:rFonts w:ascii="Tahoma" w:hAnsi="Tahoma" w:cs="Tahoma"/>
              </w:rPr>
              <w:br w:type="page"/>
            </w:r>
            <w:r w:rsidRPr="00F6188C">
              <w:rPr>
                <w:rFonts w:ascii="Tahoma" w:hAnsi="Tahoma" w:cs="Tahoma"/>
                <w:b/>
              </w:rPr>
              <w:br w:type="page"/>
            </w:r>
            <w:r w:rsidRPr="00F6188C">
              <w:rPr>
                <w:rFonts w:ascii="Tahoma" w:hAnsi="Tahoma" w:cs="Tahoma"/>
              </w:rPr>
              <w:br w:type="page"/>
              <w:t xml:space="preserve">POTRDITEV REFERENC S STRANI </w:t>
            </w:r>
            <w:r>
              <w:rPr>
                <w:rFonts w:ascii="Tahoma" w:hAnsi="Tahoma" w:cs="Tahoma"/>
              </w:rPr>
              <w:t>REFERENČNEGA</w:t>
            </w:r>
            <w:r w:rsidRPr="00F6188C">
              <w:rPr>
                <w:rFonts w:ascii="Tahoma" w:hAnsi="Tahoma" w:cs="Tahoma"/>
              </w:rPr>
              <w:t xml:space="preserve"> NAROČNIK</w:t>
            </w:r>
            <w:r>
              <w:rPr>
                <w:rFonts w:ascii="Tahoma" w:hAnsi="Tahoma" w:cs="Tahoma"/>
              </w:rPr>
              <w:t>A</w:t>
            </w:r>
          </w:p>
        </w:tc>
        <w:tc>
          <w:tcPr>
            <w:tcW w:w="1426" w:type="dxa"/>
          </w:tcPr>
          <w:p w14:paraId="20C62CE7" w14:textId="24B45ED9" w:rsidR="00DF6A85" w:rsidRPr="00F6188C" w:rsidRDefault="00DF6A85" w:rsidP="00DF6A85">
            <w:pPr>
              <w:keepNext/>
              <w:keepLines/>
              <w:jc w:val="both"/>
              <w:rPr>
                <w:rFonts w:ascii="Tahoma" w:hAnsi="Tahoma" w:cs="Tahoma"/>
                <w:b/>
                <w:i/>
              </w:rPr>
            </w:pPr>
            <w:r w:rsidRPr="00F6188C">
              <w:rPr>
                <w:rFonts w:ascii="Tahoma" w:hAnsi="Tahoma" w:cs="Tahoma"/>
                <w:b/>
                <w:i/>
              </w:rPr>
              <w:t xml:space="preserve">Priloga </w:t>
            </w:r>
            <w:r>
              <w:rPr>
                <w:rFonts w:ascii="Tahoma" w:hAnsi="Tahoma" w:cs="Tahoma"/>
                <w:b/>
                <w:i/>
              </w:rPr>
              <w:t>5/2</w:t>
            </w:r>
          </w:p>
        </w:tc>
      </w:tr>
    </w:tbl>
    <w:p w14:paraId="63D93A26" w14:textId="2CE0AC32" w:rsidR="00F16E5B" w:rsidRDefault="00F16E5B" w:rsidP="00125254">
      <w:pPr>
        <w:keepNext/>
        <w:keepLines/>
        <w:tabs>
          <w:tab w:val="left" w:pos="993"/>
        </w:tabs>
        <w:rPr>
          <w:rFonts w:ascii="Tahoma" w:hAnsi="Tahoma" w:cs="Tahoma"/>
          <w:b/>
          <w:noProof/>
          <w:sz w:val="12"/>
          <w:szCs w:val="18"/>
        </w:rPr>
      </w:pPr>
    </w:p>
    <w:p w14:paraId="423ABFFF" w14:textId="72D84DD9" w:rsidR="009861F3" w:rsidRDefault="009861F3" w:rsidP="00125254">
      <w:pPr>
        <w:keepNext/>
        <w:keepLines/>
        <w:tabs>
          <w:tab w:val="left" w:pos="993"/>
        </w:tabs>
        <w:jc w:val="both"/>
        <w:rPr>
          <w:rFonts w:ascii="Tahoma" w:hAnsi="Tahoma" w:cs="Tahoma"/>
          <w:b/>
          <w:noProof/>
          <w:sz w:val="18"/>
          <w:szCs w:val="18"/>
        </w:rPr>
      </w:pPr>
      <w:r>
        <w:rPr>
          <w:rFonts w:ascii="Tahoma" w:hAnsi="Tahoma" w:cs="Tahoma"/>
          <w:b/>
          <w:noProof/>
          <w:sz w:val="18"/>
          <w:szCs w:val="18"/>
        </w:rPr>
        <w:t>VKS-49/26</w:t>
      </w:r>
      <w:r w:rsidRPr="00A679F4">
        <w:rPr>
          <w:rFonts w:ascii="Tahoma" w:hAnsi="Tahoma" w:cs="Tahoma"/>
          <w:b/>
          <w:noProof/>
          <w:sz w:val="18"/>
          <w:szCs w:val="18"/>
        </w:rPr>
        <w:t xml:space="preserve"> »</w:t>
      </w:r>
      <w:r>
        <w:rPr>
          <w:rFonts w:ascii="Tahoma" w:hAnsi="Tahoma" w:cs="Tahoma"/>
          <w:b/>
          <w:noProof/>
          <w:sz w:val="18"/>
          <w:szCs w:val="18"/>
        </w:rPr>
        <w:t>Vzdrževanje srednjenapetostnih naprav v transformatorskih postajah JP VOKA SNAGA d.o.o.</w:t>
      </w:r>
      <w:r w:rsidRPr="00A679F4">
        <w:rPr>
          <w:rFonts w:ascii="Tahoma" w:hAnsi="Tahoma" w:cs="Tahoma"/>
          <w:b/>
          <w:noProof/>
          <w:sz w:val="18"/>
          <w:szCs w:val="18"/>
        </w:rPr>
        <w:t>«</w:t>
      </w:r>
    </w:p>
    <w:p w14:paraId="6F2F817A" w14:textId="77777777" w:rsidR="009861F3" w:rsidRPr="00FE74CC" w:rsidRDefault="009861F3" w:rsidP="00125254">
      <w:pPr>
        <w:keepNext/>
        <w:keepLines/>
        <w:tabs>
          <w:tab w:val="left" w:pos="993"/>
        </w:tabs>
        <w:rPr>
          <w:rFonts w:ascii="Tahoma" w:hAnsi="Tahoma" w:cs="Tahoma"/>
          <w:b/>
          <w:noProof/>
          <w:sz w:val="12"/>
          <w:szCs w:val="18"/>
        </w:rPr>
      </w:pPr>
    </w:p>
    <w:p w14:paraId="1F98AF08" w14:textId="4544157D" w:rsidR="00F16E5B" w:rsidRPr="00F6188C" w:rsidRDefault="00F16E5B" w:rsidP="00125254">
      <w:pPr>
        <w:keepNext/>
        <w:keepLines/>
        <w:tabs>
          <w:tab w:val="left" w:pos="993"/>
        </w:tabs>
        <w:rPr>
          <w:rFonts w:ascii="Tahoma" w:hAnsi="Tahoma" w:cs="Tahoma"/>
          <w:b/>
          <w:noProof/>
          <w:sz w:val="18"/>
        </w:rPr>
      </w:pPr>
      <w:r w:rsidRPr="00F6188C">
        <w:rPr>
          <w:rFonts w:ascii="Tahoma" w:hAnsi="Tahoma" w:cs="Tahoma"/>
          <w:b/>
          <w:noProof/>
          <w:sz w:val="18"/>
        </w:rPr>
        <w:t>IZPOLNI PONUDNIK!</w:t>
      </w:r>
    </w:p>
    <w:p w14:paraId="3F7F769C" w14:textId="77777777" w:rsidR="00F16E5B" w:rsidRPr="00F6188C" w:rsidRDefault="00F16E5B" w:rsidP="00125254">
      <w:pPr>
        <w:keepNext/>
        <w:keepLines/>
        <w:rPr>
          <w:rFonts w:ascii="Tahoma" w:hAnsi="Tahoma" w:cs="Tahoma"/>
          <w:noProof/>
          <w:sz w:val="8"/>
        </w:rPr>
      </w:pPr>
    </w:p>
    <w:p w14:paraId="17F61B10" w14:textId="77777777" w:rsidR="00F16E5B" w:rsidRPr="00F6188C" w:rsidRDefault="00F16E5B" w:rsidP="00125254">
      <w:pPr>
        <w:keepNext/>
        <w:keepLines/>
        <w:ind w:right="-285"/>
        <w:jc w:val="both"/>
        <w:rPr>
          <w:rFonts w:ascii="Tahoma" w:hAnsi="Tahoma" w:cs="Tahoma"/>
          <w:noProof/>
          <w:sz w:val="18"/>
        </w:rPr>
      </w:pPr>
      <w:r w:rsidRPr="00F6188C">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14:paraId="5778E6DD" w14:textId="77777777" w:rsidR="00F16E5B" w:rsidRPr="00FE74CC" w:rsidRDefault="00F16E5B" w:rsidP="00125254">
      <w:pPr>
        <w:keepNext/>
        <w:keepLines/>
        <w:jc w:val="both"/>
        <w:rPr>
          <w:rFonts w:ascii="Tahoma" w:hAnsi="Tahoma" w:cs="Tahoma"/>
          <w:sz w:val="16"/>
          <w:szCs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F16E5B" w:rsidRPr="00F6188C" w14:paraId="593DB50D" w14:textId="77777777" w:rsidTr="00145F31">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43D9303" w14:textId="77777777" w:rsidR="00F16E5B" w:rsidRPr="00F6188C" w:rsidRDefault="00F16E5B" w:rsidP="00125254">
            <w:pPr>
              <w:keepNext/>
              <w:keepLines/>
              <w:ind w:right="-285"/>
              <w:jc w:val="both"/>
              <w:rPr>
                <w:rFonts w:ascii="Tahoma" w:hAnsi="Tahoma" w:cs="Tahoma"/>
                <w:b/>
              </w:rPr>
            </w:pPr>
            <w:r w:rsidRPr="00F6188C">
              <w:rPr>
                <w:rFonts w:ascii="Tahoma" w:hAnsi="Tahoma" w:cs="Tahoma"/>
                <w:b/>
                <w:sz w:val="18"/>
              </w:rPr>
              <w:t xml:space="preserve">Podatki o izvajalcu </w:t>
            </w:r>
            <w:r w:rsidRPr="00F6188C">
              <w:rPr>
                <w:rFonts w:ascii="Tahoma" w:eastAsia="Calibri" w:hAnsi="Tahoma" w:cs="Tahoma"/>
                <w:b/>
                <w:sz w:val="18"/>
                <w:lang w:eastAsia="en-US"/>
              </w:rPr>
              <w:t xml:space="preserve">referenčnega </w:t>
            </w:r>
            <w:r w:rsidRPr="00F6188C">
              <w:rPr>
                <w:rFonts w:ascii="Tahoma" w:hAnsi="Tahoma" w:cs="Tahoma"/>
                <w:b/>
                <w:sz w:val="18"/>
              </w:rPr>
              <w:t xml:space="preserve">dela/posla </w:t>
            </w:r>
            <w:r w:rsidRPr="00F6188C">
              <w:rPr>
                <w:rFonts w:ascii="Tahoma" w:hAnsi="Tahoma" w:cs="Tahoma"/>
                <w:sz w:val="18"/>
              </w:rPr>
              <w:t>(ponudnik oz. partner/podizvajalec)</w:t>
            </w:r>
            <w:r w:rsidRPr="00F6188C">
              <w:rPr>
                <w:rFonts w:ascii="Tahoma" w:hAnsi="Tahoma" w:cs="Tahoma"/>
                <w:b/>
                <w:sz w:val="18"/>
              </w:rPr>
              <w:t xml:space="preserve"> </w:t>
            </w:r>
          </w:p>
        </w:tc>
      </w:tr>
      <w:tr w:rsidR="00F16E5B" w:rsidRPr="00F6188C" w14:paraId="77459489" w14:textId="77777777" w:rsidTr="00F84F64">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2F57A132" w14:textId="77777777" w:rsidR="00F16E5B" w:rsidRPr="00F6188C" w:rsidRDefault="00F16E5B" w:rsidP="00125254">
            <w:pPr>
              <w:keepNext/>
              <w:keepLines/>
              <w:ind w:right="-285"/>
              <w:rPr>
                <w:rFonts w:ascii="Tahoma" w:eastAsia="Calibri" w:hAnsi="Tahoma" w:cs="Tahoma"/>
                <w:sz w:val="18"/>
                <w:szCs w:val="17"/>
                <w:lang w:eastAsia="en-US"/>
              </w:rPr>
            </w:pPr>
            <w:r w:rsidRPr="00F6188C">
              <w:rPr>
                <w:rFonts w:ascii="Tahoma" w:eastAsia="Calibri" w:hAnsi="Tahoma" w:cs="Tahoma"/>
                <w:sz w:val="18"/>
                <w:szCs w:val="17"/>
                <w:lang w:eastAsia="en-US"/>
              </w:rPr>
              <w:t xml:space="preserve">Izvajalec referenčnega dela </w:t>
            </w:r>
          </w:p>
          <w:p w14:paraId="4FCFBD1A" w14:textId="5BA3F4AC" w:rsidR="00F16E5B" w:rsidRPr="00F6188C" w:rsidRDefault="00F16E5B" w:rsidP="00125254">
            <w:pPr>
              <w:keepNext/>
              <w:keepLines/>
              <w:ind w:right="-285"/>
              <w:rPr>
                <w:rFonts w:ascii="Tahoma" w:hAnsi="Tahoma" w:cs="Tahoma"/>
                <w:sz w:val="17"/>
                <w:szCs w:val="17"/>
              </w:rPr>
            </w:pPr>
            <w:r w:rsidRPr="00F6188C">
              <w:rPr>
                <w:rFonts w:ascii="Tahoma" w:eastAsia="Calibri" w:hAnsi="Tahoma" w:cs="Tahoma"/>
                <w:sz w:val="17"/>
                <w:szCs w:val="17"/>
                <w:lang w:eastAsia="en-US"/>
              </w:rPr>
              <w:t>(</w:t>
            </w:r>
            <w:r w:rsidR="00F84F64">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F96624A" w14:textId="77777777" w:rsidR="00F16E5B" w:rsidRPr="00F6188C" w:rsidRDefault="00F16E5B" w:rsidP="00125254">
            <w:pPr>
              <w:keepNext/>
              <w:keepLines/>
              <w:ind w:right="-285"/>
              <w:jc w:val="both"/>
              <w:rPr>
                <w:rFonts w:ascii="Tahoma" w:hAnsi="Tahoma" w:cs="Tahoma"/>
                <w:sz w:val="18"/>
                <w:szCs w:val="18"/>
              </w:rPr>
            </w:pPr>
          </w:p>
        </w:tc>
      </w:tr>
      <w:tr w:rsidR="00F84F64" w:rsidRPr="00F6188C" w14:paraId="09939C6F" w14:textId="77777777" w:rsidTr="00F84F64">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5FF3D260" w14:textId="41EDAF95" w:rsidR="00F84F64" w:rsidRPr="00F6188C" w:rsidRDefault="00F84F64" w:rsidP="00125254">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7DAA25D" w14:textId="1B773258" w:rsidR="00F84F64" w:rsidRPr="00F6188C" w:rsidRDefault="00F84F64" w:rsidP="00125254">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F16E5B" w:rsidRPr="00F6188C" w14:paraId="5DEDFC9F" w14:textId="77777777" w:rsidTr="00145F31">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43603C16" w14:textId="65CC8AEE" w:rsidR="00F16E5B" w:rsidRPr="00F6188C" w:rsidRDefault="00F16E5B" w:rsidP="00125254">
            <w:pPr>
              <w:keepNext/>
              <w:keepLines/>
              <w:ind w:right="-285"/>
              <w:jc w:val="both"/>
              <w:rPr>
                <w:rFonts w:ascii="Tahoma" w:hAnsi="Tahoma" w:cs="Tahoma"/>
                <w:sz w:val="18"/>
                <w:szCs w:val="18"/>
              </w:rPr>
            </w:pPr>
            <w:r w:rsidRPr="00F6188C">
              <w:rPr>
                <w:rFonts w:ascii="Tahoma" w:hAnsi="Tahoma" w:cs="Tahoma"/>
                <w:b/>
                <w:sz w:val="18"/>
              </w:rPr>
              <w:t>Podatki o izdajatelju reference oz. končni naročnik</w:t>
            </w:r>
          </w:p>
        </w:tc>
      </w:tr>
      <w:tr w:rsidR="00F16E5B" w:rsidRPr="00F6188C" w14:paraId="3D88E5B9" w14:textId="77777777" w:rsidTr="00F84F64">
        <w:trPr>
          <w:trHeight w:val="703"/>
        </w:trPr>
        <w:tc>
          <w:tcPr>
            <w:tcW w:w="3689" w:type="dxa"/>
            <w:tcBorders>
              <w:top w:val="single" w:sz="2" w:space="0" w:color="auto"/>
              <w:left w:val="single" w:sz="2" w:space="0" w:color="auto"/>
              <w:bottom w:val="single" w:sz="2" w:space="0" w:color="auto"/>
              <w:right w:val="single" w:sz="2" w:space="0" w:color="auto"/>
            </w:tcBorders>
            <w:vAlign w:val="center"/>
            <w:hideMark/>
          </w:tcPr>
          <w:p w14:paraId="0E01376E" w14:textId="77777777" w:rsidR="00F16E5B" w:rsidRPr="00F6188C" w:rsidRDefault="00F16E5B" w:rsidP="00125254">
            <w:pPr>
              <w:keepNext/>
              <w:keepLines/>
              <w:ind w:right="-285"/>
              <w:rPr>
                <w:rFonts w:ascii="Tahoma" w:hAnsi="Tahoma" w:cs="Tahoma"/>
                <w:sz w:val="18"/>
                <w:szCs w:val="18"/>
              </w:rPr>
            </w:pPr>
            <w:r w:rsidRPr="00F6188C">
              <w:rPr>
                <w:rFonts w:ascii="Tahoma" w:hAnsi="Tahoma" w:cs="Tahoma"/>
                <w:sz w:val="18"/>
                <w:szCs w:val="18"/>
              </w:rPr>
              <w:t xml:space="preserve">Izdajatelj reference </w:t>
            </w:r>
          </w:p>
          <w:p w14:paraId="5FB83E5E" w14:textId="055DB2BE" w:rsidR="00F16E5B" w:rsidRPr="00F6188C" w:rsidRDefault="00F16E5B" w:rsidP="00125254">
            <w:pPr>
              <w:keepNext/>
              <w:keepLines/>
              <w:ind w:right="-285"/>
              <w:rPr>
                <w:rFonts w:ascii="Tahoma" w:hAnsi="Tahoma" w:cs="Tahoma"/>
                <w:sz w:val="18"/>
                <w:szCs w:val="18"/>
              </w:rPr>
            </w:pPr>
            <w:r w:rsidRPr="00F6188C">
              <w:rPr>
                <w:rFonts w:ascii="Tahoma" w:eastAsia="Calibri" w:hAnsi="Tahoma" w:cs="Tahoma"/>
                <w:sz w:val="17"/>
                <w:szCs w:val="17"/>
                <w:lang w:eastAsia="en-US"/>
              </w:rPr>
              <w:t>(</w:t>
            </w:r>
            <w:r w:rsidR="00F84F64">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A3D79F6" w14:textId="77777777" w:rsidR="00F16E5B" w:rsidRPr="00F6188C" w:rsidRDefault="00F16E5B" w:rsidP="00125254">
            <w:pPr>
              <w:keepNext/>
              <w:keepLines/>
              <w:ind w:right="-285"/>
              <w:jc w:val="both"/>
              <w:rPr>
                <w:rFonts w:ascii="Tahoma" w:hAnsi="Tahoma" w:cs="Tahoma"/>
                <w:sz w:val="18"/>
                <w:szCs w:val="18"/>
              </w:rPr>
            </w:pPr>
          </w:p>
          <w:p w14:paraId="637C95BA" w14:textId="77777777" w:rsidR="00F16E5B" w:rsidRPr="00F6188C" w:rsidRDefault="00F16E5B" w:rsidP="00125254">
            <w:pPr>
              <w:keepNext/>
              <w:keepLines/>
              <w:ind w:right="-285"/>
              <w:jc w:val="both"/>
              <w:rPr>
                <w:rFonts w:ascii="Tahoma" w:hAnsi="Tahoma" w:cs="Tahoma"/>
                <w:sz w:val="18"/>
                <w:szCs w:val="18"/>
              </w:rPr>
            </w:pPr>
          </w:p>
        </w:tc>
      </w:tr>
      <w:tr w:rsidR="00F16E5B" w:rsidRPr="00F6188C" w14:paraId="5709D644" w14:textId="77777777" w:rsidTr="00F84F64">
        <w:trPr>
          <w:trHeight w:val="418"/>
        </w:trPr>
        <w:tc>
          <w:tcPr>
            <w:tcW w:w="3689" w:type="dxa"/>
            <w:tcBorders>
              <w:top w:val="single" w:sz="2" w:space="0" w:color="auto"/>
              <w:left w:val="single" w:sz="2" w:space="0" w:color="auto"/>
              <w:bottom w:val="single" w:sz="2" w:space="0" w:color="auto"/>
              <w:right w:val="single" w:sz="2" w:space="0" w:color="auto"/>
            </w:tcBorders>
            <w:vAlign w:val="center"/>
            <w:hideMark/>
          </w:tcPr>
          <w:p w14:paraId="47E1CC4A" w14:textId="77777777" w:rsidR="00F16E5B" w:rsidRPr="00F6188C" w:rsidRDefault="00F16E5B" w:rsidP="00125254">
            <w:pPr>
              <w:keepNext/>
              <w:keepLines/>
              <w:ind w:right="-285"/>
              <w:rPr>
                <w:rFonts w:ascii="Tahoma" w:hAnsi="Tahoma" w:cs="Tahoma"/>
                <w:sz w:val="18"/>
                <w:szCs w:val="18"/>
              </w:rPr>
            </w:pPr>
            <w:r w:rsidRPr="00F6188C">
              <w:rPr>
                <w:rFonts w:ascii="Tahoma" w:hAnsi="Tahoma" w:cs="Tahoma"/>
                <w:sz w:val="18"/>
                <w:szCs w:val="18"/>
              </w:rPr>
              <w:t xml:space="preserve">Kontaktna oseba izdajatelja reference: </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C6703CE" w14:textId="77777777" w:rsidR="00F16E5B" w:rsidRPr="00F6188C" w:rsidRDefault="00F16E5B" w:rsidP="00125254">
            <w:pPr>
              <w:keepNext/>
              <w:keepLines/>
              <w:ind w:right="-285"/>
              <w:jc w:val="both"/>
              <w:rPr>
                <w:rFonts w:ascii="Tahoma" w:hAnsi="Tahoma" w:cs="Tahoma"/>
                <w:sz w:val="18"/>
                <w:szCs w:val="18"/>
              </w:rPr>
            </w:pPr>
          </w:p>
        </w:tc>
      </w:tr>
      <w:tr w:rsidR="00F16E5B" w:rsidRPr="00F6188C" w14:paraId="6D4F7E68" w14:textId="77777777" w:rsidTr="00F84F64">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2F6DE624" w14:textId="77777777" w:rsidR="00F16E5B" w:rsidRPr="00F6188C" w:rsidRDefault="00F16E5B" w:rsidP="00125254">
            <w:pPr>
              <w:keepNext/>
              <w:keepLines/>
              <w:ind w:right="-285"/>
              <w:rPr>
                <w:rFonts w:ascii="Tahoma" w:hAnsi="Tahoma" w:cs="Tahoma"/>
                <w:sz w:val="18"/>
                <w:szCs w:val="18"/>
              </w:rPr>
            </w:pPr>
            <w:r w:rsidRPr="00F6188C">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2622BB16" w14:textId="77777777" w:rsidR="00F16E5B" w:rsidRPr="00F6188C" w:rsidRDefault="00F16E5B" w:rsidP="00125254">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D7003D3" w14:textId="77777777" w:rsidR="00F16E5B" w:rsidRPr="00F6188C" w:rsidRDefault="00F16E5B" w:rsidP="00125254">
            <w:pPr>
              <w:keepNext/>
              <w:keepLines/>
              <w:ind w:right="-285"/>
              <w:jc w:val="both"/>
              <w:rPr>
                <w:rFonts w:ascii="Tahoma" w:hAnsi="Tahoma" w:cs="Tahoma"/>
                <w:sz w:val="18"/>
                <w:szCs w:val="18"/>
              </w:rPr>
            </w:pPr>
          </w:p>
        </w:tc>
      </w:tr>
      <w:tr w:rsidR="00F16E5B" w:rsidRPr="00F6188C" w14:paraId="3487EDE2" w14:textId="77777777" w:rsidTr="00145F31">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DB143EF" w14:textId="77777777" w:rsidR="00F16E5B" w:rsidRPr="00F6188C" w:rsidRDefault="00F16E5B" w:rsidP="00125254">
            <w:pPr>
              <w:keepNext/>
              <w:keepLines/>
              <w:ind w:right="-285"/>
              <w:jc w:val="both"/>
              <w:rPr>
                <w:rFonts w:ascii="Tahoma" w:hAnsi="Tahoma" w:cs="Tahoma"/>
                <w:sz w:val="17"/>
                <w:szCs w:val="17"/>
              </w:rPr>
            </w:pPr>
            <w:r w:rsidRPr="00F6188C">
              <w:rPr>
                <w:rFonts w:ascii="Tahoma" w:hAnsi="Tahoma" w:cs="Tahoma"/>
                <w:b/>
                <w:sz w:val="18"/>
              </w:rPr>
              <w:t>Podatki o referenčnem delu/poslu</w:t>
            </w:r>
          </w:p>
        </w:tc>
      </w:tr>
      <w:tr w:rsidR="00F16E5B" w:rsidRPr="00F6188C" w14:paraId="0E8D5E65" w14:textId="77777777" w:rsidTr="00F84F64">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5DBDCA92" w14:textId="1CAF9937" w:rsidR="00F16E5B" w:rsidRPr="00F6188C" w:rsidRDefault="00F84F64" w:rsidP="00125254">
            <w:pPr>
              <w:keepNext/>
              <w:keepLines/>
              <w:rPr>
                <w:rFonts w:ascii="Tahoma" w:hAnsi="Tahoma" w:cs="Tahoma"/>
                <w:sz w:val="18"/>
                <w:szCs w:val="18"/>
              </w:rPr>
            </w:pPr>
            <w:r>
              <w:rPr>
                <w:rFonts w:ascii="Tahoma" w:hAnsi="Tahoma" w:cs="Tahoma"/>
                <w:sz w:val="18"/>
                <w:szCs w:val="18"/>
              </w:rPr>
              <w:t>Naziv in datum pogodbe</w:t>
            </w:r>
            <w:r w:rsidR="00335C5F">
              <w:rPr>
                <w:rFonts w:ascii="Tahoma" w:hAnsi="Tahoma" w:cs="Tahoma"/>
                <w:sz w:val="18"/>
                <w:szCs w:val="18"/>
              </w:rPr>
              <w:t>/okvirnega sporazuma/naročilnice</w:t>
            </w:r>
            <w:r>
              <w:rPr>
                <w:rFonts w:ascii="Tahoma" w:hAnsi="Tahoma" w:cs="Tahoma"/>
                <w:sz w:val="18"/>
                <w:szCs w:val="18"/>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55112A37" w14:textId="77777777" w:rsidR="00F16E5B" w:rsidRPr="00F6188C" w:rsidRDefault="00F16E5B" w:rsidP="00125254">
            <w:pPr>
              <w:keepNext/>
              <w:keepLines/>
              <w:spacing w:before="120"/>
              <w:ind w:right="-284"/>
              <w:jc w:val="both"/>
              <w:rPr>
                <w:rFonts w:ascii="Tahoma" w:hAnsi="Tahoma" w:cs="Tahoma"/>
                <w:sz w:val="17"/>
                <w:szCs w:val="17"/>
              </w:rPr>
            </w:pPr>
          </w:p>
        </w:tc>
      </w:tr>
      <w:tr w:rsidR="00F16E5B" w:rsidRPr="00F6188C" w14:paraId="36612912" w14:textId="77777777" w:rsidTr="00F84F64">
        <w:trPr>
          <w:trHeight w:val="466"/>
        </w:trPr>
        <w:tc>
          <w:tcPr>
            <w:tcW w:w="3689" w:type="dxa"/>
            <w:tcBorders>
              <w:top w:val="single" w:sz="2" w:space="0" w:color="auto"/>
              <w:left w:val="single" w:sz="2" w:space="0" w:color="auto"/>
              <w:bottom w:val="single" w:sz="2" w:space="0" w:color="auto"/>
              <w:right w:val="single" w:sz="2" w:space="0" w:color="auto"/>
            </w:tcBorders>
            <w:vAlign w:val="center"/>
          </w:tcPr>
          <w:p w14:paraId="606AF712" w14:textId="272566DF" w:rsidR="00F16E5B" w:rsidRPr="00F6188C" w:rsidRDefault="00F84F64" w:rsidP="00125254">
            <w:pPr>
              <w:keepNext/>
              <w:keepLines/>
              <w:ind w:right="36"/>
              <w:rPr>
                <w:rFonts w:ascii="Tahoma" w:hAnsi="Tahoma" w:cs="Tahoma"/>
                <w:sz w:val="18"/>
                <w:szCs w:val="18"/>
              </w:rPr>
            </w:pPr>
            <w:r>
              <w:rPr>
                <w:rFonts w:ascii="Tahoma" w:hAnsi="Tahoma" w:cs="Tahoma"/>
                <w:sz w:val="18"/>
                <w:szCs w:val="18"/>
              </w:rPr>
              <w:t>O</w:t>
            </w:r>
            <w:r w:rsidR="00F16E5B" w:rsidRPr="00F6188C">
              <w:rPr>
                <w:rFonts w:ascii="Tahoma" w:hAnsi="Tahoma" w:cs="Tahoma"/>
                <w:sz w:val="18"/>
                <w:szCs w:val="18"/>
              </w:rPr>
              <w:t xml:space="preserve">bdobje izvajanja referenčnih </w:t>
            </w:r>
            <w:r>
              <w:rPr>
                <w:rFonts w:ascii="Tahoma" w:hAnsi="Tahoma" w:cs="Tahoma"/>
                <w:sz w:val="18"/>
                <w:szCs w:val="18"/>
              </w:rPr>
              <w:t>del (čas trajanja pogodbe)</w:t>
            </w:r>
            <w:r w:rsidR="00F16E5B" w:rsidRPr="00F6188C">
              <w:rPr>
                <w:rFonts w:ascii="Tahoma" w:hAnsi="Tahoma" w:cs="Tahoma"/>
                <w:sz w:val="18"/>
                <w:szCs w:val="18"/>
              </w:rPr>
              <w:t xml:space="preserve"> (</w:t>
            </w:r>
            <w:r w:rsidR="00F16E5B"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2955817" w14:textId="7E12C561" w:rsidR="00F16E5B" w:rsidRPr="00F6188C" w:rsidRDefault="00F16E5B" w:rsidP="00125254">
            <w:pPr>
              <w:keepNext/>
              <w:keepLines/>
              <w:spacing w:before="120"/>
              <w:jc w:val="both"/>
              <w:rPr>
                <w:rFonts w:ascii="Tahoma" w:hAnsi="Tahoma" w:cs="Tahoma"/>
                <w:sz w:val="17"/>
                <w:szCs w:val="17"/>
              </w:rPr>
            </w:pPr>
            <w:r w:rsidRPr="00F6188C">
              <w:rPr>
                <w:rFonts w:ascii="Tahoma" w:hAnsi="Tahoma" w:cs="Tahoma"/>
                <w:sz w:val="17"/>
                <w:szCs w:val="17"/>
              </w:rPr>
              <w:t>Od _______</w:t>
            </w:r>
            <w:r>
              <w:rPr>
                <w:rFonts w:ascii="Tahoma" w:hAnsi="Tahoma" w:cs="Tahoma"/>
                <w:sz w:val="17"/>
                <w:szCs w:val="17"/>
              </w:rPr>
              <w:t>______</w:t>
            </w:r>
            <w:r w:rsidRPr="00F6188C">
              <w:rPr>
                <w:rFonts w:ascii="Tahoma" w:hAnsi="Tahoma" w:cs="Tahoma"/>
                <w:sz w:val="17"/>
                <w:szCs w:val="17"/>
              </w:rPr>
              <w:t xml:space="preserve">___ </w:t>
            </w:r>
            <w:r>
              <w:rPr>
                <w:rFonts w:ascii="Tahoma" w:hAnsi="Tahoma" w:cs="Tahoma"/>
                <w:sz w:val="17"/>
                <w:szCs w:val="17"/>
              </w:rPr>
              <w:t xml:space="preserve">do ________________ </w:t>
            </w:r>
          </w:p>
        </w:tc>
      </w:tr>
      <w:tr w:rsidR="00F84F64" w:rsidRPr="00F6188C" w14:paraId="27CAF444"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4FC633CB" w14:textId="77777777" w:rsidR="00335C5F" w:rsidRDefault="00335C5F" w:rsidP="00125254">
            <w:pPr>
              <w:keepNext/>
              <w:keepLines/>
              <w:jc w:val="both"/>
              <w:rPr>
                <w:rFonts w:ascii="Tahoma" w:hAnsi="Tahoma" w:cs="Tahoma"/>
                <w:bCs/>
                <w:sz w:val="18"/>
                <w:szCs w:val="18"/>
              </w:rPr>
            </w:pPr>
          </w:p>
          <w:p w14:paraId="69728742" w14:textId="77777777" w:rsidR="00F84F64" w:rsidRDefault="00335C5F" w:rsidP="00125254">
            <w:pPr>
              <w:keepNext/>
              <w:keepLines/>
              <w:jc w:val="both"/>
              <w:rPr>
                <w:rFonts w:ascii="Tahoma" w:hAnsi="Tahoma" w:cs="Tahoma"/>
                <w:bCs/>
                <w:sz w:val="18"/>
                <w:szCs w:val="18"/>
              </w:rPr>
            </w:pPr>
            <w:r w:rsidRPr="00335C5F">
              <w:rPr>
                <w:rFonts w:ascii="Tahoma" w:hAnsi="Tahoma" w:cs="Tahoma"/>
                <w:bCs/>
                <w:sz w:val="18"/>
                <w:szCs w:val="18"/>
              </w:rPr>
              <w:t>Opis opravljenih storitev (iz opisa mora biti jasno razvidno izpolnjevanje pogojev</w:t>
            </w:r>
            <w:r w:rsidR="00F84F64" w:rsidRPr="00335C5F">
              <w:rPr>
                <w:rFonts w:ascii="Tahoma" w:hAnsi="Tahoma" w:cs="Tahoma"/>
                <w:bCs/>
                <w:sz w:val="18"/>
                <w:szCs w:val="18"/>
              </w:rPr>
              <w:t>:</w:t>
            </w:r>
          </w:p>
          <w:p w14:paraId="31EF8972" w14:textId="01BDCD1D" w:rsidR="00335C5F" w:rsidRPr="00335C5F" w:rsidRDefault="00335C5F" w:rsidP="00125254">
            <w:pPr>
              <w:keepNext/>
              <w:keepLines/>
              <w:jc w:val="both"/>
              <w:rPr>
                <w:rFonts w:ascii="Tahoma" w:hAnsi="Tahoma" w:cs="Tahoma"/>
                <w:bCs/>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4D78A125" w14:textId="69BBD1E2" w:rsidR="00F84F64" w:rsidRPr="00F6188C" w:rsidRDefault="00F84F64" w:rsidP="00125254">
            <w:pPr>
              <w:keepNext/>
              <w:keepLines/>
              <w:jc w:val="both"/>
              <w:rPr>
                <w:rFonts w:ascii="Tahoma" w:hAnsi="Tahoma" w:cs="Tahoma"/>
                <w:sz w:val="18"/>
                <w:szCs w:val="18"/>
              </w:rPr>
            </w:pPr>
          </w:p>
        </w:tc>
      </w:tr>
      <w:tr w:rsidR="00F84F64" w:rsidRPr="00F6188C" w14:paraId="343AECBD"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48B0078" w14:textId="0AD3123B" w:rsidR="00F84F64" w:rsidRPr="00F6188C" w:rsidRDefault="00335C5F" w:rsidP="00125254">
            <w:pPr>
              <w:keepNext/>
              <w:keepLines/>
              <w:jc w:val="both"/>
              <w:rPr>
                <w:rFonts w:ascii="Tahoma" w:hAnsi="Tahoma" w:cs="Tahoma"/>
                <w:sz w:val="18"/>
                <w:szCs w:val="18"/>
              </w:rPr>
            </w:pPr>
            <w:r>
              <w:rPr>
                <w:rFonts w:ascii="Tahoma" w:hAnsi="Tahoma" w:cs="Tahoma"/>
                <w:sz w:val="18"/>
                <w:szCs w:val="18"/>
              </w:rPr>
              <w:t>Moč transformatorja v kVA</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39DB523" w14:textId="58ABA752" w:rsidR="00F84F64" w:rsidRPr="00F6188C" w:rsidRDefault="00F84F64" w:rsidP="00125254">
            <w:pPr>
              <w:keepNext/>
              <w:keepLines/>
              <w:jc w:val="center"/>
              <w:rPr>
                <w:rFonts w:ascii="Tahoma" w:hAnsi="Tahoma" w:cs="Tahoma"/>
                <w:sz w:val="18"/>
                <w:szCs w:val="18"/>
              </w:rPr>
            </w:pPr>
            <w:r>
              <w:rPr>
                <w:rFonts w:ascii="Tahoma" w:hAnsi="Tahoma" w:cs="Tahoma"/>
                <w:sz w:val="18"/>
                <w:szCs w:val="18"/>
              </w:rPr>
              <w:t xml:space="preserve">____________________________ </w:t>
            </w:r>
            <w:r w:rsidR="00335C5F">
              <w:rPr>
                <w:rFonts w:ascii="Tahoma" w:hAnsi="Tahoma" w:cs="Tahoma"/>
                <w:sz w:val="18"/>
                <w:szCs w:val="18"/>
              </w:rPr>
              <w:t>kVA</w:t>
            </w:r>
          </w:p>
        </w:tc>
      </w:tr>
      <w:tr w:rsidR="00F16E5B" w:rsidRPr="00F6188C" w14:paraId="0560FDAF"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0BD8C63" w14:textId="3779F197" w:rsidR="00F16E5B" w:rsidRPr="00F84F64" w:rsidRDefault="00335C5F" w:rsidP="00125254">
            <w:pPr>
              <w:keepNext/>
              <w:keepLines/>
              <w:jc w:val="both"/>
              <w:rPr>
                <w:rFonts w:ascii="Tahoma" w:hAnsi="Tahoma" w:cs="Tahoma"/>
                <w:sz w:val="18"/>
                <w:szCs w:val="18"/>
              </w:rPr>
            </w:pPr>
            <w:r>
              <w:rPr>
                <w:rFonts w:ascii="Tahoma" w:hAnsi="Tahoma" w:cs="Tahoma"/>
                <w:sz w:val="18"/>
                <w:szCs w:val="18"/>
              </w:rPr>
              <w:t>Vrednost posla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2BF710F" w14:textId="35C36AB4" w:rsidR="00F16E5B" w:rsidRPr="00F6188C" w:rsidRDefault="00F84F64" w:rsidP="00125254">
            <w:pPr>
              <w:keepNext/>
              <w:keepLines/>
              <w:jc w:val="center"/>
              <w:rPr>
                <w:rFonts w:ascii="Tahoma" w:hAnsi="Tahoma" w:cs="Tahoma"/>
                <w:sz w:val="18"/>
                <w:szCs w:val="18"/>
              </w:rPr>
            </w:pPr>
            <w:r>
              <w:rPr>
                <w:rFonts w:ascii="Tahoma" w:hAnsi="Tahoma" w:cs="Tahoma"/>
                <w:sz w:val="18"/>
                <w:szCs w:val="18"/>
              </w:rPr>
              <w:t>____________________________ EUR</w:t>
            </w:r>
          </w:p>
        </w:tc>
      </w:tr>
    </w:tbl>
    <w:p w14:paraId="74F0C825" w14:textId="77777777" w:rsidR="00F16E5B" w:rsidRPr="00FE74CC" w:rsidRDefault="00F16E5B" w:rsidP="00125254">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F16E5B" w:rsidRPr="00F6188C" w14:paraId="6E0933CA" w14:textId="77777777" w:rsidTr="00145F31">
        <w:trPr>
          <w:trHeight w:val="235"/>
        </w:trPr>
        <w:tc>
          <w:tcPr>
            <w:tcW w:w="2409" w:type="dxa"/>
            <w:tcBorders>
              <w:top w:val="nil"/>
              <w:left w:val="nil"/>
              <w:bottom w:val="single" w:sz="4" w:space="0" w:color="auto"/>
              <w:right w:val="nil"/>
            </w:tcBorders>
          </w:tcPr>
          <w:p w14:paraId="543B3364" w14:textId="77777777" w:rsidR="00F16E5B" w:rsidRPr="00F6188C" w:rsidRDefault="00F16E5B" w:rsidP="00125254">
            <w:pPr>
              <w:keepNext/>
              <w:keepLines/>
              <w:ind w:right="-285"/>
              <w:jc w:val="both"/>
              <w:rPr>
                <w:rFonts w:ascii="Tahoma" w:hAnsi="Tahoma" w:cs="Tahoma"/>
                <w:noProof/>
                <w:snapToGrid w:val="0"/>
              </w:rPr>
            </w:pPr>
          </w:p>
        </w:tc>
        <w:tc>
          <w:tcPr>
            <w:tcW w:w="2692" w:type="dxa"/>
          </w:tcPr>
          <w:p w14:paraId="7E2F5F1D" w14:textId="77777777" w:rsidR="00F16E5B" w:rsidRPr="00F6188C" w:rsidRDefault="00F16E5B" w:rsidP="00125254">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7A60C8ED" w14:textId="77777777" w:rsidR="00F16E5B" w:rsidRPr="00F6188C" w:rsidRDefault="00F16E5B" w:rsidP="00125254">
            <w:pPr>
              <w:keepNext/>
              <w:keepLines/>
              <w:ind w:right="-285"/>
              <w:jc w:val="both"/>
              <w:rPr>
                <w:rFonts w:ascii="Tahoma" w:hAnsi="Tahoma" w:cs="Tahoma"/>
                <w:noProof/>
                <w:snapToGrid w:val="0"/>
                <w:sz w:val="28"/>
              </w:rPr>
            </w:pPr>
          </w:p>
        </w:tc>
      </w:tr>
      <w:tr w:rsidR="00F16E5B" w:rsidRPr="00F6188C" w14:paraId="172E2F6D" w14:textId="77777777" w:rsidTr="00145F31">
        <w:trPr>
          <w:trHeight w:val="235"/>
        </w:trPr>
        <w:tc>
          <w:tcPr>
            <w:tcW w:w="2409" w:type="dxa"/>
            <w:tcBorders>
              <w:top w:val="single" w:sz="4" w:space="0" w:color="auto"/>
              <w:left w:val="nil"/>
              <w:bottom w:val="nil"/>
              <w:right w:val="nil"/>
            </w:tcBorders>
            <w:hideMark/>
          </w:tcPr>
          <w:p w14:paraId="7214CAC9" w14:textId="77777777" w:rsidR="00F16E5B" w:rsidRPr="00F6188C" w:rsidRDefault="00F16E5B" w:rsidP="00125254">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22B46B58" w14:textId="77777777" w:rsidR="00F16E5B" w:rsidRPr="00F6188C" w:rsidRDefault="00F16E5B"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7E86DF37" w14:textId="62779939" w:rsidR="00F16E5B" w:rsidRPr="00F6188C" w:rsidRDefault="00F16E5B"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w:t>
            </w:r>
            <w:r w:rsidR="00F84F64">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61DE388B" w14:textId="77777777" w:rsidR="00F16E5B" w:rsidRPr="00F6188C" w:rsidRDefault="00F16E5B" w:rsidP="00125254">
      <w:pPr>
        <w:keepNext/>
        <w:keepLines/>
        <w:pBdr>
          <w:bottom w:val="single" w:sz="12" w:space="1" w:color="auto"/>
        </w:pBdr>
        <w:ind w:right="140"/>
        <w:rPr>
          <w:rFonts w:ascii="Tahoma" w:hAnsi="Tahoma" w:cs="Tahoma"/>
          <w:b/>
        </w:rPr>
      </w:pPr>
    </w:p>
    <w:p w14:paraId="252C256F" w14:textId="77777777" w:rsidR="00F16E5B" w:rsidRPr="00F6188C" w:rsidRDefault="00F16E5B" w:rsidP="00125254">
      <w:pPr>
        <w:keepNext/>
        <w:keepLines/>
        <w:pBdr>
          <w:bottom w:val="single" w:sz="12" w:space="1" w:color="auto"/>
        </w:pBdr>
        <w:ind w:right="140"/>
        <w:rPr>
          <w:rFonts w:ascii="Tahoma" w:hAnsi="Tahoma" w:cs="Tahoma"/>
          <w:b/>
          <w:sz w:val="16"/>
        </w:rPr>
      </w:pPr>
    </w:p>
    <w:p w14:paraId="29A4CD3F" w14:textId="77777777" w:rsidR="00F16E5B" w:rsidRPr="00F6188C" w:rsidRDefault="00F16E5B" w:rsidP="00125254">
      <w:pPr>
        <w:keepNext/>
        <w:keepLines/>
        <w:ind w:right="140"/>
        <w:jc w:val="both"/>
        <w:rPr>
          <w:rFonts w:ascii="Tahoma" w:hAnsi="Tahoma" w:cs="Tahoma"/>
          <w:b/>
          <w:sz w:val="8"/>
        </w:rPr>
      </w:pPr>
    </w:p>
    <w:p w14:paraId="3262AD06" w14:textId="235233DD" w:rsidR="00F16E5B" w:rsidRPr="00F6188C" w:rsidRDefault="00F16E5B" w:rsidP="0012525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744F370A" w14:textId="77777777" w:rsidR="00F16E5B" w:rsidRPr="00F6188C" w:rsidRDefault="00F16E5B" w:rsidP="0012525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1DFF70CC" w14:textId="77777777" w:rsidR="00F16E5B" w:rsidRPr="00FE74CC" w:rsidRDefault="00F16E5B" w:rsidP="00125254">
      <w:pPr>
        <w:keepNext/>
        <w:keepLines/>
        <w:ind w:right="-285"/>
        <w:rPr>
          <w:rFonts w:ascii="Tahoma" w:hAnsi="Tahoma" w:cs="Tahoma"/>
          <w:noProof/>
          <w:sz w:val="16"/>
          <w:szCs w:val="16"/>
        </w:rPr>
      </w:pPr>
    </w:p>
    <w:p w14:paraId="6B9706D1" w14:textId="77777777" w:rsidR="00F16E5B" w:rsidRPr="00F6188C" w:rsidRDefault="00F16E5B" w:rsidP="0012525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1BED6F6C" w14:textId="77777777" w:rsidR="00F16E5B" w:rsidRPr="00F6188C" w:rsidRDefault="00F16E5B" w:rsidP="0012525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7B7C6D" w:rsidRPr="00F6188C" w14:paraId="56656E9A" w14:textId="77777777" w:rsidTr="00145F31">
        <w:trPr>
          <w:trHeight w:val="235"/>
        </w:trPr>
        <w:tc>
          <w:tcPr>
            <w:tcW w:w="2409" w:type="dxa"/>
            <w:tcBorders>
              <w:top w:val="nil"/>
              <w:left w:val="nil"/>
              <w:bottom w:val="single" w:sz="4" w:space="0" w:color="auto"/>
              <w:right w:val="nil"/>
            </w:tcBorders>
          </w:tcPr>
          <w:p w14:paraId="3B3123EC" w14:textId="77777777" w:rsidR="007B7C6D" w:rsidRPr="00F6188C" w:rsidRDefault="007B7C6D" w:rsidP="00125254">
            <w:pPr>
              <w:keepNext/>
              <w:keepLines/>
              <w:ind w:right="-285"/>
              <w:jc w:val="both"/>
              <w:rPr>
                <w:rFonts w:ascii="Tahoma" w:hAnsi="Tahoma" w:cs="Tahoma"/>
                <w:noProof/>
                <w:snapToGrid w:val="0"/>
              </w:rPr>
            </w:pPr>
          </w:p>
        </w:tc>
        <w:tc>
          <w:tcPr>
            <w:tcW w:w="2692" w:type="dxa"/>
          </w:tcPr>
          <w:p w14:paraId="673BEDAC" w14:textId="77777777" w:rsidR="007B7C6D" w:rsidRPr="00F6188C" w:rsidRDefault="007B7C6D" w:rsidP="00125254">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0119D0A1" w14:textId="77777777" w:rsidR="007B7C6D" w:rsidRPr="00F6188C" w:rsidRDefault="007B7C6D" w:rsidP="00125254">
            <w:pPr>
              <w:keepNext/>
              <w:keepLines/>
              <w:ind w:right="-285"/>
              <w:jc w:val="both"/>
              <w:rPr>
                <w:rFonts w:ascii="Tahoma" w:hAnsi="Tahoma" w:cs="Tahoma"/>
                <w:noProof/>
                <w:snapToGrid w:val="0"/>
                <w:sz w:val="28"/>
              </w:rPr>
            </w:pPr>
          </w:p>
        </w:tc>
      </w:tr>
      <w:tr w:rsidR="007B7C6D" w:rsidRPr="00F6188C" w14:paraId="2C000C05" w14:textId="77777777" w:rsidTr="00145F31">
        <w:trPr>
          <w:trHeight w:val="235"/>
        </w:trPr>
        <w:tc>
          <w:tcPr>
            <w:tcW w:w="2409" w:type="dxa"/>
            <w:tcBorders>
              <w:top w:val="single" w:sz="4" w:space="0" w:color="auto"/>
              <w:left w:val="nil"/>
              <w:bottom w:val="nil"/>
              <w:right w:val="nil"/>
            </w:tcBorders>
            <w:hideMark/>
          </w:tcPr>
          <w:p w14:paraId="0C50FA0B" w14:textId="77777777" w:rsidR="007B7C6D" w:rsidRPr="00F6188C" w:rsidRDefault="007B7C6D" w:rsidP="00125254">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19952CC0" w14:textId="77777777" w:rsidR="007B7C6D" w:rsidRPr="00F6188C" w:rsidRDefault="007B7C6D"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0AE2706F" w14:textId="78C13A71" w:rsidR="007B7C6D" w:rsidRPr="00F6188C" w:rsidRDefault="007B7C6D"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44D9C6B4" w14:textId="77777777" w:rsidR="00F16E5B" w:rsidRPr="00F6188C" w:rsidRDefault="00F16E5B" w:rsidP="00125254">
      <w:pPr>
        <w:keepNext/>
        <w:keepLines/>
        <w:jc w:val="both"/>
        <w:rPr>
          <w:rFonts w:ascii="Tahoma" w:hAnsi="Tahoma" w:cs="Tahoma"/>
          <w:b/>
          <w:i/>
          <w:sz w:val="16"/>
          <w:szCs w:val="18"/>
        </w:rPr>
      </w:pPr>
    </w:p>
    <w:p w14:paraId="71A8AFC5" w14:textId="77777777" w:rsidR="00F16E5B" w:rsidRDefault="00F16E5B" w:rsidP="00125254">
      <w:pPr>
        <w:keepNext/>
        <w:keepLines/>
        <w:rPr>
          <w:rFonts w:ascii="Tahoma" w:hAnsi="Tahoma" w:cs="Tahoma"/>
          <w:noProof/>
        </w:rPr>
      </w:pPr>
    </w:p>
    <w:p w14:paraId="6F6C043C" w14:textId="77777777" w:rsidR="00F16E5B" w:rsidRPr="00A2097D" w:rsidRDefault="00F16E5B" w:rsidP="00125254">
      <w:pPr>
        <w:keepNext/>
        <w:keepLines/>
        <w:rPr>
          <w:rFonts w:ascii="Tahoma" w:hAnsi="Tahoma" w:cs="Tahoma"/>
          <w:noProof/>
          <w:sz w:val="16"/>
        </w:rPr>
      </w:pPr>
    </w:p>
    <w:p w14:paraId="1DEB72C0" w14:textId="77777777" w:rsidR="00F16E5B" w:rsidRPr="00F6188C" w:rsidRDefault="00F16E5B" w:rsidP="00125254">
      <w:pPr>
        <w:keepNext/>
        <w:keepLines/>
        <w:jc w:val="both"/>
        <w:rPr>
          <w:rFonts w:ascii="Tahoma" w:hAnsi="Tahoma" w:cs="Tahoma"/>
          <w:i/>
          <w:noProof/>
          <w:sz w:val="16"/>
          <w:szCs w:val="18"/>
        </w:rPr>
      </w:pPr>
      <w:r w:rsidRPr="00F6188C">
        <w:rPr>
          <w:rFonts w:ascii="Tahoma" w:hAnsi="Tahoma" w:cs="Tahoma"/>
          <w:b/>
          <w:i/>
          <w:noProof/>
          <w:sz w:val="16"/>
          <w:szCs w:val="18"/>
        </w:rPr>
        <w:t>Opomba:</w:t>
      </w:r>
      <w:r w:rsidRPr="00F6188C">
        <w:rPr>
          <w:rFonts w:ascii="Tahoma" w:hAnsi="Tahoma" w:cs="Tahoma"/>
          <w:i/>
          <w:noProof/>
          <w:sz w:val="16"/>
          <w:szCs w:val="18"/>
        </w:rPr>
        <w:t xml:space="preserve"> Ponudnik obrazec razmnoži v potrebnem številu.</w:t>
      </w:r>
    </w:p>
    <w:p w14:paraId="6C9DFA73" w14:textId="77777777" w:rsidR="00F16E5B" w:rsidRPr="00F6188C" w:rsidRDefault="00F16E5B" w:rsidP="00125254">
      <w:pPr>
        <w:keepNext/>
        <w:keepLines/>
        <w:jc w:val="both"/>
        <w:rPr>
          <w:rFonts w:ascii="Tahoma" w:hAnsi="Tahoma" w:cs="Tahoma"/>
          <w:b/>
          <w:i/>
          <w:noProof/>
          <w:sz w:val="10"/>
          <w:szCs w:val="18"/>
        </w:rPr>
      </w:pPr>
    </w:p>
    <w:p w14:paraId="039E11A8" w14:textId="42534800" w:rsidR="00F16E5B" w:rsidRPr="00F6188C" w:rsidRDefault="00F16E5B" w:rsidP="00125254">
      <w:pPr>
        <w:keepNext/>
        <w:keepLines/>
        <w:rPr>
          <w:rFonts w:ascii="Tahoma" w:hAnsi="Tahoma" w:cs="Tahoma"/>
          <w:b/>
          <w:i/>
          <w:noProof/>
          <w:sz w:val="16"/>
          <w:szCs w:val="18"/>
          <w:u w:val="single"/>
        </w:rPr>
      </w:pPr>
      <w:r w:rsidRPr="00F6188C">
        <w:rPr>
          <w:rFonts w:ascii="Tahoma" w:hAnsi="Tahoma" w:cs="Tahoma"/>
          <w:b/>
          <w:i/>
          <w:noProof/>
          <w:sz w:val="16"/>
          <w:szCs w:val="18"/>
        </w:rPr>
        <w:t xml:space="preserve">Navodilo: </w:t>
      </w:r>
      <w:r w:rsidRPr="00F6188C">
        <w:rPr>
          <w:rFonts w:ascii="Tahoma" w:hAnsi="Tahoma" w:cs="Tahoma"/>
          <w:i/>
          <w:noProof/>
          <w:sz w:val="16"/>
          <w:szCs w:val="18"/>
        </w:rPr>
        <w:t xml:space="preserve">Ponudnik </w:t>
      </w:r>
      <w:r w:rsidRPr="00F6188C">
        <w:rPr>
          <w:rFonts w:ascii="Tahoma" w:hAnsi="Tahoma" w:cs="Tahoma"/>
          <w:i/>
          <w:noProof/>
          <w:sz w:val="16"/>
          <w:szCs w:val="18"/>
          <w:u w:val="single"/>
        </w:rPr>
        <w:t>obrazec</w:t>
      </w:r>
      <w:r w:rsidRPr="00F6188C">
        <w:rPr>
          <w:rFonts w:ascii="Tahoma" w:hAnsi="Tahoma" w:cs="Tahoma"/>
          <w:b/>
          <w:i/>
          <w:noProof/>
          <w:sz w:val="16"/>
          <w:szCs w:val="18"/>
        </w:rPr>
        <w:t xml:space="preserve"> </w:t>
      </w:r>
      <w:r w:rsidRPr="00F6188C">
        <w:rPr>
          <w:rFonts w:ascii="Tahoma" w:hAnsi="Tahoma" w:cs="Tahoma"/>
          <w:i/>
          <w:noProof/>
          <w:sz w:val="16"/>
          <w:szCs w:val="18"/>
        </w:rPr>
        <w:t>v okviru sistema e-JN</w:t>
      </w:r>
      <w:r w:rsidRPr="00F6188C">
        <w:rPr>
          <w:rFonts w:ascii="Tahoma" w:hAnsi="Tahoma" w:cs="Tahoma"/>
          <w:b/>
          <w:i/>
          <w:noProof/>
          <w:sz w:val="16"/>
          <w:szCs w:val="18"/>
        </w:rPr>
        <w:t xml:space="preserve"> </w:t>
      </w:r>
      <w:r w:rsidRPr="00F6188C">
        <w:rPr>
          <w:rFonts w:ascii="Tahoma" w:hAnsi="Tahoma" w:cs="Tahoma"/>
          <w:b/>
          <w:i/>
          <w:noProof/>
          <w:sz w:val="16"/>
          <w:szCs w:val="18"/>
          <w:u w:val="single"/>
        </w:rPr>
        <w:t>naloži v Razdelek »DOKUMENTI«, del »Ostale priloge«!</w:t>
      </w:r>
    </w:p>
    <w:p w14:paraId="2A2F2D24" w14:textId="0643F3B8" w:rsidR="0037044D" w:rsidRDefault="0037044D" w:rsidP="00125254">
      <w:pPr>
        <w:keepNext/>
        <w:keepLines/>
      </w:pPr>
    </w:p>
    <w:p w14:paraId="77E98B85" w14:textId="559A5790" w:rsidR="009861F3" w:rsidRDefault="009861F3" w:rsidP="00125254">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559"/>
      </w:tblGrid>
      <w:tr w:rsidR="00DF6A85" w:rsidRPr="00285804" w14:paraId="54230552" w14:textId="77777777" w:rsidTr="00880734">
        <w:tc>
          <w:tcPr>
            <w:tcW w:w="7792" w:type="dxa"/>
            <w:tcBorders>
              <w:top w:val="single" w:sz="4" w:space="0" w:color="auto"/>
              <w:left w:val="single" w:sz="4" w:space="0" w:color="auto"/>
              <w:bottom w:val="single" w:sz="4" w:space="0" w:color="auto"/>
              <w:right w:val="single" w:sz="4" w:space="0" w:color="808080"/>
            </w:tcBorders>
          </w:tcPr>
          <w:p w14:paraId="7455E03B" w14:textId="6F369118" w:rsidR="00DF6A85" w:rsidRPr="00285804" w:rsidRDefault="00DF6A85" w:rsidP="00125254">
            <w:pPr>
              <w:keepNext/>
              <w:keepLines/>
              <w:contextualSpacing/>
              <w:rPr>
                <w:rFonts w:ascii="Tahoma" w:hAnsi="Tahoma" w:cs="Tahoma"/>
              </w:rPr>
            </w:pPr>
            <w:r w:rsidRPr="00285804">
              <w:lastRenderedPageBreak/>
              <w:br w:type="page"/>
            </w:r>
            <w:r w:rsidRPr="00285804">
              <w:br w:type="page"/>
            </w:r>
            <w:r w:rsidRPr="00285804">
              <w:rPr>
                <w:rFonts w:ascii="Tahoma" w:hAnsi="Tahoma" w:cs="Tahoma"/>
                <w:b/>
              </w:rPr>
              <w:br w:type="page"/>
            </w:r>
            <w:r>
              <w:rPr>
                <w:rFonts w:ascii="Tahoma" w:hAnsi="Tahoma" w:cs="Tahoma"/>
              </w:rPr>
              <w:t>STROKOVNA SPOSOBNOST</w:t>
            </w:r>
          </w:p>
        </w:tc>
        <w:tc>
          <w:tcPr>
            <w:tcW w:w="1559" w:type="dxa"/>
            <w:tcBorders>
              <w:top w:val="single" w:sz="4" w:space="0" w:color="auto"/>
              <w:left w:val="single" w:sz="4" w:space="0" w:color="808080"/>
              <w:bottom w:val="single" w:sz="4" w:space="0" w:color="auto"/>
              <w:right w:val="single" w:sz="4" w:space="0" w:color="auto"/>
            </w:tcBorders>
            <w:hideMark/>
          </w:tcPr>
          <w:p w14:paraId="0EC26ED8" w14:textId="37D8568A" w:rsidR="00DF6A85" w:rsidRPr="00285804" w:rsidRDefault="00DF6A85" w:rsidP="00DF6A85">
            <w:pPr>
              <w:keepNext/>
              <w:keepLines/>
              <w:contextualSpacing/>
              <w:rPr>
                <w:rFonts w:ascii="Tahoma" w:hAnsi="Tahoma" w:cs="Tahoma"/>
                <w:b/>
                <w:i/>
              </w:rPr>
            </w:pPr>
            <w:r w:rsidRPr="00285804">
              <w:rPr>
                <w:rFonts w:ascii="Tahoma" w:hAnsi="Tahoma" w:cs="Tahoma"/>
                <w:b/>
                <w:i/>
              </w:rPr>
              <w:t xml:space="preserve">Priloga </w:t>
            </w:r>
            <w:r>
              <w:rPr>
                <w:rFonts w:ascii="Tahoma" w:hAnsi="Tahoma" w:cs="Tahoma"/>
                <w:b/>
                <w:i/>
              </w:rPr>
              <w:t>6/1</w:t>
            </w:r>
          </w:p>
        </w:tc>
      </w:tr>
    </w:tbl>
    <w:p w14:paraId="241FD5B2" w14:textId="0C872B12" w:rsidR="009861F3" w:rsidRPr="009861F3" w:rsidRDefault="009861F3" w:rsidP="00125254">
      <w:pPr>
        <w:keepNext/>
        <w:keepLines/>
        <w:rPr>
          <w:rFonts w:ascii="Tahoma" w:hAnsi="Tahoma" w:cs="Tahoma"/>
        </w:rPr>
      </w:pPr>
    </w:p>
    <w:p w14:paraId="388C0DDB" w14:textId="183822E4" w:rsidR="009861F3" w:rsidRDefault="009861F3" w:rsidP="00125254">
      <w:pPr>
        <w:keepNext/>
        <w:keepLines/>
        <w:rPr>
          <w:rFonts w:ascii="Tahoma" w:hAnsi="Tahoma" w:cs="Tahoma"/>
          <w:b/>
        </w:rPr>
      </w:pPr>
      <w:r w:rsidRPr="009861F3">
        <w:rPr>
          <w:rFonts w:ascii="Tahoma" w:hAnsi="Tahoma" w:cs="Tahoma"/>
          <w:b/>
        </w:rPr>
        <w:t>VKS-49/26 »Vzdrževanje srednjenapetostnih naprav v transformatorskih postajah JP VOKA SNAGA d.o.o.«</w:t>
      </w:r>
    </w:p>
    <w:p w14:paraId="3C9F3442" w14:textId="42A4A0FE" w:rsidR="009861F3" w:rsidRDefault="009861F3" w:rsidP="00125254">
      <w:pPr>
        <w:keepNext/>
        <w:keepLines/>
        <w:rPr>
          <w:rFonts w:ascii="Tahoma" w:hAnsi="Tahoma" w:cs="Tahoma"/>
          <w:b/>
        </w:rPr>
      </w:pPr>
    </w:p>
    <w:p w14:paraId="40C10205" w14:textId="09488D8F" w:rsidR="009861F3" w:rsidRDefault="009861F3" w:rsidP="00125254">
      <w:pPr>
        <w:keepNext/>
        <w:keepLines/>
        <w:rPr>
          <w:rFonts w:ascii="Tahoma" w:hAnsi="Tahoma" w:cs="Tahoma"/>
          <w:b/>
        </w:rPr>
      </w:pPr>
      <w:r>
        <w:rPr>
          <w:rFonts w:ascii="Tahoma" w:hAnsi="Tahoma" w:cs="Tahoma"/>
          <w:b/>
        </w:rPr>
        <w:t>Pri izvedbi javnega naročila bo sodeloval spodaj navedeni strokovni kader:</w:t>
      </w: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694"/>
        <w:gridCol w:w="1959"/>
        <w:gridCol w:w="1504"/>
        <w:gridCol w:w="1630"/>
        <w:gridCol w:w="1976"/>
      </w:tblGrid>
      <w:tr w:rsidR="009861F3" w:rsidRPr="00112425" w14:paraId="53A0CFBA" w14:textId="77777777" w:rsidTr="00890E69">
        <w:trPr>
          <w:trHeight w:val="290"/>
        </w:trPr>
        <w:tc>
          <w:tcPr>
            <w:tcW w:w="485" w:type="dxa"/>
            <w:tcBorders>
              <w:top w:val="single" w:sz="4" w:space="0" w:color="auto"/>
              <w:left w:val="single" w:sz="4" w:space="0" w:color="auto"/>
              <w:bottom w:val="single" w:sz="4" w:space="0" w:color="auto"/>
              <w:right w:val="single" w:sz="4" w:space="0" w:color="auto"/>
            </w:tcBorders>
          </w:tcPr>
          <w:p w14:paraId="7C5E2056" w14:textId="77777777" w:rsidR="009861F3" w:rsidRPr="00112425" w:rsidRDefault="009861F3" w:rsidP="00125254">
            <w:pPr>
              <w:keepNext/>
              <w:keepLines/>
              <w:jc w:val="center"/>
              <w:rPr>
                <w:rFonts w:ascii="Tahoma" w:hAnsi="Tahoma" w:cs="Tahoma"/>
              </w:rPr>
            </w:pPr>
          </w:p>
        </w:tc>
        <w:tc>
          <w:tcPr>
            <w:tcW w:w="1892" w:type="dxa"/>
            <w:tcBorders>
              <w:top w:val="single" w:sz="4" w:space="0" w:color="auto"/>
              <w:left w:val="single" w:sz="4" w:space="0" w:color="auto"/>
              <w:bottom w:val="single" w:sz="4" w:space="0" w:color="auto"/>
              <w:right w:val="single" w:sz="4" w:space="0" w:color="auto"/>
            </w:tcBorders>
            <w:hideMark/>
          </w:tcPr>
          <w:p w14:paraId="420B6DDE" w14:textId="77777777" w:rsidR="009861F3" w:rsidRPr="00112425" w:rsidRDefault="009861F3" w:rsidP="00125254">
            <w:pPr>
              <w:keepNext/>
              <w:keepLines/>
              <w:spacing w:after="120"/>
              <w:jc w:val="center"/>
              <w:rPr>
                <w:rFonts w:ascii="Tahoma" w:hAnsi="Tahoma" w:cs="Tahoma"/>
              </w:rPr>
            </w:pPr>
            <w:r>
              <w:rPr>
                <w:rFonts w:ascii="Tahoma" w:hAnsi="Tahoma" w:cs="Tahoma"/>
              </w:rPr>
              <w:t>Ime in priimek</w:t>
            </w:r>
          </w:p>
        </w:tc>
        <w:tc>
          <w:tcPr>
            <w:tcW w:w="1373" w:type="dxa"/>
            <w:tcBorders>
              <w:top w:val="single" w:sz="4" w:space="0" w:color="auto"/>
              <w:left w:val="single" w:sz="4" w:space="0" w:color="auto"/>
              <w:bottom w:val="single" w:sz="4" w:space="0" w:color="auto"/>
              <w:right w:val="single" w:sz="4" w:space="0" w:color="auto"/>
            </w:tcBorders>
            <w:hideMark/>
          </w:tcPr>
          <w:p w14:paraId="4B82A368" w14:textId="77777777" w:rsidR="009861F3" w:rsidRPr="00112425" w:rsidRDefault="009861F3" w:rsidP="00125254">
            <w:pPr>
              <w:keepNext/>
              <w:keepLines/>
              <w:spacing w:after="120"/>
              <w:jc w:val="center"/>
              <w:rPr>
                <w:rFonts w:ascii="Tahoma" w:hAnsi="Tahoma" w:cs="Tahoma"/>
              </w:rPr>
            </w:pPr>
            <w:r>
              <w:rPr>
                <w:rFonts w:ascii="Tahoma" w:hAnsi="Tahoma" w:cs="Tahoma"/>
              </w:rPr>
              <w:t>Funkcija</w:t>
            </w:r>
          </w:p>
        </w:tc>
        <w:tc>
          <w:tcPr>
            <w:tcW w:w="1552" w:type="dxa"/>
            <w:tcBorders>
              <w:top w:val="single" w:sz="4" w:space="0" w:color="auto"/>
              <w:left w:val="single" w:sz="4" w:space="0" w:color="auto"/>
              <w:bottom w:val="single" w:sz="4" w:space="0" w:color="auto"/>
              <w:right w:val="single" w:sz="4" w:space="0" w:color="auto"/>
            </w:tcBorders>
          </w:tcPr>
          <w:p w14:paraId="6DC3AABD" w14:textId="56827DC1" w:rsidR="009861F3" w:rsidRDefault="009861F3" w:rsidP="00125254">
            <w:pPr>
              <w:keepNext/>
              <w:keepLines/>
              <w:spacing w:after="120"/>
              <w:jc w:val="center"/>
              <w:rPr>
                <w:rFonts w:ascii="Tahoma" w:hAnsi="Tahoma" w:cs="Tahoma"/>
              </w:rPr>
            </w:pPr>
            <w:r>
              <w:rPr>
                <w:rFonts w:ascii="Tahoma" w:hAnsi="Tahoma" w:cs="Tahoma"/>
              </w:rPr>
              <w:t>Strokovna izobrazba</w:t>
            </w:r>
            <w:r w:rsidR="00F4289B">
              <w:rPr>
                <w:rFonts w:ascii="Tahoma" w:hAnsi="Tahoma" w:cs="Tahoma"/>
              </w:rPr>
              <w:t xml:space="preserve">/ </w:t>
            </w:r>
            <w:r w:rsidR="00F4289B">
              <w:rPr>
                <w:rFonts w:ascii="Tahoma" w:hAnsi="Tahoma" w:cs="Tahoma"/>
                <w:bCs/>
              </w:rPr>
              <w:t>D</w:t>
            </w:r>
            <w:r w:rsidR="00F4289B" w:rsidRPr="00F4289B">
              <w:rPr>
                <w:rFonts w:ascii="Tahoma" w:hAnsi="Tahoma" w:cs="Tahoma"/>
                <w:bCs/>
              </w:rPr>
              <w:t>okazilo o opravljenem zahtevanem izpitu</w:t>
            </w:r>
          </w:p>
        </w:tc>
        <w:tc>
          <w:tcPr>
            <w:tcW w:w="1783" w:type="dxa"/>
            <w:tcBorders>
              <w:top w:val="single" w:sz="4" w:space="0" w:color="auto"/>
              <w:left w:val="single" w:sz="4" w:space="0" w:color="auto"/>
              <w:bottom w:val="single" w:sz="4" w:space="0" w:color="auto"/>
              <w:right w:val="single" w:sz="4" w:space="0" w:color="auto"/>
            </w:tcBorders>
          </w:tcPr>
          <w:p w14:paraId="067A0C53" w14:textId="77777777" w:rsidR="009861F3" w:rsidRPr="00112425" w:rsidRDefault="009861F3" w:rsidP="00125254">
            <w:pPr>
              <w:keepNext/>
              <w:keepLines/>
              <w:spacing w:after="120"/>
              <w:jc w:val="center"/>
              <w:rPr>
                <w:rFonts w:ascii="Tahoma" w:hAnsi="Tahoma" w:cs="Tahoma"/>
              </w:rPr>
            </w:pPr>
            <w:r>
              <w:rPr>
                <w:rFonts w:ascii="Tahoma" w:hAnsi="Tahoma" w:cs="Tahoma"/>
              </w:rPr>
              <w:t xml:space="preserve">Navedba </w:t>
            </w:r>
            <w:r w:rsidRPr="00731B31">
              <w:rPr>
                <w:rFonts w:ascii="Tahoma" w:hAnsi="Tahoma" w:cs="Tahoma"/>
              </w:rPr>
              <w:t>pristojn</w:t>
            </w:r>
            <w:r>
              <w:rPr>
                <w:rFonts w:ascii="Tahoma" w:hAnsi="Tahoma" w:cs="Tahoma"/>
              </w:rPr>
              <w:t xml:space="preserve">e </w:t>
            </w:r>
            <w:r w:rsidRPr="00731B31">
              <w:rPr>
                <w:rFonts w:ascii="Tahoma" w:hAnsi="Tahoma" w:cs="Tahoma"/>
              </w:rPr>
              <w:t>poklicn</w:t>
            </w:r>
            <w:r>
              <w:rPr>
                <w:rFonts w:ascii="Tahoma" w:hAnsi="Tahoma" w:cs="Tahoma"/>
              </w:rPr>
              <w:t>e</w:t>
            </w:r>
            <w:r w:rsidRPr="00731B31">
              <w:rPr>
                <w:rFonts w:ascii="Tahoma" w:hAnsi="Tahoma" w:cs="Tahoma"/>
              </w:rPr>
              <w:t xml:space="preserve"> zbornic</w:t>
            </w:r>
            <w:r>
              <w:rPr>
                <w:rFonts w:ascii="Tahoma" w:hAnsi="Tahoma" w:cs="Tahoma"/>
              </w:rPr>
              <w:t>e in št. vpisa</w:t>
            </w:r>
          </w:p>
        </w:tc>
        <w:tc>
          <w:tcPr>
            <w:tcW w:w="2153" w:type="dxa"/>
            <w:tcBorders>
              <w:top w:val="single" w:sz="4" w:space="0" w:color="auto"/>
              <w:left w:val="single" w:sz="4" w:space="0" w:color="auto"/>
              <w:bottom w:val="single" w:sz="4" w:space="0" w:color="auto"/>
              <w:right w:val="single" w:sz="4" w:space="0" w:color="auto"/>
            </w:tcBorders>
          </w:tcPr>
          <w:p w14:paraId="133782C7" w14:textId="77777777" w:rsidR="009861F3" w:rsidRPr="00112425" w:rsidRDefault="009861F3" w:rsidP="00125254">
            <w:pPr>
              <w:keepNext/>
              <w:keepLines/>
              <w:spacing w:after="120"/>
              <w:jc w:val="center"/>
              <w:rPr>
                <w:rFonts w:ascii="Tahoma" w:hAnsi="Tahoma" w:cs="Tahoma"/>
              </w:rPr>
            </w:pPr>
            <w:r w:rsidRPr="00112425">
              <w:rPr>
                <w:rFonts w:ascii="Tahoma" w:hAnsi="Tahoma" w:cs="Tahoma"/>
              </w:rPr>
              <w:t xml:space="preserve">Delodajalec </w:t>
            </w:r>
          </w:p>
        </w:tc>
      </w:tr>
      <w:tr w:rsidR="00F4289B" w:rsidRPr="00112425" w14:paraId="4B3E12A9"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6CE8F976" w14:textId="1A423C77" w:rsidR="00F4289B" w:rsidRPr="00112425" w:rsidRDefault="00F4289B" w:rsidP="00125254">
            <w:pPr>
              <w:keepNext/>
              <w:keepLines/>
              <w:jc w:val="center"/>
              <w:rPr>
                <w:rFonts w:ascii="Tahoma" w:hAnsi="Tahoma" w:cs="Tahoma"/>
              </w:rPr>
            </w:pPr>
            <w:r>
              <w:rPr>
                <w:rFonts w:ascii="Tahoma" w:hAnsi="Tahoma" w:cs="Tahoma"/>
              </w:rPr>
              <w:t>1</w:t>
            </w:r>
          </w:p>
        </w:tc>
        <w:tc>
          <w:tcPr>
            <w:tcW w:w="1892" w:type="dxa"/>
            <w:tcBorders>
              <w:top w:val="single" w:sz="4" w:space="0" w:color="auto"/>
              <w:left w:val="single" w:sz="4" w:space="0" w:color="auto"/>
              <w:bottom w:val="single" w:sz="4" w:space="0" w:color="auto"/>
              <w:right w:val="single" w:sz="4" w:space="0" w:color="auto"/>
            </w:tcBorders>
            <w:vAlign w:val="center"/>
          </w:tcPr>
          <w:p w14:paraId="40B70ABE"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492403FF" w14:textId="77805DA8" w:rsidR="00F4289B" w:rsidRPr="004559B4" w:rsidRDefault="00F4289B" w:rsidP="00125254">
            <w:pPr>
              <w:keepNext/>
              <w:keepLines/>
              <w:spacing w:after="120"/>
              <w:jc w:val="center"/>
              <w:rPr>
                <w:rFonts w:ascii="Tahoma" w:hAnsi="Tahoma" w:cs="Tahoma"/>
              </w:rPr>
            </w:pPr>
            <w:r w:rsidRPr="004559B4">
              <w:rPr>
                <w:rFonts w:ascii="Tahoma" w:hAnsi="Tahoma" w:cs="Tahoma"/>
              </w:rPr>
              <w:t xml:space="preserve">Vodja </w:t>
            </w:r>
            <w:r w:rsidR="00056436" w:rsidRPr="004559B4">
              <w:rPr>
                <w:rFonts w:ascii="Tahoma" w:hAnsi="Tahoma" w:cs="Tahoma"/>
              </w:rPr>
              <w:t>gradnje</w:t>
            </w:r>
          </w:p>
        </w:tc>
        <w:tc>
          <w:tcPr>
            <w:tcW w:w="1552" w:type="dxa"/>
            <w:tcBorders>
              <w:top w:val="single" w:sz="4" w:space="0" w:color="auto"/>
              <w:left w:val="single" w:sz="4" w:space="0" w:color="auto"/>
              <w:bottom w:val="single" w:sz="4" w:space="0" w:color="auto"/>
              <w:right w:val="single" w:sz="4" w:space="0" w:color="auto"/>
            </w:tcBorders>
            <w:vAlign w:val="center"/>
          </w:tcPr>
          <w:p w14:paraId="05BA39D6"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5449854E" w14:textId="77777777" w:rsidR="00F4289B" w:rsidRDefault="00F4289B" w:rsidP="00125254">
            <w:pPr>
              <w:keepNext/>
              <w:keepLines/>
              <w:spacing w:after="120"/>
              <w:jc w:val="center"/>
              <w:rPr>
                <w:rFonts w:ascii="Tahoma" w:hAnsi="Tahoma" w:cs="Tahoma"/>
              </w:rPr>
            </w:pPr>
          </w:p>
        </w:tc>
        <w:tc>
          <w:tcPr>
            <w:tcW w:w="2153" w:type="dxa"/>
            <w:tcBorders>
              <w:top w:val="single" w:sz="4" w:space="0" w:color="auto"/>
              <w:left w:val="single" w:sz="4" w:space="0" w:color="auto"/>
              <w:bottom w:val="single" w:sz="4" w:space="0" w:color="auto"/>
              <w:right w:val="single" w:sz="4" w:space="0" w:color="auto"/>
            </w:tcBorders>
            <w:vAlign w:val="center"/>
          </w:tcPr>
          <w:p w14:paraId="238BF4E1" w14:textId="77777777" w:rsidR="00F4289B" w:rsidRPr="00112425" w:rsidRDefault="00F4289B" w:rsidP="00125254">
            <w:pPr>
              <w:keepNext/>
              <w:keepLines/>
              <w:spacing w:after="120"/>
              <w:jc w:val="center"/>
              <w:rPr>
                <w:rFonts w:ascii="Tahoma" w:hAnsi="Tahoma" w:cs="Tahoma"/>
              </w:rPr>
            </w:pPr>
          </w:p>
        </w:tc>
      </w:tr>
      <w:tr w:rsidR="00F4289B" w:rsidRPr="00112425" w14:paraId="14DB5E2D"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7535C2D5" w14:textId="7A1663FD" w:rsidR="00F4289B" w:rsidRPr="00112425" w:rsidRDefault="00F4289B" w:rsidP="00125254">
            <w:pPr>
              <w:keepNext/>
              <w:keepLines/>
              <w:jc w:val="center"/>
              <w:rPr>
                <w:rFonts w:ascii="Tahoma" w:hAnsi="Tahoma" w:cs="Tahoma"/>
              </w:rPr>
            </w:pPr>
            <w:r>
              <w:rPr>
                <w:rFonts w:ascii="Tahoma" w:hAnsi="Tahoma" w:cs="Tahoma"/>
              </w:rPr>
              <w:t>2</w:t>
            </w:r>
          </w:p>
        </w:tc>
        <w:tc>
          <w:tcPr>
            <w:tcW w:w="1892" w:type="dxa"/>
            <w:tcBorders>
              <w:top w:val="single" w:sz="4" w:space="0" w:color="auto"/>
              <w:left w:val="single" w:sz="4" w:space="0" w:color="auto"/>
              <w:bottom w:val="single" w:sz="4" w:space="0" w:color="auto"/>
              <w:right w:val="single" w:sz="4" w:space="0" w:color="auto"/>
            </w:tcBorders>
            <w:vAlign w:val="center"/>
          </w:tcPr>
          <w:p w14:paraId="2A804FC7"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17815C70" w14:textId="0132B824" w:rsidR="00F4289B" w:rsidRPr="004559B4" w:rsidRDefault="00F4289B" w:rsidP="00125254">
            <w:pPr>
              <w:keepNext/>
              <w:keepLines/>
              <w:spacing w:after="120"/>
              <w:jc w:val="center"/>
              <w:rPr>
                <w:rFonts w:ascii="Tahoma" w:hAnsi="Tahoma" w:cs="Tahoma"/>
              </w:rPr>
            </w:pPr>
            <w:r w:rsidRPr="004559B4">
              <w:rPr>
                <w:rFonts w:ascii="Tahoma" w:hAnsi="Tahoma" w:cs="Tahoma"/>
              </w:rPr>
              <w:t>Stikalničar v industriji</w:t>
            </w:r>
          </w:p>
        </w:tc>
        <w:tc>
          <w:tcPr>
            <w:tcW w:w="1552" w:type="dxa"/>
            <w:tcBorders>
              <w:top w:val="single" w:sz="4" w:space="0" w:color="auto"/>
              <w:left w:val="single" w:sz="4" w:space="0" w:color="auto"/>
              <w:bottom w:val="single" w:sz="4" w:space="0" w:color="auto"/>
              <w:right w:val="single" w:sz="4" w:space="0" w:color="auto"/>
            </w:tcBorders>
            <w:vAlign w:val="center"/>
          </w:tcPr>
          <w:p w14:paraId="58C3F1AE"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701B7481" w14:textId="671F347F"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68515FF6" w14:textId="77777777" w:rsidR="00F4289B" w:rsidRPr="00112425" w:rsidRDefault="00F4289B" w:rsidP="00125254">
            <w:pPr>
              <w:keepNext/>
              <w:keepLines/>
              <w:spacing w:after="120"/>
              <w:jc w:val="center"/>
              <w:rPr>
                <w:rFonts w:ascii="Tahoma" w:hAnsi="Tahoma" w:cs="Tahoma"/>
              </w:rPr>
            </w:pPr>
          </w:p>
        </w:tc>
      </w:tr>
      <w:tr w:rsidR="00F4289B" w:rsidRPr="00112425" w14:paraId="2C8C4956"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45E67FAE" w14:textId="4806DB0B" w:rsidR="00F4289B" w:rsidRPr="00112425" w:rsidRDefault="00F4289B" w:rsidP="00125254">
            <w:pPr>
              <w:keepNext/>
              <w:keepLines/>
              <w:jc w:val="center"/>
              <w:rPr>
                <w:rFonts w:ascii="Tahoma" w:hAnsi="Tahoma" w:cs="Tahoma"/>
              </w:rPr>
            </w:pPr>
            <w:r>
              <w:rPr>
                <w:rFonts w:ascii="Tahoma" w:hAnsi="Tahoma" w:cs="Tahoma"/>
              </w:rPr>
              <w:t>3</w:t>
            </w:r>
          </w:p>
        </w:tc>
        <w:tc>
          <w:tcPr>
            <w:tcW w:w="1892" w:type="dxa"/>
            <w:tcBorders>
              <w:top w:val="single" w:sz="4" w:space="0" w:color="auto"/>
              <w:left w:val="single" w:sz="4" w:space="0" w:color="auto"/>
              <w:bottom w:val="single" w:sz="4" w:space="0" w:color="auto"/>
              <w:right w:val="single" w:sz="4" w:space="0" w:color="auto"/>
            </w:tcBorders>
            <w:vAlign w:val="center"/>
          </w:tcPr>
          <w:p w14:paraId="36BCFD65"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0B51D49A" w14:textId="317A3C6A" w:rsidR="00F4289B" w:rsidRPr="004559B4" w:rsidRDefault="00F4289B" w:rsidP="00125254">
            <w:pPr>
              <w:keepNext/>
              <w:keepLines/>
              <w:spacing w:after="120"/>
              <w:jc w:val="center"/>
              <w:rPr>
                <w:rFonts w:ascii="Tahoma" w:hAnsi="Tahoma" w:cs="Tahoma"/>
              </w:rPr>
            </w:pPr>
            <w:r w:rsidRPr="004559B4">
              <w:rPr>
                <w:rFonts w:ascii="Tahoma" w:hAnsi="Tahoma" w:cs="Tahoma"/>
              </w:rPr>
              <w:t>Stikalničar v elektroenergetskem sistemu</w:t>
            </w:r>
          </w:p>
        </w:tc>
        <w:tc>
          <w:tcPr>
            <w:tcW w:w="1552" w:type="dxa"/>
            <w:tcBorders>
              <w:top w:val="single" w:sz="4" w:space="0" w:color="auto"/>
              <w:left w:val="single" w:sz="4" w:space="0" w:color="auto"/>
              <w:bottom w:val="single" w:sz="4" w:space="0" w:color="auto"/>
              <w:right w:val="single" w:sz="4" w:space="0" w:color="auto"/>
            </w:tcBorders>
            <w:vAlign w:val="center"/>
          </w:tcPr>
          <w:p w14:paraId="5D55C14E"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3DE5B15E" w14:textId="4DA2F55F"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2FD2296F" w14:textId="77777777" w:rsidR="00F4289B" w:rsidRPr="00112425" w:rsidRDefault="00F4289B" w:rsidP="00125254">
            <w:pPr>
              <w:keepNext/>
              <w:keepLines/>
              <w:spacing w:after="120"/>
              <w:jc w:val="center"/>
              <w:rPr>
                <w:rFonts w:ascii="Tahoma" w:hAnsi="Tahoma" w:cs="Tahoma"/>
              </w:rPr>
            </w:pPr>
          </w:p>
        </w:tc>
      </w:tr>
      <w:tr w:rsidR="00F4289B" w:rsidRPr="00112425" w14:paraId="4AE91B66"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0BC689EC" w14:textId="4A0E11D5" w:rsidR="00F4289B" w:rsidRPr="00112425" w:rsidRDefault="00F4289B" w:rsidP="00125254">
            <w:pPr>
              <w:keepNext/>
              <w:keepLines/>
              <w:jc w:val="center"/>
              <w:rPr>
                <w:rFonts w:ascii="Tahoma" w:hAnsi="Tahoma" w:cs="Tahoma"/>
              </w:rPr>
            </w:pPr>
            <w:r>
              <w:rPr>
                <w:rFonts w:ascii="Tahoma" w:hAnsi="Tahoma" w:cs="Tahoma"/>
              </w:rPr>
              <w:t>4</w:t>
            </w:r>
          </w:p>
        </w:tc>
        <w:tc>
          <w:tcPr>
            <w:tcW w:w="1892" w:type="dxa"/>
            <w:tcBorders>
              <w:top w:val="single" w:sz="4" w:space="0" w:color="auto"/>
              <w:left w:val="single" w:sz="4" w:space="0" w:color="auto"/>
              <w:bottom w:val="single" w:sz="4" w:space="0" w:color="auto"/>
              <w:right w:val="single" w:sz="4" w:space="0" w:color="auto"/>
            </w:tcBorders>
            <w:vAlign w:val="center"/>
          </w:tcPr>
          <w:p w14:paraId="5AA5D695"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272606A5" w14:textId="2792DA0F" w:rsidR="00F4289B" w:rsidRPr="004559B4" w:rsidRDefault="00F4289B" w:rsidP="00125254">
            <w:pPr>
              <w:keepNext/>
              <w:keepLines/>
              <w:spacing w:after="120"/>
              <w:jc w:val="center"/>
              <w:rPr>
                <w:rFonts w:ascii="Tahoma" w:hAnsi="Tahoma" w:cs="Tahoma"/>
              </w:rPr>
            </w:pPr>
            <w:r w:rsidRPr="004559B4">
              <w:rPr>
                <w:rFonts w:ascii="Tahoma" w:hAnsi="Tahoma" w:cs="Tahoma"/>
              </w:rPr>
              <w:t>Preglednik</w:t>
            </w:r>
            <w:r w:rsidR="008052AD" w:rsidRPr="004559B4">
              <w:rPr>
                <w:rFonts w:ascii="Tahoma" w:hAnsi="Tahoma" w:cs="Tahoma"/>
              </w:rPr>
              <w:t xml:space="preserve"> </w:t>
            </w:r>
            <w:r w:rsidRPr="004559B4">
              <w:rPr>
                <w:rFonts w:ascii="Tahoma" w:hAnsi="Tahoma" w:cs="Tahoma"/>
              </w:rPr>
              <w:t>zahtevnih električnih inštalacij in inštalacij zaščite pred delovanjem strele</w:t>
            </w:r>
          </w:p>
        </w:tc>
        <w:tc>
          <w:tcPr>
            <w:tcW w:w="1552" w:type="dxa"/>
            <w:tcBorders>
              <w:top w:val="single" w:sz="4" w:space="0" w:color="auto"/>
              <w:left w:val="single" w:sz="4" w:space="0" w:color="auto"/>
              <w:bottom w:val="single" w:sz="4" w:space="0" w:color="auto"/>
              <w:right w:val="single" w:sz="4" w:space="0" w:color="auto"/>
            </w:tcBorders>
            <w:vAlign w:val="center"/>
          </w:tcPr>
          <w:p w14:paraId="78D9ACB9"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51C42BAB" w14:textId="7FAC115A"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6DCC1FB4" w14:textId="77777777" w:rsidR="00F4289B" w:rsidRPr="00112425" w:rsidRDefault="00F4289B" w:rsidP="00125254">
            <w:pPr>
              <w:keepNext/>
              <w:keepLines/>
              <w:spacing w:after="120"/>
              <w:jc w:val="center"/>
              <w:rPr>
                <w:rFonts w:ascii="Tahoma" w:hAnsi="Tahoma" w:cs="Tahoma"/>
              </w:rPr>
            </w:pPr>
          </w:p>
        </w:tc>
      </w:tr>
      <w:tr w:rsidR="00F4289B" w:rsidRPr="00112425" w14:paraId="5A787E13"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64F74E61" w14:textId="18CEF43E" w:rsidR="00F4289B" w:rsidRPr="00112425" w:rsidRDefault="00F4289B" w:rsidP="00125254">
            <w:pPr>
              <w:keepNext/>
              <w:keepLines/>
              <w:jc w:val="center"/>
              <w:rPr>
                <w:rFonts w:ascii="Tahoma" w:hAnsi="Tahoma" w:cs="Tahoma"/>
              </w:rPr>
            </w:pPr>
            <w:r>
              <w:rPr>
                <w:rFonts w:ascii="Tahoma" w:hAnsi="Tahoma" w:cs="Tahoma"/>
              </w:rPr>
              <w:t>5</w:t>
            </w:r>
          </w:p>
        </w:tc>
        <w:tc>
          <w:tcPr>
            <w:tcW w:w="1892" w:type="dxa"/>
            <w:tcBorders>
              <w:top w:val="single" w:sz="4" w:space="0" w:color="auto"/>
              <w:left w:val="single" w:sz="4" w:space="0" w:color="auto"/>
              <w:bottom w:val="single" w:sz="4" w:space="0" w:color="auto"/>
              <w:right w:val="single" w:sz="4" w:space="0" w:color="auto"/>
            </w:tcBorders>
            <w:vAlign w:val="center"/>
          </w:tcPr>
          <w:p w14:paraId="7E86BBFF"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11E720E6" w14:textId="68076633" w:rsidR="00F4289B" w:rsidRPr="004559B4" w:rsidRDefault="00056436" w:rsidP="00125254">
            <w:pPr>
              <w:keepNext/>
              <w:keepLines/>
              <w:spacing w:after="120"/>
              <w:jc w:val="center"/>
              <w:rPr>
                <w:rFonts w:ascii="Tahoma" w:hAnsi="Tahoma" w:cs="Tahoma"/>
              </w:rPr>
            </w:pPr>
            <w:r w:rsidRPr="004559B4">
              <w:rPr>
                <w:rFonts w:ascii="Tahoma" w:hAnsi="Tahoma" w:cs="Tahoma"/>
              </w:rPr>
              <w:t xml:space="preserve">Elektro monter </w:t>
            </w:r>
            <w:r w:rsidR="008B3A63" w:rsidRPr="004559B4">
              <w:rPr>
                <w:rFonts w:ascii="Tahoma" w:hAnsi="Tahoma" w:cs="Tahoma"/>
              </w:rPr>
              <w:t>s pridobljenim certifikatom o usposobljenosti za delo pod napetostjo</w:t>
            </w:r>
          </w:p>
        </w:tc>
        <w:tc>
          <w:tcPr>
            <w:tcW w:w="1552" w:type="dxa"/>
            <w:tcBorders>
              <w:top w:val="single" w:sz="4" w:space="0" w:color="auto"/>
              <w:left w:val="single" w:sz="4" w:space="0" w:color="auto"/>
              <w:bottom w:val="single" w:sz="4" w:space="0" w:color="auto"/>
              <w:right w:val="single" w:sz="4" w:space="0" w:color="auto"/>
            </w:tcBorders>
            <w:vAlign w:val="center"/>
          </w:tcPr>
          <w:p w14:paraId="6AE5C363"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0B8590C6" w14:textId="0722B3B8"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1E0FAD4F" w14:textId="77777777" w:rsidR="00F4289B" w:rsidRPr="00112425" w:rsidRDefault="00F4289B" w:rsidP="00125254">
            <w:pPr>
              <w:keepNext/>
              <w:keepLines/>
              <w:spacing w:after="120"/>
              <w:jc w:val="center"/>
              <w:rPr>
                <w:rFonts w:ascii="Tahoma" w:hAnsi="Tahoma" w:cs="Tahoma"/>
              </w:rPr>
            </w:pPr>
          </w:p>
        </w:tc>
      </w:tr>
      <w:tr w:rsidR="00F4289B" w:rsidRPr="00112425" w14:paraId="743A9F6B"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7AE9925C" w14:textId="567CBC86" w:rsidR="00F4289B" w:rsidRPr="00112425" w:rsidRDefault="00F4289B" w:rsidP="00125254">
            <w:pPr>
              <w:keepNext/>
              <w:keepLines/>
              <w:jc w:val="center"/>
              <w:rPr>
                <w:rFonts w:ascii="Tahoma" w:hAnsi="Tahoma" w:cs="Tahoma"/>
              </w:rPr>
            </w:pPr>
            <w:r>
              <w:rPr>
                <w:rFonts w:ascii="Tahoma" w:hAnsi="Tahoma" w:cs="Tahoma"/>
              </w:rPr>
              <w:t>6</w:t>
            </w:r>
          </w:p>
        </w:tc>
        <w:tc>
          <w:tcPr>
            <w:tcW w:w="1892" w:type="dxa"/>
            <w:tcBorders>
              <w:top w:val="single" w:sz="4" w:space="0" w:color="auto"/>
              <w:left w:val="single" w:sz="4" w:space="0" w:color="auto"/>
              <w:bottom w:val="single" w:sz="4" w:space="0" w:color="auto"/>
              <w:right w:val="single" w:sz="4" w:space="0" w:color="auto"/>
            </w:tcBorders>
            <w:vAlign w:val="center"/>
          </w:tcPr>
          <w:p w14:paraId="6DA0C709"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4C008899" w14:textId="40B8E806" w:rsidR="00F4289B" w:rsidRPr="004559B4" w:rsidRDefault="00056436" w:rsidP="00125254">
            <w:pPr>
              <w:keepNext/>
              <w:keepLines/>
              <w:spacing w:after="120"/>
              <w:jc w:val="center"/>
              <w:rPr>
                <w:rFonts w:ascii="Tahoma" w:hAnsi="Tahoma" w:cs="Tahoma"/>
              </w:rPr>
            </w:pPr>
            <w:r w:rsidRPr="004559B4">
              <w:rPr>
                <w:rFonts w:ascii="Tahoma" w:hAnsi="Tahoma" w:cs="Tahoma"/>
              </w:rPr>
              <w:t>Koordinator za delo pod napetostjo</w:t>
            </w:r>
          </w:p>
        </w:tc>
        <w:tc>
          <w:tcPr>
            <w:tcW w:w="1552" w:type="dxa"/>
            <w:tcBorders>
              <w:top w:val="single" w:sz="4" w:space="0" w:color="auto"/>
              <w:left w:val="single" w:sz="4" w:space="0" w:color="auto"/>
              <w:bottom w:val="single" w:sz="4" w:space="0" w:color="auto"/>
              <w:right w:val="single" w:sz="4" w:space="0" w:color="auto"/>
            </w:tcBorders>
            <w:vAlign w:val="center"/>
          </w:tcPr>
          <w:p w14:paraId="4B8537D0"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50BB056C" w14:textId="59553D6F"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31CBD86D" w14:textId="77777777" w:rsidR="00F4289B" w:rsidRPr="00112425" w:rsidRDefault="00F4289B" w:rsidP="00125254">
            <w:pPr>
              <w:keepNext/>
              <w:keepLines/>
              <w:spacing w:after="120"/>
              <w:jc w:val="center"/>
              <w:rPr>
                <w:rFonts w:ascii="Tahoma" w:hAnsi="Tahoma" w:cs="Tahoma"/>
              </w:rPr>
            </w:pPr>
          </w:p>
        </w:tc>
      </w:tr>
      <w:tr w:rsidR="00F4289B" w:rsidRPr="00112425" w14:paraId="490DDDFE"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0D4475BB" w14:textId="2F1E73F6" w:rsidR="00F4289B" w:rsidRPr="00112425" w:rsidRDefault="00F4289B" w:rsidP="00125254">
            <w:pPr>
              <w:keepNext/>
              <w:keepLines/>
              <w:jc w:val="center"/>
              <w:rPr>
                <w:rFonts w:ascii="Tahoma" w:hAnsi="Tahoma" w:cs="Tahoma"/>
              </w:rPr>
            </w:pPr>
            <w:r>
              <w:rPr>
                <w:rFonts w:ascii="Tahoma" w:hAnsi="Tahoma" w:cs="Tahoma"/>
              </w:rPr>
              <w:t>7</w:t>
            </w:r>
          </w:p>
        </w:tc>
        <w:tc>
          <w:tcPr>
            <w:tcW w:w="1892" w:type="dxa"/>
            <w:tcBorders>
              <w:top w:val="single" w:sz="4" w:space="0" w:color="auto"/>
              <w:left w:val="single" w:sz="4" w:space="0" w:color="auto"/>
              <w:bottom w:val="single" w:sz="4" w:space="0" w:color="auto"/>
              <w:right w:val="single" w:sz="4" w:space="0" w:color="auto"/>
            </w:tcBorders>
            <w:vAlign w:val="center"/>
          </w:tcPr>
          <w:p w14:paraId="166545CD"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46338C29" w14:textId="5B1057CC" w:rsidR="00F4289B" w:rsidRPr="004559B4" w:rsidRDefault="00056436" w:rsidP="00125254">
            <w:pPr>
              <w:keepNext/>
              <w:keepLines/>
              <w:spacing w:after="120"/>
              <w:jc w:val="center"/>
              <w:rPr>
                <w:rFonts w:ascii="Tahoma" w:hAnsi="Tahoma" w:cs="Tahoma"/>
              </w:rPr>
            </w:pPr>
            <w:r w:rsidRPr="004559B4">
              <w:rPr>
                <w:rFonts w:ascii="Tahoma" w:hAnsi="Tahoma" w:cs="Tahoma"/>
              </w:rPr>
              <w:t>Serviser / elektro monter</w:t>
            </w:r>
          </w:p>
        </w:tc>
        <w:tc>
          <w:tcPr>
            <w:tcW w:w="1552" w:type="dxa"/>
            <w:tcBorders>
              <w:top w:val="single" w:sz="4" w:space="0" w:color="auto"/>
              <w:left w:val="single" w:sz="4" w:space="0" w:color="auto"/>
              <w:bottom w:val="single" w:sz="4" w:space="0" w:color="auto"/>
              <w:right w:val="single" w:sz="4" w:space="0" w:color="auto"/>
            </w:tcBorders>
            <w:vAlign w:val="center"/>
          </w:tcPr>
          <w:p w14:paraId="4294CDB2"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61A40678" w14:textId="3622AFE1"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6C991D81" w14:textId="77777777" w:rsidR="00F4289B" w:rsidRPr="00112425" w:rsidRDefault="00F4289B" w:rsidP="00125254">
            <w:pPr>
              <w:keepNext/>
              <w:keepLines/>
              <w:spacing w:after="120"/>
              <w:jc w:val="center"/>
              <w:rPr>
                <w:rFonts w:ascii="Tahoma" w:hAnsi="Tahoma" w:cs="Tahoma"/>
              </w:rPr>
            </w:pPr>
          </w:p>
        </w:tc>
      </w:tr>
      <w:tr w:rsidR="00F4289B" w:rsidRPr="00112425" w14:paraId="02CEE469"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0C347731" w14:textId="3E5370CB" w:rsidR="00F4289B" w:rsidRPr="00112425" w:rsidRDefault="00F4289B" w:rsidP="00125254">
            <w:pPr>
              <w:keepNext/>
              <w:keepLines/>
              <w:jc w:val="center"/>
              <w:rPr>
                <w:rFonts w:ascii="Tahoma" w:hAnsi="Tahoma" w:cs="Tahoma"/>
              </w:rPr>
            </w:pPr>
            <w:r>
              <w:rPr>
                <w:rFonts w:ascii="Tahoma" w:hAnsi="Tahoma" w:cs="Tahoma"/>
              </w:rPr>
              <w:t>8</w:t>
            </w:r>
          </w:p>
        </w:tc>
        <w:tc>
          <w:tcPr>
            <w:tcW w:w="1892" w:type="dxa"/>
            <w:tcBorders>
              <w:top w:val="single" w:sz="4" w:space="0" w:color="auto"/>
              <w:left w:val="single" w:sz="4" w:space="0" w:color="auto"/>
              <w:bottom w:val="single" w:sz="4" w:space="0" w:color="auto"/>
              <w:right w:val="single" w:sz="4" w:space="0" w:color="auto"/>
            </w:tcBorders>
            <w:vAlign w:val="center"/>
          </w:tcPr>
          <w:p w14:paraId="53CD392A"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0316DA1A" w14:textId="0C11F24E" w:rsidR="00F4289B" w:rsidRPr="004559B4" w:rsidRDefault="00056436" w:rsidP="00125254">
            <w:pPr>
              <w:keepNext/>
              <w:keepLines/>
              <w:spacing w:after="120"/>
              <w:jc w:val="center"/>
              <w:rPr>
                <w:rFonts w:ascii="Tahoma" w:hAnsi="Tahoma" w:cs="Tahoma"/>
              </w:rPr>
            </w:pPr>
            <w:r w:rsidRPr="004559B4">
              <w:rPr>
                <w:rFonts w:ascii="Tahoma" w:hAnsi="Tahoma" w:cs="Tahoma"/>
              </w:rPr>
              <w:t>Serviser / elektro monter</w:t>
            </w:r>
          </w:p>
        </w:tc>
        <w:tc>
          <w:tcPr>
            <w:tcW w:w="1552" w:type="dxa"/>
            <w:tcBorders>
              <w:top w:val="single" w:sz="4" w:space="0" w:color="auto"/>
              <w:left w:val="single" w:sz="4" w:space="0" w:color="auto"/>
              <w:bottom w:val="single" w:sz="4" w:space="0" w:color="auto"/>
              <w:right w:val="single" w:sz="4" w:space="0" w:color="auto"/>
            </w:tcBorders>
            <w:vAlign w:val="center"/>
          </w:tcPr>
          <w:p w14:paraId="1EB9C2C2"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57713F81" w14:textId="6BC21B6F"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2E9E1D18" w14:textId="77777777" w:rsidR="00F4289B" w:rsidRPr="00112425" w:rsidRDefault="00F4289B" w:rsidP="00125254">
            <w:pPr>
              <w:keepNext/>
              <w:keepLines/>
              <w:spacing w:after="120"/>
              <w:jc w:val="center"/>
              <w:rPr>
                <w:rFonts w:ascii="Tahoma" w:hAnsi="Tahoma" w:cs="Tahoma"/>
              </w:rPr>
            </w:pPr>
          </w:p>
        </w:tc>
      </w:tr>
      <w:tr w:rsidR="00F4289B" w:rsidRPr="00112425" w14:paraId="0C4D94F5"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7C027E2D" w14:textId="221B0014" w:rsidR="00F4289B" w:rsidRPr="00112425" w:rsidRDefault="00F4289B" w:rsidP="00125254">
            <w:pPr>
              <w:keepNext/>
              <w:keepLines/>
              <w:jc w:val="center"/>
              <w:rPr>
                <w:rFonts w:ascii="Tahoma" w:hAnsi="Tahoma" w:cs="Tahoma"/>
              </w:rPr>
            </w:pPr>
            <w:r>
              <w:rPr>
                <w:rFonts w:ascii="Tahoma" w:hAnsi="Tahoma" w:cs="Tahoma"/>
              </w:rPr>
              <w:t>9</w:t>
            </w:r>
          </w:p>
        </w:tc>
        <w:tc>
          <w:tcPr>
            <w:tcW w:w="1892" w:type="dxa"/>
            <w:tcBorders>
              <w:top w:val="single" w:sz="4" w:space="0" w:color="auto"/>
              <w:left w:val="single" w:sz="4" w:space="0" w:color="auto"/>
              <w:bottom w:val="single" w:sz="4" w:space="0" w:color="auto"/>
              <w:right w:val="single" w:sz="4" w:space="0" w:color="auto"/>
            </w:tcBorders>
            <w:vAlign w:val="center"/>
          </w:tcPr>
          <w:p w14:paraId="06AF7E1C"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1585B218" w14:textId="74D8C462" w:rsidR="00F4289B" w:rsidRPr="004559B4" w:rsidRDefault="00056436" w:rsidP="00125254">
            <w:pPr>
              <w:keepNext/>
              <w:keepLines/>
              <w:spacing w:after="120"/>
              <w:jc w:val="center"/>
              <w:rPr>
                <w:rFonts w:ascii="Tahoma" w:hAnsi="Tahoma" w:cs="Tahoma"/>
              </w:rPr>
            </w:pPr>
            <w:r w:rsidRPr="004559B4">
              <w:rPr>
                <w:rFonts w:ascii="Tahoma" w:hAnsi="Tahoma" w:cs="Tahoma"/>
              </w:rPr>
              <w:t>Serviser / elektro monter</w:t>
            </w:r>
          </w:p>
        </w:tc>
        <w:tc>
          <w:tcPr>
            <w:tcW w:w="1552" w:type="dxa"/>
            <w:tcBorders>
              <w:top w:val="single" w:sz="4" w:space="0" w:color="auto"/>
              <w:left w:val="single" w:sz="4" w:space="0" w:color="auto"/>
              <w:bottom w:val="single" w:sz="4" w:space="0" w:color="auto"/>
              <w:right w:val="single" w:sz="4" w:space="0" w:color="auto"/>
            </w:tcBorders>
            <w:vAlign w:val="center"/>
          </w:tcPr>
          <w:p w14:paraId="450E05DB"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460372CF" w14:textId="10A36338"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0D583749" w14:textId="77777777" w:rsidR="00F4289B" w:rsidRPr="00112425" w:rsidRDefault="00F4289B" w:rsidP="00125254">
            <w:pPr>
              <w:keepNext/>
              <w:keepLines/>
              <w:spacing w:after="120"/>
              <w:jc w:val="center"/>
              <w:rPr>
                <w:rFonts w:ascii="Tahoma" w:hAnsi="Tahoma" w:cs="Tahoma"/>
              </w:rPr>
            </w:pPr>
          </w:p>
        </w:tc>
      </w:tr>
      <w:tr w:rsidR="00F4289B" w:rsidRPr="00112425" w14:paraId="0D41395C"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4AF0CF85" w14:textId="7BBB0656" w:rsidR="00F4289B" w:rsidRPr="00112425" w:rsidRDefault="00F4289B" w:rsidP="00125254">
            <w:pPr>
              <w:keepNext/>
              <w:keepLines/>
              <w:jc w:val="center"/>
              <w:rPr>
                <w:rFonts w:ascii="Tahoma" w:hAnsi="Tahoma" w:cs="Tahoma"/>
              </w:rPr>
            </w:pPr>
            <w:r>
              <w:rPr>
                <w:rFonts w:ascii="Tahoma" w:hAnsi="Tahoma" w:cs="Tahoma"/>
              </w:rPr>
              <w:t>10</w:t>
            </w:r>
          </w:p>
        </w:tc>
        <w:tc>
          <w:tcPr>
            <w:tcW w:w="1892" w:type="dxa"/>
            <w:tcBorders>
              <w:top w:val="single" w:sz="4" w:space="0" w:color="auto"/>
              <w:left w:val="single" w:sz="4" w:space="0" w:color="auto"/>
              <w:bottom w:val="single" w:sz="4" w:space="0" w:color="auto"/>
              <w:right w:val="single" w:sz="4" w:space="0" w:color="auto"/>
            </w:tcBorders>
            <w:vAlign w:val="center"/>
          </w:tcPr>
          <w:p w14:paraId="1355F218"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63352EDA" w14:textId="0161BD22" w:rsidR="00F4289B" w:rsidRPr="004559B4" w:rsidRDefault="00056436" w:rsidP="00125254">
            <w:pPr>
              <w:keepNext/>
              <w:keepLines/>
              <w:spacing w:after="120"/>
              <w:jc w:val="center"/>
              <w:rPr>
                <w:rFonts w:ascii="Tahoma" w:hAnsi="Tahoma" w:cs="Tahoma"/>
              </w:rPr>
            </w:pPr>
            <w:r w:rsidRPr="004559B4">
              <w:rPr>
                <w:rFonts w:ascii="Tahoma" w:hAnsi="Tahoma" w:cs="Tahoma"/>
              </w:rPr>
              <w:t>Serviser / elektro monter</w:t>
            </w:r>
          </w:p>
        </w:tc>
        <w:tc>
          <w:tcPr>
            <w:tcW w:w="1552" w:type="dxa"/>
            <w:tcBorders>
              <w:top w:val="single" w:sz="4" w:space="0" w:color="auto"/>
              <w:left w:val="single" w:sz="4" w:space="0" w:color="auto"/>
              <w:bottom w:val="single" w:sz="4" w:space="0" w:color="auto"/>
              <w:right w:val="single" w:sz="4" w:space="0" w:color="auto"/>
            </w:tcBorders>
            <w:vAlign w:val="center"/>
          </w:tcPr>
          <w:p w14:paraId="0A533A83"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35F87AD9" w14:textId="6722126A" w:rsidR="00F4289B" w:rsidRDefault="00F4289B" w:rsidP="00125254">
            <w:pPr>
              <w:keepNext/>
              <w:keepLines/>
              <w:spacing w:after="120"/>
              <w:jc w:val="center"/>
              <w:rPr>
                <w:rFonts w:ascii="Tahoma" w:hAnsi="Tahoma" w:cs="Tahoma"/>
              </w:rPr>
            </w:pPr>
            <w:r>
              <w:rPr>
                <w:rFonts w:ascii="Tahoma" w:hAnsi="Tahoma" w:cs="Tahoma"/>
              </w:rPr>
              <w:t>/</w:t>
            </w:r>
          </w:p>
        </w:tc>
        <w:tc>
          <w:tcPr>
            <w:tcW w:w="2153" w:type="dxa"/>
            <w:tcBorders>
              <w:top w:val="single" w:sz="4" w:space="0" w:color="auto"/>
              <w:left w:val="single" w:sz="4" w:space="0" w:color="auto"/>
              <w:bottom w:val="single" w:sz="4" w:space="0" w:color="auto"/>
              <w:right w:val="single" w:sz="4" w:space="0" w:color="auto"/>
            </w:tcBorders>
            <w:vAlign w:val="center"/>
          </w:tcPr>
          <w:p w14:paraId="188DA6B5" w14:textId="77777777" w:rsidR="00F4289B" w:rsidRPr="00112425" w:rsidRDefault="00F4289B" w:rsidP="00125254">
            <w:pPr>
              <w:keepNext/>
              <w:keepLines/>
              <w:spacing w:after="120"/>
              <w:jc w:val="center"/>
              <w:rPr>
                <w:rFonts w:ascii="Tahoma" w:hAnsi="Tahoma" w:cs="Tahoma"/>
              </w:rPr>
            </w:pPr>
          </w:p>
        </w:tc>
      </w:tr>
      <w:tr w:rsidR="00F4289B" w:rsidRPr="00112425" w14:paraId="45ACCCF6" w14:textId="77777777" w:rsidTr="00F4289B">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24C36112" w14:textId="6E5C9215" w:rsidR="00F4289B" w:rsidRDefault="00F4289B" w:rsidP="00125254">
            <w:pPr>
              <w:keepNext/>
              <w:keepLines/>
              <w:jc w:val="center"/>
              <w:rPr>
                <w:rFonts w:ascii="Tahoma" w:hAnsi="Tahoma" w:cs="Tahoma"/>
              </w:rPr>
            </w:pPr>
            <w:r>
              <w:rPr>
                <w:rFonts w:ascii="Tahoma" w:hAnsi="Tahoma" w:cs="Tahoma"/>
              </w:rPr>
              <w:t>…</w:t>
            </w:r>
          </w:p>
        </w:tc>
        <w:tc>
          <w:tcPr>
            <w:tcW w:w="1892" w:type="dxa"/>
            <w:tcBorders>
              <w:top w:val="single" w:sz="4" w:space="0" w:color="auto"/>
              <w:left w:val="single" w:sz="4" w:space="0" w:color="auto"/>
              <w:bottom w:val="single" w:sz="4" w:space="0" w:color="auto"/>
              <w:right w:val="single" w:sz="4" w:space="0" w:color="auto"/>
            </w:tcBorders>
            <w:vAlign w:val="center"/>
          </w:tcPr>
          <w:p w14:paraId="766FAC01" w14:textId="77777777" w:rsidR="00F4289B" w:rsidRDefault="00F4289B" w:rsidP="00125254">
            <w:pPr>
              <w:keepNext/>
              <w:keepLines/>
              <w:spacing w:after="120"/>
              <w:jc w:val="center"/>
              <w:rPr>
                <w:rFonts w:ascii="Tahoma" w:hAnsi="Tahoma"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3526929B" w14:textId="77777777" w:rsidR="00F4289B" w:rsidRDefault="00F4289B" w:rsidP="00125254">
            <w:pPr>
              <w:keepNext/>
              <w:keepLines/>
              <w:spacing w:after="120"/>
              <w:jc w:val="center"/>
              <w:rPr>
                <w:rFonts w:ascii="Tahoma" w:hAnsi="Tahoma" w:cs="Tahoma"/>
              </w:rPr>
            </w:pPr>
          </w:p>
        </w:tc>
        <w:tc>
          <w:tcPr>
            <w:tcW w:w="1552" w:type="dxa"/>
            <w:tcBorders>
              <w:top w:val="single" w:sz="4" w:space="0" w:color="auto"/>
              <w:left w:val="single" w:sz="4" w:space="0" w:color="auto"/>
              <w:bottom w:val="single" w:sz="4" w:space="0" w:color="auto"/>
              <w:right w:val="single" w:sz="4" w:space="0" w:color="auto"/>
            </w:tcBorders>
            <w:vAlign w:val="center"/>
          </w:tcPr>
          <w:p w14:paraId="23D3220C" w14:textId="77777777" w:rsidR="00F4289B" w:rsidRDefault="00F4289B" w:rsidP="00125254">
            <w:pPr>
              <w:keepNext/>
              <w:keepLines/>
              <w:spacing w:after="120"/>
              <w:jc w:val="center"/>
              <w:rPr>
                <w:rFonts w:ascii="Tahoma" w:hAnsi="Tahoma"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75CDE2C0" w14:textId="77777777" w:rsidR="00F4289B" w:rsidRDefault="00F4289B" w:rsidP="00125254">
            <w:pPr>
              <w:keepNext/>
              <w:keepLines/>
              <w:spacing w:after="120"/>
              <w:jc w:val="center"/>
              <w:rPr>
                <w:rFonts w:ascii="Tahoma" w:hAnsi="Tahoma" w:cs="Tahoma"/>
              </w:rPr>
            </w:pPr>
          </w:p>
        </w:tc>
        <w:tc>
          <w:tcPr>
            <w:tcW w:w="2153" w:type="dxa"/>
            <w:tcBorders>
              <w:top w:val="single" w:sz="4" w:space="0" w:color="auto"/>
              <w:left w:val="single" w:sz="4" w:space="0" w:color="auto"/>
              <w:bottom w:val="single" w:sz="4" w:space="0" w:color="auto"/>
              <w:right w:val="single" w:sz="4" w:space="0" w:color="auto"/>
            </w:tcBorders>
            <w:vAlign w:val="center"/>
          </w:tcPr>
          <w:p w14:paraId="7680C905" w14:textId="77777777" w:rsidR="00F4289B" w:rsidRPr="00112425" w:rsidRDefault="00F4289B" w:rsidP="00125254">
            <w:pPr>
              <w:keepNext/>
              <w:keepLines/>
              <w:spacing w:after="120"/>
              <w:jc w:val="center"/>
              <w:rPr>
                <w:rFonts w:ascii="Tahoma" w:hAnsi="Tahoma" w:cs="Tahoma"/>
              </w:rPr>
            </w:pPr>
          </w:p>
        </w:tc>
      </w:tr>
    </w:tbl>
    <w:p w14:paraId="3F6B4E70" w14:textId="5D6EDF32" w:rsidR="009861F3" w:rsidRDefault="009861F3" w:rsidP="00125254">
      <w:pPr>
        <w:keepNext/>
        <w:keepLines/>
        <w:rPr>
          <w:rFonts w:ascii="Tahoma" w:hAnsi="Tahoma" w:cs="Tahoma"/>
          <w:b/>
        </w:rPr>
      </w:pPr>
    </w:p>
    <w:p w14:paraId="018965AB" w14:textId="77777777" w:rsidR="004559B4" w:rsidRDefault="004559B4" w:rsidP="00125254">
      <w:pPr>
        <w:keepNext/>
        <w:keepLines/>
        <w:rPr>
          <w:rFonts w:ascii="Tahoma" w:hAnsi="Tahoma" w:cs="Tahoma"/>
          <w:b/>
        </w:rPr>
      </w:pPr>
    </w:p>
    <w:p w14:paraId="5ECDFB3A" w14:textId="77777777" w:rsidR="004559B4" w:rsidRDefault="004559B4" w:rsidP="00125254">
      <w:pPr>
        <w:keepNext/>
        <w:keepLines/>
        <w:rPr>
          <w:rFonts w:ascii="Tahoma" w:hAnsi="Tahoma" w:cs="Tahoma"/>
          <w:b/>
        </w:rPr>
      </w:pPr>
    </w:p>
    <w:p w14:paraId="1E1657C3" w14:textId="77777777" w:rsidR="004559B4" w:rsidRDefault="004559B4" w:rsidP="00125254">
      <w:pPr>
        <w:keepNext/>
        <w:keepLines/>
        <w:rPr>
          <w:rFonts w:ascii="Tahoma" w:hAnsi="Tahoma" w:cs="Tahoma"/>
          <w:b/>
        </w:rPr>
      </w:pPr>
    </w:p>
    <w:p w14:paraId="52A12BFF" w14:textId="77777777" w:rsidR="004559B4" w:rsidRDefault="004559B4" w:rsidP="00125254">
      <w:pPr>
        <w:keepNext/>
        <w:keepLines/>
        <w:rPr>
          <w:rFonts w:ascii="Tahoma" w:hAnsi="Tahoma" w:cs="Tahoma"/>
          <w:b/>
        </w:rPr>
      </w:pPr>
    </w:p>
    <w:p w14:paraId="07121B66" w14:textId="77777777" w:rsidR="004559B4" w:rsidRDefault="004559B4" w:rsidP="00125254">
      <w:pPr>
        <w:keepNext/>
        <w:keepLines/>
        <w:rPr>
          <w:rFonts w:ascii="Tahoma" w:hAnsi="Tahoma" w:cs="Tahoma"/>
          <w:b/>
        </w:rPr>
      </w:pPr>
    </w:p>
    <w:p w14:paraId="1D7CCCEF" w14:textId="77777777" w:rsidR="004559B4" w:rsidRDefault="004559B4" w:rsidP="00125254">
      <w:pPr>
        <w:keepNext/>
        <w:keepLines/>
        <w:rPr>
          <w:rFonts w:ascii="Tahoma" w:hAnsi="Tahoma" w:cs="Tahoma"/>
          <w:b/>
        </w:rPr>
      </w:pPr>
    </w:p>
    <w:p w14:paraId="593A8F67" w14:textId="77777777" w:rsidR="004559B4" w:rsidRDefault="004559B4" w:rsidP="00125254">
      <w:pPr>
        <w:keepNext/>
        <w:keepLines/>
        <w:rPr>
          <w:rFonts w:ascii="Tahoma" w:hAnsi="Tahoma" w:cs="Tahoma"/>
          <w:b/>
        </w:rPr>
      </w:pPr>
    </w:p>
    <w:p w14:paraId="121A1E0E" w14:textId="77777777" w:rsidR="004559B4" w:rsidRDefault="004559B4" w:rsidP="00125254">
      <w:pPr>
        <w:keepNext/>
        <w:keepLines/>
        <w:rPr>
          <w:rFonts w:ascii="Tahoma" w:hAnsi="Tahoma" w:cs="Tahoma"/>
          <w:b/>
        </w:rPr>
      </w:pPr>
    </w:p>
    <w:p w14:paraId="7415000E" w14:textId="77777777" w:rsidR="004559B4" w:rsidRDefault="004559B4" w:rsidP="00125254">
      <w:pPr>
        <w:keepNext/>
        <w:keepLines/>
        <w:rPr>
          <w:rFonts w:ascii="Tahoma" w:hAnsi="Tahoma" w:cs="Tahoma"/>
          <w:b/>
        </w:rPr>
      </w:pPr>
    </w:p>
    <w:p w14:paraId="6E41D4D4" w14:textId="77777777" w:rsidR="004559B4" w:rsidRDefault="004559B4" w:rsidP="00125254">
      <w:pPr>
        <w:keepNext/>
        <w:keepLines/>
        <w:rPr>
          <w:rFonts w:ascii="Tahoma" w:hAnsi="Tahoma" w:cs="Tahoma"/>
          <w:b/>
        </w:rPr>
      </w:pPr>
    </w:p>
    <w:p w14:paraId="01755AEF" w14:textId="76AB7B71" w:rsidR="00E0321A" w:rsidRDefault="00E0321A" w:rsidP="00125254">
      <w:pPr>
        <w:keepNext/>
        <w:keepLines/>
        <w:rPr>
          <w:rFonts w:ascii="Tahoma" w:hAnsi="Tahoma" w:cs="Tahoma"/>
          <w:b/>
        </w:rPr>
      </w:pPr>
      <w:r>
        <w:rPr>
          <w:rFonts w:ascii="Tahoma" w:hAnsi="Tahoma" w:cs="Tahoma"/>
          <w:b/>
        </w:rPr>
        <w:lastRenderedPageBreak/>
        <w:t>Seznam referenčnih poslov vodje del:</w:t>
      </w:r>
    </w:p>
    <w:p w14:paraId="2BAB9869" w14:textId="320FED30" w:rsidR="00E0321A" w:rsidRDefault="00E0321A" w:rsidP="00125254">
      <w:pPr>
        <w:keepNext/>
        <w:keepLines/>
        <w:rPr>
          <w:rFonts w:ascii="Tahoma" w:hAnsi="Tahoma" w:cs="Tahoma"/>
          <w:b/>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E0321A" w:rsidRPr="00285804" w14:paraId="6ADFCF3A" w14:textId="77777777" w:rsidTr="00890E69">
        <w:trPr>
          <w:trHeight w:val="482"/>
        </w:trPr>
        <w:tc>
          <w:tcPr>
            <w:tcW w:w="496" w:type="dxa"/>
            <w:tcBorders>
              <w:top w:val="single" w:sz="2" w:space="0" w:color="auto"/>
              <w:left w:val="single" w:sz="2" w:space="0" w:color="auto"/>
              <w:bottom w:val="single" w:sz="12" w:space="0" w:color="auto"/>
              <w:right w:val="single" w:sz="2" w:space="0" w:color="auto"/>
            </w:tcBorders>
            <w:hideMark/>
          </w:tcPr>
          <w:p w14:paraId="4C6201A6" w14:textId="77777777" w:rsidR="00E0321A" w:rsidRPr="00285804" w:rsidRDefault="00E0321A"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66E61A10" w14:textId="77777777" w:rsidR="00E0321A" w:rsidRPr="00285804" w:rsidRDefault="00E0321A"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2482D312" w14:textId="77777777" w:rsidR="00E0321A" w:rsidRPr="00285804" w:rsidRDefault="00E0321A"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49E82BA9" w14:textId="77777777" w:rsidR="00E0321A" w:rsidRPr="00285804" w:rsidRDefault="00E0321A" w:rsidP="00125254">
            <w:pPr>
              <w:keepNext/>
              <w:keepLines/>
              <w:tabs>
                <w:tab w:val="left" w:pos="567"/>
                <w:tab w:val="num" w:pos="851"/>
                <w:tab w:val="left" w:pos="993"/>
              </w:tabs>
              <w:jc w:val="center"/>
              <w:rPr>
                <w:rFonts w:ascii="Tahoma" w:hAnsi="Tahoma" w:cs="Tahoma"/>
                <w:sz w:val="18"/>
              </w:rPr>
            </w:pPr>
            <w:r w:rsidRPr="00285804">
              <w:rPr>
                <w:rFonts w:ascii="Tahoma" w:hAnsi="Tahoma" w:cs="Tahoma"/>
                <w:sz w:val="18"/>
              </w:rPr>
              <w:t xml:space="preserve">Predmet reference – </w:t>
            </w:r>
            <w:r w:rsidRPr="00285804">
              <w:rPr>
                <w:rFonts w:ascii="Tahoma" w:hAnsi="Tahoma" w:cs="Tahoma"/>
                <w:sz w:val="16"/>
              </w:rPr>
              <w:t>izveden</w:t>
            </w:r>
            <w:r>
              <w:rPr>
                <w:rFonts w:ascii="Tahoma" w:hAnsi="Tahoma" w:cs="Tahoma"/>
                <w:sz w:val="16"/>
              </w:rPr>
              <w:t>a dela</w:t>
            </w:r>
          </w:p>
        </w:tc>
      </w:tr>
      <w:tr w:rsidR="00E0321A" w:rsidRPr="00285804" w14:paraId="4554D234" w14:textId="77777777" w:rsidTr="00890E69">
        <w:trPr>
          <w:trHeight w:val="780"/>
        </w:trPr>
        <w:tc>
          <w:tcPr>
            <w:tcW w:w="496" w:type="dxa"/>
            <w:tcBorders>
              <w:top w:val="nil"/>
              <w:left w:val="single" w:sz="4" w:space="0" w:color="auto"/>
              <w:bottom w:val="single" w:sz="4" w:space="0" w:color="auto"/>
              <w:right w:val="single" w:sz="4" w:space="0" w:color="auto"/>
            </w:tcBorders>
            <w:vAlign w:val="center"/>
            <w:hideMark/>
          </w:tcPr>
          <w:p w14:paraId="271DE64C"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4118BFC3"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6D81609F"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p>
          <w:p w14:paraId="1764AA3A"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nil"/>
              <w:left w:val="single" w:sz="4" w:space="0" w:color="auto"/>
              <w:bottom w:val="single" w:sz="4" w:space="0" w:color="auto"/>
              <w:right w:val="single" w:sz="4" w:space="0" w:color="auto"/>
            </w:tcBorders>
          </w:tcPr>
          <w:p w14:paraId="0BE32D4B" w14:textId="77777777" w:rsidR="00E0321A" w:rsidRPr="00285804" w:rsidRDefault="00E0321A" w:rsidP="00125254">
            <w:pPr>
              <w:keepNext/>
              <w:keepLines/>
              <w:tabs>
                <w:tab w:val="left" w:pos="567"/>
                <w:tab w:val="num" w:pos="851"/>
                <w:tab w:val="left" w:pos="993"/>
              </w:tabs>
              <w:rPr>
                <w:rFonts w:ascii="Tahoma" w:hAnsi="Tahoma" w:cs="Tahoma"/>
              </w:rPr>
            </w:pPr>
          </w:p>
          <w:p w14:paraId="254D4EE5" w14:textId="77777777" w:rsidR="00E0321A" w:rsidRPr="00285804" w:rsidRDefault="00E0321A" w:rsidP="00125254">
            <w:pPr>
              <w:keepNext/>
              <w:keepLines/>
              <w:tabs>
                <w:tab w:val="left" w:pos="567"/>
                <w:tab w:val="num" w:pos="851"/>
                <w:tab w:val="left" w:pos="993"/>
              </w:tabs>
              <w:rPr>
                <w:rFonts w:ascii="Tahoma" w:hAnsi="Tahoma" w:cs="Tahoma"/>
              </w:rPr>
            </w:pPr>
          </w:p>
          <w:p w14:paraId="21D866F5" w14:textId="77777777" w:rsidR="00E0321A" w:rsidRPr="00285804" w:rsidRDefault="00E0321A" w:rsidP="00125254">
            <w:pPr>
              <w:keepNext/>
              <w:keepLines/>
              <w:tabs>
                <w:tab w:val="left" w:pos="567"/>
                <w:tab w:val="num" w:pos="851"/>
                <w:tab w:val="left" w:pos="993"/>
              </w:tabs>
              <w:rPr>
                <w:rFonts w:ascii="Tahoma" w:hAnsi="Tahoma" w:cs="Tahoma"/>
              </w:rPr>
            </w:pPr>
          </w:p>
        </w:tc>
        <w:tc>
          <w:tcPr>
            <w:tcW w:w="5103" w:type="dxa"/>
            <w:tcBorders>
              <w:top w:val="nil"/>
              <w:left w:val="single" w:sz="4" w:space="0" w:color="auto"/>
              <w:bottom w:val="single" w:sz="4" w:space="0" w:color="auto"/>
              <w:right w:val="single" w:sz="4" w:space="0" w:color="auto"/>
            </w:tcBorders>
          </w:tcPr>
          <w:p w14:paraId="05F28E96" w14:textId="77777777" w:rsidR="00E0321A" w:rsidRPr="00285804" w:rsidRDefault="00E0321A" w:rsidP="00125254">
            <w:pPr>
              <w:keepNext/>
              <w:keepLines/>
              <w:tabs>
                <w:tab w:val="left" w:pos="567"/>
                <w:tab w:val="num" w:pos="851"/>
                <w:tab w:val="left" w:pos="993"/>
              </w:tabs>
              <w:rPr>
                <w:rFonts w:ascii="Tahoma" w:hAnsi="Tahoma" w:cs="Tahoma"/>
              </w:rPr>
            </w:pPr>
          </w:p>
        </w:tc>
      </w:tr>
      <w:tr w:rsidR="00E0321A" w:rsidRPr="00285804" w14:paraId="0F77858E"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210FA31"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405B19D2"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01FA55F9"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p>
          <w:p w14:paraId="7BC0EC46"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33529D3" w14:textId="77777777" w:rsidR="00E0321A" w:rsidRPr="00285804" w:rsidRDefault="00E0321A" w:rsidP="00125254">
            <w:pPr>
              <w:keepNext/>
              <w:keepLines/>
              <w:tabs>
                <w:tab w:val="left" w:pos="567"/>
                <w:tab w:val="num" w:pos="851"/>
                <w:tab w:val="left" w:pos="993"/>
              </w:tabs>
              <w:rPr>
                <w:rFonts w:ascii="Tahoma" w:hAnsi="Tahoma" w:cs="Tahoma"/>
              </w:rPr>
            </w:pPr>
          </w:p>
          <w:p w14:paraId="19925FE4" w14:textId="77777777" w:rsidR="00E0321A" w:rsidRPr="00285804" w:rsidRDefault="00E0321A" w:rsidP="00125254">
            <w:pPr>
              <w:keepNext/>
              <w:keepLines/>
              <w:tabs>
                <w:tab w:val="left" w:pos="567"/>
                <w:tab w:val="num" w:pos="851"/>
                <w:tab w:val="left" w:pos="993"/>
              </w:tabs>
              <w:rPr>
                <w:rFonts w:ascii="Tahoma" w:hAnsi="Tahoma" w:cs="Tahoma"/>
              </w:rPr>
            </w:pPr>
          </w:p>
          <w:p w14:paraId="1F75784F" w14:textId="77777777" w:rsidR="00E0321A" w:rsidRPr="00285804" w:rsidRDefault="00E0321A" w:rsidP="00125254">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7895374D" w14:textId="77777777" w:rsidR="00E0321A" w:rsidRPr="00285804" w:rsidRDefault="00E0321A" w:rsidP="00125254">
            <w:pPr>
              <w:keepNext/>
              <w:keepLines/>
              <w:tabs>
                <w:tab w:val="left" w:pos="567"/>
                <w:tab w:val="num" w:pos="851"/>
                <w:tab w:val="left" w:pos="993"/>
              </w:tabs>
              <w:rPr>
                <w:rFonts w:ascii="Tahoma" w:hAnsi="Tahoma" w:cs="Tahoma"/>
              </w:rPr>
            </w:pPr>
          </w:p>
        </w:tc>
      </w:tr>
      <w:tr w:rsidR="00E0321A" w:rsidRPr="00285804" w14:paraId="0C3E9147"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74B405F" w14:textId="25363E6D" w:rsidR="00E0321A" w:rsidRPr="00285804" w:rsidRDefault="00E0321A" w:rsidP="00125254">
            <w:pPr>
              <w:keepNext/>
              <w:keepLines/>
              <w:tabs>
                <w:tab w:val="left" w:pos="567"/>
                <w:tab w:val="num" w:pos="851"/>
                <w:tab w:val="left" w:pos="993"/>
              </w:tabs>
              <w:jc w:val="center"/>
              <w:rPr>
                <w:rFonts w:ascii="Tahoma" w:hAnsi="Tahoma" w:cs="Tahoma"/>
                <w:sz w:val="18"/>
                <w:szCs w:val="18"/>
              </w:rPr>
            </w:pPr>
            <w:r>
              <w:rPr>
                <w:rFonts w:ascii="Tahoma" w:hAnsi="Tahoma" w:cs="Tahoma"/>
                <w:sz w:val="18"/>
                <w:szCs w:val="18"/>
              </w:rPr>
              <w:t>…</w:t>
            </w:r>
            <w:r w:rsidRPr="00285804">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CF167A9"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74228EA4"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p>
          <w:p w14:paraId="6CC71805" w14:textId="77777777" w:rsidR="00E0321A" w:rsidRPr="00285804" w:rsidRDefault="00E0321A" w:rsidP="00125254">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2CF16E21" w14:textId="77777777" w:rsidR="00E0321A" w:rsidRPr="00285804" w:rsidRDefault="00E0321A" w:rsidP="00125254">
            <w:pPr>
              <w:keepNext/>
              <w:keepLines/>
              <w:tabs>
                <w:tab w:val="left" w:pos="567"/>
                <w:tab w:val="num" w:pos="851"/>
                <w:tab w:val="left" w:pos="993"/>
              </w:tabs>
              <w:rPr>
                <w:rFonts w:ascii="Tahoma" w:hAnsi="Tahoma" w:cs="Tahoma"/>
              </w:rPr>
            </w:pPr>
          </w:p>
          <w:p w14:paraId="451ABAA2" w14:textId="77777777" w:rsidR="00E0321A" w:rsidRPr="00285804" w:rsidRDefault="00E0321A" w:rsidP="00125254">
            <w:pPr>
              <w:keepNext/>
              <w:keepLines/>
              <w:tabs>
                <w:tab w:val="left" w:pos="567"/>
                <w:tab w:val="num" w:pos="851"/>
                <w:tab w:val="left" w:pos="993"/>
              </w:tabs>
              <w:rPr>
                <w:rFonts w:ascii="Tahoma" w:hAnsi="Tahoma" w:cs="Tahoma"/>
              </w:rPr>
            </w:pPr>
          </w:p>
          <w:p w14:paraId="2D76C01B" w14:textId="77777777" w:rsidR="00E0321A" w:rsidRPr="00285804" w:rsidRDefault="00E0321A" w:rsidP="00125254">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3FB48AD3" w14:textId="77777777" w:rsidR="00E0321A" w:rsidRPr="00285804" w:rsidRDefault="00E0321A" w:rsidP="00125254">
            <w:pPr>
              <w:keepNext/>
              <w:keepLines/>
              <w:tabs>
                <w:tab w:val="left" w:pos="567"/>
                <w:tab w:val="num" w:pos="851"/>
                <w:tab w:val="left" w:pos="993"/>
              </w:tabs>
              <w:rPr>
                <w:rFonts w:ascii="Tahoma" w:hAnsi="Tahoma" w:cs="Tahoma"/>
              </w:rPr>
            </w:pPr>
          </w:p>
        </w:tc>
      </w:tr>
    </w:tbl>
    <w:p w14:paraId="280B1644" w14:textId="77777777" w:rsidR="00E0321A" w:rsidRDefault="00E0321A" w:rsidP="00125254">
      <w:pPr>
        <w:keepNext/>
        <w:keepLines/>
        <w:rPr>
          <w:rFonts w:ascii="Tahoma" w:hAnsi="Tahoma" w:cs="Tahoma"/>
          <w:b/>
        </w:rPr>
      </w:pPr>
    </w:p>
    <w:p w14:paraId="7C8E9786" w14:textId="5AF0BCC4" w:rsidR="00D43131" w:rsidRDefault="00D43131" w:rsidP="00125254">
      <w:pPr>
        <w:keepNext/>
        <w:keepLines/>
        <w:rPr>
          <w:rFonts w:ascii="Tahoma" w:hAnsi="Tahoma" w:cs="Tahoma"/>
          <w:b/>
        </w:rPr>
      </w:pPr>
      <w:r>
        <w:rPr>
          <w:rFonts w:ascii="Tahoma" w:hAnsi="Tahoma" w:cs="Tahoma"/>
          <w:b/>
        </w:rPr>
        <w:t>S podpisom izjavljamo, da imajo vsi prijavljeni delavci:</w:t>
      </w:r>
    </w:p>
    <w:p w14:paraId="5EF4B200" w14:textId="77777777" w:rsidR="00D43131" w:rsidRDefault="00D43131" w:rsidP="00125254">
      <w:pPr>
        <w:keepNext/>
        <w:keepLines/>
        <w:numPr>
          <w:ilvl w:val="0"/>
          <w:numId w:val="38"/>
        </w:numPr>
        <w:ind w:left="709" w:hanging="425"/>
        <w:jc w:val="both"/>
        <w:rPr>
          <w:rFonts w:ascii="Tahoma" w:hAnsi="Tahoma" w:cs="Tahoma"/>
          <w:bCs/>
          <w:szCs w:val="22"/>
        </w:rPr>
      </w:pPr>
      <w:r>
        <w:rPr>
          <w:rFonts w:ascii="Tahoma" w:hAnsi="Tahoma" w:cs="Tahoma"/>
          <w:bCs/>
          <w:szCs w:val="22"/>
        </w:rPr>
        <w:t xml:space="preserve">opravljeno usposabljanje </w:t>
      </w:r>
      <w:r w:rsidRPr="0065040E">
        <w:rPr>
          <w:rFonts w:ascii="Tahoma" w:hAnsi="Tahoma" w:cs="Tahoma"/>
          <w:bCs/>
          <w:szCs w:val="22"/>
        </w:rPr>
        <w:t>iz varstva pri delu in požarnega varstva</w:t>
      </w:r>
      <w:r>
        <w:rPr>
          <w:rFonts w:ascii="Tahoma" w:hAnsi="Tahoma" w:cs="Tahoma"/>
          <w:bCs/>
          <w:szCs w:val="22"/>
        </w:rPr>
        <w:t>,</w:t>
      </w:r>
    </w:p>
    <w:p w14:paraId="6C5D8629" w14:textId="27765CF5" w:rsidR="00D43131" w:rsidRDefault="00D43131" w:rsidP="00125254">
      <w:pPr>
        <w:keepNext/>
        <w:keepLines/>
        <w:numPr>
          <w:ilvl w:val="0"/>
          <w:numId w:val="38"/>
        </w:numPr>
        <w:ind w:left="709" w:hanging="425"/>
        <w:jc w:val="both"/>
        <w:rPr>
          <w:rFonts w:ascii="Tahoma" w:hAnsi="Tahoma" w:cs="Tahoma"/>
          <w:bCs/>
          <w:szCs w:val="22"/>
        </w:rPr>
      </w:pPr>
      <w:r w:rsidRPr="00AB789E">
        <w:rPr>
          <w:rFonts w:ascii="Tahoma" w:hAnsi="Tahoma" w:cs="Tahoma"/>
          <w:bCs/>
          <w:szCs w:val="22"/>
        </w:rPr>
        <w:t>opravljen zdravniški pregled, ki dokazuje usposobljenost za delo na višini ter kontrastni vid – razpoznavanje barv.</w:t>
      </w:r>
    </w:p>
    <w:p w14:paraId="02D8F08F" w14:textId="57915159" w:rsidR="00D43131" w:rsidRDefault="00D43131" w:rsidP="00125254">
      <w:pPr>
        <w:keepNext/>
        <w:keepLines/>
        <w:jc w:val="both"/>
        <w:rPr>
          <w:rFonts w:ascii="Tahoma" w:hAnsi="Tahoma" w:cs="Tahoma"/>
          <w:bCs/>
          <w:szCs w:val="22"/>
        </w:rPr>
      </w:pPr>
    </w:p>
    <w:p w14:paraId="5317A191" w14:textId="56257194" w:rsidR="00D43131" w:rsidRDefault="00D43131" w:rsidP="00125254">
      <w:pPr>
        <w:keepNext/>
        <w:keepLines/>
        <w:jc w:val="both"/>
        <w:rPr>
          <w:rFonts w:ascii="Tahoma" w:hAnsi="Tahoma" w:cs="Tahoma"/>
          <w:b/>
          <w:bCs/>
        </w:rPr>
      </w:pPr>
      <w:r>
        <w:rPr>
          <w:rFonts w:ascii="Tahoma" w:hAnsi="Tahoma" w:cs="Tahoma"/>
          <w:b/>
          <w:bCs/>
        </w:rPr>
        <w:t xml:space="preserve">S podpisom izjavljamo, da bo vodja </w:t>
      </w:r>
      <w:r w:rsidR="004559B4">
        <w:rPr>
          <w:rFonts w:ascii="Tahoma" w:hAnsi="Tahoma" w:cs="Tahoma"/>
          <w:b/>
          <w:bCs/>
        </w:rPr>
        <w:t>gradnje</w:t>
      </w:r>
      <w:r w:rsidRPr="005A2CE9">
        <w:rPr>
          <w:rFonts w:ascii="Tahoma" w:hAnsi="Tahoma" w:cs="Tahoma"/>
          <w:b/>
          <w:bCs/>
        </w:rPr>
        <w:t xml:space="preserve"> </w:t>
      </w:r>
      <w:r>
        <w:rPr>
          <w:rFonts w:ascii="Tahoma" w:hAnsi="Tahoma" w:cs="Tahoma"/>
          <w:b/>
          <w:bCs/>
        </w:rPr>
        <w:t>na delovišču</w:t>
      </w:r>
      <w:r w:rsidRPr="009C4E9C">
        <w:rPr>
          <w:rFonts w:ascii="Tahoma" w:hAnsi="Tahoma" w:cs="Tahoma"/>
          <w:b/>
          <w:bCs/>
        </w:rPr>
        <w:t xml:space="preserve"> neposredno zadolžen za vodenje </w:t>
      </w:r>
      <w:r>
        <w:rPr>
          <w:rFonts w:ascii="Tahoma" w:hAnsi="Tahoma" w:cs="Tahoma"/>
          <w:b/>
          <w:bCs/>
        </w:rPr>
        <w:t>del</w:t>
      </w:r>
      <w:r w:rsidRPr="009C4E9C">
        <w:rPr>
          <w:rFonts w:ascii="Tahoma" w:hAnsi="Tahoma" w:cs="Tahoma"/>
          <w:b/>
          <w:bCs/>
        </w:rPr>
        <w:t xml:space="preserve"> na predmetnem razpisu. Vodja </w:t>
      </w:r>
      <w:r w:rsidR="00B82831">
        <w:rPr>
          <w:rFonts w:ascii="Tahoma" w:hAnsi="Tahoma" w:cs="Tahoma"/>
          <w:b/>
          <w:bCs/>
        </w:rPr>
        <w:t xml:space="preserve">gradnje mora biti </w:t>
      </w:r>
      <w:r w:rsidRPr="009C4E9C">
        <w:rPr>
          <w:rFonts w:ascii="Tahoma" w:hAnsi="Tahoma" w:cs="Tahoma"/>
          <w:b/>
          <w:bCs/>
        </w:rPr>
        <w:t>v času izvajanja del dnevno prisoten na delovišču</w:t>
      </w:r>
      <w:r>
        <w:rPr>
          <w:rFonts w:ascii="Tahoma" w:hAnsi="Tahoma" w:cs="Tahoma"/>
          <w:b/>
          <w:bCs/>
        </w:rPr>
        <w:t>.</w:t>
      </w:r>
    </w:p>
    <w:p w14:paraId="6B9A551A" w14:textId="77777777" w:rsidR="004559B4" w:rsidRDefault="004559B4" w:rsidP="00125254">
      <w:pPr>
        <w:keepNext/>
        <w:keepLines/>
        <w:jc w:val="both"/>
        <w:rPr>
          <w:rFonts w:ascii="Tahoma" w:hAnsi="Tahoma" w:cs="Tahoma"/>
          <w:b/>
          <w:bCs/>
        </w:rPr>
      </w:pPr>
    </w:p>
    <w:p w14:paraId="4881A553" w14:textId="77777777" w:rsidR="004559B4" w:rsidRPr="009C4E9C" w:rsidRDefault="004559B4" w:rsidP="00125254">
      <w:pPr>
        <w:keepNext/>
        <w:keepLines/>
        <w:jc w:val="both"/>
        <w:rPr>
          <w:rFonts w:ascii="Tahoma" w:hAnsi="Tahoma" w:cs="Tahoma"/>
        </w:rPr>
      </w:pPr>
    </w:p>
    <w:p w14:paraId="7CEAB466" w14:textId="00904F75" w:rsidR="00D43131" w:rsidRDefault="00D43131" w:rsidP="00125254">
      <w:pPr>
        <w:keepNext/>
        <w:keepLines/>
        <w:jc w:val="both"/>
        <w:rPr>
          <w:rFonts w:ascii="Tahoma" w:hAnsi="Tahoma" w:cs="Tahoma"/>
          <w:bCs/>
          <w:szCs w:val="22"/>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3CBCCC0F" w14:textId="77777777" w:rsidTr="00890E69">
        <w:trPr>
          <w:trHeight w:val="235"/>
        </w:trPr>
        <w:tc>
          <w:tcPr>
            <w:tcW w:w="2409" w:type="dxa"/>
            <w:tcBorders>
              <w:top w:val="nil"/>
              <w:left w:val="nil"/>
              <w:bottom w:val="single" w:sz="4" w:space="0" w:color="auto"/>
              <w:right w:val="nil"/>
            </w:tcBorders>
          </w:tcPr>
          <w:p w14:paraId="5DC7ADE8" w14:textId="77777777" w:rsidR="00E0321A" w:rsidRPr="00F6188C" w:rsidRDefault="00E0321A" w:rsidP="00125254">
            <w:pPr>
              <w:keepNext/>
              <w:keepLines/>
              <w:ind w:right="-285"/>
              <w:jc w:val="both"/>
              <w:rPr>
                <w:rFonts w:ascii="Tahoma" w:hAnsi="Tahoma" w:cs="Tahoma"/>
                <w:noProof/>
                <w:snapToGrid w:val="0"/>
              </w:rPr>
            </w:pPr>
          </w:p>
        </w:tc>
        <w:tc>
          <w:tcPr>
            <w:tcW w:w="2692" w:type="dxa"/>
          </w:tcPr>
          <w:p w14:paraId="50679611" w14:textId="77777777" w:rsidR="00E0321A" w:rsidRPr="00F6188C" w:rsidRDefault="00E0321A" w:rsidP="00125254">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0F4DC86" w14:textId="77777777" w:rsidR="00E0321A" w:rsidRPr="00F6188C" w:rsidRDefault="00E0321A" w:rsidP="00125254">
            <w:pPr>
              <w:keepNext/>
              <w:keepLines/>
              <w:ind w:right="-285"/>
              <w:jc w:val="both"/>
              <w:rPr>
                <w:rFonts w:ascii="Tahoma" w:hAnsi="Tahoma" w:cs="Tahoma"/>
                <w:noProof/>
                <w:snapToGrid w:val="0"/>
                <w:sz w:val="28"/>
              </w:rPr>
            </w:pPr>
          </w:p>
        </w:tc>
      </w:tr>
      <w:tr w:rsidR="00E0321A" w:rsidRPr="00F6188C" w14:paraId="3E4BDA24" w14:textId="77777777" w:rsidTr="00890E69">
        <w:trPr>
          <w:trHeight w:val="235"/>
        </w:trPr>
        <w:tc>
          <w:tcPr>
            <w:tcW w:w="2409" w:type="dxa"/>
            <w:tcBorders>
              <w:top w:val="single" w:sz="4" w:space="0" w:color="auto"/>
              <w:left w:val="nil"/>
              <w:bottom w:val="nil"/>
              <w:right w:val="nil"/>
            </w:tcBorders>
            <w:hideMark/>
          </w:tcPr>
          <w:p w14:paraId="31ED2AF3" w14:textId="77777777" w:rsidR="00E0321A" w:rsidRPr="00F6188C" w:rsidRDefault="00E0321A" w:rsidP="00125254">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72957B66" w14:textId="77777777" w:rsidR="00E0321A" w:rsidRPr="00F6188C" w:rsidRDefault="00E0321A"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6BABF110" w14:textId="77777777" w:rsidR="00E0321A" w:rsidRPr="00F6188C" w:rsidRDefault="00E0321A"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3B44E9BC" w14:textId="5B9D9179" w:rsidR="00E0321A" w:rsidRDefault="00E0321A" w:rsidP="00125254">
      <w:pPr>
        <w:keepNext/>
        <w:keepLines/>
        <w:jc w:val="both"/>
        <w:rPr>
          <w:rFonts w:ascii="Tahoma" w:hAnsi="Tahoma" w:cs="Tahoma"/>
          <w:bCs/>
          <w:szCs w:val="22"/>
        </w:rPr>
      </w:pPr>
    </w:p>
    <w:p w14:paraId="46E2A486" w14:textId="7FCE9326" w:rsidR="00E0321A" w:rsidRDefault="00E0321A" w:rsidP="00125254">
      <w:pPr>
        <w:keepNext/>
        <w:keepLines/>
        <w:jc w:val="both"/>
        <w:rPr>
          <w:rFonts w:ascii="Tahoma" w:hAnsi="Tahoma" w:cs="Tahoma"/>
          <w:bCs/>
          <w:szCs w:val="22"/>
        </w:rPr>
      </w:pPr>
    </w:p>
    <w:p w14:paraId="32F01D47" w14:textId="40A00C07" w:rsidR="00E0321A" w:rsidRDefault="00E0321A" w:rsidP="00125254">
      <w:pPr>
        <w:keepNext/>
        <w:keepLines/>
        <w:jc w:val="both"/>
        <w:rPr>
          <w:rFonts w:ascii="Tahoma" w:hAnsi="Tahoma" w:cs="Tahoma"/>
          <w:bCs/>
          <w:szCs w:val="22"/>
        </w:rPr>
      </w:pPr>
    </w:p>
    <w:p w14:paraId="56FA3D36" w14:textId="590B2432" w:rsidR="00E0321A" w:rsidRDefault="00E0321A" w:rsidP="00125254">
      <w:pPr>
        <w:keepNext/>
        <w:keepLines/>
        <w:jc w:val="both"/>
        <w:rPr>
          <w:rFonts w:ascii="Tahoma" w:hAnsi="Tahoma" w:cs="Tahoma"/>
          <w:bCs/>
          <w:szCs w:val="22"/>
        </w:rPr>
      </w:pPr>
    </w:p>
    <w:p w14:paraId="1B787B5E" w14:textId="78217985" w:rsidR="00E0321A" w:rsidRDefault="00E0321A" w:rsidP="00125254">
      <w:pPr>
        <w:keepNext/>
        <w:keepLines/>
        <w:jc w:val="both"/>
        <w:rPr>
          <w:rFonts w:ascii="Tahoma" w:hAnsi="Tahoma" w:cs="Tahoma"/>
          <w:bCs/>
          <w:szCs w:val="22"/>
        </w:rPr>
      </w:pPr>
    </w:p>
    <w:p w14:paraId="373FE23F" w14:textId="28D75957" w:rsidR="00E0321A" w:rsidRDefault="00E0321A" w:rsidP="00125254">
      <w:pPr>
        <w:keepNext/>
        <w:keepLines/>
        <w:jc w:val="both"/>
        <w:rPr>
          <w:rFonts w:ascii="Tahoma" w:hAnsi="Tahoma" w:cs="Tahoma"/>
          <w:bCs/>
          <w:szCs w:val="22"/>
        </w:rPr>
      </w:pPr>
    </w:p>
    <w:p w14:paraId="688B18E6" w14:textId="3B471588" w:rsidR="00E0321A" w:rsidRDefault="00E0321A" w:rsidP="00125254">
      <w:pPr>
        <w:keepNext/>
        <w:keepLines/>
        <w:jc w:val="both"/>
        <w:rPr>
          <w:rFonts w:ascii="Tahoma" w:hAnsi="Tahoma" w:cs="Tahoma"/>
          <w:bCs/>
          <w:szCs w:val="22"/>
        </w:rPr>
      </w:pPr>
    </w:p>
    <w:p w14:paraId="3111E46A" w14:textId="16748077" w:rsidR="00E0321A" w:rsidRDefault="00E0321A" w:rsidP="00125254">
      <w:pPr>
        <w:keepNext/>
        <w:keepLines/>
        <w:jc w:val="both"/>
        <w:rPr>
          <w:rFonts w:ascii="Tahoma" w:hAnsi="Tahoma" w:cs="Tahoma"/>
          <w:bCs/>
          <w:szCs w:val="22"/>
        </w:rPr>
      </w:pPr>
    </w:p>
    <w:p w14:paraId="0E71136D" w14:textId="2302E6EF" w:rsidR="00E0321A" w:rsidRDefault="00E0321A" w:rsidP="00125254">
      <w:pPr>
        <w:keepNext/>
        <w:keepLines/>
        <w:jc w:val="both"/>
        <w:rPr>
          <w:rFonts w:ascii="Tahoma" w:hAnsi="Tahoma" w:cs="Tahoma"/>
          <w:bCs/>
          <w:szCs w:val="22"/>
        </w:rPr>
      </w:pPr>
    </w:p>
    <w:p w14:paraId="41622A5A" w14:textId="6DFF9C21" w:rsidR="00E0321A" w:rsidRDefault="00E0321A" w:rsidP="00125254">
      <w:pPr>
        <w:keepNext/>
        <w:keepLines/>
        <w:jc w:val="both"/>
        <w:rPr>
          <w:rFonts w:ascii="Tahoma" w:hAnsi="Tahoma" w:cs="Tahoma"/>
          <w:bCs/>
          <w:szCs w:val="22"/>
        </w:rPr>
      </w:pPr>
    </w:p>
    <w:p w14:paraId="02158B3D" w14:textId="0F8B5058" w:rsidR="00E0321A" w:rsidRDefault="00E0321A" w:rsidP="00125254">
      <w:pPr>
        <w:keepNext/>
        <w:keepLines/>
        <w:jc w:val="both"/>
        <w:rPr>
          <w:rFonts w:ascii="Tahoma" w:hAnsi="Tahoma" w:cs="Tahoma"/>
          <w:bCs/>
          <w:szCs w:val="22"/>
        </w:rPr>
      </w:pPr>
    </w:p>
    <w:p w14:paraId="6E9607C0" w14:textId="0CB4420C" w:rsidR="00E0321A" w:rsidRDefault="00E0321A" w:rsidP="00125254">
      <w:pPr>
        <w:keepNext/>
        <w:keepLines/>
        <w:jc w:val="both"/>
        <w:rPr>
          <w:rFonts w:ascii="Tahoma" w:hAnsi="Tahoma" w:cs="Tahoma"/>
          <w:bCs/>
          <w:szCs w:val="22"/>
        </w:rPr>
      </w:pPr>
    </w:p>
    <w:p w14:paraId="7A566C0C" w14:textId="607BF035" w:rsidR="00E0321A" w:rsidRDefault="00E0321A" w:rsidP="00125254">
      <w:pPr>
        <w:keepNext/>
        <w:keepLines/>
        <w:jc w:val="both"/>
        <w:rPr>
          <w:rFonts w:ascii="Tahoma" w:hAnsi="Tahoma" w:cs="Tahoma"/>
          <w:bCs/>
          <w:szCs w:val="22"/>
        </w:rPr>
      </w:pPr>
    </w:p>
    <w:p w14:paraId="0DBB182B" w14:textId="5D9AE736" w:rsidR="00E0321A" w:rsidRDefault="00E0321A" w:rsidP="00125254">
      <w:pPr>
        <w:keepNext/>
        <w:keepLines/>
        <w:jc w:val="both"/>
        <w:rPr>
          <w:rFonts w:ascii="Tahoma" w:hAnsi="Tahoma" w:cs="Tahoma"/>
          <w:bCs/>
          <w:szCs w:val="22"/>
        </w:rPr>
      </w:pPr>
    </w:p>
    <w:p w14:paraId="1AA4E84C" w14:textId="437071BE" w:rsidR="00E0321A" w:rsidRDefault="00E0321A" w:rsidP="00125254">
      <w:pPr>
        <w:keepNext/>
        <w:keepLines/>
        <w:jc w:val="both"/>
        <w:rPr>
          <w:rFonts w:ascii="Tahoma" w:hAnsi="Tahoma" w:cs="Tahoma"/>
          <w:bCs/>
          <w:szCs w:val="22"/>
        </w:rPr>
      </w:pPr>
    </w:p>
    <w:p w14:paraId="4BC86076" w14:textId="612971EC" w:rsidR="00E0321A" w:rsidRDefault="00E0321A" w:rsidP="00125254">
      <w:pPr>
        <w:keepNext/>
        <w:keepLines/>
        <w:jc w:val="both"/>
        <w:rPr>
          <w:rFonts w:ascii="Tahoma" w:hAnsi="Tahoma" w:cs="Tahoma"/>
          <w:bCs/>
          <w:szCs w:val="22"/>
        </w:rPr>
      </w:pPr>
    </w:p>
    <w:p w14:paraId="0E044986" w14:textId="5585448A" w:rsidR="00E0321A" w:rsidRDefault="00E0321A" w:rsidP="00125254">
      <w:pPr>
        <w:keepNext/>
        <w:keepLines/>
        <w:jc w:val="both"/>
        <w:rPr>
          <w:rFonts w:ascii="Tahoma" w:hAnsi="Tahoma" w:cs="Tahoma"/>
          <w:bCs/>
          <w:szCs w:val="22"/>
        </w:rPr>
      </w:pPr>
    </w:p>
    <w:p w14:paraId="74A33813" w14:textId="34AB17DB" w:rsidR="00E0321A" w:rsidRDefault="00E0321A" w:rsidP="00125254">
      <w:pPr>
        <w:keepNext/>
        <w:keepLines/>
        <w:jc w:val="both"/>
        <w:rPr>
          <w:rFonts w:ascii="Tahoma" w:hAnsi="Tahoma" w:cs="Tahoma"/>
          <w:bCs/>
          <w:szCs w:val="22"/>
        </w:rPr>
      </w:pPr>
    </w:p>
    <w:p w14:paraId="22BEF637" w14:textId="12F864AA" w:rsidR="00E0321A" w:rsidRDefault="00E0321A" w:rsidP="00125254">
      <w:pPr>
        <w:keepNext/>
        <w:keepLines/>
        <w:jc w:val="both"/>
        <w:rPr>
          <w:rFonts w:ascii="Tahoma" w:hAnsi="Tahoma" w:cs="Tahoma"/>
          <w:bCs/>
          <w:szCs w:val="22"/>
        </w:rPr>
      </w:pPr>
    </w:p>
    <w:p w14:paraId="5E3A8893" w14:textId="06965FCC" w:rsidR="00E0321A" w:rsidRDefault="00E0321A" w:rsidP="00125254">
      <w:pPr>
        <w:keepNext/>
        <w:keepLines/>
        <w:jc w:val="both"/>
        <w:rPr>
          <w:rFonts w:ascii="Tahoma" w:hAnsi="Tahoma" w:cs="Tahoma"/>
          <w:bCs/>
          <w:szCs w:val="22"/>
        </w:rPr>
      </w:pPr>
    </w:p>
    <w:p w14:paraId="51E5DA44" w14:textId="79F355A4" w:rsidR="00E0321A" w:rsidRDefault="00E0321A" w:rsidP="00125254">
      <w:pPr>
        <w:keepNext/>
        <w:keepLines/>
        <w:jc w:val="both"/>
        <w:rPr>
          <w:rFonts w:ascii="Tahoma" w:hAnsi="Tahoma" w:cs="Tahoma"/>
          <w:bCs/>
          <w:szCs w:val="22"/>
        </w:rPr>
      </w:pPr>
    </w:p>
    <w:p w14:paraId="072966D9" w14:textId="5A5B4675" w:rsidR="00E0321A" w:rsidRDefault="00E0321A" w:rsidP="00125254">
      <w:pPr>
        <w:keepNext/>
        <w:keepLines/>
        <w:jc w:val="both"/>
        <w:rPr>
          <w:rFonts w:ascii="Tahoma" w:hAnsi="Tahoma" w:cs="Tahoma"/>
          <w:bCs/>
          <w:szCs w:val="22"/>
        </w:rPr>
      </w:pPr>
    </w:p>
    <w:p w14:paraId="7AAAD61C" w14:textId="06E4E7B0" w:rsidR="00E0321A" w:rsidRDefault="00E0321A" w:rsidP="00125254">
      <w:pPr>
        <w:keepNext/>
        <w:keepLines/>
        <w:jc w:val="both"/>
        <w:rPr>
          <w:rFonts w:ascii="Tahoma" w:hAnsi="Tahoma" w:cs="Tahoma"/>
          <w:bCs/>
          <w:szCs w:val="22"/>
        </w:rPr>
      </w:pPr>
    </w:p>
    <w:p w14:paraId="1698F3A0" w14:textId="04C70CCE" w:rsidR="00E0321A" w:rsidRDefault="00E0321A" w:rsidP="00125254">
      <w:pPr>
        <w:keepNext/>
        <w:keepLines/>
        <w:jc w:val="both"/>
        <w:rPr>
          <w:rFonts w:ascii="Tahoma" w:hAnsi="Tahoma" w:cs="Tahoma"/>
          <w:bCs/>
          <w:szCs w:val="22"/>
        </w:rPr>
      </w:pPr>
    </w:p>
    <w:p w14:paraId="6342FFD8" w14:textId="1C5DE679" w:rsidR="00E0321A" w:rsidRDefault="00E0321A" w:rsidP="00125254">
      <w:pPr>
        <w:keepNext/>
        <w:keepLines/>
        <w:jc w:val="both"/>
        <w:rPr>
          <w:rFonts w:ascii="Tahoma" w:hAnsi="Tahoma" w:cs="Tahoma"/>
          <w:bCs/>
          <w:szCs w:val="22"/>
        </w:rPr>
      </w:pPr>
    </w:p>
    <w:p w14:paraId="595F841A" w14:textId="405BB29C" w:rsidR="00E0321A" w:rsidRDefault="00E0321A" w:rsidP="00125254">
      <w:pPr>
        <w:keepNext/>
        <w:keepLines/>
        <w:jc w:val="both"/>
        <w:rPr>
          <w:rFonts w:ascii="Tahoma" w:hAnsi="Tahoma" w:cs="Tahoma"/>
          <w:bCs/>
          <w:szCs w:val="22"/>
        </w:rPr>
      </w:pPr>
    </w:p>
    <w:p w14:paraId="18DFEA5C" w14:textId="612E7D2C" w:rsidR="00E0321A" w:rsidRDefault="00E0321A" w:rsidP="00125254">
      <w:pPr>
        <w:keepNext/>
        <w:keepLines/>
        <w:jc w:val="both"/>
        <w:rPr>
          <w:rFonts w:ascii="Tahoma" w:hAnsi="Tahoma" w:cs="Tahoma"/>
          <w:bCs/>
          <w:szCs w:val="22"/>
        </w:rPr>
      </w:pPr>
    </w:p>
    <w:p w14:paraId="4F84F233" w14:textId="3A4C79FA" w:rsidR="00E0321A" w:rsidRDefault="00E0321A" w:rsidP="00125254">
      <w:pPr>
        <w:keepNext/>
        <w:keepLines/>
        <w:jc w:val="both"/>
        <w:rPr>
          <w:rFonts w:ascii="Tahoma" w:hAnsi="Tahoma" w:cs="Tahoma"/>
          <w:bCs/>
          <w:szCs w:val="22"/>
        </w:rPr>
      </w:pPr>
    </w:p>
    <w:p w14:paraId="22F0316E" w14:textId="73A518FB" w:rsidR="00E0321A" w:rsidRDefault="00E0321A" w:rsidP="00125254">
      <w:pPr>
        <w:keepNext/>
        <w:keepLines/>
        <w:jc w:val="both"/>
        <w:rPr>
          <w:rFonts w:ascii="Tahoma" w:hAnsi="Tahoma" w:cs="Tahoma"/>
          <w:bCs/>
          <w:szCs w:val="22"/>
        </w:rPr>
      </w:pPr>
    </w:p>
    <w:p w14:paraId="1FBC5517" w14:textId="1719093B" w:rsidR="00E0321A" w:rsidRDefault="00E0321A" w:rsidP="00125254">
      <w:pPr>
        <w:keepNext/>
        <w:keepLines/>
        <w:jc w:val="both"/>
        <w:rPr>
          <w:rFonts w:ascii="Tahoma" w:hAnsi="Tahoma" w:cs="Tahoma"/>
          <w:bCs/>
          <w:szCs w:val="22"/>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1426"/>
      </w:tblGrid>
      <w:tr w:rsidR="00DF6A85" w:rsidRPr="00F6188C" w14:paraId="1DED8B64" w14:textId="77777777" w:rsidTr="00B401E4">
        <w:tc>
          <w:tcPr>
            <w:tcW w:w="8262" w:type="dxa"/>
          </w:tcPr>
          <w:p w14:paraId="10D85429" w14:textId="212B99EE" w:rsidR="00DF6A85" w:rsidRPr="00F6188C" w:rsidRDefault="00DF6A85" w:rsidP="00125254">
            <w:pPr>
              <w:keepNext/>
              <w:keepLines/>
              <w:jc w:val="both"/>
              <w:rPr>
                <w:rFonts w:ascii="Tahoma" w:hAnsi="Tahoma" w:cs="Tahoma"/>
              </w:rPr>
            </w:pPr>
            <w:r w:rsidRPr="00F6188C">
              <w:lastRenderedPageBreak/>
              <w:br w:type="page"/>
            </w:r>
            <w:r w:rsidRPr="00F6188C">
              <w:br w:type="page"/>
            </w:r>
            <w:r w:rsidRPr="00F6188C">
              <w:br w:type="page"/>
            </w:r>
            <w:r w:rsidRPr="00F6188C">
              <w:br w:type="page"/>
            </w:r>
            <w:r w:rsidRPr="00F6188C">
              <w:rPr>
                <w:rFonts w:ascii="Tahoma" w:hAnsi="Tahoma" w:cs="Tahoma"/>
              </w:rPr>
              <w:br w:type="page"/>
            </w:r>
            <w:r w:rsidRPr="00F6188C">
              <w:rPr>
                <w:rFonts w:ascii="Tahoma" w:hAnsi="Tahoma" w:cs="Tahoma"/>
                <w:b/>
              </w:rPr>
              <w:br w:type="page"/>
            </w:r>
            <w:r w:rsidRPr="00F6188C">
              <w:rPr>
                <w:rFonts w:ascii="Tahoma" w:hAnsi="Tahoma" w:cs="Tahoma"/>
              </w:rPr>
              <w:br w:type="page"/>
              <w:t xml:space="preserve">POTRDITEV REFERENC S STRANI </w:t>
            </w:r>
            <w:r>
              <w:rPr>
                <w:rFonts w:ascii="Tahoma" w:hAnsi="Tahoma" w:cs="Tahoma"/>
              </w:rPr>
              <w:t>REFERENČNEGA</w:t>
            </w:r>
            <w:r w:rsidRPr="00F6188C">
              <w:rPr>
                <w:rFonts w:ascii="Tahoma" w:hAnsi="Tahoma" w:cs="Tahoma"/>
              </w:rPr>
              <w:t xml:space="preserve"> NAROČNIK</w:t>
            </w:r>
            <w:r>
              <w:rPr>
                <w:rFonts w:ascii="Tahoma" w:hAnsi="Tahoma" w:cs="Tahoma"/>
              </w:rPr>
              <w:t xml:space="preserve">A – VODJA </w:t>
            </w:r>
            <w:r w:rsidR="00FD2BB8" w:rsidRPr="003851C1">
              <w:rPr>
                <w:rFonts w:ascii="Tahoma" w:hAnsi="Tahoma" w:cs="Tahoma"/>
              </w:rPr>
              <w:t>GRADNJE</w:t>
            </w:r>
          </w:p>
        </w:tc>
        <w:tc>
          <w:tcPr>
            <w:tcW w:w="1426" w:type="dxa"/>
          </w:tcPr>
          <w:p w14:paraId="59D00F73" w14:textId="41E3700B" w:rsidR="00DF6A85" w:rsidRPr="00F6188C" w:rsidRDefault="00DF6A85" w:rsidP="00DF6A85">
            <w:pPr>
              <w:keepNext/>
              <w:keepLines/>
              <w:jc w:val="both"/>
              <w:rPr>
                <w:rFonts w:ascii="Tahoma" w:hAnsi="Tahoma" w:cs="Tahoma"/>
                <w:b/>
                <w:i/>
              </w:rPr>
            </w:pPr>
            <w:r w:rsidRPr="00F6188C">
              <w:rPr>
                <w:rFonts w:ascii="Tahoma" w:hAnsi="Tahoma" w:cs="Tahoma"/>
                <w:b/>
                <w:i/>
              </w:rPr>
              <w:t xml:space="preserve">Priloga </w:t>
            </w:r>
            <w:r>
              <w:rPr>
                <w:rFonts w:ascii="Tahoma" w:hAnsi="Tahoma" w:cs="Tahoma"/>
                <w:b/>
                <w:i/>
              </w:rPr>
              <w:t>6/2</w:t>
            </w:r>
          </w:p>
        </w:tc>
      </w:tr>
    </w:tbl>
    <w:p w14:paraId="3D094249" w14:textId="77777777" w:rsidR="00E0321A" w:rsidRDefault="00E0321A" w:rsidP="00125254">
      <w:pPr>
        <w:keepNext/>
        <w:keepLines/>
        <w:tabs>
          <w:tab w:val="left" w:pos="993"/>
        </w:tabs>
        <w:rPr>
          <w:rFonts w:ascii="Tahoma" w:hAnsi="Tahoma" w:cs="Tahoma"/>
          <w:b/>
          <w:noProof/>
          <w:sz w:val="12"/>
          <w:szCs w:val="18"/>
        </w:rPr>
      </w:pPr>
    </w:p>
    <w:p w14:paraId="2740C4E3" w14:textId="77777777" w:rsidR="00E0321A" w:rsidRDefault="00E0321A" w:rsidP="00125254">
      <w:pPr>
        <w:keepNext/>
        <w:keepLines/>
        <w:tabs>
          <w:tab w:val="left" w:pos="993"/>
        </w:tabs>
        <w:jc w:val="both"/>
        <w:rPr>
          <w:rFonts w:ascii="Tahoma" w:hAnsi="Tahoma" w:cs="Tahoma"/>
          <w:b/>
          <w:noProof/>
          <w:sz w:val="18"/>
          <w:szCs w:val="18"/>
        </w:rPr>
      </w:pPr>
      <w:r>
        <w:rPr>
          <w:rFonts w:ascii="Tahoma" w:hAnsi="Tahoma" w:cs="Tahoma"/>
          <w:b/>
          <w:noProof/>
          <w:sz w:val="18"/>
          <w:szCs w:val="18"/>
        </w:rPr>
        <w:t>VKS-49/26</w:t>
      </w:r>
      <w:r w:rsidRPr="00A679F4">
        <w:rPr>
          <w:rFonts w:ascii="Tahoma" w:hAnsi="Tahoma" w:cs="Tahoma"/>
          <w:b/>
          <w:noProof/>
          <w:sz w:val="18"/>
          <w:szCs w:val="18"/>
        </w:rPr>
        <w:t xml:space="preserve"> »</w:t>
      </w:r>
      <w:r>
        <w:rPr>
          <w:rFonts w:ascii="Tahoma" w:hAnsi="Tahoma" w:cs="Tahoma"/>
          <w:b/>
          <w:noProof/>
          <w:sz w:val="18"/>
          <w:szCs w:val="18"/>
        </w:rPr>
        <w:t>Vzdrževanje srednjenapetostnih naprav v transformatorskih postajah JP VOKA SNAGA d.o.o.</w:t>
      </w:r>
      <w:r w:rsidRPr="00A679F4">
        <w:rPr>
          <w:rFonts w:ascii="Tahoma" w:hAnsi="Tahoma" w:cs="Tahoma"/>
          <w:b/>
          <w:noProof/>
          <w:sz w:val="18"/>
          <w:szCs w:val="18"/>
        </w:rPr>
        <w:t>«</w:t>
      </w:r>
    </w:p>
    <w:p w14:paraId="7ACDEE2F" w14:textId="77777777" w:rsidR="00E0321A" w:rsidRPr="00FE74CC" w:rsidRDefault="00E0321A" w:rsidP="00125254">
      <w:pPr>
        <w:keepNext/>
        <w:keepLines/>
        <w:tabs>
          <w:tab w:val="left" w:pos="993"/>
        </w:tabs>
        <w:rPr>
          <w:rFonts w:ascii="Tahoma" w:hAnsi="Tahoma" w:cs="Tahoma"/>
          <w:b/>
          <w:noProof/>
          <w:sz w:val="12"/>
          <w:szCs w:val="18"/>
        </w:rPr>
      </w:pPr>
    </w:p>
    <w:p w14:paraId="49378A58" w14:textId="77777777" w:rsidR="00E0321A" w:rsidRPr="00F6188C" w:rsidRDefault="00E0321A" w:rsidP="00125254">
      <w:pPr>
        <w:keepNext/>
        <w:keepLines/>
        <w:tabs>
          <w:tab w:val="left" w:pos="993"/>
        </w:tabs>
        <w:rPr>
          <w:rFonts w:ascii="Tahoma" w:hAnsi="Tahoma" w:cs="Tahoma"/>
          <w:b/>
          <w:noProof/>
          <w:sz w:val="18"/>
        </w:rPr>
      </w:pPr>
      <w:r w:rsidRPr="00F6188C">
        <w:rPr>
          <w:rFonts w:ascii="Tahoma" w:hAnsi="Tahoma" w:cs="Tahoma"/>
          <w:b/>
          <w:noProof/>
          <w:sz w:val="18"/>
        </w:rPr>
        <w:t>IZPOLNI PONUDNIK!</w:t>
      </w:r>
    </w:p>
    <w:p w14:paraId="72C322D0" w14:textId="77777777" w:rsidR="00E0321A" w:rsidRPr="00F6188C" w:rsidRDefault="00E0321A" w:rsidP="00125254">
      <w:pPr>
        <w:keepNext/>
        <w:keepLines/>
        <w:rPr>
          <w:rFonts w:ascii="Tahoma" w:hAnsi="Tahoma" w:cs="Tahoma"/>
          <w:noProof/>
          <w:sz w:val="8"/>
        </w:rPr>
      </w:pPr>
    </w:p>
    <w:p w14:paraId="431B8564" w14:textId="77777777" w:rsidR="00E0321A" w:rsidRPr="00F6188C" w:rsidRDefault="00E0321A" w:rsidP="00125254">
      <w:pPr>
        <w:keepNext/>
        <w:keepLines/>
        <w:ind w:right="-285"/>
        <w:jc w:val="both"/>
        <w:rPr>
          <w:rFonts w:ascii="Tahoma" w:hAnsi="Tahoma" w:cs="Tahoma"/>
          <w:noProof/>
          <w:sz w:val="18"/>
        </w:rPr>
      </w:pPr>
      <w:r w:rsidRPr="00F6188C">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14:paraId="11D922AD" w14:textId="77777777" w:rsidR="00E0321A" w:rsidRPr="00FE74CC" w:rsidRDefault="00E0321A" w:rsidP="00125254">
      <w:pPr>
        <w:keepNext/>
        <w:keepLines/>
        <w:jc w:val="both"/>
        <w:rPr>
          <w:rFonts w:ascii="Tahoma" w:hAnsi="Tahoma" w:cs="Tahoma"/>
          <w:sz w:val="16"/>
          <w:szCs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E0321A" w:rsidRPr="00F6188C" w14:paraId="62D33B32" w14:textId="77777777" w:rsidTr="00890E69">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213F60D" w14:textId="77777777" w:rsidR="00E0321A" w:rsidRPr="00F6188C" w:rsidRDefault="00E0321A" w:rsidP="00125254">
            <w:pPr>
              <w:keepNext/>
              <w:keepLines/>
              <w:ind w:right="-285"/>
              <w:jc w:val="both"/>
              <w:rPr>
                <w:rFonts w:ascii="Tahoma" w:hAnsi="Tahoma" w:cs="Tahoma"/>
                <w:b/>
              </w:rPr>
            </w:pPr>
            <w:r w:rsidRPr="00F6188C">
              <w:rPr>
                <w:rFonts w:ascii="Tahoma" w:hAnsi="Tahoma" w:cs="Tahoma"/>
                <w:b/>
                <w:sz w:val="18"/>
              </w:rPr>
              <w:t xml:space="preserve">Podatki o izvajalcu </w:t>
            </w:r>
            <w:r w:rsidRPr="00F6188C">
              <w:rPr>
                <w:rFonts w:ascii="Tahoma" w:eastAsia="Calibri" w:hAnsi="Tahoma" w:cs="Tahoma"/>
                <w:b/>
                <w:sz w:val="18"/>
                <w:lang w:eastAsia="en-US"/>
              </w:rPr>
              <w:t xml:space="preserve">referenčnega </w:t>
            </w:r>
            <w:r w:rsidRPr="00F6188C">
              <w:rPr>
                <w:rFonts w:ascii="Tahoma" w:hAnsi="Tahoma" w:cs="Tahoma"/>
                <w:b/>
                <w:sz w:val="18"/>
              </w:rPr>
              <w:t xml:space="preserve">dela/posla </w:t>
            </w:r>
            <w:r w:rsidRPr="00F6188C">
              <w:rPr>
                <w:rFonts w:ascii="Tahoma" w:hAnsi="Tahoma" w:cs="Tahoma"/>
                <w:sz w:val="18"/>
              </w:rPr>
              <w:t>(ponudnik oz. partner/podizvajalec)</w:t>
            </w:r>
            <w:r w:rsidRPr="00F6188C">
              <w:rPr>
                <w:rFonts w:ascii="Tahoma" w:hAnsi="Tahoma" w:cs="Tahoma"/>
                <w:b/>
                <w:sz w:val="18"/>
              </w:rPr>
              <w:t xml:space="preserve"> </w:t>
            </w:r>
          </w:p>
        </w:tc>
      </w:tr>
      <w:tr w:rsidR="00E0321A" w:rsidRPr="00F6188C" w14:paraId="1E54C22E" w14:textId="77777777" w:rsidTr="00890E69">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5C92CB46" w14:textId="77777777" w:rsidR="00E0321A" w:rsidRPr="00F6188C" w:rsidRDefault="00E0321A" w:rsidP="00125254">
            <w:pPr>
              <w:keepNext/>
              <w:keepLines/>
              <w:ind w:right="-285"/>
              <w:rPr>
                <w:rFonts w:ascii="Tahoma" w:eastAsia="Calibri" w:hAnsi="Tahoma" w:cs="Tahoma"/>
                <w:sz w:val="18"/>
                <w:szCs w:val="17"/>
                <w:lang w:eastAsia="en-US"/>
              </w:rPr>
            </w:pPr>
            <w:r w:rsidRPr="00F6188C">
              <w:rPr>
                <w:rFonts w:ascii="Tahoma" w:eastAsia="Calibri" w:hAnsi="Tahoma" w:cs="Tahoma"/>
                <w:sz w:val="18"/>
                <w:szCs w:val="17"/>
                <w:lang w:eastAsia="en-US"/>
              </w:rPr>
              <w:t xml:space="preserve">Izvajalec referenčnega dela </w:t>
            </w:r>
          </w:p>
          <w:p w14:paraId="068D1BAB" w14:textId="77777777" w:rsidR="00E0321A" w:rsidRPr="00F6188C" w:rsidRDefault="00E0321A" w:rsidP="00125254">
            <w:pPr>
              <w:keepNext/>
              <w:keepLines/>
              <w:ind w:right="-285"/>
              <w:rPr>
                <w:rFonts w:ascii="Tahoma" w:hAnsi="Tahoma" w:cs="Tahoma"/>
                <w:sz w:val="17"/>
                <w:szCs w:val="17"/>
              </w:rPr>
            </w:pPr>
            <w:r w:rsidRPr="00F6188C">
              <w:rPr>
                <w:rFonts w:ascii="Tahoma" w:eastAsia="Calibri" w:hAnsi="Tahoma" w:cs="Tahoma"/>
                <w:sz w:val="17"/>
                <w:szCs w:val="17"/>
                <w:lang w:eastAsia="en-US"/>
              </w:rPr>
              <w:t>(</w:t>
            </w:r>
            <w:r>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E6B1D6D" w14:textId="77777777" w:rsidR="00E0321A" w:rsidRPr="00F6188C" w:rsidRDefault="00E0321A" w:rsidP="00125254">
            <w:pPr>
              <w:keepNext/>
              <w:keepLines/>
              <w:ind w:right="-285"/>
              <w:jc w:val="both"/>
              <w:rPr>
                <w:rFonts w:ascii="Tahoma" w:hAnsi="Tahoma" w:cs="Tahoma"/>
                <w:sz w:val="18"/>
                <w:szCs w:val="18"/>
              </w:rPr>
            </w:pPr>
          </w:p>
        </w:tc>
      </w:tr>
      <w:tr w:rsidR="00E0321A" w:rsidRPr="00F6188C" w14:paraId="5E8D10C3" w14:textId="77777777" w:rsidTr="00890E69">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2D3C6825" w14:textId="20BCFE07" w:rsidR="00E0321A" w:rsidRPr="00F6188C" w:rsidRDefault="00E0321A" w:rsidP="00125254">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 xml:space="preserve">Vodja </w:t>
            </w:r>
            <w:r w:rsidR="00FD2BB8">
              <w:rPr>
                <w:rFonts w:ascii="Tahoma" w:eastAsia="Calibri" w:hAnsi="Tahoma" w:cs="Tahoma"/>
                <w:sz w:val="18"/>
                <w:szCs w:val="17"/>
                <w:lang w:eastAsia="en-US"/>
              </w:rPr>
              <w:t xml:space="preserve">gradnje </w:t>
            </w:r>
            <w:r>
              <w:rPr>
                <w:rFonts w:ascii="Tahoma" w:eastAsia="Calibri" w:hAnsi="Tahoma" w:cs="Tahoma"/>
                <w:sz w:val="18"/>
                <w:szCs w:val="17"/>
                <w:lang w:eastAsia="en-US"/>
              </w:rPr>
              <w:t>(ime in priimek):</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1741D1A" w14:textId="77777777" w:rsidR="00E0321A" w:rsidRPr="00F6188C" w:rsidRDefault="00E0321A" w:rsidP="00125254">
            <w:pPr>
              <w:keepNext/>
              <w:keepLines/>
              <w:ind w:right="-285"/>
              <w:jc w:val="both"/>
              <w:rPr>
                <w:rFonts w:ascii="Tahoma" w:hAnsi="Tahoma" w:cs="Tahoma"/>
                <w:sz w:val="18"/>
                <w:szCs w:val="18"/>
              </w:rPr>
            </w:pPr>
          </w:p>
        </w:tc>
      </w:tr>
      <w:tr w:rsidR="00E0321A" w:rsidRPr="00F6188C" w14:paraId="7D437A09" w14:textId="77777777" w:rsidTr="00890E69">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34AA219F" w14:textId="77777777" w:rsidR="00E0321A" w:rsidRPr="00F6188C" w:rsidRDefault="00E0321A" w:rsidP="00125254">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DD8B277" w14:textId="77777777" w:rsidR="00E0321A" w:rsidRPr="00F6188C" w:rsidRDefault="00E0321A" w:rsidP="00125254">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E0321A" w:rsidRPr="00F6188C" w14:paraId="3FEEA5D8" w14:textId="77777777" w:rsidTr="00890E69">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0ADA062" w14:textId="77777777" w:rsidR="00E0321A" w:rsidRPr="00F6188C" w:rsidRDefault="00E0321A" w:rsidP="00125254">
            <w:pPr>
              <w:keepNext/>
              <w:keepLines/>
              <w:ind w:right="-285"/>
              <w:jc w:val="both"/>
              <w:rPr>
                <w:rFonts w:ascii="Tahoma" w:hAnsi="Tahoma" w:cs="Tahoma"/>
                <w:sz w:val="18"/>
                <w:szCs w:val="18"/>
              </w:rPr>
            </w:pPr>
            <w:r w:rsidRPr="00F6188C">
              <w:rPr>
                <w:rFonts w:ascii="Tahoma" w:hAnsi="Tahoma" w:cs="Tahoma"/>
                <w:b/>
                <w:sz w:val="18"/>
              </w:rPr>
              <w:t>Podatki o izdajatelju reference oz. končni naročnik</w:t>
            </w:r>
          </w:p>
        </w:tc>
      </w:tr>
      <w:tr w:rsidR="00E0321A" w:rsidRPr="00F6188C" w14:paraId="1A5F431D" w14:textId="77777777" w:rsidTr="00890E69">
        <w:trPr>
          <w:trHeight w:val="703"/>
        </w:trPr>
        <w:tc>
          <w:tcPr>
            <w:tcW w:w="3689" w:type="dxa"/>
            <w:tcBorders>
              <w:top w:val="single" w:sz="2" w:space="0" w:color="auto"/>
              <w:left w:val="single" w:sz="2" w:space="0" w:color="auto"/>
              <w:bottom w:val="single" w:sz="2" w:space="0" w:color="auto"/>
              <w:right w:val="single" w:sz="2" w:space="0" w:color="auto"/>
            </w:tcBorders>
            <w:vAlign w:val="center"/>
            <w:hideMark/>
          </w:tcPr>
          <w:p w14:paraId="415D2BEE" w14:textId="77777777" w:rsidR="00E0321A" w:rsidRPr="00F6188C" w:rsidRDefault="00E0321A" w:rsidP="00125254">
            <w:pPr>
              <w:keepNext/>
              <w:keepLines/>
              <w:ind w:right="-285"/>
              <w:rPr>
                <w:rFonts w:ascii="Tahoma" w:hAnsi="Tahoma" w:cs="Tahoma"/>
                <w:sz w:val="18"/>
                <w:szCs w:val="18"/>
              </w:rPr>
            </w:pPr>
            <w:r w:rsidRPr="00F6188C">
              <w:rPr>
                <w:rFonts w:ascii="Tahoma" w:hAnsi="Tahoma" w:cs="Tahoma"/>
                <w:sz w:val="18"/>
                <w:szCs w:val="18"/>
              </w:rPr>
              <w:t xml:space="preserve">Izdajatelj reference </w:t>
            </w:r>
          </w:p>
          <w:p w14:paraId="2E6B28D9" w14:textId="77777777" w:rsidR="00E0321A" w:rsidRPr="00F6188C" w:rsidRDefault="00E0321A" w:rsidP="00125254">
            <w:pPr>
              <w:keepNext/>
              <w:keepLines/>
              <w:ind w:right="-285"/>
              <w:rPr>
                <w:rFonts w:ascii="Tahoma" w:hAnsi="Tahoma" w:cs="Tahoma"/>
                <w:sz w:val="18"/>
                <w:szCs w:val="18"/>
              </w:rPr>
            </w:pPr>
            <w:r w:rsidRPr="00F6188C">
              <w:rPr>
                <w:rFonts w:ascii="Tahoma" w:eastAsia="Calibri" w:hAnsi="Tahoma" w:cs="Tahoma"/>
                <w:sz w:val="17"/>
                <w:szCs w:val="17"/>
                <w:lang w:eastAsia="en-US"/>
              </w:rPr>
              <w:t>(</w:t>
            </w:r>
            <w:r>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00AC913" w14:textId="77777777" w:rsidR="00E0321A" w:rsidRPr="00F6188C" w:rsidRDefault="00E0321A" w:rsidP="00125254">
            <w:pPr>
              <w:keepNext/>
              <w:keepLines/>
              <w:ind w:right="-285"/>
              <w:jc w:val="both"/>
              <w:rPr>
                <w:rFonts w:ascii="Tahoma" w:hAnsi="Tahoma" w:cs="Tahoma"/>
                <w:sz w:val="18"/>
                <w:szCs w:val="18"/>
              </w:rPr>
            </w:pPr>
          </w:p>
          <w:p w14:paraId="18D0B93E" w14:textId="77777777" w:rsidR="00E0321A" w:rsidRPr="00F6188C" w:rsidRDefault="00E0321A" w:rsidP="00125254">
            <w:pPr>
              <w:keepNext/>
              <w:keepLines/>
              <w:ind w:right="-285"/>
              <w:jc w:val="both"/>
              <w:rPr>
                <w:rFonts w:ascii="Tahoma" w:hAnsi="Tahoma" w:cs="Tahoma"/>
                <w:sz w:val="18"/>
                <w:szCs w:val="18"/>
              </w:rPr>
            </w:pPr>
          </w:p>
        </w:tc>
      </w:tr>
      <w:tr w:rsidR="00E0321A" w:rsidRPr="00F6188C" w14:paraId="07F89633" w14:textId="77777777" w:rsidTr="00890E69">
        <w:trPr>
          <w:trHeight w:val="418"/>
        </w:trPr>
        <w:tc>
          <w:tcPr>
            <w:tcW w:w="3689" w:type="dxa"/>
            <w:tcBorders>
              <w:top w:val="single" w:sz="2" w:space="0" w:color="auto"/>
              <w:left w:val="single" w:sz="2" w:space="0" w:color="auto"/>
              <w:bottom w:val="single" w:sz="2" w:space="0" w:color="auto"/>
              <w:right w:val="single" w:sz="2" w:space="0" w:color="auto"/>
            </w:tcBorders>
            <w:vAlign w:val="center"/>
            <w:hideMark/>
          </w:tcPr>
          <w:p w14:paraId="539E5CDE" w14:textId="77777777" w:rsidR="00E0321A" w:rsidRPr="00F6188C" w:rsidRDefault="00E0321A" w:rsidP="00125254">
            <w:pPr>
              <w:keepNext/>
              <w:keepLines/>
              <w:ind w:right="-285"/>
              <w:rPr>
                <w:rFonts w:ascii="Tahoma" w:hAnsi="Tahoma" w:cs="Tahoma"/>
                <w:sz w:val="18"/>
                <w:szCs w:val="18"/>
              </w:rPr>
            </w:pPr>
            <w:r w:rsidRPr="00F6188C">
              <w:rPr>
                <w:rFonts w:ascii="Tahoma" w:hAnsi="Tahoma" w:cs="Tahoma"/>
                <w:sz w:val="18"/>
                <w:szCs w:val="18"/>
              </w:rPr>
              <w:t xml:space="preserve">Kontaktna oseba izdajatelja reference: </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D5D865D" w14:textId="77777777" w:rsidR="00E0321A" w:rsidRPr="00F6188C" w:rsidRDefault="00E0321A" w:rsidP="00125254">
            <w:pPr>
              <w:keepNext/>
              <w:keepLines/>
              <w:ind w:right="-285"/>
              <w:jc w:val="both"/>
              <w:rPr>
                <w:rFonts w:ascii="Tahoma" w:hAnsi="Tahoma" w:cs="Tahoma"/>
                <w:sz w:val="18"/>
                <w:szCs w:val="18"/>
              </w:rPr>
            </w:pPr>
          </w:p>
        </w:tc>
      </w:tr>
      <w:tr w:rsidR="00E0321A" w:rsidRPr="00F6188C" w14:paraId="71F2E713" w14:textId="77777777" w:rsidTr="00890E69">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66A6D21B" w14:textId="77777777" w:rsidR="00E0321A" w:rsidRPr="00F6188C" w:rsidRDefault="00E0321A" w:rsidP="00125254">
            <w:pPr>
              <w:keepNext/>
              <w:keepLines/>
              <w:ind w:right="-285"/>
              <w:rPr>
                <w:rFonts w:ascii="Tahoma" w:hAnsi="Tahoma" w:cs="Tahoma"/>
                <w:sz w:val="18"/>
                <w:szCs w:val="18"/>
              </w:rPr>
            </w:pPr>
            <w:r w:rsidRPr="00F6188C">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28D73CC3" w14:textId="77777777" w:rsidR="00E0321A" w:rsidRPr="00F6188C" w:rsidRDefault="00E0321A" w:rsidP="00125254">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6442CE58" w14:textId="77777777" w:rsidR="00E0321A" w:rsidRPr="00F6188C" w:rsidRDefault="00E0321A" w:rsidP="00125254">
            <w:pPr>
              <w:keepNext/>
              <w:keepLines/>
              <w:ind w:right="-285"/>
              <w:jc w:val="both"/>
              <w:rPr>
                <w:rFonts w:ascii="Tahoma" w:hAnsi="Tahoma" w:cs="Tahoma"/>
                <w:sz w:val="18"/>
                <w:szCs w:val="18"/>
              </w:rPr>
            </w:pPr>
          </w:p>
        </w:tc>
      </w:tr>
      <w:tr w:rsidR="00E0321A" w:rsidRPr="00F6188C" w14:paraId="6BE138DE" w14:textId="77777777" w:rsidTr="00890E69">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E97AD54" w14:textId="77777777" w:rsidR="00E0321A" w:rsidRPr="00F6188C" w:rsidRDefault="00E0321A" w:rsidP="00125254">
            <w:pPr>
              <w:keepNext/>
              <w:keepLines/>
              <w:ind w:right="-285"/>
              <w:jc w:val="both"/>
              <w:rPr>
                <w:rFonts w:ascii="Tahoma" w:hAnsi="Tahoma" w:cs="Tahoma"/>
                <w:sz w:val="17"/>
                <w:szCs w:val="17"/>
              </w:rPr>
            </w:pPr>
            <w:r w:rsidRPr="00F6188C">
              <w:rPr>
                <w:rFonts w:ascii="Tahoma" w:hAnsi="Tahoma" w:cs="Tahoma"/>
                <w:b/>
                <w:sz w:val="18"/>
              </w:rPr>
              <w:t>Podatki o referenčnem delu/poslu</w:t>
            </w:r>
          </w:p>
        </w:tc>
      </w:tr>
      <w:tr w:rsidR="00E0321A" w:rsidRPr="00F6188C" w14:paraId="57549582" w14:textId="77777777" w:rsidTr="00890E69">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3A4F962F" w14:textId="77777777" w:rsidR="00E0321A" w:rsidRPr="00F6188C" w:rsidRDefault="00E0321A" w:rsidP="00125254">
            <w:pPr>
              <w:keepNext/>
              <w:keepLines/>
              <w:rPr>
                <w:rFonts w:ascii="Tahoma" w:hAnsi="Tahoma" w:cs="Tahoma"/>
                <w:sz w:val="18"/>
                <w:szCs w:val="18"/>
              </w:rPr>
            </w:pPr>
            <w:r>
              <w:rPr>
                <w:rFonts w:ascii="Tahoma" w:hAnsi="Tahoma" w:cs="Tahoma"/>
                <w:sz w:val="18"/>
                <w:szCs w:val="18"/>
              </w:rPr>
              <w:t>Naziv in datum pogodbe/okvirnega sporazuma/naročilnice:</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1A415488" w14:textId="77777777" w:rsidR="00E0321A" w:rsidRPr="00F6188C" w:rsidRDefault="00E0321A" w:rsidP="00125254">
            <w:pPr>
              <w:keepNext/>
              <w:keepLines/>
              <w:spacing w:before="120"/>
              <w:ind w:right="-284"/>
              <w:jc w:val="both"/>
              <w:rPr>
                <w:rFonts w:ascii="Tahoma" w:hAnsi="Tahoma" w:cs="Tahoma"/>
                <w:sz w:val="17"/>
                <w:szCs w:val="17"/>
              </w:rPr>
            </w:pPr>
          </w:p>
        </w:tc>
      </w:tr>
      <w:tr w:rsidR="00E0321A" w:rsidRPr="00F6188C" w14:paraId="2820AEE4" w14:textId="77777777" w:rsidTr="00890E69">
        <w:trPr>
          <w:trHeight w:val="466"/>
        </w:trPr>
        <w:tc>
          <w:tcPr>
            <w:tcW w:w="3689" w:type="dxa"/>
            <w:tcBorders>
              <w:top w:val="single" w:sz="2" w:space="0" w:color="auto"/>
              <w:left w:val="single" w:sz="2" w:space="0" w:color="auto"/>
              <w:bottom w:val="single" w:sz="2" w:space="0" w:color="auto"/>
              <w:right w:val="single" w:sz="2" w:space="0" w:color="auto"/>
            </w:tcBorders>
            <w:vAlign w:val="center"/>
          </w:tcPr>
          <w:p w14:paraId="62F88D97" w14:textId="77777777" w:rsidR="00E0321A" w:rsidRPr="00F6188C" w:rsidRDefault="00E0321A" w:rsidP="00125254">
            <w:pPr>
              <w:keepNext/>
              <w:keepLines/>
              <w:ind w:right="36"/>
              <w:rPr>
                <w:rFonts w:ascii="Tahoma" w:hAnsi="Tahoma" w:cs="Tahoma"/>
                <w:sz w:val="18"/>
                <w:szCs w:val="18"/>
              </w:rPr>
            </w:pPr>
            <w:r>
              <w:rPr>
                <w:rFonts w:ascii="Tahoma" w:hAnsi="Tahoma" w:cs="Tahoma"/>
                <w:sz w:val="18"/>
                <w:szCs w:val="18"/>
              </w:rPr>
              <w:t>O</w:t>
            </w:r>
            <w:r w:rsidRPr="00F6188C">
              <w:rPr>
                <w:rFonts w:ascii="Tahoma" w:hAnsi="Tahoma" w:cs="Tahoma"/>
                <w:sz w:val="18"/>
                <w:szCs w:val="18"/>
              </w:rPr>
              <w:t xml:space="preserve">bdobje izvajanja referenčnih </w:t>
            </w:r>
            <w:r>
              <w:rPr>
                <w:rFonts w:ascii="Tahoma" w:hAnsi="Tahoma" w:cs="Tahoma"/>
                <w:sz w:val="18"/>
                <w:szCs w:val="18"/>
              </w:rPr>
              <w:t>del (čas trajanja pogodbe)</w:t>
            </w:r>
            <w:r w:rsidRPr="00F6188C">
              <w:rPr>
                <w:rFonts w:ascii="Tahoma" w:hAnsi="Tahoma" w:cs="Tahoma"/>
                <w:sz w:val="18"/>
                <w:szCs w:val="18"/>
              </w:rPr>
              <w:t xml:space="preserve"> (</w:t>
            </w:r>
            <w:r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45CD33D" w14:textId="77777777" w:rsidR="00E0321A" w:rsidRPr="00F6188C" w:rsidRDefault="00E0321A" w:rsidP="00125254">
            <w:pPr>
              <w:keepNext/>
              <w:keepLines/>
              <w:spacing w:before="120"/>
              <w:jc w:val="both"/>
              <w:rPr>
                <w:rFonts w:ascii="Tahoma" w:hAnsi="Tahoma" w:cs="Tahoma"/>
                <w:sz w:val="17"/>
                <w:szCs w:val="17"/>
              </w:rPr>
            </w:pPr>
            <w:r w:rsidRPr="00F6188C">
              <w:rPr>
                <w:rFonts w:ascii="Tahoma" w:hAnsi="Tahoma" w:cs="Tahoma"/>
                <w:sz w:val="17"/>
                <w:szCs w:val="17"/>
              </w:rPr>
              <w:t>Od _______</w:t>
            </w:r>
            <w:r>
              <w:rPr>
                <w:rFonts w:ascii="Tahoma" w:hAnsi="Tahoma" w:cs="Tahoma"/>
                <w:sz w:val="17"/>
                <w:szCs w:val="17"/>
              </w:rPr>
              <w:t>______</w:t>
            </w:r>
            <w:r w:rsidRPr="00F6188C">
              <w:rPr>
                <w:rFonts w:ascii="Tahoma" w:hAnsi="Tahoma" w:cs="Tahoma"/>
                <w:sz w:val="17"/>
                <w:szCs w:val="17"/>
              </w:rPr>
              <w:t xml:space="preserve">___ </w:t>
            </w:r>
            <w:r>
              <w:rPr>
                <w:rFonts w:ascii="Tahoma" w:hAnsi="Tahoma" w:cs="Tahoma"/>
                <w:sz w:val="17"/>
                <w:szCs w:val="17"/>
              </w:rPr>
              <w:t xml:space="preserve">do ________________ </w:t>
            </w:r>
          </w:p>
        </w:tc>
      </w:tr>
      <w:tr w:rsidR="00E0321A" w:rsidRPr="00F6188C" w14:paraId="7E1C0D05" w14:textId="77777777" w:rsidTr="00890E69">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8E231AE" w14:textId="77777777" w:rsidR="00E0321A" w:rsidRDefault="00E0321A" w:rsidP="00125254">
            <w:pPr>
              <w:keepNext/>
              <w:keepLines/>
              <w:jc w:val="both"/>
              <w:rPr>
                <w:rFonts w:ascii="Tahoma" w:hAnsi="Tahoma" w:cs="Tahoma"/>
                <w:bCs/>
                <w:sz w:val="18"/>
                <w:szCs w:val="18"/>
              </w:rPr>
            </w:pPr>
          </w:p>
          <w:p w14:paraId="6898934F" w14:textId="77777777" w:rsidR="00E0321A" w:rsidRDefault="00E0321A" w:rsidP="00125254">
            <w:pPr>
              <w:keepNext/>
              <w:keepLines/>
              <w:jc w:val="both"/>
              <w:rPr>
                <w:rFonts w:ascii="Tahoma" w:hAnsi="Tahoma" w:cs="Tahoma"/>
                <w:bCs/>
                <w:sz w:val="18"/>
                <w:szCs w:val="18"/>
              </w:rPr>
            </w:pPr>
            <w:r w:rsidRPr="00335C5F">
              <w:rPr>
                <w:rFonts w:ascii="Tahoma" w:hAnsi="Tahoma" w:cs="Tahoma"/>
                <w:bCs/>
                <w:sz w:val="18"/>
                <w:szCs w:val="18"/>
              </w:rPr>
              <w:t>Opis opravljenih storitev (iz opisa mora biti jasno razvidno izpolnjevanje pogojev:</w:t>
            </w:r>
          </w:p>
          <w:p w14:paraId="40583942" w14:textId="77777777" w:rsidR="00E0321A" w:rsidRPr="00335C5F" w:rsidRDefault="00E0321A" w:rsidP="00125254">
            <w:pPr>
              <w:keepNext/>
              <w:keepLines/>
              <w:jc w:val="both"/>
              <w:rPr>
                <w:rFonts w:ascii="Tahoma" w:hAnsi="Tahoma" w:cs="Tahoma"/>
                <w:bCs/>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1399609C" w14:textId="77777777" w:rsidR="00E0321A" w:rsidRPr="00F6188C" w:rsidRDefault="00E0321A" w:rsidP="00125254">
            <w:pPr>
              <w:keepNext/>
              <w:keepLines/>
              <w:jc w:val="both"/>
              <w:rPr>
                <w:rFonts w:ascii="Tahoma" w:hAnsi="Tahoma" w:cs="Tahoma"/>
                <w:sz w:val="18"/>
                <w:szCs w:val="18"/>
              </w:rPr>
            </w:pPr>
          </w:p>
        </w:tc>
      </w:tr>
      <w:tr w:rsidR="00E0321A" w:rsidRPr="00F6188C" w14:paraId="6DC67366" w14:textId="77777777" w:rsidTr="00890E69">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152C7C8B" w14:textId="77777777" w:rsidR="00E0321A" w:rsidRPr="00F6188C" w:rsidRDefault="00E0321A" w:rsidP="00125254">
            <w:pPr>
              <w:keepNext/>
              <w:keepLines/>
              <w:jc w:val="both"/>
              <w:rPr>
                <w:rFonts w:ascii="Tahoma" w:hAnsi="Tahoma" w:cs="Tahoma"/>
                <w:sz w:val="18"/>
                <w:szCs w:val="18"/>
              </w:rPr>
            </w:pPr>
            <w:r>
              <w:rPr>
                <w:rFonts w:ascii="Tahoma" w:hAnsi="Tahoma" w:cs="Tahoma"/>
                <w:sz w:val="18"/>
                <w:szCs w:val="18"/>
              </w:rPr>
              <w:t>Moč transformatorja v kVA</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6B2A08F" w14:textId="77777777" w:rsidR="00E0321A" w:rsidRPr="00F6188C" w:rsidRDefault="00E0321A" w:rsidP="00125254">
            <w:pPr>
              <w:keepNext/>
              <w:keepLines/>
              <w:jc w:val="center"/>
              <w:rPr>
                <w:rFonts w:ascii="Tahoma" w:hAnsi="Tahoma" w:cs="Tahoma"/>
                <w:sz w:val="18"/>
                <w:szCs w:val="18"/>
              </w:rPr>
            </w:pPr>
            <w:r>
              <w:rPr>
                <w:rFonts w:ascii="Tahoma" w:hAnsi="Tahoma" w:cs="Tahoma"/>
                <w:sz w:val="18"/>
                <w:szCs w:val="18"/>
              </w:rPr>
              <w:t>____________________________ kVA</w:t>
            </w:r>
          </w:p>
        </w:tc>
      </w:tr>
      <w:tr w:rsidR="00E0321A" w:rsidRPr="00F6188C" w14:paraId="7ED881EB" w14:textId="77777777" w:rsidTr="00890E69">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71460E02" w14:textId="77777777" w:rsidR="00E0321A" w:rsidRPr="00F84F64" w:rsidRDefault="00E0321A" w:rsidP="00125254">
            <w:pPr>
              <w:keepNext/>
              <w:keepLines/>
              <w:jc w:val="both"/>
              <w:rPr>
                <w:rFonts w:ascii="Tahoma" w:hAnsi="Tahoma" w:cs="Tahoma"/>
                <w:sz w:val="18"/>
                <w:szCs w:val="18"/>
              </w:rPr>
            </w:pPr>
            <w:r>
              <w:rPr>
                <w:rFonts w:ascii="Tahoma" w:hAnsi="Tahoma" w:cs="Tahoma"/>
                <w:sz w:val="18"/>
                <w:szCs w:val="18"/>
              </w:rPr>
              <w:t>Vrednost posla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2794499B" w14:textId="77777777" w:rsidR="00E0321A" w:rsidRPr="00F6188C" w:rsidRDefault="00E0321A" w:rsidP="00125254">
            <w:pPr>
              <w:keepNext/>
              <w:keepLines/>
              <w:jc w:val="center"/>
              <w:rPr>
                <w:rFonts w:ascii="Tahoma" w:hAnsi="Tahoma" w:cs="Tahoma"/>
                <w:sz w:val="18"/>
                <w:szCs w:val="18"/>
              </w:rPr>
            </w:pPr>
            <w:r>
              <w:rPr>
                <w:rFonts w:ascii="Tahoma" w:hAnsi="Tahoma" w:cs="Tahoma"/>
                <w:sz w:val="18"/>
                <w:szCs w:val="18"/>
              </w:rPr>
              <w:t>____________________________ EUR</w:t>
            </w:r>
          </w:p>
        </w:tc>
      </w:tr>
    </w:tbl>
    <w:p w14:paraId="52FD0091" w14:textId="77777777" w:rsidR="00E0321A" w:rsidRPr="00FE74CC" w:rsidRDefault="00E0321A" w:rsidP="00125254">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6E58A02F" w14:textId="77777777" w:rsidTr="00890E69">
        <w:trPr>
          <w:trHeight w:val="235"/>
        </w:trPr>
        <w:tc>
          <w:tcPr>
            <w:tcW w:w="2409" w:type="dxa"/>
            <w:tcBorders>
              <w:top w:val="nil"/>
              <w:left w:val="nil"/>
              <w:bottom w:val="single" w:sz="4" w:space="0" w:color="auto"/>
              <w:right w:val="nil"/>
            </w:tcBorders>
          </w:tcPr>
          <w:p w14:paraId="4F0B9F9B" w14:textId="77777777" w:rsidR="00E0321A" w:rsidRPr="00F6188C" w:rsidRDefault="00E0321A" w:rsidP="00125254">
            <w:pPr>
              <w:keepNext/>
              <w:keepLines/>
              <w:ind w:right="-285"/>
              <w:jc w:val="both"/>
              <w:rPr>
                <w:rFonts w:ascii="Tahoma" w:hAnsi="Tahoma" w:cs="Tahoma"/>
                <w:noProof/>
                <w:snapToGrid w:val="0"/>
              </w:rPr>
            </w:pPr>
          </w:p>
        </w:tc>
        <w:tc>
          <w:tcPr>
            <w:tcW w:w="2692" w:type="dxa"/>
          </w:tcPr>
          <w:p w14:paraId="0BF6CA7D" w14:textId="77777777" w:rsidR="00E0321A" w:rsidRPr="00F6188C" w:rsidRDefault="00E0321A" w:rsidP="00125254">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15C2D456" w14:textId="77777777" w:rsidR="00E0321A" w:rsidRPr="00F6188C" w:rsidRDefault="00E0321A" w:rsidP="00125254">
            <w:pPr>
              <w:keepNext/>
              <w:keepLines/>
              <w:ind w:right="-285"/>
              <w:jc w:val="both"/>
              <w:rPr>
                <w:rFonts w:ascii="Tahoma" w:hAnsi="Tahoma" w:cs="Tahoma"/>
                <w:noProof/>
                <w:snapToGrid w:val="0"/>
                <w:sz w:val="28"/>
              </w:rPr>
            </w:pPr>
          </w:p>
        </w:tc>
      </w:tr>
      <w:tr w:rsidR="00E0321A" w:rsidRPr="00F6188C" w14:paraId="220E7ABF" w14:textId="77777777" w:rsidTr="00890E69">
        <w:trPr>
          <w:trHeight w:val="235"/>
        </w:trPr>
        <w:tc>
          <w:tcPr>
            <w:tcW w:w="2409" w:type="dxa"/>
            <w:tcBorders>
              <w:top w:val="single" w:sz="4" w:space="0" w:color="auto"/>
              <w:left w:val="nil"/>
              <w:bottom w:val="nil"/>
              <w:right w:val="nil"/>
            </w:tcBorders>
            <w:hideMark/>
          </w:tcPr>
          <w:p w14:paraId="59062D13" w14:textId="77777777" w:rsidR="00E0321A" w:rsidRPr="00F6188C" w:rsidRDefault="00E0321A" w:rsidP="00125254">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5CFC116F" w14:textId="77777777" w:rsidR="00E0321A" w:rsidRPr="00F6188C" w:rsidRDefault="00E0321A"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4D35BFDE" w14:textId="77777777" w:rsidR="00E0321A" w:rsidRPr="00F6188C" w:rsidRDefault="00E0321A"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115346DD" w14:textId="77777777" w:rsidR="00E0321A" w:rsidRPr="00F6188C" w:rsidRDefault="00E0321A" w:rsidP="00125254">
      <w:pPr>
        <w:keepNext/>
        <w:keepLines/>
        <w:pBdr>
          <w:bottom w:val="single" w:sz="12" w:space="1" w:color="auto"/>
        </w:pBdr>
        <w:ind w:right="140"/>
        <w:rPr>
          <w:rFonts w:ascii="Tahoma" w:hAnsi="Tahoma" w:cs="Tahoma"/>
          <w:b/>
          <w:sz w:val="16"/>
        </w:rPr>
      </w:pPr>
    </w:p>
    <w:p w14:paraId="42D238CB" w14:textId="77777777" w:rsidR="00E0321A" w:rsidRPr="00F6188C" w:rsidRDefault="00E0321A" w:rsidP="00125254">
      <w:pPr>
        <w:keepNext/>
        <w:keepLines/>
        <w:ind w:right="140"/>
        <w:jc w:val="both"/>
        <w:rPr>
          <w:rFonts w:ascii="Tahoma" w:hAnsi="Tahoma" w:cs="Tahoma"/>
          <w:b/>
          <w:sz w:val="8"/>
        </w:rPr>
      </w:pPr>
    </w:p>
    <w:p w14:paraId="15D9998B" w14:textId="77777777" w:rsidR="00E0321A" w:rsidRPr="00F6188C" w:rsidRDefault="00E0321A" w:rsidP="00125254">
      <w:pPr>
        <w:keepNext/>
        <w:keepLines/>
        <w:ind w:right="140"/>
        <w:jc w:val="both"/>
        <w:rPr>
          <w:rFonts w:ascii="Tahoma" w:hAnsi="Tahoma" w:cs="Tahoma"/>
          <w:b/>
          <w:sz w:val="18"/>
        </w:rPr>
      </w:pPr>
      <w:r w:rsidRPr="00F6188C">
        <w:rPr>
          <w:rFonts w:ascii="Tahoma" w:hAnsi="Tahoma" w:cs="Tahoma"/>
          <w:b/>
          <w:sz w:val="18"/>
        </w:rPr>
        <w:t>IZPOLNI IZDAJATELJ REFERENCE (končni naročnik oz. investitor)!</w:t>
      </w:r>
    </w:p>
    <w:p w14:paraId="57E41C26" w14:textId="77777777" w:rsidR="00E0321A" w:rsidRPr="00F6188C" w:rsidRDefault="00E0321A" w:rsidP="00125254">
      <w:pPr>
        <w:keepNext/>
        <w:keepLines/>
        <w:ind w:right="-285"/>
        <w:jc w:val="both"/>
        <w:rPr>
          <w:rFonts w:ascii="Tahoma" w:hAnsi="Tahoma" w:cs="Tahoma"/>
          <w:noProof/>
        </w:rPr>
      </w:pPr>
      <w:r w:rsidRPr="00F6188C">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6518AF8D" w14:textId="77777777" w:rsidR="00E0321A" w:rsidRPr="00FE74CC" w:rsidRDefault="00E0321A" w:rsidP="00125254">
      <w:pPr>
        <w:keepNext/>
        <w:keepLines/>
        <w:ind w:right="-285"/>
        <w:rPr>
          <w:rFonts w:ascii="Tahoma" w:hAnsi="Tahoma" w:cs="Tahoma"/>
          <w:noProof/>
          <w:sz w:val="16"/>
          <w:szCs w:val="16"/>
        </w:rPr>
      </w:pPr>
    </w:p>
    <w:p w14:paraId="7F139494" w14:textId="77777777" w:rsidR="00E0321A" w:rsidRPr="00F6188C" w:rsidRDefault="00E0321A" w:rsidP="00125254">
      <w:pPr>
        <w:keepNext/>
        <w:keepLines/>
        <w:jc w:val="center"/>
        <w:rPr>
          <w:rFonts w:ascii="Tahoma" w:hAnsi="Tahoma" w:cs="Tahoma"/>
          <w:noProof/>
        </w:rPr>
      </w:pPr>
      <w:r w:rsidRPr="00F6188C">
        <w:rPr>
          <w:rFonts w:ascii="Tahoma" w:hAnsi="Tahoma" w:cs="Tahoma"/>
          <w:noProof/>
        </w:rPr>
        <w:t xml:space="preserve">Izjavljamo, da smo   </w:t>
      </w:r>
      <w:r w:rsidRPr="00F6188C">
        <w:rPr>
          <w:rFonts w:ascii="Tahoma" w:hAnsi="Tahoma" w:cs="Tahoma"/>
          <w:b/>
          <w:i/>
          <w:noProof/>
        </w:rPr>
        <w:t>javni  /  zasebni</w:t>
      </w:r>
      <w:r w:rsidRPr="00F6188C">
        <w:rPr>
          <w:rFonts w:ascii="Tahoma" w:hAnsi="Tahoma" w:cs="Tahoma"/>
          <w:noProof/>
        </w:rPr>
        <w:t xml:space="preserve">   naročnik. (Ustrezno obkrožite)</w:t>
      </w:r>
    </w:p>
    <w:p w14:paraId="2D37E23C" w14:textId="77777777" w:rsidR="00E0321A" w:rsidRPr="00F6188C" w:rsidRDefault="00E0321A" w:rsidP="00125254">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1BB746E2" w14:textId="77777777" w:rsidTr="00890E69">
        <w:trPr>
          <w:trHeight w:val="235"/>
        </w:trPr>
        <w:tc>
          <w:tcPr>
            <w:tcW w:w="2409" w:type="dxa"/>
            <w:tcBorders>
              <w:top w:val="nil"/>
              <w:left w:val="nil"/>
              <w:bottom w:val="single" w:sz="4" w:space="0" w:color="auto"/>
              <w:right w:val="nil"/>
            </w:tcBorders>
          </w:tcPr>
          <w:p w14:paraId="53EEE400" w14:textId="77777777" w:rsidR="00E0321A" w:rsidRPr="00F6188C" w:rsidRDefault="00E0321A" w:rsidP="00125254">
            <w:pPr>
              <w:keepNext/>
              <w:keepLines/>
              <w:ind w:right="-285"/>
              <w:jc w:val="both"/>
              <w:rPr>
                <w:rFonts w:ascii="Tahoma" w:hAnsi="Tahoma" w:cs="Tahoma"/>
                <w:noProof/>
                <w:snapToGrid w:val="0"/>
              </w:rPr>
            </w:pPr>
          </w:p>
        </w:tc>
        <w:tc>
          <w:tcPr>
            <w:tcW w:w="2692" w:type="dxa"/>
          </w:tcPr>
          <w:p w14:paraId="0EADA36D" w14:textId="77777777" w:rsidR="00E0321A" w:rsidRPr="00F6188C" w:rsidRDefault="00E0321A" w:rsidP="00125254">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66354C1" w14:textId="77777777" w:rsidR="00E0321A" w:rsidRPr="00F6188C" w:rsidRDefault="00E0321A" w:rsidP="00125254">
            <w:pPr>
              <w:keepNext/>
              <w:keepLines/>
              <w:ind w:right="-285"/>
              <w:jc w:val="both"/>
              <w:rPr>
                <w:rFonts w:ascii="Tahoma" w:hAnsi="Tahoma" w:cs="Tahoma"/>
                <w:noProof/>
                <w:snapToGrid w:val="0"/>
                <w:sz w:val="28"/>
              </w:rPr>
            </w:pPr>
          </w:p>
        </w:tc>
      </w:tr>
      <w:tr w:rsidR="00E0321A" w:rsidRPr="00F6188C" w14:paraId="08765CC7" w14:textId="77777777" w:rsidTr="00890E69">
        <w:trPr>
          <w:trHeight w:val="235"/>
        </w:trPr>
        <w:tc>
          <w:tcPr>
            <w:tcW w:w="2409" w:type="dxa"/>
            <w:tcBorders>
              <w:top w:val="single" w:sz="4" w:space="0" w:color="auto"/>
              <w:left w:val="nil"/>
              <w:bottom w:val="nil"/>
              <w:right w:val="nil"/>
            </w:tcBorders>
            <w:hideMark/>
          </w:tcPr>
          <w:p w14:paraId="61270C9D" w14:textId="77777777" w:rsidR="00E0321A" w:rsidRPr="00F6188C" w:rsidRDefault="00E0321A" w:rsidP="00125254">
            <w:pPr>
              <w:keepNext/>
              <w:keepLines/>
              <w:ind w:right="-285"/>
              <w:rPr>
                <w:rFonts w:ascii="Tahoma" w:hAnsi="Tahoma" w:cs="Tahoma"/>
                <w:noProof/>
                <w:snapToGrid w:val="0"/>
                <w:sz w:val="18"/>
              </w:rPr>
            </w:pPr>
            <w:r w:rsidRPr="00F6188C">
              <w:rPr>
                <w:rFonts w:ascii="Tahoma" w:hAnsi="Tahoma" w:cs="Tahoma"/>
                <w:noProof/>
                <w:snapToGrid w:val="0"/>
                <w:sz w:val="18"/>
              </w:rPr>
              <w:t xml:space="preserve">       (kraj, datum)</w:t>
            </w:r>
          </w:p>
        </w:tc>
        <w:tc>
          <w:tcPr>
            <w:tcW w:w="2692" w:type="dxa"/>
            <w:hideMark/>
          </w:tcPr>
          <w:p w14:paraId="321BCBF0" w14:textId="77777777" w:rsidR="00E0321A" w:rsidRPr="00F6188C" w:rsidRDefault="00E0321A"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6F6B750D" w14:textId="77777777" w:rsidR="00E0321A" w:rsidRPr="00F6188C" w:rsidRDefault="00E0321A" w:rsidP="00125254">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 in priimek ter podpis</w:t>
            </w:r>
            <w:r w:rsidRPr="00F6188C">
              <w:rPr>
                <w:rFonts w:ascii="Tahoma" w:hAnsi="Tahoma" w:cs="Tahoma"/>
                <w:noProof/>
                <w:snapToGrid w:val="0"/>
                <w:sz w:val="18"/>
              </w:rPr>
              <w:t xml:space="preserve">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3FD1E4E2" w14:textId="77777777" w:rsidR="00E0321A" w:rsidRPr="00F6188C" w:rsidRDefault="00E0321A" w:rsidP="00125254">
      <w:pPr>
        <w:keepNext/>
        <w:keepLines/>
        <w:jc w:val="both"/>
        <w:rPr>
          <w:rFonts w:ascii="Tahoma" w:hAnsi="Tahoma" w:cs="Tahoma"/>
          <w:b/>
          <w:i/>
          <w:sz w:val="16"/>
          <w:szCs w:val="18"/>
        </w:rPr>
      </w:pPr>
    </w:p>
    <w:p w14:paraId="6441F9A5" w14:textId="77777777" w:rsidR="00E0321A" w:rsidRPr="00F6188C" w:rsidRDefault="00E0321A" w:rsidP="00125254">
      <w:pPr>
        <w:keepNext/>
        <w:keepLines/>
        <w:jc w:val="both"/>
        <w:rPr>
          <w:rFonts w:ascii="Tahoma" w:hAnsi="Tahoma" w:cs="Tahoma"/>
          <w:i/>
          <w:noProof/>
          <w:sz w:val="16"/>
          <w:szCs w:val="18"/>
        </w:rPr>
      </w:pPr>
      <w:r w:rsidRPr="00F6188C">
        <w:rPr>
          <w:rFonts w:ascii="Tahoma" w:hAnsi="Tahoma" w:cs="Tahoma"/>
          <w:b/>
          <w:i/>
          <w:noProof/>
          <w:sz w:val="16"/>
          <w:szCs w:val="18"/>
        </w:rPr>
        <w:t>Opomba:</w:t>
      </w:r>
      <w:r w:rsidRPr="00F6188C">
        <w:rPr>
          <w:rFonts w:ascii="Tahoma" w:hAnsi="Tahoma" w:cs="Tahoma"/>
          <w:i/>
          <w:noProof/>
          <w:sz w:val="16"/>
          <w:szCs w:val="18"/>
        </w:rPr>
        <w:t xml:space="preserve"> Ponudnik obrazec razmnoži v potrebnem številu.</w:t>
      </w:r>
    </w:p>
    <w:p w14:paraId="52131FEF" w14:textId="77777777" w:rsidR="00E0321A" w:rsidRPr="00F6188C" w:rsidRDefault="00E0321A" w:rsidP="00125254">
      <w:pPr>
        <w:keepNext/>
        <w:keepLines/>
        <w:jc w:val="both"/>
        <w:rPr>
          <w:rFonts w:ascii="Tahoma" w:hAnsi="Tahoma" w:cs="Tahoma"/>
          <w:b/>
          <w:i/>
          <w:noProof/>
          <w:sz w:val="10"/>
          <w:szCs w:val="18"/>
        </w:rPr>
      </w:pPr>
    </w:p>
    <w:p w14:paraId="42BCEA5E" w14:textId="77777777" w:rsidR="00E0321A" w:rsidRDefault="00E0321A" w:rsidP="00125254">
      <w:pPr>
        <w:keepNext/>
        <w:keepLines/>
        <w:rPr>
          <w:rFonts w:ascii="Tahoma" w:hAnsi="Tahoma" w:cs="Tahoma"/>
          <w:b/>
          <w:i/>
          <w:noProof/>
          <w:sz w:val="16"/>
          <w:szCs w:val="18"/>
          <w:u w:val="single"/>
        </w:rPr>
      </w:pPr>
      <w:r w:rsidRPr="00F6188C">
        <w:rPr>
          <w:rFonts w:ascii="Tahoma" w:hAnsi="Tahoma" w:cs="Tahoma"/>
          <w:b/>
          <w:i/>
          <w:noProof/>
          <w:sz w:val="16"/>
          <w:szCs w:val="18"/>
        </w:rPr>
        <w:t xml:space="preserve">Navodilo: </w:t>
      </w:r>
      <w:r w:rsidRPr="00F6188C">
        <w:rPr>
          <w:rFonts w:ascii="Tahoma" w:hAnsi="Tahoma" w:cs="Tahoma"/>
          <w:i/>
          <w:noProof/>
          <w:sz w:val="16"/>
          <w:szCs w:val="18"/>
        </w:rPr>
        <w:t xml:space="preserve">Ponudnik </w:t>
      </w:r>
      <w:r w:rsidRPr="00F6188C">
        <w:rPr>
          <w:rFonts w:ascii="Tahoma" w:hAnsi="Tahoma" w:cs="Tahoma"/>
          <w:i/>
          <w:noProof/>
          <w:sz w:val="16"/>
          <w:szCs w:val="18"/>
          <w:u w:val="single"/>
        </w:rPr>
        <w:t>obrazec</w:t>
      </w:r>
      <w:r w:rsidRPr="00F6188C">
        <w:rPr>
          <w:rFonts w:ascii="Tahoma" w:hAnsi="Tahoma" w:cs="Tahoma"/>
          <w:b/>
          <w:i/>
          <w:noProof/>
          <w:sz w:val="16"/>
          <w:szCs w:val="18"/>
        </w:rPr>
        <w:t xml:space="preserve"> </w:t>
      </w:r>
      <w:r w:rsidRPr="00F6188C">
        <w:rPr>
          <w:rFonts w:ascii="Tahoma" w:hAnsi="Tahoma" w:cs="Tahoma"/>
          <w:i/>
          <w:noProof/>
          <w:sz w:val="16"/>
          <w:szCs w:val="18"/>
        </w:rPr>
        <w:t>v okviru sistema e-JN</w:t>
      </w:r>
      <w:r w:rsidRPr="00F6188C">
        <w:rPr>
          <w:rFonts w:ascii="Tahoma" w:hAnsi="Tahoma" w:cs="Tahoma"/>
          <w:b/>
          <w:i/>
          <w:noProof/>
          <w:sz w:val="16"/>
          <w:szCs w:val="18"/>
        </w:rPr>
        <w:t xml:space="preserve"> </w:t>
      </w:r>
      <w:r w:rsidRPr="00F6188C">
        <w:rPr>
          <w:rFonts w:ascii="Tahoma" w:hAnsi="Tahoma" w:cs="Tahoma"/>
          <w:b/>
          <w:i/>
          <w:noProof/>
          <w:sz w:val="16"/>
          <w:szCs w:val="18"/>
          <w:u w:val="single"/>
        </w:rPr>
        <w:t>naloži v Razdelek »DOKUMENTI«, del »Ostale priloge«!</w:t>
      </w:r>
    </w:p>
    <w:p w14:paraId="2690D5E7" w14:textId="77777777" w:rsidR="00420497" w:rsidRPr="00F6188C" w:rsidRDefault="00420497" w:rsidP="00125254">
      <w:pPr>
        <w:keepNext/>
        <w:keepLines/>
        <w:rPr>
          <w:rFonts w:ascii="Tahoma" w:hAnsi="Tahoma" w:cs="Tahoma"/>
          <w:b/>
          <w:i/>
          <w:noProof/>
          <w:sz w:val="16"/>
          <w:szCs w:val="18"/>
          <w:u w:val="single"/>
        </w:rPr>
      </w:pPr>
    </w:p>
    <w:p w14:paraId="5CADC12A" w14:textId="77777777" w:rsidR="00E0321A" w:rsidRDefault="00E0321A" w:rsidP="00125254">
      <w:pPr>
        <w:keepNext/>
        <w:keepLines/>
        <w:jc w:val="both"/>
        <w:rPr>
          <w:rFonts w:ascii="Tahoma" w:hAnsi="Tahoma" w:cs="Tahoma"/>
          <w:bCs/>
          <w:szCs w:val="22"/>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701"/>
      </w:tblGrid>
      <w:tr w:rsidR="00E0321A" w:rsidRPr="00112425" w14:paraId="231A3D59" w14:textId="77777777" w:rsidTr="00890E69">
        <w:tc>
          <w:tcPr>
            <w:tcW w:w="7792" w:type="dxa"/>
            <w:tcBorders>
              <w:top w:val="single" w:sz="4" w:space="0" w:color="auto"/>
              <w:left w:val="single" w:sz="4" w:space="0" w:color="auto"/>
              <w:bottom w:val="single" w:sz="4" w:space="0" w:color="auto"/>
              <w:right w:val="single" w:sz="4" w:space="0" w:color="808080"/>
            </w:tcBorders>
            <w:hideMark/>
          </w:tcPr>
          <w:p w14:paraId="3F94BFCB" w14:textId="77777777" w:rsidR="00E0321A" w:rsidRPr="00112425" w:rsidRDefault="00E0321A" w:rsidP="00125254">
            <w:pPr>
              <w:keepNext/>
              <w:keepLines/>
              <w:rPr>
                <w:rFonts w:ascii="Tahoma" w:hAnsi="Tahoma" w:cs="Tahoma"/>
              </w:rPr>
            </w:pPr>
            <w:r w:rsidRPr="00112425">
              <w:rPr>
                <w:rFonts w:ascii="Tahoma" w:hAnsi="Tahoma" w:cs="Tahoma"/>
              </w:rPr>
              <w:lastRenderedPageBreak/>
              <w:t>ZAVAROVANJE ODGOVORNOSTI</w:t>
            </w:r>
          </w:p>
        </w:tc>
        <w:tc>
          <w:tcPr>
            <w:tcW w:w="1701" w:type="dxa"/>
            <w:tcBorders>
              <w:top w:val="single" w:sz="4" w:space="0" w:color="auto"/>
              <w:left w:val="single" w:sz="4" w:space="0" w:color="808080"/>
              <w:bottom w:val="single" w:sz="4" w:space="0" w:color="auto"/>
              <w:right w:val="single" w:sz="4" w:space="0" w:color="auto"/>
            </w:tcBorders>
            <w:hideMark/>
          </w:tcPr>
          <w:p w14:paraId="488EA344" w14:textId="4C686C96" w:rsidR="00E0321A" w:rsidRPr="00112425" w:rsidRDefault="00E0321A" w:rsidP="00125254">
            <w:pPr>
              <w:keepNext/>
              <w:keepLines/>
              <w:rPr>
                <w:rFonts w:ascii="Tahoma" w:hAnsi="Tahoma" w:cs="Tahoma"/>
                <w:b/>
                <w:i/>
              </w:rPr>
            </w:pPr>
            <w:r w:rsidRPr="00112425">
              <w:rPr>
                <w:rFonts w:ascii="Tahoma" w:hAnsi="Tahoma" w:cs="Tahoma"/>
                <w:b/>
                <w:i/>
              </w:rPr>
              <w:t xml:space="preserve">Priloga </w:t>
            </w:r>
            <w:r w:rsidR="00DF6A85">
              <w:rPr>
                <w:rFonts w:ascii="Tahoma" w:hAnsi="Tahoma" w:cs="Tahoma"/>
                <w:b/>
                <w:i/>
              </w:rPr>
              <w:t>7</w:t>
            </w:r>
          </w:p>
        </w:tc>
      </w:tr>
    </w:tbl>
    <w:p w14:paraId="5FC856CC" w14:textId="1EC8217C" w:rsidR="00E0321A" w:rsidRPr="00E70E82" w:rsidRDefault="00E0321A" w:rsidP="00125254">
      <w:pPr>
        <w:keepNext/>
        <w:keepLines/>
        <w:jc w:val="both"/>
        <w:rPr>
          <w:rFonts w:ascii="Tahoma" w:hAnsi="Tahoma" w:cs="Tahoma"/>
        </w:rPr>
      </w:pPr>
      <w:r>
        <w:rPr>
          <w:rFonts w:ascii="Tahoma" w:hAnsi="Tahoma" w:cs="Tahoma"/>
        </w:rPr>
        <w:t>Ponudnik za to stranjo priloži dokazilo o zavarovanju odgovornosti v skladu s tč. 3.3.3 razpisne dokumentacije.</w:t>
      </w:r>
      <w:r w:rsidRPr="00E70E82">
        <w:rPr>
          <w:rFonts w:ascii="Tahoma" w:hAnsi="Tahoma" w:cs="Tahoma"/>
        </w:rPr>
        <w:t xml:space="preserve"> V primeru</w:t>
      </w:r>
      <w:r>
        <w:rPr>
          <w:rFonts w:ascii="Tahoma" w:hAnsi="Tahoma" w:cs="Tahoma"/>
        </w:rPr>
        <w:t xml:space="preserve"> </w:t>
      </w:r>
      <w:r w:rsidRPr="00E70E82">
        <w:rPr>
          <w:rFonts w:ascii="Tahoma" w:hAnsi="Tahoma" w:cs="Tahoma"/>
        </w:rPr>
        <w:t>skupn</w:t>
      </w:r>
      <w:r>
        <w:rPr>
          <w:rFonts w:ascii="Tahoma" w:hAnsi="Tahoma" w:cs="Tahoma"/>
        </w:rPr>
        <w:t>e</w:t>
      </w:r>
      <w:r w:rsidRPr="00E70E82">
        <w:rPr>
          <w:rFonts w:ascii="Tahoma" w:hAnsi="Tahoma" w:cs="Tahoma"/>
        </w:rPr>
        <w:t xml:space="preserve"> </w:t>
      </w:r>
      <w:r>
        <w:rPr>
          <w:rFonts w:ascii="Tahoma" w:hAnsi="Tahoma" w:cs="Tahoma"/>
        </w:rPr>
        <w:t>ponudbe</w:t>
      </w:r>
      <w:r w:rsidRPr="00E70E82">
        <w:rPr>
          <w:rFonts w:ascii="Tahoma" w:hAnsi="Tahoma" w:cs="Tahoma"/>
        </w:rPr>
        <w:t xml:space="preserve">, </w:t>
      </w:r>
      <w:r>
        <w:rPr>
          <w:rFonts w:ascii="Tahoma" w:hAnsi="Tahoma" w:cs="Tahoma"/>
        </w:rPr>
        <w:t>dokazilo predložijo vs</w:t>
      </w:r>
      <w:r w:rsidRPr="00E70E82">
        <w:rPr>
          <w:rFonts w:ascii="Tahoma" w:hAnsi="Tahoma" w:cs="Tahoma"/>
        </w:rPr>
        <w:t xml:space="preserve">i </w:t>
      </w:r>
      <w:r>
        <w:rPr>
          <w:rFonts w:ascii="Tahoma" w:hAnsi="Tahoma" w:cs="Tahoma"/>
        </w:rPr>
        <w:t>ponudniki-partnerji v skupni ponudbi</w:t>
      </w:r>
      <w:r w:rsidRPr="00E70E82">
        <w:rPr>
          <w:rFonts w:ascii="Tahoma" w:hAnsi="Tahoma" w:cs="Tahoma"/>
        </w:rPr>
        <w:t>.</w:t>
      </w:r>
    </w:p>
    <w:p w14:paraId="40B04A69" w14:textId="428E14FF" w:rsidR="00E0321A" w:rsidRPr="00112425" w:rsidRDefault="00E0321A" w:rsidP="00125254">
      <w:pPr>
        <w:keepNext/>
        <w:keepLines/>
        <w:jc w:val="both"/>
        <w:rPr>
          <w:rFonts w:ascii="Tahoma" w:hAnsi="Tahoma" w:cs="Tahoma"/>
        </w:rPr>
      </w:pPr>
    </w:p>
    <w:p w14:paraId="4FFFD408" w14:textId="5351562B" w:rsidR="00D43131" w:rsidRDefault="00D43131" w:rsidP="00125254">
      <w:pPr>
        <w:keepNext/>
        <w:keepLines/>
        <w:rPr>
          <w:rFonts w:ascii="Tahoma" w:hAnsi="Tahoma" w:cs="Tahoma"/>
          <w:b/>
        </w:rPr>
      </w:pPr>
    </w:p>
    <w:p w14:paraId="72639F1D" w14:textId="72DC0029" w:rsidR="00E0321A" w:rsidRDefault="00E0321A" w:rsidP="00125254">
      <w:pPr>
        <w:keepNext/>
        <w:keepLines/>
        <w:rPr>
          <w:rFonts w:ascii="Tahoma" w:hAnsi="Tahoma" w:cs="Tahoma"/>
          <w:b/>
        </w:rPr>
      </w:pPr>
    </w:p>
    <w:p w14:paraId="7CFF22FF" w14:textId="62EE8573" w:rsidR="00E0321A" w:rsidRDefault="00E0321A" w:rsidP="00125254">
      <w:pPr>
        <w:keepNext/>
        <w:keepLines/>
        <w:rPr>
          <w:rFonts w:ascii="Tahoma" w:hAnsi="Tahoma" w:cs="Tahoma"/>
          <w:b/>
        </w:rPr>
      </w:pPr>
    </w:p>
    <w:p w14:paraId="73826D82" w14:textId="6DB0012B" w:rsidR="00E0321A" w:rsidRDefault="00E0321A" w:rsidP="00125254">
      <w:pPr>
        <w:keepNext/>
        <w:keepLines/>
        <w:rPr>
          <w:rFonts w:ascii="Tahoma" w:hAnsi="Tahoma" w:cs="Tahoma"/>
          <w:b/>
        </w:rPr>
      </w:pPr>
    </w:p>
    <w:p w14:paraId="1429D306" w14:textId="23913F29" w:rsidR="00E0321A" w:rsidRDefault="00E0321A" w:rsidP="00125254">
      <w:pPr>
        <w:keepNext/>
        <w:keepLines/>
        <w:rPr>
          <w:rFonts w:ascii="Tahoma" w:hAnsi="Tahoma" w:cs="Tahoma"/>
          <w:b/>
        </w:rPr>
      </w:pPr>
    </w:p>
    <w:p w14:paraId="1630C14B" w14:textId="677412F7" w:rsidR="00E0321A" w:rsidRDefault="00E0321A" w:rsidP="00125254">
      <w:pPr>
        <w:keepNext/>
        <w:keepLines/>
        <w:rPr>
          <w:rFonts w:ascii="Tahoma" w:hAnsi="Tahoma" w:cs="Tahoma"/>
          <w:b/>
        </w:rPr>
      </w:pPr>
    </w:p>
    <w:p w14:paraId="6B087AD3" w14:textId="3F5CDC79" w:rsidR="00E0321A" w:rsidRDefault="00E0321A" w:rsidP="00125254">
      <w:pPr>
        <w:keepNext/>
        <w:keepLines/>
        <w:rPr>
          <w:rFonts w:ascii="Tahoma" w:hAnsi="Tahoma" w:cs="Tahoma"/>
          <w:b/>
        </w:rPr>
      </w:pPr>
    </w:p>
    <w:p w14:paraId="6882F67B" w14:textId="0336B570" w:rsidR="00E0321A" w:rsidRDefault="00E0321A" w:rsidP="00125254">
      <w:pPr>
        <w:keepNext/>
        <w:keepLines/>
        <w:rPr>
          <w:rFonts w:ascii="Tahoma" w:hAnsi="Tahoma" w:cs="Tahoma"/>
          <w:b/>
        </w:rPr>
      </w:pPr>
    </w:p>
    <w:p w14:paraId="49648A54" w14:textId="311B9B92" w:rsidR="00E0321A" w:rsidRDefault="00E0321A" w:rsidP="00125254">
      <w:pPr>
        <w:keepNext/>
        <w:keepLines/>
        <w:rPr>
          <w:rFonts w:ascii="Tahoma" w:hAnsi="Tahoma" w:cs="Tahoma"/>
          <w:b/>
        </w:rPr>
      </w:pPr>
    </w:p>
    <w:p w14:paraId="0B2C0ED4" w14:textId="344185E0" w:rsidR="00E0321A" w:rsidRDefault="00E0321A" w:rsidP="00125254">
      <w:pPr>
        <w:keepNext/>
        <w:keepLines/>
        <w:rPr>
          <w:rFonts w:ascii="Tahoma" w:hAnsi="Tahoma" w:cs="Tahoma"/>
          <w:b/>
        </w:rPr>
      </w:pPr>
    </w:p>
    <w:p w14:paraId="50B9B851" w14:textId="7FE0E260" w:rsidR="00E0321A" w:rsidRDefault="00E0321A" w:rsidP="00125254">
      <w:pPr>
        <w:keepNext/>
        <w:keepLines/>
        <w:rPr>
          <w:rFonts w:ascii="Tahoma" w:hAnsi="Tahoma" w:cs="Tahoma"/>
          <w:b/>
        </w:rPr>
      </w:pPr>
    </w:p>
    <w:p w14:paraId="71596CBE" w14:textId="0EAD9635" w:rsidR="00E0321A" w:rsidRDefault="00E0321A" w:rsidP="00125254">
      <w:pPr>
        <w:keepNext/>
        <w:keepLines/>
        <w:rPr>
          <w:rFonts w:ascii="Tahoma" w:hAnsi="Tahoma" w:cs="Tahoma"/>
          <w:b/>
        </w:rPr>
      </w:pPr>
    </w:p>
    <w:p w14:paraId="3468395C" w14:textId="1D6D4A8D" w:rsidR="00E0321A" w:rsidRDefault="00E0321A" w:rsidP="00125254">
      <w:pPr>
        <w:keepNext/>
        <w:keepLines/>
        <w:rPr>
          <w:rFonts w:ascii="Tahoma" w:hAnsi="Tahoma" w:cs="Tahoma"/>
          <w:b/>
        </w:rPr>
      </w:pPr>
    </w:p>
    <w:p w14:paraId="04D1CBAF" w14:textId="7F7F9E7C" w:rsidR="00E0321A" w:rsidRDefault="00E0321A" w:rsidP="00125254">
      <w:pPr>
        <w:keepNext/>
        <w:keepLines/>
        <w:rPr>
          <w:rFonts w:ascii="Tahoma" w:hAnsi="Tahoma" w:cs="Tahoma"/>
          <w:b/>
        </w:rPr>
      </w:pPr>
    </w:p>
    <w:p w14:paraId="5DEFF7CD" w14:textId="5A025DF2" w:rsidR="00E0321A" w:rsidRDefault="00E0321A" w:rsidP="00125254">
      <w:pPr>
        <w:keepNext/>
        <w:keepLines/>
        <w:rPr>
          <w:rFonts w:ascii="Tahoma" w:hAnsi="Tahoma" w:cs="Tahoma"/>
          <w:b/>
        </w:rPr>
      </w:pPr>
    </w:p>
    <w:p w14:paraId="27DAEB07" w14:textId="1477246B" w:rsidR="00E0321A" w:rsidRDefault="00E0321A" w:rsidP="00125254">
      <w:pPr>
        <w:keepNext/>
        <w:keepLines/>
        <w:rPr>
          <w:rFonts w:ascii="Tahoma" w:hAnsi="Tahoma" w:cs="Tahoma"/>
          <w:b/>
        </w:rPr>
      </w:pPr>
    </w:p>
    <w:p w14:paraId="39BCCB2D" w14:textId="1ACB60EE" w:rsidR="00E0321A" w:rsidRDefault="00E0321A" w:rsidP="00125254">
      <w:pPr>
        <w:keepNext/>
        <w:keepLines/>
        <w:rPr>
          <w:rFonts w:ascii="Tahoma" w:hAnsi="Tahoma" w:cs="Tahoma"/>
          <w:b/>
        </w:rPr>
      </w:pPr>
    </w:p>
    <w:p w14:paraId="07524D4D" w14:textId="7B6C3758" w:rsidR="00E0321A" w:rsidRDefault="00E0321A" w:rsidP="00125254">
      <w:pPr>
        <w:keepNext/>
        <w:keepLines/>
        <w:rPr>
          <w:rFonts w:ascii="Tahoma" w:hAnsi="Tahoma" w:cs="Tahoma"/>
          <w:b/>
        </w:rPr>
      </w:pPr>
    </w:p>
    <w:p w14:paraId="019429E7" w14:textId="2C182B02" w:rsidR="00E0321A" w:rsidRDefault="00E0321A" w:rsidP="00125254">
      <w:pPr>
        <w:keepNext/>
        <w:keepLines/>
        <w:rPr>
          <w:rFonts w:ascii="Tahoma" w:hAnsi="Tahoma" w:cs="Tahoma"/>
          <w:b/>
        </w:rPr>
      </w:pPr>
    </w:p>
    <w:p w14:paraId="3636A606" w14:textId="698BFF4B" w:rsidR="00E0321A" w:rsidRDefault="00E0321A" w:rsidP="00125254">
      <w:pPr>
        <w:keepNext/>
        <w:keepLines/>
        <w:rPr>
          <w:rFonts w:ascii="Tahoma" w:hAnsi="Tahoma" w:cs="Tahoma"/>
          <w:b/>
        </w:rPr>
      </w:pPr>
    </w:p>
    <w:p w14:paraId="3ACDD0F0" w14:textId="04D56839" w:rsidR="00E0321A" w:rsidRDefault="00E0321A" w:rsidP="00125254">
      <w:pPr>
        <w:keepNext/>
        <w:keepLines/>
        <w:rPr>
          <w:rFonts w:ascii="Tahoma" w:hAnsi="Tahoma" w:cs="Tahoma"/>
          <w:b/>
        </w:rPr>
      </w:pPr>
    </w:p>
    <w:p w14:paraId="0A0C0ECE" w14:textId="0BA09BE1" w:rsidR="00E0321A" w:rsidRDefault="00E0321A" w:rsidP="00125254">
      <w:pPr>
        <w:keepNext/>
        <w:keepLines/>
        <w:rPr>
          <w:rFonts w:ascii="Tahoma" w:hAnsi="Tahoma" w:cs="Tahoma"/>
          <w:b/>
        </w:rPr>
      </w:pPr>
    </w:p>
    <w:p w14:paraId="2B88AC34" w14:textId="354319D6" w:rsidR="00E0321A" w:rsidRDefault="00E0321A" w:rsidP="00125254">
      <w:pPr>
        <w:keepNext/>
        <w:keepLines/>
        <w:rPr>
          <w:rFonts w:ascii="Tahoma" w:hAnsi="Tahoma" w:cs="Tahoma"/>
          <w:b/>
        </w:rPr>
      </w:pPr>
    </w:p>
    <w:p w14:paraId="6A430380" w14:textId="27EA40C2" w:rsidR="00E0321A" w:rsidRDefault="00E0321A" w:rsidP="00125254">
      <w:pPr>
        <w:keepNext/>
        <w:keepLines/>
        <w:rPr>
          <w:rFonts w:ascii="Tahoma" w:hAnsi="Tahoma" w:cs="Tahoma"/>
          <w:b/>
        </w:rPr>
      </w:pPr>
    </w:p>
    <w:p w14:paraId="60C32499" w14:textId="395FDE6B" w:rsidR="00E0321A" w:rsidRDefault="00E0321A" w:rsidP="00125254">
      <w:pPr>
        <w:keepNext/>
        <w:keepLines/>
        <w:rPr>
          <w:rFonts w:ascii="Tahoma" w:hAnsi="Tahoma" w:cs="Tahoma"/>
          <w:b/>
        </w:rPr>
      </w:pPr>
    </w:p>
    <w:p w14:paraId="2DE48ABC" w14:textId="33AB1C4C" w:rsidR="00E0321A" w:rsidRDefault="00E0321A" w:rsidP="00125254">
      <w:pPr>
        <w:keepNext/>
        <w:keepLines/>
        <w:rPr>
          <w:rFonts w:ascii="Tahoma" w:hAnsi="Tahoma" w:cs="Tahoma"/>
          <w:b/>
        </w:rPr>
      </w:pPr>
    </w:p>
    <w:p w14:paraId="46696CD2" w14:textId="55808CA1" w:rsidR="00E0321A" w:rsidRDefault="00E0321A" w:rsidP="00125254">
      <w:pPr>
        <w:keepNext/>
        <w:keepLines/>
        <w:rPr>
          <w:rFonts w:ascii="Tahoma" w:hAnsi="Tahoma" w:cs="Tahoma"/>
          <w:b/>
        </w:rPr>
      </w:pPr>
    </w:p>
    <w:p w14:paraId="3F9FDC3F" w14:textId="72D13BF8" w:rsidR="00E0321A" w:rsidRDefault="00E0321A" w:rsidP="00125254">
      <w:pPr>
        <w:keepNext/>
        <w:keepLines/>
        <w:rPr>
          <w:rFonts w:ascii="Tahoma" w:hAnsi="Tahoma" w:cs="Tahoma"/>
          <w:b/>
        </w:rPr>
      </w:pPr>
    </w:p>
    <w:p w14:paraId="5FF68630" w14:textId="0F86CB43" w:rsidR="00E0321A" w:rsidRDefault="00E0321A" w:rsidP="00125254">
      <w:pPr>
        <w:keepNext/>
        <w:keepLines/>
        <w:rPr>
          <w:rFonts w:ascii="Tahoma" w:hAnsi="Tahoma" w:cs="Tahoma"/>
          <w:b/>
        </w:rPr>
      </w:pPr>
    </w:p>
    <w:p w14:paraId="41308B6D" w14:textId="7E61B660" w:rsidR="00E0321A" w:rsidRDefault="00E0321A" w:rsidP="00125254">
      <w:pPr>
        <w:keepNext/>
        <w:keepLines/>
        <w:rPr>
          <w:rFonts w:ascii="Tahoma" w:hAnsi="Tahoma" w:cs="Tahoma"/>
          <w:b/>
        </w:rPr>
      </w:pPr>
    </w:p>
    <w:p w14:paraId="059E82A8" w14:textId="2D070B39" w:rsidR="00E0321A" w:rsidRDefault="00E0321A" w:rsidP="00125254">
      <w:pPr>
        <w:keepNext/>
        <w:keepLines/>
        <w:rPr>
          <w:rFonts w:ascii="Tahoma" w:hAnsi="Tahoma" w:cs="Tahoma"/>
          <w:b/>
        </w:rPr>
      </w:pPr>
    </w:p>
    <w:p w14:paraId="02465949" w14:textId="5FDBF53F" w:rsidR="00E0321A" w:rsidRDefault="00E0321A" w:rsidP="00125254">
      <w:pPr>
        <w:keepNext/>
        <w:keepLines/>
        <w:rPr>
          <w:rFonts w:ascii="Tahoma" w:hAnsi="Tahoma" w:cs="Tahoma"/>
          <w:b/>
        </w:rPr>
      </w:pPr>
    </w:p>
    <w:p w14:paraId="145C66C8" w14:textId="37DFB88F" w:rsidR="00E0321A" w:rsidRDefault="00E0321A" w:rsidP="00125254">
      <w:pPr>
        <w:keepNext/>
        <w:keepLines/>
        <w:rPr>
          <w:rFonts w:ascii="Tahoma" w:hAnsi="Tahoma" w:cs="Tahoma"/>
          <w:b/>
        </w:rPr>
      </w:pPr>
    </w:p>
    <w:p w14:paraId="1CB81EBE" w14:textId="5E801BDD" w:rsidR="00E0321A" w:rsidRDefault="00E0321A" w:rsidP="00125254">
      <w:pPr>
        <w:keepNext/>
        <w:keepLines/>
        <w:rPr>
          <w:rFonts w:ascii="Tahoma" w:hAnsi="Tahoma" w:cs="Tahoma"/>
          <w:b/>
        </w:rPr>
      </w:pPr>
    </w:p>
    <w:p w14:paraId="73B9DA01" w14:textId="3BED47B5" w:rsidR="00E0321A" w:rsidRDefault="00E0321A" w:rsidP="00125254">
      <w:pPr>
        <w:keepNext/>
        <w:keepLines/>
        <w:rPr>
          <w:rFonts w:ascii="Tahoma" w:hAnsi="Tahoma" w:cs="Tahoma"/>
          <w:b/>
        </w:rPr>
      </w:pPr>
    </w:p>
    <w:p w14:paraId="18E4C199" w14:textId="1AE3D211" w:rsidR="00E0321A" w:rsidRDefault="00E0321A" w:rsidP="00125254">
      <w:pPr>
        <w:keepNext/>
        <w:keepLines/>
        <w:rPr>
          <w:rFonts w:ascii="Tahoma" w:hAnsi="Tahoma" w:cs="Tahoma"/>
          <w:b/>
        </w:rPr>
      </w:pPr>
    </w:p>
    <w:p w14:paraId="30FE9498" w14:textId="31974A76" w:rsidR="00E0321A" w:rsidRDefault="00E0321A" w:rsidP="00125254">
      <w:pPr>
        <w:keepNext/>
        <w:keepLines/>
        <w:rPr>
          <w:rFonts w:ascii="Tahoma" w:hAnsi="Tahoma" w:cs="Tahoma"/>
          <w:b/>
        </w:rPr>
      </w:pPr>
    </w:p>
    <w:p w14:paraId="14105009" w14:textId="50DB2177" w:rsidR="00E0321A" w:rsidRDefault="00E0321A" w:rsidP="00125254">
      <w:pPr>
        <w:keepNext/>
        <w:keepLines/>
        <w:rPr>
          <w:rFonts w:ascii="Tahoma" w:hAnsi="Tahoma" w:cs="Tahoma"/>
          <w:b/>
        </w:rPr>
      </w:pPr>
    </w:p>
    <w:p w14:paraId="019FB4EA" w14:textId="66EC30F3" w:rsidR="00E0321A" w:rsidRDefault="00E0321A" w:rsidP="00125254">
      <w:pPr>
        <w:keepNext/>
        <w:keepLines/>
        <w:rPr>
          <w:rFonts w:ascii="Tahoma" w:hAnsi="Tahoma" w:cs="Tahoma"/>
          <w:b/>
        </w:rPr>
      </w:pPr>
    </w:p>
    <w:p w14:paraId="0E1EC01C" w14:textId="4CBCAB57" w:rsidR="00E0321A" w:rsidRDefault="00E0321A" w:rsidP="00125254">
      <w:pPr>
        <w:keepNext/>
        <w:keepLines/>
        <w:rPr>
          <w:rFonts w:ascii="Tahoma" w:hAnsi="Tahoma" w:cs="Tahoma"/>
          <w:b/>
        </w:rPr>
      </w:pPr>
    </w:p>
    <w:p w14:paraId="7D061925" w14:textId="6DFF99E6" w:rsidR="00E0321A" w:rsidRDefault="00E0321A" w:rsidP="00125254">
      <w:pPr>
        <w:keepNext/>
        <w:keepLines/>
        <w:rPr>
          <w:rFonts w:ascii="Tahoma" w:hAnsi="Tahoma" w:cs="Tahoma"/>
          <w:b/>
        </w:rPr>
      </w:pPr>
    </w:p>
    <w:p w14:paraId="01BFF755" w14:textId="3C802536" w:rsidR="00E0321A" w:rsidRDefault="00E0321A" w:rsidP="00125254">
      <w:pPr>
        <w:keepNext/>
        <w:keepLines/>
        <w:rPr>
          <w:rFonts w:ascii="Tahoma" w:hAnsi="Tahoma" w:cs="Tahoma"/>
          <w:b/>
        </w:rPr>
      </w:pPr>
    </w:p>
    <w:p w14:paraId="1B205E57" w14:textId="43CFF24B" w:rsidR="00E0321A" w:rsidRDefault="00E0321A" w:rsidP="00125254">
      <w:pPr>
        <w:keepNext/>
        <w:keepLines/>
        <w:rPr>
          <w:rFonts w:ascii="Tahoma" w:hAnsi="Tahoma" w:cs="Tahoma"/>
          <w:b/>
        </w:rPr>
      </w:pPr>
    </w:p>
    <w:p w14:paraId="1B8EF40D" w14:textId="5635512A" w:rsidR="00E0321A" w:rsidRDefault="00E0321A" w:rsidP="00125254">
      <w:pPr>
        <w:keepNext/>
        <w:keepLines/>
        <w:rPr>
          <w:rFonts w:ascii="Tahoma" w:hAnsi="Tahoma" w:cs="Tahoma"/>
          <w:b/>
        </w:rPr>
      </w:pPr>
    </w:p>
    <w:p w14:paraId="5677AC2C" w14:textId="4814EDC0" w:rsidR="00E0321A" w:rsidRDefault="00E0321A" w:rsidP="00125254">
      <w:pPr>
        <w:keepNext/>
        <w:keepLines/>
        <w:rPr>
          <w:rFonts w:ascii="Tahoma" w:hAnsi="Tahoma" w:cs="Tahoma"/>
          <w:b/>
        </w:rPr>
      </w:pPr>
    </w:p>
    <w:p w14:paraId="65F1A974" w14:textId="02FEA4A8" w:rsidR="00E0321A" w:rsidRDefault="00E0321A" w:rsidP="00125254">
      <w:pPr>
        <w:keepNext/>
        <w:keepLines/>
        <w:rPr>
          <w:rFonts w:ascii="Tahoma" w:hAnsi="Tahoma" w:cs="Tahoma"/>
          <w:b/>
        </w:rPr>
      </w:pPr>
    </w:p>
    <w:p w14:paraId="7DFF6884" w14:textId="4A598598" w:rsidR="00E0321A" w:rsidRDefault="00E0321A" w:rsidP="00125254">
      <w:pPr>
        <w:keepNext/>
        <w:keepLines/>
        <w:rPr>
          <w:rFonts w:ascii="Tahoma" w:hAnsi="Tahoma" w:cs="Tahoma"/>
          <w:b/>
        </w:rPr>
      </w:pPr>
    </w:p>
    <w:p w14:paraId="6766E984" w14:textId="721949DD" w:rsidR="00E0321A" w:rsidRDefault="00E0321A" w:rsidP="00125254">
      <w:pPr>
        <w:keepNext/>
        <w:keepLines/>
        <w:rPr>
          <w:rFonts w:ascii="Tahoma" w:hAnsi="Tahoma" w:cs="Tahoma"/>
          <w:b/>
        </w:rPr>
      </w:pPr>
    </w:p>
    <w:p w14:paraId="4F33861D" w14:textId="06ACF6DB" w:rsidR="00E0321A" w:rsidRDefault="00E0321A" w:rsidP="00125254">
      <w:pPr>
        <w:keepNext/>
        <w:keepLines/>
        <w:rPr>
          <w:rFonts w:ascii="Tahoma" w:hAnsi="Tahoma" w:cs="Tahoma"/>
          <w:b/>
        </w:rPr>
      </w:pPr>
    </w:p>
    <w:p w14:paraId="3486EDC0" w14:textId="375BAF73" w:rsidR="00E0321A" w:rsidRDefault="00E0321A" w:rsidP="00125254">
      <w:pPr>
        <w:keepNext/>
        <w:keepLines/>
        <w:rPr>
          <w:rFonts w:ascii="Tahoma" w:hAnsi="Tahoma" w:cs="Tahoma"/>
          <w:b/>
        </w:rPr>
      </w:pPr>
    </w:p>
    <w:p w14:paraId="53669A4E" w14:textId="223A7FC6" w:rsidR="00E0321A" w:rsidRDefault="00E0321A" w:rsidP="00125254">
      <w:pPr>
        <w:keepNext/>
        <w:keepLines/>
        <w:rPr>
          <w:rFonts w:ascii="Tahoma" w:hAnsi="Tahoma" w:cs="Tahoma"/>
          <w:b/>
        </w:rPr>
      </w:pPr>
    </w:p>
    <w:p w14:paraId="394495D0" w14:textId="17341FF6" w:rsidR="00E0321A" w:rsidRDefault="00E0321A" w:rsidP="00125254">
      <w:pPr>
        <w:keepNext/>
        <w:keepLines/>
        <w:rPr>
          <w:rFonts w:ascii="Tahoma" w:hAnsi="Tahoma" w:cs="Tahoma"/>
          <w:b/>
        </w:rPr>
      </w:pPr>
    </w:p>
    <w:p w14:paraId="45BADA36" w14:textId="2C522C26" w:rsidR="00E0321A" w:rsidRDefault="00E0321A" w:rsidP="00125254">
      <w:pPr>
        <w:keepNext/>
        <w:keepLines/>
        <w:rPr>
          <w:rFonts w:ascii="Tahoma" w:hAnsi="Tahoma" w:cs="Tahoma"/>
          <w:b/>
        </w:rPr>
      </w:pPr>
    </w:p>
    <w:p w14:paraId="6774822C" w14:textId="7BB2C00D" w:rsidR="00E0321A" w:rsidRDefault="00E0321A" w:rsidP="00125254">
      <w:pPr>
        <w:keepNext/>
        <w:keepLines/>
        <w:rPr>
          <w:rFonts w:ascii="Tahoma" w:hAnsi="Tahoma" w:cs="Tahoma"/>
          <w:b/>
        </w:rPr>
      </w:pPr>
    </w:p>
    <w:p w14:paraId="137EAC69" w14:textId="7DA8EB04" w:rsidR="00E0321A" w:rsidRDefault="00E0321A" w:rsidP="00125254">
      <w:pPr>
        <w:keepNext/>
        <w:keepLines/>
        <w:rPr>
          <w:rFonts w:ascii="Tahoma" w:hAnsi="Tahoma" w:cs="Tahoma"/>
          <w:b/>
        </w:rPr>
      </w:pPr>
    </w:p>
    <w:p w14:paraId="544D0578" w14:textId="29D7A0BD" w:rsidR="00E0321A" w:rsidRDefault="00E0321A" w:rsidP="00125254">
      <w:pPr>
        <w:keepNext/>
        <w:keepLine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E0321A" w:rsidRPr="00A679F4" w14:paraId="75BEC4CD" w14:textId="77777777" w:rsidTr="00890E69">
        <w:tc>
          <w:tcPr>
            <w:tcW w:w="8252" w:type="dxa"/>
            <w:tcBorders>
              <w:top w:val="single" w:sz="4" w:space="0" w:color="auto"/>
              <w:bottom w:val="single" w:sz="4" w:space="0" w:color="auto"/>
            </w:tcBorders>
          </w:tcPr>
          <w:p w14:paraId="58DAA5DE" w14:textId="77777777" w:rsidR="00E0321A" w:rsidRPr="00A679F4" w:rsidRDefault="00E0321A" w:rsidP="00125254">
            <w:pPr>
              <w:keepNext/>
              <w:keepLines/>
              <w:rPr>
                <w:rFonts w:ascii="Tahoma" w:hAnsi="Tahoma" w:cs="Tahoma"/>
              </w:rPr>
            </w:pPr>
            <w:r w:rsidRPr="00E24409">
              <w:rPr>
                <w:rFonts w:ascii="Tahoma" w:hAnsi="Tahoma" w:cs="Tahoma"/>
              </w:rPr>
              <w:t>POTRDILO NAROČNIKA O OGLEDU OBJEKTA</w:t>
            </w:r>
          </w:p>
        </w:tc>
        <w:tc>
          <w:tcPr>
            <w:tcW w:w="912" w:type="dxa"/>
            <w:tcBorders>
              <w:top w:val="single" w:sz="4" w:space="0" w:color="auto"/>
              <w:bottom w:val="single" w:sz="4" w:space="0" w:color="auto"/>
              <w:right w:val="nil"/>
            </w:tcBorders>
          </w:tcPr>
          <w:p w14:paraId="571A193A" w14:textId="77777777" w:rsidR="00E0321A" w:rsidRPr="00A679F4" w:rsidRDefault="00E0321A" w:rsidP="00125254">
            <w:pPr>
              <w:keepNext/>
              <w:keepLines/>
              <w:jc w:val="right"/>
              <w:rPr>
                <w:rFonts w:ascii="Tahoma" w:hAnsi="Tahoma" w:cs="Tahoma"/>
                <w:b/>
              </w:rPr>
            </w:pPr>
            <w:r w:rsidRPr="00A679F4">
              <w:rPr>
                <w:rFonts w:ascii="Tahoma" w:hAnsi="Tahoma" w:cs="Tahoma"/>
                <w:b/>
                <w:i/>
              </w:rPr>
              <w:t xml:space="preserve">Priloga </w:t>
            </w:r>
          </w:p>
        </w:tc>
        <w:tc>
          <w:tcPr>
            <w:tcW w:w="551" w:type="dxa"/>
            <w:tcBorders>
              <w:top w:val="single" w:sz="4" w:space="0" w:color="auto"/>
              <w:left w:val="nil"/>
              <w:bottom w:val="single" w:sz="4" w:space="0" w:color="auto"/>
            </w:tcBorders>
          </w:tcPr>
          <w:p w14:paraId="1F46AF46" w14:textId="6305B236" w:rsidR="00E0321A" w:rsidRPr="00A679F4" w:rsidRDefault="00D37CCD" w:rsidP="00125254">
            <w:pPr>
              <w:keepNext/>
              <w:keepLines/>
              <w:rPr>
                <w:rFonts w:ascii="Tahoma" w:hAnsi="Tahoma" w:cs="Tahoma"/>
                <w:b/>
                <w:i/>
              </w:rPr>
            </w:pPr>
            <w:r>
              <w:rPr>
                <w:rFonts w:ascii="Tahoma" w:hAnsi="Tahoma" w:cs="Tahoma"/>
                <w:b/>
                <w:i/>
              </w:rPr>
              <w:t>8</w:t>
            </w:r>
          </w:p>
        </w:tc>
      </w:tr>
    </w:tbl>
    <w:p w14:paraId="3290EB67" w14:textId="77777777" w:rsidR="00E0321A" w:rsidRPr="00A679F4" w:rsidRDefault="00E0321A" w:rsidP="00125254">
      <w:pPr>
        <w:keepNext/>
        <w:keepLines/>
      </w:pPr>
    </w:p>
    <w:p w14:paraId="7CA39CDD" w14:textId="77777777" w:rsidR="00E0321A" w:rsidRPr="003040E9" w:rsidRDefault="00E0321A" w:rsidP="00125254">
      <w:pPr>
        <w:keepNext/>
        <w:keepLines/>
        <w:jc w:val="both"/>
        <w:rPr>
          <w:rFonts w:ascii="Tahoma" w:hAnsi="Tahoma" w:cs="Tahoma"/>
        </w:rPr>
      </w:pPr>
      <w:r w:rsidRPr="003040E9">
        <w:rPr>
          <w:rFonts w:ascii="Tahoma" w:hAnsi="Tahoma" w:cs="Tahoma"/>
        </w:rPr>
        <w:t>V zvezi z javnim naročilom</w:t>
      </w:r>
      <w:r>
        <w:rPr>
          <w:rFonts w:ascii="Tahoma" w:hAnsi="Tahoma" w:cs="Tahoma"/>
        </w:rPr>
        <w:t xml:space="preserve"> št. </w:t>
      </w:r>
      <w:r>
        <w:rPr>
          <w:rFonts w:ascii="Tahoma" w:hAnsi="Tahoma" w:cs="Tahoma"/>
          <w:b/>
        </w:rPr>
        <w:t>VKS-49/26</w:t>
      </w:r>
      <w:r w:rsidRPr="003040E9">
        <w:rPr>
          <w:rFonts w:ascii="Tahoma" w:hAnsi="Tahoma" w:cs="Tahoma"/>
          <w:b/>
        </w:rPr>
        <w:t xml:space="preserve"> »</w:t>
      </w:r>
      <w:r>
        <w:rPr>
          <w:rFonts w:ascii="Tahoma" w:hAnsi="Tahoma" w:cs="Tahoma"/>
          <w:b/>
        </w:rPr>
        <w:t>Vzdrževanje srednjenapetostnih naprav v transformatorskih postajah JP VOKA SNAGA d.o.o.</w:t>
      </w:r>
      <w:r w:rsidRPr="003040E9">
        <w:rPr>
          <w:rFonts w:ascii="Tahoma" w:hAnsi="Tahoma" w:cs="Tahoma"/>
          <w:b/>
        </w:rPr>
        <w:t xml:space="preserve">«  </w:t>
      </w:r>
    </w:p>
    <w:p w14:paraId="2BC5D14F" w14:textId="77777777" w:rsidR="00E0321A" w:rsidRPr="003040E9" w:rsidRDefault="00E0321A" w:rsidP="00125254">
      <w:pPr>
        <w:keepNext/>
        <w:keepLines/>
        <w:jc w:val="both"/>
        <w:rPr>
          <w:rFonts w:ascii="Tahoma" w:hAnsi="Tahoma" w:cs="Tahoma"/>
        </w:rPr>
      </w:pPr>
    </w:p>
    <w:p w14:paraId="5EFB8376" w14:textId="77777777" w:rsidR="00E0321A" w:rsidRDefault="00E0321A" w:rsidP="00125254">
      <w:pPr>
        <w:keepNext/>
        <w:keepLines/>
        <w:jc w:val="both"/>
        <w:rPr>
          <w:rFonts w:ascii="Tahoma" w:hAnsi="Tahoma" w:cs="Tahoma"/>
        </w:rPr>
      </w:pPr>
      <w:r>
        <w:rPr>
          <w:rFonts w:ascii="Tahoma" w:hAnsi="Tahoma" w:cs="Tahoma"/>
        </w:rPr>
        <w:t xml:space="preserve">gospodarski subjekt: </w:t>
      </w:r>
    </w:p>
    <w:p w14:paraId="71EF35CF" w14:textId="77777777" w:rsidR="00E0321A" w:rsidRPr="00E120C9" w:rsidRDefault="00E0321A" w:rsidP="00125254">
      <w:pPr>
        <w:keepNext/>
        <w:keepLines/>
        <w:jc w:val="both"/>
        <w:rPr>
          <w:rFonts w:ascii="Tahoma" w:hAnsi="Tahoma" w:cs="Tahoma"/>
          <w:i/>
          <w:iCs/>
        </w:rPr>
      </w:pPr>
      <w:r>
        <w:rPr>
          <w:rFonts w:ascii="Tahoma" w:hAnsi="Tahoma" w:cs="Tahoma"/>
        </w:rPr>
        <w:t>____________________</w:t>
      </w:r>
      <w:r w:rsidRPr="0089420A">
        <w:rPr>
          <w:rFonts w:ascii="Tahoma" w:hAnsi="Tahoma" w:cs="Tahoma"/>
        </w:rPr>
        <w:t>____________________________________________________</w:t>
      </w:r>
      <w:r>
        <w:rPr>
          <w:rFonts w:ascii="Tahoma" w:hAnsi="Tahoma" w:cs="Tahoma"/>
        </w:rPr>
        <w:t>_____ (</w:t>
      </w:r>
      <w:r w:rsidRPr="00E120C9">
        <w:rPr>
          <w:rFonts w:ascii="Tahoma" w:hAnsi="Tahoma" w:cs="Tahoma"/>
          <w:i/>
          <w:iCs/>
        </w:rPr>
        <w:t>vpiši firma in poslovni naslov/sedež)</w:t>
      </w:r>
    </w:p>
    <w:p w14:paraId="00F02E47" w14:textId="77777777" w:rsidR="00E0321A" w:rsidRDefault="00E0321A" w:rsidP="00125254">
      <w:pPr>
        <w:keepNext/>
        <w:keepLines/>
        <w:jc w:val="both"/>
        <w:rPr>
          <w:rFonts w:ascii="Tahoma" w:hAnsi="Tahoma" w:cs="Tahoma"/>
        </w:rPr>
      </w:pPr>
    </w:p>
    <w:p w14:paraId="192C18CF" w14:textId="77777777" w:rsidR="00E0321A" w:rsidRDefault="00E0321A" w:rsidP="00125254">
      <w:pPr>
        <w:keepNext/>
        <w:keepLines/>
        <w:jc w:val="both"/>
        <w:rPr>
          <w:rFonts w:ascii="Tahoma" w:hAnsi="Tahoma" w:cs="Tahoma"/>
        </w:rPr>
      </w:pPr>
    </w:p>
    <w:p w14:paraId="4BC08DD3" w14:textId="77777777" w:rsidR="00E0321A" w:rsidRDefault="00E0321A" w:rsidP="00125254">
      <w:pPr>
        <w:keepNext/>
        <w:keepLines/>
        <w:rPr>
          <w:rFonts w:ascii="Tahoma" w:hAnsi="Tahoma" w:cs="Tahoma"/>
        </w:rPr>
      </w:pPr>
      <w:r>
        <w:rPr>
          <w:rFonts w:ascii="Tahoma" w:hAnsi="Tahoma" w:cs="Tahoma"/>
        </w:rPr>
        <w:t>prilagamo potrdilo naročnik o ogledu objekta.</w:t>
      </w:r>
    </w:p>
    <w:p w14:paraId="350DA7B7" w14:textId="77777777" w:rsidR="00E0321A" w:rsidRDefault="00E0321A" w:rsidP="00125254">
      <w:pPr>
        <w:keepNext/>
        <w:keepLines/>
        <w:jc w:val="both"/>
        <w:rPr>
          <w:rFonts w:ascii="Tahoma" w:hAnsi="Tahoma" w:cs="Tahoma"/>
        </w:rPr>
      </w:pPr>
    </w:p>
    <w:p w14:paraId="67E7E15C" w14:textId="77777777" w:rsidR="00E0321A" w:rsidRDefault="00E0321A" w:rsidP="00125254">
      <w:pPr>
        <w:keepNext/>
        <w:keepLines/>
        <w:spacing w:line="360" w:lineRule="auto"/>
        <w:jc w:val="both"/>
        <w:rPr>
          <w:rFonts w:ascii="Tahoma" w:hAnsi="Tahoma" w:cs="Tahoma"/>
        </w:rPr>
      </w:pPr>
    </w:p>
    <w:p w14:paraId="45BD6402" w14:textId="77777777" w:rsidR="00E0321A" w:rsidRDefault="00E0321A" w:rsidP="00125254">
      <w:pPr>
        <w:keepNext/>
        <w:keepLines/>
        <w:spacing w:line="360" w:lineRule="auto"/>
        <w:jc w:val="both"/>
        <w:rPr>
          <w:rFonts w:ascii="Tahoma" w:hAnsi="Tahoma" w:cs="Tahoma"/>
          <w:snapToGrid w:val="0"/>
          <w:color w:val="000000"/>
        </w:rPr>
      </w:pPr>
      <w:r>
        <w:rPr>
          <w:rFonts w:ascii="Tahoma" w:hAnsi="Tahoma" w:cs="Tahoma"/>
        </w:rPr>
        <w:t xml:space="preserve">Na osnovi zahteve iz razpisne dokumentacije št. </w:t>
      </w:r>
      <w:r w:rsidRPr="00E120C9">
        <w:rPr>
          <w:rFonts w:ascii="Tahoma" w:hAnsi="Tahoma" w:cs="Tahoma"/>
          <w:b/>
        </w:rPr>
        <w:t>VKS-49/26</w:t>
      </w:r>
      <w:r>
        <w:rPr>
          <w:rFonts w:ascii="Tahoma" w:hAnsi="Tahoma" w:cs="Tahoma"/>
          <w:b/>
        </w:rPr>
        <w:t xml:space="preserve"> </w:t>
      </w:r>
      <w:r>
        <w:rPr>
          <w:rFonts w:ascii="Tahoma" w:hAnsi="Tahoma" w:cs="Tahoma"/>
        </w:rPr>
        <w:t xml:space="preserve">potrjujemo, da se je </w:t>
      </w:r>
      <w:r w:rsidRPr="00EF49F8">
        <w:rPr>
          <w:rFonts w:ascii="Tahoma" w:hAnsi="Tahoma" w:cs="Tahoma"/>
        </w:rPr>
        <w:t xml:space="preserve">predstavnik(ca) gospodarskega subjekta ____________________________________________ </w:t>
      </w:r>
      <w:r w:rsidRPr="00EF49F8">
        <w:rPr>
          <w:rFonts w:ascii="Tahoma" w:hAnsi="Tahoma" w:cs="Tahoma"/>
          <w:sz w:val="18"/>
        </w:rPr>
        <w:t>(ime, priimek)</w:t>
      </w:r>
      <w:r w:rsidRPr="00EF49F8">
        <w:rPr>
          <w:rFonts w:ascii="Tahoma" w:hAnsi="Tahoma" w:cs="Tahoma"/>
        </w:rPr>
        <w:t>, ki je na sestanku predložil(a) ustrezno pooblastilo dne …………………………… ob ……… uri udeležil(a) sestanka in terenskega ogleda na lokacij</w:t>
      </w:r>
      <w:r>
        <w:rPr>
          <w:rFonts w:ascii="Tahoma" w:hAnsi="Tahoma" w:cs="Tahoma"/>
        </w:rPr>
        <w:t>ah</w:t>
      </w:r>
      <w:r w:rsidRPr="00EF49F8">
        <w:rPr>
          <w:rFonts w:ascii="Tahoma" w:hAnsi="Tahoma" w:cs="Tahoma"/>
        </w:rPr>
        <w:t xml:space="preserve"> naročnika</w:t>
      </w:r>
      <w:r>
        <w:rPr>
          <w:rFonts w:ascii="Tahoma" w:hAnsi="Tahoma" w:cs="Tahoma"/>
        </w:rPr>
        <w:t>.</w:t>
      </w:r>
    </w:p>
    <w:p w14:paraId="0DB2758C" w14:textId="77777777" w:rsidR="00E0321A" w:rsidRDefault="00E0321A" w:rsidP="00125254">
      <w:pPr>
        <w:keepNext/>
        <w:keepLines/>
      </w:pPr>
    </w:p>
    <w:p w14:paraId="12544704" w14:textId="77777777" w:rsidR="00E0321A" w:rsidRDefault="00E0321A" w:rsidP="00125254">
      <w:pPr>
        <w:keepNext/>
        <w:keepLines/>
      </w:pPr>
    </w:p>
    <w:p w14:paraId="46351F0C" w14:textId="77777777" w:rsidR="00E0321A" w:rsidRDefault="00E0321A" w:rsidP="00125254">
      <w:pPr>
        <w:keepNext/>
        <w:keepLines/>
      </w:pPr>
    </w:p>
    <w:p w14:paraId="7EF4EAD8" w14:textId="77777777" w:rsidR="00E0321A" w:rsidRDefault="00E0321A" w:rsidP="00125254">
      <w:pPr>
        <w:keepNext/>
        <w:keepLines/>
      </w:pPr>
    </w:p>
    <w:tbl>
      <w:tblPr>
        <w:tblW w:w="9326" w:type="dxa"/>
        <w:tblInd w:w="30" w:type="dxa"/>
        <w:tblLayout w:type="fixed"/>
        <w:tblCellMar>
          <w:left w:w="30" w:type="dxa"/>
          <w:right w:w="30" w:type="dxa"/>
        </w:tblCellMar>
        <w:tblLook w:val="04A0" w:firstRow="1" w:lastRow="0" w:firstColumn="1" w:lastColumn="0" w:noHBand="0" w:noVBand="1"/>
      </w:tblPr>
      <w:tblGrid>
        <w:gridCol w:w="3372"/>
        <w:gridCol w:w="2410"/>
        <w:gridCol w:w="3544"/>
      </w:tblGrid>
      <w:tr w:rsidR="00E0321A" w:rsidRPr="004708A0" w14:paraId="6E7EC19F" w14:textId="77777777" w:rsidTr="00890E69">
        <w:trPr>
          <w:trHeight w:val="235"/>
        </w:trPr>
        <w:tc>
          <w:tcPr>
            <w:tcW w:w="3372" w:type="dxa"/>
            <w:tcBorders>
              <w:left w:val="nil"/>
              <w:right w:val="nil"/>
            </w:tcBorders>
          </w:tcPr>
          <w:p w14:paraId="14E2585B" w14:textId="77777777" w:rsidR="00E0321A" w:rsidRDefault="00E0321A" w:rsidP="00125254">
            <w:pPr>
              <w:keepNext/>
              <w:keepLines/>
              <w:jc w:val="center"/>
              <w:rPr>
                <w:rFonts w:ascii="Tahoma" w:hAnsi="Tahoma" w:cs="Tahoma"/>
                <w:snapToGrid w:val="0"/>
                <w:color w:val="000000"/>
              </w:rPr>
            </w:pPr>
            <w:r>
              <w:rPr>
                <w:rFonts w:ascii="Tahoma" w:hAnsi="Tahoma" w:cs="Tahoma"/>
                <w:snapToGrid w:val="0"/>
                <w:color w:val="000000"/>
              </w:rPr>
              <w:t>_________________________</w:t>
            </w:r>
          </w:p>
          <w:p w14:paraId="4A646683" w14:textId="77777777" w:rsidR="00E0321A" w:rsidRPr="004708A0" w:rsidRDefault="00E0321A" w:rsidP="00125254">
            <w:pPr>
              <w:keepNext/>
              <w:keepLines/>
              <w:jc w:val="center"/>
              <w:rPr>
                <w:rFonts w:ascii="Tahoma" w:hAnsi="Tahoma" w:cs="Tahoma"/>
                <w:snapToGrid w:val="0"/>
                <w:color w:val="000000"/>
              </w:rPr>
            </w:pPr>
            <w:r w:rsidRPr="004708A0">
              <w:rPr>
                <w:rFonts w:ascii="Tahoma" w:hAnsi="Tahoma" w:cs="Tahoma"/>
                <w:snapToGrid w:val="0"/>
                <w:color w:val="000000"/>
              </w:rPr>
              <w:t>(podpis predstavnika naročnika</w:t>
            </w:r>
            <w:r>
              <w:rPr>
                <w:rFonts w:ascii="Tahoma" w:hAnsi="Tahoma" w:cs="Tahoma"/>
                <w:snapToGrid w:val="0"/>
                <w:color w:val="000000"/>
              </w:rPr>
              <w:t xml:space="preserve"> gospodarskega subjekta</w:t>
            </w:r>
            <w:r w:rsidRPr="004708A0">
              <w:rPr>
                <w:rFonts w:ascii="Tahoma" w:hAnsi="Tahoma" w:cs="Tahoma"/>
                <w:snapToGrid w:val="0"/>
                <w:color w:val="000000"/>
              </w:rPr>
              <w:t>)</w:t>
            </w:r>
          </w:p>
        </w:tc>
        <w:tc>
          <w:tcPr>
            <w:tcW w:w="2410" w:type="dxa"/>
          </w:tcPr>
          <w:p w14:paraId="08BD8610" w14:textId="77777777" w:rsidR="00E0321A" w:rsidRPr="004708A0" w:rsidRDefault="00E0321A" w:rsidP="00125254">
            <w:pPr>
              <w:keepNext/>
              <w:keepLines/>
              <w:jc w:val="center"/>
              <w:rPr>
                <w:rFonts w:ascii="Tahoma" w:hAnsi="Tahoma" w:cs="Tahoma"/>
                <w:snapToGrid w:val="0"/>
                <w:color w:val="000000"/>
              </w:rPr>
            </w:pPr>
            <w:r w:rsidRPr="004708A0">
              <w:rPr>
                <w:rFonts w:ascii="Tahoma" w:hAnsi="Tahoma" w:cs="Tahoma"/>
                <w:snapToGrid w:val="0"/>
                <w:color w:val="000000"/>
              </w:rPr>
              <w:t>Žig</w:t>
            </w:r>
            <w:r>
              <w:rPr>
                <w:rFonts w:ascii="Tahoma" w:hAnsi="Tahoma" w:cs="Tahoma"/>
                <w:snapToGrid w:val="0"/>
                <w:color w:val="000000"/>
              </w:rPr>
              <w:t xml:space="preserve"> naročnika</w:t>
            </w:r>
          </w:p>
        </w:tc>
        <w:tc>
          <w:tcPr>
            <w:tcW w:w="3544" w:type="dxa"/>
            <w:tcBorders>
              <w:left w:val="nil"/>
              <w:right w:val="nil"/>
            </w:tcBorders>
          </w:tcPr>
          <w:p w14:paraId="69CCB873" w14:textId="77777777" w:rsidR="00E0321A" w:rsidRDefault="00E0321A" w:rsidP="00125254">
            <w:pPr>
              <w:keepNext/>
              <w:keepLines/>
              <w:jc w:val="center"/>
              <w:rPr>
                <w:rFonts w:ascii="Tahoma" w:hAnsi="Tahoma" w:cs="Tahoma"/>
                <w:snapToGrid w:val="0"/>
                <w:color w:val="000000"/>
              </w:rPr>
            </w:pPr>
            <w:r>
              <w:rPr>
                <w:rFonts w:ascii="Tahoma" w:hAnsi="Tahoma" w:cs="Tahoma"/>
                <w:snapToGrid w:val="0"/>
                <w:color w:val="000000"/>
              </w:rPr>
              <w:t>_________________________</w:t>
            </w:r>
          </w:p>
          <w:p w14:paraId="6DCD0D29" w14:textId="77777777" w:rsidR="00E0321A" w:rsidRPr="004708A0" w:rsidRDefault="00E0321A" w:rsidP="00125254">
            <w:pPr>
              <w:keepNext/>
              <w:keepLines/>
              <w:jc w:val="center"/>
              <w:rPr>
                <w:rFonts w:ascii="Tahoma" w:hAnsi="Tahoma" w:cs="Tahoma"/>
                <w:snapToGrid w:val="0"/>
                <w:color w:val="000000"/>
              </w:rPr>
            </w:pPr>
            <w:r w:rsidRPr="004708A0">
              <w:rPr>
                <w:rFonts w:ascii="Tahoma" w:hAnsi="Tahoma" w:cs="Tahoma"/>
                <w:snapToGrid w:val="0"/>
                <w:color w:val="000000"/>
              </w:rPr>
              <w:t>(podpis predstavnika naročnika)</w:t>
            </w:r>
          </w:p>
        </w:tc>
      </w:tr>
    </w:tbl>
    <w:p w14:paraId="6D06D4CC" w14:textId="77777777" w:rsidR="00E0321A" w:rsidRPr="00AA1377" w:rsidRDefault="00E0321A" w:rsidP="00125254">
      <w:pPr>
        <w:keepNext/>
        <w:keepLines/>
        <w:jc w:val="both"/>
        <w:rPr>
          <w:rFonts w:ascii="Tahoma" w:hAnsi="Tahoma" w:cs="Tahoma"/>
          <w:sz w:val="22"/>
          <w:szCs w:val="22"/>
        </w:rPr>
      </w:pPr>
    </w:p>
    <w:p w14:paraId="3A1E8C32" w14:textId="77777777" w:rsidR="00E0321A" w:rsidRPr="00AA1377" w:rsidRDefault="00E0321A" w:rsidP="00125254">
      <w:pPr>
        <w:keepNext/>
        <w:keepLines/>
        <w:jc w:val="both"/>
        <w:rPr>
          <w:rFonts w:ascii="Tahoma" w:hAnsi="Tahoma" w:cs="Tahoma"/>
          <w:sz w:val="22"/>
          <w:szCs w:val="22"/>
        </w:rPr>
      </w:pPr>
    </w:p>
    <w:p w14:paraId="40F53E32" w14:textId="77777777" w:rsidR="00E0321A" w:rsidRPr="00AA1377" w:rsidRDefault="00E0321A" w:rsidP="00125254">
      <w:pPr>
        <w:keepNext/>
        <w:keepLines/>
        <w:jc w:val="both"/>
        <w:rPr>
          <w:rFonts w:ascii="Tahoma" w:hAnsi="Tahoma" w:cs="Tahoma"/>
          <w:sz w:val="22"/>
          <w:szCs w:val="22"/>
        </w:rPr>
      </w:pPr>
    </w:p>
    <w:p w14:paraId="1B5FCA73" w14:textId="77777777" w:rsidR="00E0321A" w:rsidRPr="00AA1377" w:rsidRDefault="00E0321A" w:rsidP="00125254">
      <w:pPr>
        <w:keepNext/>
        <w:keepLines/>
        <w:jc w:val="both"/>
        <w:rPr>
          <w:rFonts w:ascii="Tahoma" w:hAnsi="Tahoma" w:cs="Tahoma"/>
          <w:sz w:val="22"/>
          <w:szCs w:val="22"/>
        </w:rPr>
      </w:pPr>
    </w:p>
    <w:p w14:paraId="44E65FCA" w14:textId="77777777" w:rsidR="00E0321A" w:rsidRPr="00AA1377" w:rsidRDefault="00E0321A" w:rsidP="00125254">
      <w:pPr>
        <w:keepNext/>
        <w:keepLines/>
        <w:jc w:val="both"/>
        <w:rPr>
          <w:rFonts w:ascii="Tahoma" w:hAnsi="Tahoma" w:cs="Tahoma"/>
          <w:sz w:val="22"/>
          <w:szCs w:val="22"/>
        </w:rPr>
      </w:pPr>
    </w:p>
    <w:p w14:paraId="54F5A332" w14:textId="77777777" w:rsidR="00E0321A" w:rsidRPr="00AA1377" w:rsidRDefault="00E0321A" w:rsidP="00125254">
      <w:pPr>
        <w:keepNext/>
        <w:keepLines/>
        <w:jc w:val="both"/>
        <w:rPr>
          <w:rFonts w:ascii="Tahoma" w:hAnsi="Tahoma" w:cs="Tahoma"/>
          <w:sz w:val="22"/>
          <w:szCs w:val="22"/>
        </w:rPr>
      </w:pPr>
    </w:p>
    <w:p w14:paraId="6E8294B2" w14:textId="77777777" w:rsidR="00E0321A" w:rsidRPr="00AA1377" w:rsidRDefault="00E0321A" w:rsidP="00125254">
      <w:pPr>
        <w:keepNext/>
        <w:keepLines/>
        <w:jc w:val="both"/>
        <w:rPr>
          <w:rFonts w:ascii="Tahoma" w:hAnsi="Tahoma" w:cs="Tahoma"/>
          <w:sz w:val="22"/>
          <w:szCs w:val="22"/>
        </w:rPr>
      </w:pPr>
    </w:p>
    <w:p w14:paraId="33BFB760" w14:textId="77777777" w:rsidR="00E0321A" w:rsidRDefault="00E0321A" w:rsidP="00125254">
      <w:pPr>
        <w:keepNext/>
        <w:keepLines/>
        <w:rPr>
          <w:rFonts w:ascii="Tahoma" w:hAnsi="Tahoma" w:cs="Tahoma"/>
          <w:b/>
        </w:rPr>
      </w:pPr>
    </w:p>
    <w:p w14:paraId="3A70DF97" w14:textId="77777777" w:rsidR="00D37CCD" w:rsidRDefault="00D37CCD" w:rsidP="00125254">
      <w:pPr>
        <w:keepNext/>
        <w:keepLines/>
        <w:rPr>
          <w:rFonts w:ascii="Tahoma" w:hAnsi="Tahoma" w:cs="Tahoma"/>
          <w:b/>
        </w:rPr>
      </w:pPr>
    </w:p>
    <w:p w14:paraId="5468BBD3" w14:textId="77777777" w:rsidR="00D37CCD" w:rsidRDefault="00D37CCD" w:rsidP="00125254">
      <w:pPr>
        <w:keepNext/>
        <w:keepLines/>
        <w:rPr>
          <w:rFonts w:ascii="Tahoma" w:hAnsi="Tahoma" w:cs="Tahoma"/>
          <w:b/>
        </w:rPr>
      </w:pPr>
    </w:p>
    <w:p w14:paraId="33D6A220" w14:textId="77777777" w:rsidR="00D37CCD" w:rsidRDefault="00D37CCD" w:rsidP="00125254">
      <w:pPr>
        <w:keepNext/>
        <w:keepLines/>
        <w:rPr>
          <w:rFonts w:ascii="Tahoma" w:hAnsi="Tahoma" w:cs="Tahoma"/>
          <w:b/>
        </w:rPr>
      </w:pPr>
    </w:p>
    <w:p w14:paraId="130E4D78" w14:textId="77777777" w:rsidR="00D37CCD" w:rsidRDefault="00D37CCD" w:rsidP="00125254">
      <w:pPr>
        <w:keepNext/>
        <w:keepLines/>
        <w:rPr>
          <w:rFonts w:ascii="Tahoma" w:hAnsi="Tahoma" w:cs="Tahoma"/>
          <w:b/>
        </w:rPr>
      </w:pPr>
    </w:p>
    <w:p w14:paraId="7E4D8929" w14:textId="77777777" w:rsidR="00D37CCD" w:rsidRDefault="00D37CCD" w:rsidP="00125254">
      <w:pPr>
        <w:keepNext/>
        <w:keepLines/>
        <w:rPr>
          <w:rFonts w:ascii="Tahoma" w:hAnsi="Tahoma" w:cs="Tahoma"/>
          <w:b/>
        </w:rPr>
      </w:pPr>
    </w:p>
    <w:p w14:paraId="67D37AE6" w14:textId="77777777" w:rsidR="00D37CCD" w:rsidRDefault="00D37CCD" w:rsidP="00125254">
      <w:pPr>
        <w:keepNext/>
        <w:keepLines/>
        <w:rPr>
          <w:rFonts w:ascii="Tahoma" w:hAnsi="Tahoma" w:cs="Tahoma"/>
          <w:b/>
        </w:rPr>
      </w:pPr>
    </w:p>
    <w:p w14:paraId="31CA7930" w14:textId="77777777" w:rsidR="00D37CCD" w:rsidRDefault="00D37CCD" w:rsidP="00125254">
      <w:pPr>
        <w:keepNext/>
        <w:keepLines/>
        <w:rPr>
          <w:rFonts w:ascii="Tahoma" w:hAnsi="Tahoma" w:cs="Tahoma"/>
          <w:b/>
        </w:rPr>
      </w:pPr>
    </w:p>
    <w:p w14:paraId="4155E33F" w14:textId="77777777" w:rsidR="00D37CCD" w:rsidRDefault="00D37CCD" w:rsidP="00125254">
      <w:pPr>
        <w:keepNext/>
        <w:keepLines/>
        <w:rPr>
          <w:rFonts w:ascii="Tahoma" w:hAnsi="Tahoma" w:cs="Tahoma"/>
          <w:b/>
        </w:rPr>
      </w:pPr>
    </w:p>
    <w:p w14:paraId="535ACD35" w14:textId="77777777" w:rsidR="00D37CCD" w:rsidRDefault="00D37CCD" w:rsidP="00125254">
      <w:pPr>
        <w:keepNext/>
        <w:keepLines/>
        <w:rPr>
          <w:rFonts w:ascii="Tahoma" w:hAnsi="Tahoma" w:cs="Tahoma"/>
          <w:b/>
        </w:rPr>
      </w:pPr>
    </w:p>
    <w:p w14:paraId="7721D5DA" w14:textId="77777777" w:rsidR="00D37CCD" w:rsidRDefault="00D37CCD" w:rsidP="00125254">
      <w:pPr>
        <w:keepNext/>
        <w:keepLines/>
        <w:rPr>
          <w:rFonts w:ascii="Tahoma" w:hAnsi="Tahoma" w:cs="Tahoma"/>
          <w:b/>
        </w:rPr>
      </w:pPr>
    </w:p>
    <w:p w14:paraId="3050FD87" w14:textId="77777777" w:rsidR="00D37CCD" w:rsidRDefault="00D37CCD" w:rsidP="00125254">
      <w:pPr>
        <w:keepNext/>
        <w:keepLines/>
        <w:rPr>
          <w:rFonts w:ascii="Tahoma" w:hAnsi="Tahoma" w:cs="Tahoma"/>
          <w:b/>
        </w:rPr>
      </w:pPr>
    </w:p>
    <w:p w14:paraId="5B2348F0" w14:textId="77777777" w:rsidR="00D37CCD" w:rsidRDefault="00D37CCD" w:rsidP="00125254">
      <w:pPr>
        <w:keepNext/>
        <w:keepLines/>
        <w:rPr>
          <w:rFonts w:ascii="Tahoma" w:hAnsi="Tahoma" w:cs="Tahoma"/>
          <w:b/>
        </w:rPr>
      </w:pPr>
    </w:p>
    <w:p w14:paraId="100F97AC" w14:textId="77777777" w:rsidR="00D37CCD" w:rsidRDefault="00D37CCD" w:rsidP="00125254">
      <w:pPr>
        <w:keepNext/>
        <w:keepLines/>
        <w:rPr>
          <w:rFonts w:ascii="Tahoma" w:hAnsi="Tahoma" w:cs="Tahoma"/>
          <w:b/>
        </w:rPr>
      </w:pPr>
    </w:p>
    <w:p w14:paraId="767B2BCB" w14:textId="77777777" w:rsidR="00D37CCD" w:rsidRDefault="00D37CCD" w:rsidP="00125254">
      <w:pPr>
        <w:keepNext/>
        <w:keepLines/>
        <w:rPr>
          <w:rFonts w:ascii="Tahoma" w:hAnsi="Tahoma" w:cs="Tahoma"/>
          <w:b/>
        </w:rPr>
      </w:pPr>
    </w:p>
    <w:p w14:paraId="76249FD5" w14:textId="77777777" w:rsidR="00D37CCD" w:rsidRDefault="00D37CCD" w:rsidP="00125254">
      <w:pPr>
        <w:keepNext/>
        <w:keepLines/>
        <w:rPr>
          <w:rFonts w:ascii="Tahoma" w:hAnsi="Tahoma" w:cs="Tahoma"/>
          <w:b/>
        </w:rPr>
      </w:pPr>
    </w:p>
    <w:p w14:paraId="109D3159" w14:textId="77777777" w:rsidR="00D37CCD" w:rsidRDefault="00D37CCD" w:rsidP="00125254">
      <w:pPr>
        <w:keepNext/>
        <w:keepLines/>
        <w:rPr>
          <w:rFonts w:ascii="Tahoma" w:hAnsi="Tahoma" w:cs="Tahoma"/>
          <w:b/>
        </w:rPr>
      </w:pPr>
    </w:p>
    <w:p w14:paraId="7895549C" w14:textId="77777777" w:rsidR="00D37CCD" w:rsidRDefault="00D37CCD" w:rsidP="00125254">
      <w:pPr>
        <w:keepNext/>
        <w:keepLines/>
        <w:rPr>
          <w:rFonts w:ascii="Tahoma" w:hAnsi="Tahoma" w:cs="Tahoma"/>
          <w:b/>
        </w:rPr>
      </w:pPr>
    </w:p>
    <w:p w14:paraId="749AC61F" w14:textId="77777777" w:rsidR="00D37CCD" w:rsidRDefault="00D37CCD" w:rsidP="00125254">
      <w:pPr>
        <w:keepNext/>
        <w:keepLines/>
        <w:rPr>
          <w:rFonts w:ascii="Tahoma" w:hAnsi="Tahoma" w:cs="Tahoma"/>
          <w:b/>
        </w:rPr>
      </w:pPr>
    </w:p>
    <w:p w14:paraId="1899C67F" w14:textId="77777777" w:rsidR="00D37CCD" w:rsidRDefault="00D37CCD" w:rsidP="00125254">
      <w:pPr>
        <w:keepNext/>
        <w:keepLines/>
        <w:rPr>
          <w:rFonts w:ascii="Tahoma" w:hAnsi="Tahoma" w:cs="Tahoma"/>
          <w:b/>
        </w:rPr>
      </w:pPr>
    </w:p>
    <w:p w14:paraId="411D9241" w14:textId="77777777" w:rsidR="00D37CCD" w:rsidRDefault="00D37CCD" w:rsidP="00125254">
      <w:pPr>
        <w:keepNext/>
        <w:keepLines/>
        <w:rPr>
          <w:rFonts w:ascii="Tahoma" w:hAnsi="Tahoma" w:cs="Tahoma"/>
          <w:b/>
        </w:rPr>
      </w:pPr>
    </w:p>
    <w:p w14:paraId="480F62A7" w14:textId="77777777" w:rsidR="00B82831" w:rsidRDefault="00B82831" w:rsidP="00125254">
      <w:pPr>
        <w:keepNext/>
        <w:keepLines/>
        <w:rPr>
          <w:rFonts w:ascii="Tahoma" w:hAnsi="Tahoma" w:cs="Tahoma"/>
          <w:b/>
        </w:rPr>
      </w:pPr>
    </w:p>
    <w:p w14:paraId="2F2377CC" w14:textId="77777777" w:rsidR="00D37CCD" w:rsidRDefault="00D37CCD" w:rsidP="00125254">
      <w:pPr>
        <w:keepNext/>
        <w:keepLines/>
        <w:rPr>
          <w:rFonts w:ascii="Tahoma" w:hAnsi="Tahoma" w:cs="Tahoma"/>
          <w:b/>
        </w:rPr>
      </w:pPr>
    </w:p>
    <w:p w14:paraId="655617EA" w14:textId="77777777" w:rsidR="00D37CCD" w:rsidRDefault="00D37CCD" w:rsidP="00125254">
      <w:pPr>
        <w:keepNext/>
        <w:keepLines/>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992"/>
        <w:gridCol w:w="567"/>
      </w:tblGrid>
      <w:tr w:rsidR="007673A4" w:rsidRPr="00D00E5B" w14:paraId="43D14ECB" w14:textId="77777777" w:rsidTr="00006CA7">
        <w:tc>
          <w:tcPr>
            <w:tcW w:w="8075" w:type="dxa"/>
            <w:tcBorders>
              <w:top w:val="single" w:sz="4" w:space="0" w:color="auto"/>
              <w:bottom w:val="single" w:sz="4" w:space="0" w:color="auto"/>
            </w:tcBorders>
          </w:tcPr>
          <w:p w14:paraId="43AA1A71" w14:textId="77777777" w:rsidR="007673A4" w:rsidRPr="00421CCB" w:rsidRDefault="007673A4" w:rsidP="00006CA7">
            <w:pPr>
              <w:keepLines/>
              <w:widowControl w:val="0"/>
              <w:rPr>
                <w:rFonts w:ascii="Tahoma" w:eastAsia="Calibri" w:hAnsi="Tahoma"/>
                <w:sz w:val="22"/>
                <w:szCs w:val="22"/>
                <w:lang w:eastAsia="en-US"/>
              </w:rPr>
            </w:pPr>
            <w:r w:rsidRPr="00D00E5B">
              <w:rPr>
                <w:rFonts w:ascii="Tahoma" w:hAnsi="Tahoma" w:cs="Tahoma"/>
                <w:b/>
                <w:i/>
                <w:sz w:val="16"/>
                <w:u w:val="single"/>
              </w:rPr>
              <w:lastRenderedPageBreak/>
              <w:br w:type="page"/>
            </w:r>
            <w:r w:rsidRPr="00D00E5B">
              <w:rPr>
                <w:rFonts w:ascii="Tahoma" w:hAnsi="Tahoma"/>
              </w:rPr>
              <w:t xml:space="preserve">RAVNANJE NA OBMOČJU </w:t>
            </w:r>
            <w:r>
              <w:rPr>
                <w:rFonts w:ascii="Tahoma" w:hAnsi="Tahoma"/>
              </w:rPr>
              <w:t xml:space="preserve">VODOVODNEGA </w:t>
            </w:r>
            <w:r w:rsidRPr="00D00E5B">
              <w:rPr>
                <w:rFonts w:ascii="Tahoma" w:hAnsi="Tahoma"/>
              </w:rPr>
              <w:t>ZAJETJA – VVO 0</w:t>
            </w:r>
          </w:p>
        </w:tc>
        <w:tc>
          <w:tcPr>
            <w:tcW w:w="992" w:type="dxa"/>
            <w:tcBorders>
              <w:top w:val="single" w:sz="4" w:space="0" w:color="auto"/>
              <w:bottom w:val="single" w:sz="4" w:space="0" w:color="auto"/>
              <w:right w:val="nil"/>
            </w:tcBorders>
          </w:tcPr>
          <w:p w14:paraId="6FC5320C" w14:textId="77777777" w:rsidR="007673A4" w:rsidRPr="00D00E5B" w:rsidRDefault="007673A4" w:rsidP="00006CA7">
            <w:pPr>
              <w:keepLines/>
              <w:widowControl w:val="0"/>
              <w:jc w:val="right"/>
              <w:rPr>
                <w:rFonts w:ascii="Tahoma" w:eastAsia="Calibri" w:hAnsi="Tahoma"/>
                <w:b/>
                <w:sz w:val="22"/>
                <w:szCs w:val="22"/>
                <w:lang w:eastAsia="en-US"/>
              </w:rPr>
            </w:pPr>
            <w:r w:rsidRPr="00D00E5B">
              <w:rPr>
                <w:rFonts w:ascii="Tahoma" w:eastAsia="Calibri" w:hAnsi="Tahoma"/>
                <w:b/>
                <w:i/>
                <w:szCs w:val="22"/>
                <w:lang w:eastAsia="en-US"/>
              </w:rPr>
              <w:t>Priloga</w:t>
            </w:r>
          </w:p>
        </w:tc>
        <w:tc>
          <w:tcPr>
            <w:tcW w:w="567" w:type="dxa"/>
            <w:tcBorders>
              <w:top w:val="single" w:sz="4" w:space="0" w:color="auto"/>
              <w:left w:val="nil"/>
              <w:bottom w:val="single" w:sz="4" w:space="0" w:color="auto"/>
            </w:tcBorders>
          </w:tcPr>
          <w:p w14:paraId="7B1DDDC2" w14:textId="04441819" w:rsidR="007673A4" w:rsidRPr="00D00E5B" w:rsidRDefault="00B82831" w:rsidP="00006CA7">
            <w:pPr>
              <w:keepLines/>
              <w:widowControl w:val="0"/>
              <w:rPr>
                <w:rFonts w:ascii="Tahoma" w:eastAsia="Calibri" w:hAnsi="Tahoma"/>
                <w:b/>
                <w:i/>
                <w:sz w:val="22"/>
                <w:szCs w:val="22"/>
                <w:lang w:eastAsia="en-US"/>
              </w:rPr>
            </w:pPr>
            <w:r>
              <w:rPr>
                <w:rFonts w:ascii="Tahoma" w:eastAsia="Calibri" w:hAnsi="Tahoma"/>
                <w:b/>
                <w:i/>
                <w:szCs w:val="22"/>
                <w:lang w:eastAsia="en-US"/>
              </w:rPr>
              <w:t>9</w:t>
            </w:r>
          </w:p>
        </w:tc>
      </w:tr>
    </w:tbl>
    <w:p w14:paraId="4FC88A33" w14:textId="77777777" w:rsidR="007673A4" w:rsidRPr="00D00E5B" w:rsidRDefault="007673A4" w:rsidP="007673A4">
      <w:pPr>
        <w:keepLines/>
        <w:widowControl w:val="0"/>
        <w:rPr>
          <w:rFonts w:ascii="Tahoma" w:eastAsia="Calibri" w:hAnsi="Tahoma"/>
          <w:color w:val="000000"/>
          <w:sz w:val="24"/>
          <w:szCs w:val="24"/>
          <w:lang w:eastAsia="en-US"/>
        </w:rPr>
      </w:pPr>
    </w:p>
    <w:p w14:paraId="5B6AB92B" w14:textId="77777777" w:rsidR="007673A4" w:rsidRDefault="007673A4" w:rsidP="007673A4">
      <w:pPr>
        <w:keepLines/>
        <w:widowControl w:val="0"/>
        <w:rPr>
          <w:rFonts w:ascii="Tahoma" w:eastAsia="Calibri" w:hAnsi="Tahoma"/>
          <w:b/>
          <w:bCs/>
          <w:color w:val="000000"/>
          <w:lang w:eastAsia="en-US"/>
        </w:rPr>
      </w:pPr>
      <w:r w:rsidRPr="00D00E5B">
        <w:rPr>
          <w:rFonts w:ascii="Tahoma" w:eastAsia="Calibri" w:hAnsi="Tahoma"/>
          <w:b/>
          <w:color w:val="000000"/>
          <w:lang w:eastAsia="en-US"/>
        </w:rPr>
        <w:t xml:space="preserve">Javno naročilo: </w:t>
      </w:r>
      <w:r w:rsidRPr="008614B5">
        <w:rPr>
          <w:rFonts w:ascii="Tahoma" w:eastAsia="Calibri" w:hAnsi="Tahoma"/>
          <w:b/>
          <w:bCs/>
          <w:color w:val="000000"/>
          <w:lang w:eastAsia="en-US"/>
        </w:rPr>
        <w:t>VKS-49/26 »Vzdrževanje srednjenapetostnih naprav v transformatorskih postajah JP VOKA SNAGA d.o.o.«</w:t>
      </w:r>
    </w:p>
    <w:p w14:paraId="284E7D04" w14:textId="77777777" w:rsidR="007673A4" w:rsidRPr="00D00E5B" w:rsidRDefault="007673A4" w:rsidP="007673A4">
      <w:pPr>
        <w:keepLines/>
        <w:widowControl w:val="0"/>
        <w:rPr>
          <w:rFonts w:ascii="Tahoma" w:hAnsi="Tahoma"/>
          <w:b/>
          <w:lang w:eastAsia="en-US"/>
        </w:rPr>
      </w:pPr>
    </w:p>
    <w:p w14:paraId="661EC67C" w14:textId="77777777" w:rsidR="007673A4" w:rsidRPr="00D00E5B" w:rsidRDefault="007673A4" w:rsidP="007673A4">
      <w:pPr>
        <w:keepLines/>
        <w:widowControl w:val="0"/>
        <w:rPr>
          <w:rFonts w:ascii="Tahoma" w:hAnsi="Tahoma"/>
          <w:b/>
          <w:lang w:eastAsia="en-US"/>
        </w:rPr>
      </w:pPr>
    </w:p>
    <w:p w14:paraId="45B1808D" w14:textId="77777777" w:rsidR="007673A4" w:rsidRPr="00D00E5B" w:rsidRDefault="007673A4" w:rsidP="007673A4">
      <w:pPr>
        <w:keepLines/>
        <w:widowControl w:val="0"/>
        <w:spacing w:line="360" w:lineRule="auto"/>
        <w:jc w:val="both"/>
        <w:rPr>
          <w:rFonts w:ascii="Tahoma" w:hAnsi="Tahoma"/>
          <w:lang w:eastAsia="en-US"/>
        </w:rPr>
      </w:pPr>
      <w:r w:rsidRPr="00D00E5B">
        <w:rPr>
          <w:rFonts w:ascii="Tahoma" w:hAnsi="Tahoma" w:cs="Tahoma"/>
        </w:rPr>
        <w:t>Ponudnik</w:t>
      </w:r>
      <w:r>
        <w:rPr>
          <w:rFonts w:ascii="Tahoma" w:hAnsi="Tahoma" w:cs="Tahoma"/>
        </w:rPr>
        <w:t>/partner/podizvajalec</w:t>
      </w:r>
      <w:r w:rsidRPr="00D00E5B">
        <w:rPr>
          <w:rFonts w:ascii="Tahoma" w:hAnsi="Tahoma" w:cs="Tahoma"/>
        </w:rPr>
        <w:t>: ___________________________________________________________</w:t>
      </w:r>
      <w:r w:rsidRPr="00D00E5B">
        <w:rPr>
          <w:rFonts w:ascii="Tahoma" w:eastAsia="Calibri" w:hAnsi="Tahoma"/>
          <w:color w:val="000000"/>
          <w:sz w:val="22"/>
          <w:szCs w:val="22"/>
          <w:lang w:eastAsia="en-US"/>
        </w:rPr>
        <w:t xml:space="preserve"> </w:t>
      </w:r>
      <w:r w:rsidRPr="00D00E5B">
        <w:rPr>
          <w:rFonts w:ascii="Tahoma" w:hAnsi="Tahoma"/>
          <w:lang w:eastAsia="en-US"/>
        </w:rPr>
        <w:t xml:space="preserve">izjavljam pod kazensko in materialno odgovornostjo, da bomo pri izvajanju del upoštevali zahteve in pogoje iz sledečih izjav, ki </w:t>
      </w:r>
      <w:r>
        <w:rPr>
          <w:rFonts w:ascii="Tahoma" w:hAnsi="Tahoma"/>
          <w:lang w:eastAsia="en-US"/>
        </w:rPr>
        <w:t>so</w:t>
      </w:r>
      <w:r w:rsidRPr="00D00E5B">
        <w:rPr>
          <w:rFonts w:ascii="Tahoma" w:hAnsi="Tahoma"/>
          <w:lang w:eastAsia="en-US"/>
        </w:rPr>
        <w:t xml:space="preserve"> prilog</w:t>
      </w:r>
      <w:r>
        <w:rPr>
          <w:rFonts w:ascii="Tahoma" w:hAnsi="Tahoma"/>
          <w:lang w:eastAsia="en-US"/>
        </w:rPr>
        <w:t xml:space="preserve">e </w:t>
      </w:r>
      <w:r w:rsidRPr="00D00E5B">
        <w:rPr>
          <w:rFonts w:ascii="Tahoma" w:hAnsi="Tahoma"/>
          <w:lang w:eastAsia="en-US"/>
        </w:rPr>
        <w:t xml:space="preserve">k razpisni dokumentaciji: </w:t>
      </w:r>
    </w:p>
    <w:p w14:paraId="459D8494" w14:textId="77777777" w:rsidR="007673A4" w:rsidRPr="00D00E5B" w:rsidRDefault="007673A4" w:rsidP="007673A4">
      <w:pPr>
        <w:pStyle w:val="Odstavekseznama"/>
        <w:keepLines/>
        <w:widowControl w:val="0"/>
        <w:numPr>
          <w:ilvl w:val="0"/>
          <w:numId w:val="59"/>
        </w:numPr>
        <w:spacing w:line="360" w:lineRule="auto"/>
        <w:jc w:val="both"/>
        <w:rPr>
          <w:rFonts w:ascii="Tahoma" w:hAnsi="Tahoma"/>
          <w:lang w:eastAsia="en-US"/>
        </w:rPr>
      </w:pPr>
      <w:r w:rsidRPr="00D00E5B">
        <w:rPr>
          <w:rFonts w:ascii="Tahoma" w:hAnsi="Tahoma"/>
          <w:lang w:eastAsia="en-US"/>
        </w:rPr>
        <w:t>Individualna izjava o ravnanju osebja zunanjih izvajalcev na območju zajetja - VVO 0;</w:t>
      </w:r>
    </w:p>
    <w:p w14:paraId="46F3F60F" w14:textId="4620DB15" w:rsidR="007673A4" w:rsidRDefault="007673A4" w:rsidP="007673A4">
      <w:pPr>
        <w:pStyle w:val="Odstavekseznama"/>
        <w:keepLines/>
        <w:widowControl w:val="0"/>
        <w:numPr>
          <w:ilvl w:val="0"/>
          <w:numId w:val="59"/>
        </w:numPr>
        <w:spacing w:line="360" w:lineRule="auto"/>
        <w:jc w:val="both"/>
        <w:rPr>
          <w:rFonts w:ascii="Tahoma" w:hAnsi="Tahoma"/>
          <w:lang w:eastAsia="en-US"/>
        </w:rPr>
      </w:pPr>
      <w:r w:rsidRPr="00D00E5B">
        <w:rPr>
          <w:rFonts w:ascii="Tahoma" w:hAnsi="Tahoma"/>
          <w:lang w:eastAsia="en-US"/>
        </w:rPr>
        <w:t>Izjava ponudnika o ravnanju osebja zunanjih izvajalcev na območju zajetja - VVO 0</w:t>
      </w:r>
      <w:r w:rsidR="00F87C99">
        <w:rPr>
          <w:rFonts w:ascii="Tahoma" w:hAnsi="Tahoma"/>
          <w:lang w:eastAsia="en-US"/>
        </w:rPr>
        <w:t>.</w:t>
      </w:r>
    </w:p>
    <w:p w14:paraId="1621D3F0" w14:textId="77777777" w:rsidR="007673A4" w:rsidRPr="00D00E5B" w:rsidRDefault="007673A4" w:rsidP="007673A4">
      <w:pPr>
        <w:keepLines/>
        <w:widowControl w:val="0"/>
        <w:jc w:val="both"/>
        <w:rPr>
          <w:rFonts w:ascii="Tahoma" w:eastAsia="Calibri" w:hAnsi="Tahoma"/>
          <w:color w:val="000000"/>
          <w:sz w:val="22"/>
          <w:szCs w:val="22"/>
          <w:lang w:eastAsia="en-US"/>
        </w:rPr>
      </w:pPr>
      <w:r w:rsidRPr="00D00E5B">
        <w:rPr>
          <w:rFonts w:ascii="Tahoma" w:hAnsi="Tahoma"/>
          <w:lang w:eastAsia="en-US"/>
        </w:rPr>
        <w:t xml:space="preserve">  </w:t>
      </w:r>
    </w:p>
    <w:p w14:paraId="2ACC606D" w14:textId="77777777" w:rsidR="007673A4" w:rsidRPr="00D00E5B" w:rsidRDefault="007673A4" w:rsidP="007673A4">
      <w:pPr>
        <w:keepLines/>
        <w:widowControl w:val="0"/>
        <w:rPr>
          <w:rFonts w:ascii="Tahoma" w:hAnsi="Tahoma"/>
          <w:lang w:eastAsia="en-US"/>
        </w:rPr>
      </w:pPr>
    </w:p>
    <w:p w14:paraId="7D9BFEF3" w14:textId="77777777" w:rsidR="007673A4" w:rsidRPr="00D00E5B" w:rsidRDefault="007673A4" w:rsidP="007673A4">
      <w:pPr>
        <w:keepLines/>
        <w:widowControl w:val="0"/>
        <w:rPr>
          <w:rFonts w:ascii="Tahoma" w:eastAsia="Calibri" w:hAnsi="Tahoma" w:cs="Tahoma"/>
          <w:b/>
          <w:sz w:val="22"/>
          <w:szCs w:val="22"/>
          <w:lang w:eastAsia="en-US"/>
        </w:rPr>
      </w:pPr>
    </w:p>
    <w:p w14:paraId="6490A9CF" w14:textId="77777777" w:rsidR="007673A4" w:rsidRPr="00D00E5B" w:rsidRDefault="007673A4" w:rsidP="007673A4">
      <w:pPr>
        <w:keepLines/>
        <w:widowControl w:val="0"/>
        <w:rPr>
          <w:rFonts w:ascii="Tahoma" w:eastAsia="Calibri" w:hAnsi="Tahoma" w:cs="Tahoma"/>
          <w:b/>
          <w:sz w:val="22"/>
          <w:szCs w:val="22"/>
          <w:lang w:eastAsia="en-US"/>
        </w:rPr>
      </w:pPr>
    </w:p>
    <w:p w14:paraId="1CCF5C05" w14:textId="77777777" w:rsidR="007673A4" w:rsidRPr="00D00E5B" w:rsidRDefault="007673A4" w:rsidP="007673A4">
      <w:pPr>
        <w:keepLines/>
        <w:widowControl w:val="0"/>
        <w:rPr>
          <w:rFonts w:ascii="Tahoma" w:eastAsia="Calibri" w:hAnsi="Tahoma" w:cs="Tahoma"/>
          <w:b/>
          <w:sz w:val="22"/>
          <w:szCs w:val="22"/>
          <w:lang w:eastAsia="en-US"/>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7673A4" w:rsidRPr="00D00E5B" w14:paraId="493816F1" w14:textId="77777777" w:rsidTr="00006CA7">
        <w:trPr>
          <w:trHeight w:val="235"/>
        </w:trPr>
        <w:tc>
          <w:tcPr>
            <w:tcW w:w="2410" w:type="dxa"/>
          </w:tcPr>
          <w:p w14:paraId="5A09DBEB" w14:textId="77777777" w:rsidR="007673A4" w:rsidRPr="00D00E5B" w:rsidRDefault="007673A4" w:rsidP="00006CA7">
            <w:pPr>
              <w:keepLines/>
              <w:widowControl w:val="0"/>
              <w:jc w:val="both"/>
              <w:rPr>
                <w:rFonts w:ascii="Tahoma" w:eastAsia="Calibri" w:hAnsi="Tahoma"/>
                <w:snapToGrid w:val="0"/>
                <w:color w:val="000000"/>
                <w:sz w:val="22"/>
                <w:szCs w:val="22"/>
                <w:lang w:eastAsia="en-US"/>
              </w:rPr>
            </w:pPr>
          </w:p>
        </w:tc>
        <w:tc>
          <w:tcPr>
            <w:tcW w:w="2693" w:type="dxa"/>
          </w:tcPr>
          <w:p w14:paraId="4746B7BD" w14:textId="77777777" w:rsidR="007673A4" w:rsidRPr="00D00E5B" w:rsidRDefault="007673A4" w:rsidP="00006CA7">
            <w:pPr>
              <w:keepLines/>
              <w:widowControl w:val="0"/>
              <w:jc w:val="center"/>
              <w:rPr>
                <w:rFonts w:ascii="Tahoma" w:eastAsia="Calibri" w:hAnsi="Tahoma"/>
                <w:snapToGrid w:val="0"/>
                <w:color w:val="000000"/>
                <w:sz w:val="22"/>
                <w:szCs w:val="22"/>
                <w:lang w:eastAsia="en-US"/>
              </w:rPr>
            </w:pPr>
          </w:p>
        </w:tc>
        <w:tc>
          <w:tcPr>
            <w:tcW w:w="4395" w:type="dxa"/>
          </w:tcPr>
          <w:p w14:paraId="7F03A0AD" w14:textId="77777777" w:rsidR="007673A4" w:rsidRPr="00D00E5B" w:rsidRDefault="007673A4" w:rsidP="00006CA7">
            <w:pPr>
              <w:keepLines/>
              <w:widowControl w:val="0"/>
              <w:jc w:val="both"/>
              <w:rPr>
                <w:rFonts w:ascii="Tahoma" w:eastAsia="Calibri" w:hAnsi="Tahoma"/>
                <w:snapToGrid w:val="0"/>
                <w:color w:val="000000"/>
                <w:sz w:val="22"/>
                <w:szCs w:val="22"/>
                <w:lang w:eastAsia="en-US"/>
              </w:rPr>
            </w:pPr>
          </w:p>
        </w:tc>
      </w:tr>
      <w:tr w:rsidR="007673A4" w:rsidRPr="00D00E5B" w14:paraId="42B28E39" w14:textId="77777777" w:rsidTr="00006CA7">
        <w:trPr>
          <w:trHeight w:val="235"/>
        </w:trPr>
        <w:tc>
          <w:tcPr>
            <w:tcW w:w="2410" w:type="dxa"/>
            <w:tcBorders>
              <w:top w:val="single" w:sz="4" w:space="0" w:color="auto"/>
            </w:tcBorders>
          </w:tcPr>
          <w:p w14:paraId="07D4EC67" w14:textId="77777777" w:rsidR="007673A4" w:rsidRPr="00D00E5B" w:rsidRDefault="007673A4" w:rsidP="00006CA7">
            <w:pPr>
              <w:keepLines/>
              <w:widowControl w:val="0"/>
              <w:jc w:val="center"/>
              <w:rPr>
                <w:rFonts w:ascii="Tahoma" w:eastAsia="Calibri" w:hAnsi="Tahoma"/>
                <w:snapToGrid w:val="0"/>
                <w:color w:val="000000"/>
                <w:sz w:val="18"/>
                <w:lang w:eastAsia="en-US"/>
              </w:rPr>
            </w:pPr>
            <w:r w:rsidRPr="00D00E5B">
              <w:rPr>
                <w:rFonts w:ascii="Tahoma" w:eastAsia="Calibri" w:hAnsi="Tahoma"/>
                <w:snapToGrid w:val="0"/>
                <w:color w:val="000000"/>
                <w:sz w:val="18"/>
                <w:lang w:eastAsia="en-US"/>
              </w:rPr>
              <w:t>(kraj, datum)</w:t>
            </w:r>
          </w:p>
        </w:tc>
        <w:tc>
          <w:tcPr>
            <w:tcW w:w="2693" w:type="dxa"/>
          </w:tcPr>
          <w:p w14:paraId="0E7DDE86" w14:textId="77777777" w:rsidR="007673A4" w:rsidRPr="00D00E5B" w:rsidRDefault="007673A4" w:rsidP="00006CA7">
            <w:pPr>
              <w:keepLines/>
              <w:widowControl w:val="0"/>
              <w:jc w:val="center"/>
              <w:rPr>
                <w:rFonts w:ascii="Tahoma" w:eastAsia="Calibri" w:hAnsi="Tahoma"/>
                <w:snapToGrid w:val="0"/>
                <w:color w:val="000000"/>
                <w:sz w:val="18"/>
                <w:lang w:eastAsia="en-US"/>
              </w:rPr>
            </w:pPr>
            <w:r w:rsidRPr="00D00E5B">
              <w:rPr>
                <w:rFonts w:ascii="Tahoma" w:eastAsia="Calibri" w:hAnsi="Tahoma"/>
                <w:snapToGrid w:val="0"/>
                <w:color w:val="000000"/>
                <w:sz w:val="18"/>
                <w:lang w:eastAsia="en-US"/>
              </w:rPr>
              <w:t>žig</w:t>
            </w:r>
          </w:p>
        </w:tc>
        <w:tc>
          <w:tcPr>
            <w:tcW w:w="4395" w:type="dxa"/>
            <w:tcBorders>
              <w:top w:val="single" w:sz="4" w:space="0" w:color="auto"/>
            </w:tcBorders>
          </w:tcPr>
          <w:p w14:paraId="0DCE6983" w14:textId="77777777" w:rsidR="007673A4" w:rsidRPr="00D00E5B" w:rsidRDefault="007673A4" w:rsidP="00006CA7">
            <w:pPr>
              <w:keepLines/>
              <w:widowControl w:val="0"/>
              <w:jc w:val="center"/>
              <w:rPr>
                <w:rFonts w:ascii="Tahoma" w:eastAsia="Calibri" w:hAnsi="Tahoma"/>
                <w:snapToGrid w:val="0"/>
                <w:color w:val="000000"/>
                <w:sz w:val="18"/>
                <w:lang w:eastAsia="en-US"/>
              </w:rPr>
            </w:pPr>
            <w:r w:rsidRPr="00D00E5B">
              <w:rPr>
                <w:rFonts w:ascii="Tahoma" w:eastAsia="Calibri" w:hAnsi="Tahoma"/>
                <w:snapToGrid w:val="0"/>
                <w:color w:val="000000"/>
                <w:sz w:val="18"/>
                <w:lang w:eastAsia="en-US"/>
              </w:rPr>
              <w:t>(</w:t>
            </w:r>
            <w:r>
              <w:rPr>
                <w:rFonts w:ascii="Tahoma" w:eastAsia="Calibri" w:hAnsi="Tahoma"/>
                <w:snapToGrid w:val="0"/>
                <w:color w:val="000000"/>
                <w:sz w:val="18"/>
                <w:lang w:eastAsia="en-US"/>
              </w:rPr>
              <w:t>Ime in priimek ter podpis</w:t>
            </w:r>
            <w:r w:rsidRPr="00D00E5B">
              <w:rPr>
                <w:rFonts w:ascii="Tahoma" w:eastAsia="Calibri" w:hAnsi="Tahoma"/>
                <w:snapToGrid w:val="0"/>
                <w:color w:val="000000"/>
                <w:sz w:val="18"/>
                <w:lang w:eastAsia="en-US"/>
              </w:rPr>
              <w:t>)</w:t>
            </w:r>
          </w:p>
        </w:tc>
      </w:tr>
    </w:tbl>
    <w:p w14:paraId="5706ED0F"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3FC135CF"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723A2C79"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3CC91BD6"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0A3DC094"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7E11AD74"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0738241E" w14:textId="77777777" w:rsidR="007673A4" w:rsidRPr="00D00E5B" w:rsidRDefault="007673A4" w:rsidP="007673A4">
      <w:pPr>
        <w:keepLines/>
        <w:widowControl w:val="0"/>
        <w:tabs>
          <w:tab w:val="left" w:pos="2451"/>
        </w:tabs>
        <w:rPr>
          <w:rFonts w:ascii="Tahoma" w:hAnsi="Tahoma" w:cs="Tahoma"/>
          <w:b/>
          <w:i/>
          <w:sz w:val="16"/>
          <w:szCs w:val="18"/>
          <w:lang w:eastAsia="ar-SA"/>
        </w:rPr>
      </w:pPr>
    </w:p>
    <w:p w14:paraId="0FCE58CF" w14:textId="77777777" w:rsidR="007673A4" w:rsidRPr="00D00E5B" w:rsidRDefault="007673A4" w:rsidP="007673A4">
      <w:pPr>
        <w:keepLines/>
        <w:widowControl w:val="0"/>
        <w:tabs>
          <w:tab w:val="left" w:pos="2451"/>
        </w:tabs>
        <w:jc w:val="both"/>
        <w:rPr>
          <w:rFonts w:ascii="Tahoma" w:eastAsia="Calibri" w:hAnsi="Tahoma" w:cs="Tahoma"/>
          <w:sz w:val="18"/>
          <w:szCs w:val="18"/>
          <w:lang w:eastAsia="en-US"/>
        </w:rPr>
      </w:pPr>
      <w:r w:rsidRPr="00D00E5B">
        <w:rPr>
          <w:rFonts w:ascii="Tahoma" w:hAnsi="Tahoma" w:cs="Tahoma"/>
          <w:b/>
          <w:i/>
          <w:sz w:val="18"/>
          <w:szCs w:val="18"/>
          <w:lang w:eastAsia="ar-SA"/>
        </w:rPr>
        <w:t>Opomba:</w:t>
      </w:r>
      <w:r w:rsidRPr="00D00E5B">
        <w:rPr>
          <w:rFonts w:ascii="Tahoma" w:eastAsia="Calibri" w:hAnsi="Tahoma" w:cs="Tahoma"/>
          <w:sz w:val="18"/>
          <w:szCs w:val="18"/>
          <w:lang w:eastAsia="en-US"/>
        </w:rPr>
        <w:t xml:space="preserve"> </w:t>
      </w:r>
    </w:p>
    <w:p w14:paraId="7A31C2BB" w14:textId="77777777" w:rsidR="007673A4" w:rsidRPr="00D00E5B" w:rsidRDefault="007673A4" w:rsidP="007673A4">
      <w:pPr>
        <w:keepLines/>
        <w:widowControl w:val="0"/>
        <w:tabs>
          <w:tab w:val="left" w:pos="2451"/>
        </w:tabs>
        <w:jc w:val="both"/>
        <w:rPr>
          <w:rFonts w:ascii="Tahoma" w:hAnsi="Tahoma" w:cs="Tahoma"/>
          <w:i/>
          <w:sz w:val="18"/>
          <w:szCs w:val="18"/>
          <w:lang w:eastAsia="ar-SA"/>
        </w:rPr>
      </w:pPr>
      <w:r w:rsidRPr="00D00E5B">
        <w:rPr>
          <w:rFonts w:ascii="Tahoma" w:hAnsi="Tahoma" w:cs="Tahoma"/>
          <w:i/>
          <w:sz w:val="18"/>
          <w:szCs w:val="18"/>
          <w:lang w:eastAsia="ar-SA"/>
        </w:rPr>
        <w:t>Izjav</w:t>
      </w:r>
      <w:r>
        <w:rPr>
          <w:rFonts w:ascii="Tahoma" w:hAnsi="Tahoma" w:cs="Tahoma"/>
          <w:i/>
          <w:sz w:val="18"/>
          <w:szCs w:val="18"/>
          <w:lang w:eastAsia="ar-SA"/>
        </w:rPr>
        <w:t>e</w:t>
      </w:r>
      <w:r w:rsidRPr="00D00E5B">
        <w:rPr>
          <w:rFonts w:ascii="Tahoma" w:hAnsi="Tahoma" w:cs="Tahoma"/>
          <w:i/>
          <w:sz w:val="18"/>
          <w:szCs w:val="18"/>
          <w:lang w:eastAsia="ar-SA"/>
        </w:rPr>
        <w:t xml:space="preserve"> </w:t>
      </w:r>
      <w:r>
        <w:rPr>
          <w:rFonts w:ascii="Tahoma" w:hAnsi="Tahoma" w:cs="Tahoma"/>
          <w:i/>
          <w:sz w:val="18"/>
          <w:szCs w:val="18"/>
          <w:lang w:eastAsia="ar-SA"/>
        </w:rPr>
        <w:t>so</w:t>
      </w:r>
      <w:r w:rsidRPr="00D00E5B">
        <w:rPr>
          <w:rFonts w:ascii="Tahoma" w:hAnsi="Tahoma" w:cs="Tahoma"/>
          <w:i/>
          <w:sz w:val="18"/>
          <w:szCs w:val="18"/>
          <w:lang w:eastAsia="ar-SA"/>
        </w:rPr>
        <w:t xml:space="preserve"> prilog</w:t>
      </w:r>
      <w:r>
        <w:rPr>
          <w:rFonts w:ascii="Tahoma" w:hAnsi="Tahoma" w:cs="Tahoma"/>
          <w:i/>
          <w:sz w:val="18"/>
          <w:szCs w:val="18"/>
          <w:lang w:eastAsia="ar-SA"/>
        </w:rPr>
        <w:t>e</w:t>
      </w:r>
      <w:r w:rsidRPr="00D00E5B">
        <w:rPr>
          <w:rFonts w:ascii="Tahoma" w:hAnsi="Tahoma" w:cs="Tahoma"/>
          <w:i/>
          <w:sz w:val="18"/>
          <w:szCs w:val="18"/>
          <w:lang w:eastAsia="ar-SA"/>
        </w:rPr>
        <w:t xml:space="preserve"> k tej razpisni dokumentaciji in objavljenih na mestu oziroma skupaj z razpisno dokumentacijo.</w:t>
      </w:r>
    </w:p>
    <w:p w14:paraId="62086F5A" w14:textId="77777777" w:rsidR="007673A4" w:rsidRPr="00D00E5B" w:rsidRDefault="007673A4" w:rsidP="007673A4">
      <w:pPr>
        <w:keepLines/>
        <w:widowControl w:val="0"/>
        <w:tabs>
          <w:tab w:val="left" w:pos="851"/>
        </w:tabs>
        <w:rPr>
          <w:rFonts w:ascii="Tahoma" w:hAnsi="Tahoma" w:cs="Tahoma"/>
          <w:b/>
          <w:i/>
          <w:sz w:val="18"/>
          <w:szCs w:val="18"/>
          <w:lang w:eastAsia="ar-SA"/>
        </w:rPr>
      </w:pPr>
    </w:p>
    <w:p w14:paraId="78A4AD6D" w14:textId="77777777" w:rsidR="007673A4" w:rsidRPr="00D00E5B" w:rsidRDefault="007673A4" w:rsidP="007673A4">
      <w:pPr>
        <w:keepLines/>
        <w:widowControl w:val="0"/>
        <w:tabs>
          <w:tab w:val="left" w:pos="851"/>
        </w:tabs>
        <w:rPr>
          <w:rFonts w:ascii="Tahoma" w:hAnsi="Tahoma" w:cs="Tahoma"/>
          <w:b/>
          <w:i/>
          <w:sz w:val="18"/>
          <w:szCs w:val="18"/>
          <w:lang w:eastAsia="ar-SA"/>
        </w:rPr>
      </w:pPr>
    </w:p>
    <w:p w14:paraId="609E37B7" w14:textId="77777777" w:rsidR="007673A4" w:rsidRPr="00D00E5B" w:rsidRDefault="007673A4" w:rsidP="007673A4">
      <w:pPr>
        <w:keepLines/>
        <w:widowControl w:val="0"/>
        <w:tabs>
          <w:tab w:val="left" w:pos="851"/>
        </w:tabs>
        <w:rPr>
          <w:rFonts w:ascii="Tahoma" w:hAnsi="Tahoma" w:cs="Tahoma"/>
          <w:b/>
          <w:i/>
          <w:sz w:val="18"/>
          <w:szCs w:val="18"/>
          <w:lang w:eastAsia="ar-SA"/>
        </w:rPr>
      </w:pPr>
    </w:p>
    <w:p w14:paraId="30CC50E8" w14:textId="77777777" w:rsidR="007673A4" w:rsidRPr="00D00E5B" w:rsidRDefault="007673A4" w:rsidP="007673A4">
      <w:pPr>
        <w:keepLines/>
        <w:widowControl w:val="0"/>
        <w:tabs>
          <w:tab w:val="left" w:pos="851"/>
        </w:tabs>
        <w:rPr>
          <w:rFonts w:ascii="Tahoma" w:hAnsi="Tahoma" w:cs="Tahoma"/>
          <w:i/>
          <w:sz w:val="18"/>
          <w:szCs w:val="18"/>
          <w:lang w:eastAsia="ar-SA"/>
        </w:rPr>
      </w:pPr>
      <w:r w:rsidRPr="00D00E5B">
        <w:rPr>
          <w:rFonts w:ascii="Tahoma" w:hAnsi="Tahoma" w:cs="Tahoma"/>
          <w:b/>
          <w:i/>
          <w:sz w:val="18"/>
          <w:szCs w:val="18"/>
          <w:lang w:eastAsia="ar-SA"/>
        </w:rPr>
        <w:t>Navodilo</w:t>
      </w:r>
      <w:r w:rsidRPr="00D00E5B">
        <w:rPr>
          <w:rFonts w:ascii="Tahoma" w:hAnsi="Tahoma" w:cs="Tahoma"/>
          <w:i/>
          <w:sz w:val="18"/>
          <w:szCs w:val="18"/>
          <w:lang w:eastAsia="ar-SA"/>
        </w:rPr>
        <w:t xml:space="preserve">: </w:t>
      </w:r>
    </w:p>
    <w:p w14:paraId="29489D90" w14:textId="000021CB" w:rsidR="007673A4" w:rsidRPr="00D00E5B" w:rsidRDefault="007673A4" w:rsidP="007673A4">
      <w:pPr>
        <w:keepLines/>
        <w:widowControl w:val="0"/>
        <w:tabs>
          <w:tab w:val="left" w:pos="851"/>
        </w:tabs>
        <w:rPr>
          <w:rFonts w:ascii="Tahoma" w:hAnsi="Tahoma" w:cs="Tahoma"/>
          <w:sz w:val="18"/>
          <w:szCs w:val="18"/>
        </w:rPr>
      </w:pPr>
      <w:r w:rsidRPr="00D00E5B">
        <w:rPr>
          <w:rFonts w:ascii="Tahoma" w:hAnsi="Tahoma" w:cs="Tahoma"/>
          <w:i/>
          <w:sz w:val="18"/>
          <w:szCs w:val="18"/>
        </w:rPr>
        <w:t>Ponudnik</w:t>
      </w:r>
      <w:r>
        <w:rPr>
          <w:rFonts w:ascii="Tahoma" w:hAnsi="Tahoma" w:cs="Tahoma"/>
          <w:i/>
          <w:sz w:val="18"/>
          <w:szCs w:val="18"/>
        </w:rPr>
        <w:t>, partner in podizvajalec prilogo izpolnijo in podpišejo ter jo v pdf. formatu naročilu</w:t>
      </w:r>
      <w:r w:rsidRPr="00D00E5B">
        <w:rPr>
          <w:rFonts w:ascii="Tahoma" w:hAnsi="Tahoma" w:cs="Tahoma"/>
          <w:b/>
          <w:i/>
          <w:sz w:val="18"/>
          <w:szCs w:val="18"/>
        </w:rPr>
        <w:t xml:space="preserve"> </w:t>
      </w:r>
      <w:r w:rsidRPr="00D00E5B">
        <w:rPr>
          <w:rFonts w:ascii="Tahoma" w:hAnsi="Tahoma" w:cs="Tahoma"/>
          <w:i/>
          <w:sz w:val="18"/>
          <w:szCs w:val="18"/>
        </w:rPr>
        <w:t>v okviru sistema e-JN</w:t>
      </w:r>
      <w:r w:rsidRPr="00D00E5B">
        <w:rPr>
          <w:rFonts w:ascii="Tahoma" w:hAnsi="Tahoma" w:cs="Tahoma"/>
          <w:b/>
          <w:i/>
          <w:sz w:val="18"/>
          <w:szCs w:val="18"/>
        </w:rPr>
        <w:t xml:space="preserve"> </w:t>
      </w:r>
      <w:r w:rsidRPr="00D00E5B">
        <w:rPr>
          <w:rFonts w:ascii="Tahoma" w:hAnsi="Tahoma" w:cs="Tahoma"/>
          <w:b/>
          <w:i/>
          <w:sz w:val="18"/>
          <w:szCs w:val="18"/>
          <w:u w:val="single"/>
        </w:rPr>
        <w:t>naloži ločeno v razdelek »Dokumenti - ostale priloge«!</w:t>
      </w:r>
      <w:r>
        <w:rPr>
          <w:rFonts w:ascii="Tahoma" w:hAnsi="Tahoma" w:cs="Tahoma"/>
          <w:b/>
          <w:i/>
          <w:sz w:val="18"/>
          <w:szCs w:val="18"/>
          <w:u w:val="single"/>
        </w:rPr>
        <w:t xml:space="preserve"> Priloga se izpolni za vsakega subjekta ločeno.</w:t>
      </w:r>
    </w:p>
    <w:p w14:paraId="61D16983" w14:textId="77777777" w:rsidR="007673A4" w:rsidRPr="00D00E5B" w:rsidRDefault="007673A4" w:rsidP="007673A4">
      <w:pPr>
        <w:keepLines/>
        <w:widowControl w:val="0"/>
      </w:pPr>
    </w:p>
    <w:p w14:paraId="101DA44E" w14:textId="6107124E" w:rsidR="00B06EF8" w:rsidRPr="00A679F4" w:rsidRDefault="00B06EF8" w:rsidP="00125254">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D2276F" w:rsidRPr="00A679F4" w14:paraId="3DE90290" w14:textId="77777777" w:rsidTr="00B33E5E">
        <w:tc>
          <w:tcPr>
            <w:tcW w:w="8217" w:type="dxa"/>
            <w:tcBorders>
              <w:top w:val="single" w:sz="4" w:space="0" w:color="auto"/>
              <w:bottom w:val="single" w:sz="4" w:space="0" w:color="auto"/>
            </w:tcBorders>
          </w:tcPr>
          <w:p w14:paraId="2C0C270F" w14:textId="78E1A1CA" w:rsidR="00D2276F" w:rsidRPr="00A679F4" w:rsidRDefault="00D2276F" w:rsidP="00125254">
            <w:pPr>
              <w:keepNext/>
              <w:keepLines/>
              <w:rPr>
                <w:rFonts w:ascii="Tahoma" w:hAnsi="Tahoma" w:cs="Tahoma"/>
              </w:rPr>
            </w:pPr>
            <w:r w:rsidRPr="00A679F4">
              <w:br w:type="page"/>
            </w:r>
            <w:r w:rsidRPr="00A679F4">
              <w:br w:type="page"/>
            </w:r>
            <w:r w:rsidR="00766D90">
              <w:rPr>
                <w:rFonts w:ascii="Tahoma" w:hAnsi="Tahoma" w:cs="Tahoma"/>
              </w:rPr>
              <w:t>OSNUTEK</w:t>
            </w:r>
            <w:r w:rsidR="00766D90" w:rsidRPr="00A679F4">
              <w:rPr>
                <w:rFonts w:ascii="Tahoma" w:hAnsi="Tahoma" w:cs="Tahoma"/>
              </w:rPr>
              <w:t xml:space="preserve"> </w:t>
            </w:r>
            <w:r w:rsidRPr="00A679F4">
              <w:rPr>
                <w:rFonts w:ascii="Tahoma" w:hAnsi="Tahoma" w:cs="Tahoma"/>
              </w:rPr>
              <w:t>OKVIRNEGA SPORAZUMA</w:t>
            </w:r>
          </w:p>
        </w:tc>
        <w:tc>
          <w:tcPr>
            <w:tcW w:w="1492" w:type="dxa"/>
            <w:tcBorders>
              <w:top w:val="single" w:sz="4" w:space="0" w:color="auto"/>
              <w:bottom w:val="single" w:sz="4" w:space="0" w:color="auto"/>
            </w:tcBorders>
          </w:tcPr>
          <w:p w14:paraId="51FEFAD1" w14:textId="46D80405" w:rsidR="00D2276F" w:rsidRPr="00A679F4" w:rsidRDefault="00D2276F" w:rsidP="00125254">
            <w:pPr>
              <w:keepNext/>
              <w:keepLines/>
              <w:rPr>
                <w:rFonts w:ascii="Tahoma" w:hAnsi="Tahoma" w:cs="Tahoma"/>
                <w:b/>
                <w:i/>
              </w:rPr>
            </w:pPr>
            <w:r w:rsidRPr="00A679F4">
              <w:rPr>
                <w:rFonts w:ascii="Tahoma" w:hAnsi="Tahoma" w:cs="Tahoma"/>
                <w:b/>
                <w:i/>
              </w:rPr>
              <w:t xml:space="preserve">Priloga </w:t>
            </w:r>
            <w:r w:rsidR="00AE2BAA">
              <w:rPr>
                <w:rFonts w:ascii="Tahoma" w:hAnsi="Tahoma" w:cs="Tahoma"/>
                <w:b/>
                <w:i/>
              </w:rPr>
              <w:t>1</w:t>
            </w:r>
            <w:r w:rsidR="00B82831">
              <w:rPr>
                <w:rFonts w:ascii="Tahoma" w:hAnsi="Tahoma" w:cs="Tahoma"/>
                <w:b/>
                <w:i/>
              </w:rPr>
              <w:t>0</w:t>
            </w:r>
          </w:p>
        </w:tc>
      </w:tr>
    </w:tbl>
    <w:p w14:paraId="5D5191E2" w14:textId="77777777" w:rsidR="00B22D78" w:rsidRPr="00A679F4" w:rsidRDefault="00B22D78" w:rsidP="00125254">
      <w:pPr>
        <w:keepNext/>
        <w:keepLines/>
        <w:rPr>
          <w:rFonts w:ascii="Tahoma" w:hAnsi="Tahoma" w:cs="Tahoma"/>
          <w:i/>
          <w:sz w:val="16"/>
          <w:szCs w:val="16"/>
        </w:rPr>
      </w:pPr>
    </w:p>
    <w:p w14:paraId="1D5672E1" w14:textId="217B08D0" w:rsidR="00B22D78" w:rsidRPr="00A679F4" w:rsidRDefault="00B22D78" w:rsidP="00125254">
      <w:pPr>
        <w:keepNext/>
        <w:keepLines/>
        <w:rPr>
          <w:rFonts w:ascii="Tahoma" w:hAnsi="Tahoma" w:cs="Tahoma"/>
          <w:i/>
          <w:sz w:val="18"/>
          <w:szCs w:val="18"/>
        </w:rPr>
      </w:pPr>
      <w:r w:rsidRPr="00A679F4">
        <w:rPr>
          <w:rFonts w:ascii="Tahoma" w:hAnsi="Tahoma" w:cs="Tahoma"/>
          <w:i/>
          <w:sz w:val="18"/>
          <w:szCs w:val="18"/>
        </w:rPr>
        <w:t xml:space="preserve">Št. javnega naročila: </w:t>
      </w:r>
      <w:r w:rsidR="007B7021">
        <w:rPr>
          <w:rFonts w:ascii="Tahoma" w:hAnsi="Tahoma" w:cs="Tahoma"/>
          <w:i/>
          <w:sz w:val="18"/>
          <w:szCs w:val="18"/>
        </w:rPr>
        <w:t>VKS-49/26</w:t>
      </w:r>
    </w:p>
    <w:p w14:paraId="1881EB2C" w14:textId="77777777" w:rsidR="00B22D78" w:rsidRPr="00A679F4" w:rsidRDefault="00B22D78" w:rsidP="00125254">
      <w:pPr>
        <w:keepNext/>
        <w:keepLines/>
        <w:rPr>
          <w:rFonts w:ascii="Tahoma" w:hAnsi="Tahoma" w:cs="Tahoma"/>
          <w:i/>
          <w:sz w:val="18"/>
          <w:szCs w:val="18"/>
        </w:rPr>
      </w:pPr>
      <w:r w:rsidRPr="00A679F4">
        <w:rPr>
          <w:rFonts w:ascii="Tahoma" w:hAnsi="Tahoma" w:cs="Tahoma"/>
          <w:i/>
          <w:sz w:val="18"/>
          <w:szCs w:val="18"/>
        </w:rPr>
        <w:t>Št. okvirnega sporazuma naročnika: _________</w:t>
      </w:r>
    </w:p>
    <w:p w14:paraId="4B27AAC2" w14:textId="7594ECE8" w:rsidR="00B22D78" w:rsidRPr="00A679F4" w:rsidRDefault="00B22D78" w:rsidP="00125254">
      <w:pPr>
        <w:keepNext/>
        <w:keepLines/>
        <w:rPr>
          <w:rFonts w:ascii="Tahoma" w:hAnsi="Tahoma" w:cs="Tahoma"/>
          <w:i/>
          <w:sz w:val="18"/>
          <w:szCs w:val="18"/>
        </w:rPr>
      </w:pPr>
      <w:r w:rsidRPr="00A679F4">
        <w:rPr>
          <w:rFonts w:ascii="Tahoma" w:hAnsi="Tahoma" w:cs="Tahoma"/>
          <w:i/>
          <w:sz w:val="18"/>
          <w:szCs w:val="18"/>
        </w:rPr>
        <w:t xml:space="preserve">Št. okvirnega sporazuma </w:t>
      </w:r>
      <w:r w:rsidR="00B36598">
        <w:rPr>
          <w:rFonts w:ascii="Tahoma" w:hAnsi="Tahoma" w:cs="Tahoma"/>
          <w:i/>
          <w:sz w:val="18"/>
          <w:szCs w:val="18"/>
        </w:rPr>
        <w:t>izvajalca</w:t>
      </w:r>
      <w:r w:rsidRPr="00A679F4">
        <w:rPr>
          <w:rFonts w:ascii="Tahoma" w:hAnsi="Tahoma" w:cs="Tahoma"/>
          <w:i/>
          <w:sz w:val="18"/>
          <w:szCs w:val="18"/>
        </w:rPr>
        <w:t>:   _________</w:t>
      </w:r>
    </w:p>
    <w:p w14:paraId="4BCEC205" w14:textId="77777777" w:rsidR="00B22D78" w:rsidRPr="00A679F4" w:rsidRDefault="00B22D78" w:rsidP="00125254">
      <w:pPr>
        <w:keepNext/>
        <w:keepLines/>
        <w:rPr>
          <w:rFonts w:ascii="Tahoma" w:hAnsi="Tahoma" w:cs="Tahoma"/>
          <w:b/>
        </w:rPr>
      </w:pPr>
    </w:p>
    <w:p w14:paraId="7F8D772F" w14:textId="20862ADB" w:rsidR="008A0CC9" w:rsidRPr="00A076CF" w:rsidRDefault="008A0CC9" w:rsidP="00125254">
      <w:pPr>
        <w:keepNext/>
        <w:keepLines/>
        <w:tabs>
          <w:tab w:val="left" w:pos="1843"/>
        </w:tabs>
        <w:ind w:left="1701" w:hanging="1701"/>
        <w:jc w:val="both"/>
        <w:rPr>
          <w:rFonts w:ascii="Tahoma" w:hAnsi="Tahoma" w:cs="Tahoma"/>
          <w:b/>
        </w:rPr>
      </w:pPr>
      <w:r w:rsidRPr="00A076CF">
        <w:rPr>
          <w:rFonts w:ascii="Tahoma" w:hAnsi="Tahoma" w:cs="Tahoma"/>
          <w:b/>
        </w:rPr>
        <w:t>NAROČNIK:</w:t>
      </w:r>
      <w:r w:rsidRPr="00A076CF">
        <w:rPr>
          <w:rFonts w:ascii="Tahoma" w:hAnsi="Tahoma" w:cs="Tahoma"/>
        </w:rPr>
        <w:tab/>
      </w:r>
      <w:r w:rsidRPr="00A076CF">
        <w:rPr>
          <w:rFonts w:ascii="Tahoma" w:hAnsi="Tahoma" w:cs="Tahoma"/>
          <w:b/>
        </w:rPr>
        <w:t>JAVNO PODJETJE VODOVOD KANALIZACIJA SNAGA d.o.o.</w:t>
      </w:r>
      <w:r w:rsidRPr="00A076CF">
        <w:rPr>
          <w:rFonts w:ascii="Tahoma" w:hAnsi="Tahoma" w:cs="Tahoma"/>
        </w:rPr>
        <w:t>, Vodovodna cesta 90, 1000 Ljubljana, ki ga zastopa direktor:</w:t>
      </w:r>
      <w:r>
        <w:rPr>
          <w:rFonts w:ascii="Tahoma" w:hAnsi="Tahoma" w:cs="Tahoma"/>
        </w:rPr>
        <w:t xml:space="preserve"> </w:t>
      </w:r>
      <w:r w:rsidRPr="00A076CF">
        <w:rPr>
          <w:rFonts w:ascii="Tahoma" w:hAnsi="Tahoma" w:cs="Tahoma"/>
          <w:b/>
        </w:rPr>
        <w:t xml:space="preserve">David Polutnik </w:t>
      </w:r>
    </w:p>
    <w:p w14:paraId="71223F75" w14:textId="77777777" w:rsidR="008A0CC9" w:rsidRPr="00A076CF" w:rsidRDefault="008A0CC9" w:rsidP="00125254">
      <w:pPr>
        <w:keepNext/>
        <w:keepLines/>
        <w:tabs>
          <w:tab w:val="left" w:pos="1843"/>
          <w:tab w:val="left" w:pos="4962"/>
        </w:tabs>
        <w:ind w:left="1701" w:hanging="1701"/>
        <w:jc w:val="both"/>
        <w:rPr>
          <w:rFonts w:ascii="Tahoma" w:hAnsi="Tahoma" w:cs="Tahoma"/>
        </w:rPr>
      </w:pPr>
      <w:r w:rsidRPr="00A076CF">
        <w:rPr>
          <w:rFonts w:ascii="Tahoma" w:hAnsi="Tahoma" w:cs="Tahoma"/>
        </w:rPr>
        <w:tab/>
        <w:t>Identifi</w:t>
      </w:r>
      <w:r>
        <w:rPr>
          <w:rFonts w:ascii="Tahoma" w:hAnsi="Tahoma" w:cs="Tahoma"/>
        </w:rPr>
        <w:t xml:space="preserve">kacijska številka za DDV:    </w:t>
      </w:r>
      <w:r>
        <w:rPr>
          <w:rFonts w:ascii="Tahoma" w:hAnsi="Tahoma" w:cs="Tahoma"/>
        </w:rPr>
        <w:tab/>
      </w:r>
      <w:r>
        <w:rPr>
          <w:rFonts w:ascii="Tahoma" w:hAnsi="Tahoma" w:cs="Tahoma"/>
        </w:rPr>
        <w:tab/>
      </w:r>
      <w:r w:rsidRPr="00A076CF">
        <w:rPr>
          <w:rFonts w:ascii="Tahoma" w:hAnsi="Tahoma" w:cs="Tahoma"/>
        </w:rPr>
        <w:t>SI64520463</w:t>
      </w:r>
    </w:p>
    <w:p w14:paraId="49E94F3C" w14:textId="77777777" w:rsidR="008A0CC9" w:rsidRPr="00A076CF" w:rsidRDefault="008A0CC9" w:rsidP="00125254">
      <w:pPr>
        <w:keepNext/>
        <w:keepLines/>
        <w:tabs>
          <w:tab w:val="left" w:pos="1843"/>
        </w:tabs>
        <w:ind w:left="1701" w:hanging="1701"/>
        <w:jc w:val="both"/>
        <w:rPr>
          <w:rFonts w:ascii="Tahoma" w:hAnsi="Tahoma" w:cs="Tahoma"/>
        </w:rPr>
      </w:pPr>
      <w:r w:rsidRPr="00A076CF">
        <w:rPr>
          <w:rFonts w:ascii="Tahoma" w:hAnsi="Tahoma" w:cs="Tahoma"/>
        </w:rPr>
        <w:tab/>
        <w:t xml:space="preserve">matična številka: </w:t>
      </w:r>
      <w:r w:rsidRPr="00A076CF">
        <w:rPr>
          <w:rFonts w:ascii="Tahoma" w:hAnsi="Tahoma" w:cs="Tahoma"/>
        </w:rPr>
        <w:tab/>
      </w:r>
      <w:r w:rsidRPr="00A076CF">
        <w:rPr>
          <w:rFonts w:ascii="Tahoma" w:hAnsi="Tahoma" w:cs="Tahoma"/>
        </w:rPr>
        <w:tab/>
      </w:r>
      <w:r w:rsidRPr="00A076CF">
        <w:rPr>
          <w:rFonts w:ascii="Tahoma" w:hAnsi="Tahoma" w:cs="Tahoma"/>
        </w:rPr>
        <w:tab/>
      </w:r>
      <w:r w:rsidRPr="00A076CF">
        <w:rPr>
          <w:rFonts w:ascii="Tahoma" w:hAnsi="Tahoma" w:cs="Tahoma"/>
        </w:rPr>
        <w:tab/>
        <w:t>5046688000</w:t>
      </w:r>
    </w:p>
    <w:p w14:paraId="169181A6" w14:textId="77777777" w:rsidR="008A0CC9" w:rsidRPr="00A076CF" w:rsidRDefault="008A0CC9" w:rsidP="00125254">
      <w:pPr>
        <w:keepNext/>
        <w:keepLines/>
        <w:ind w:left="1620" w:firstLine="81"/>
        <w:jc w:val="both"/>
        <w:rPr>
          <w:rFonts w:ascii="Tahoma" w:hAnsi="Tahoma" w:cs="Tahoma"/>
        </w:rPr>
      </w:pPr>
      <w:r w:rsidRPr="00A076CF">
        <w:rPr>
          <w:rFonts w:ascii="Tahoma" w:hAnsi="Tahoma" w:cs="Tahoma"/>
        </w:rPr>
        <w:t>(v nadaljevanju: naročnik)</w:t>
      </w:r>
    </w:p>
    <w:p w14:paraId="67277067" w14:textId="77777777" w:rsidR="008A0CC9" w:rsidRPr="00A076CF" w:rsidRDefault="008A0CC9" w:rsidP="00125254">
      <w:pPr>
        <w:keepNext/>
        <w:keepLines/>
        <w:tabs>
          <w:tab w:val="left" w:pos="1843"/>
        </w:tabs>
        <w:ind w:left="1701" w:hanging="1701"/>
        <w:jc w:val="both"/>
        <w:rPr>
          <w:rFonts w:ascii="Tahoma" w:hAnsi="Tahoma" w:cs="Tahoma"/>
          <w:sz w:val="16"/>
          <w:szCs w:val="16"/>
        </w:rPr>
      </w:pPr>
    </w:p>
    <w:p w14:paraId="481AC2AA" w14:textId="5626C563" w:rsidR="008A0CC9" w:rsidRPr="00A076CF" w:rsidRDefault="008A0CC9" w:rsidP="00125254">
      <w:pPr>
        <w:keepNext/>
        <w:keepLines/>
        <w:tabs>
          <w:tab w:val="left" w:pos="1843"/>
          <w:tab w:val="left" w:pos="5245"/>
        </w:tabs>
        <w:ind w:left="1701" w:hanging="1701"/>
        <w:jc w:val="both"/>
        <w:rPr>
          <w:rFonts w:ascii="Tahoma" w:hAnsi="Tahoma" w:cs="Tahoma"/>
        </w:rPr>
      </w:pPr>
      <w:r w:rsidRPr="00A076CF">
        <w:rPr>
          <w:rFonts w:ascii="Tahoma" w:hAnsi="Tahoma" w:cs="Tahoma"/>
          <w:b/>
        </w:rPr>
        <w:tab/>
      </w:r>
    </w:p>
    <w:p w14:paraId="6EB3D231" w14:textId="004A4252" w:rsidR="00B22D78" w:rsidRPr="007B7021" w:rsidRDefault="007B7021" w:rsidP="00125254">
      <w:pPr>
        <w:keepNext/>
        <w:keepLines/>
        <w:tabs>
          <w:tab w:val="left" w:pos="1702"/>
        </w:tabs>
        <w:jc w:val="both"/>
        <w:rPr>
          <w:rFonts w:ascii="Tahoma" w:hAnsi="Tahoma" w:cs="Tahoma"/>
        </w:rPr>
      </w:pPr>
      <w:r w:rsidRPr="007B7021">
        <w:rPr>
          <w:rFonts w:ascii="Tahoma" w:hAnsi="Tahoma" w:cs="Tahoma"/>
        </w:rPr>
        <w:t>in</w:t>
      </w:r>
    </w:p>
    <w:p w14:paraId="03939B43" w14:textId="77777777" w:rsidR="00B22D78" w:rsidRPr="00A679F4" w:rsidRDefault="00B22D78" w:rsidP="00125254">
      <w:pPr>
        <w:keepNext/>
        <w:keepLines/>
        <w:tabs>
          <w:tab w:val="left" w:pos="1702"/>
        </w:tabs>
        <w:jc w:val="both"/>
        <w:rPr>
          <w:rFonts w:ascii="Tahoma" w:hAnsi="Tahoma" w:cs="Tahoma"/>
          <w:b/>
          <w:sz w:val="14"/>
          <w:szCs w:val="14"/>
        </w:rPr>
      </w:pPr>
    </w:p>
    <w:p w14:paraId="50B81DC0" w14:textId="5BBBB5A5" w:rsidR="00B22D78" w:rsidRPr="00A679F4" w:rsidRDefault="007B7021" w:rsidP="00125254">
      <w:pPr>
        <w:keepNext/>
        <w:keepLines/>
        <w:tabs>
          <w:tab w:val="left" w:pos="1702"/>
        </w:tabs>
        <w:rPr>
          <w:rFonts w:ascii="Tahoma" w:hAnsi="Tahoma" w:cs="Tahoma"/>
        </w:rPr>
      </w:pPr>
      <w:r>
        <w:rPr>
          <w:rFonts w:ascii="Tahoma" w:hAnsi="Tahoma" w:cs="Tahoma"/>
          <w:b/>
        </w:rPr>
        <w:t>IZVAJALEC</w:t>
      </w:r>
      <w:r w:rsidR="00B22D78" w:rsidRPr="00A679F4">
        <w:rPr>
          <w:rFonts w:ascii="Tahoma" w:hAnsi="Tahoma" w:cs="Tahoma"/>
          <w:b/>
        </w:rPr>
        <w:t>:</w:t>
      </w:r>
      <w:r w:rsidR="00B22D78" w:rsidRPr="00A679F4">
        <w:rPr>
          <w:rFonts w:ascii="Tahoma" w:hAnsi="Tahoma" w:cs="Tahoma"/>
          <w:b/>
        </w:rPr>
        <w:tab/>
      </w:r>
      <w:r w:rsidR="00B22D78" w:rsidRPr="00A679F4">
        <w:rPr>
          <w:rFonts w:ascii="Tahoma" w:hAnsi="Tahoma" w:cs="Tahoma"/>
          <w:b/>
        </w:rPr>
        <w:tab/>
      </w:r>
      <w:r w:rsidR="00B22D78" w:rsidRPr="00A679F4">
        <w:rPr>
          <w:rFonts w:ascii="Tahoma" w:hAnsi="Tahoma" w:cs="Tahoma"/>
        </w:rPr>
        <w:t xml:space="preserve">............................................................................................................., </w:t>
      </w:r>
    </w:p>
    <w:p w14:paraId="425A225F" w14:textId="185D43A9" w:rsidR="00B22D78" w:rsidRPr="00A679F4" w:rsidRDefault="00B22D78" w:rsidP="00125254">
      <w:pPr>
        <w:keepNext/>
        <w:keepLines/>
        <w:jc w:val="both"/>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 xml:space="preserve">ki </w:t>
      </w:r>
      <w:r w:rsidR="005E549D">
        <w:rPr>
          <w:rFonts w:ascii="Tahoma" w:hAnsi="Tahoma" w:cs="Tahoma"/>
        </w:rPr>
        <w:t>jo</w:t>
      </w:r>
      <w:r w:rsidRPr="00A679F4">
        <w:rPr>
          <w:rFonts w:ascii="Tahoma" w:hAnsi="Tahoma" w:cs="Tahoma"/>
        </w:rPr>
        <w:t xml:space="preserve"> zastopa:......................................................................................... </w:t>
      </w:r>
    </w:p>
    <w:p w14:paraId="16E56544" w14:textId="77777777" w:rsidR="00B22D78" w:rsidRPr="00A679F4" w:rsidRDefault="00B22D78" w:rsidP="00125254">
      <w:pPr>
        <w:keepNext/>
        <w:keepLines/>
        <w:tabs>
          <w:tab w:val="left" w:pos="1702"/>
        </w:tabs>
        <w:rPr>
          <w:rFonts w:ascii="Tahoma" w:hAnsi="Tahoma" w:cs="Tahoma"/>
        </w:rPr>
      </w:pPr>
      <w:r w:rsidRPr="00A679F4">
        <w:rPr>
          <w:rFonts w:ascii="Tahoma" w:hAnsi="Tahoma" w:cs="Tahoma"/>
        </w:rPr>
        <w:tab/>
      </w:r>
      <w:r w:rsidRPr="00A679F4">
        <w:rPr>
          <w:rFonts w:ascii="Tahoma" w:hAnsi="Tahoma" w:cs="Tahoma"/>
        </w:rPr>
        <w:tab/>
        <w:t>identifikacijska številka za DDV: _________________________</w:t>
      </w:r>
    </w:p>
    <w:p w14:paraId="085CFDB9" w14:textId="016AF33D" w:rsidR="00B22D78" w:rsidRPr="00A679F4" w:rsidRDefault="00B22D78" w:rsidP="00125254">
      <w:pPr>
        <w:keepNext/>
        <w:keepLines/>
        <w:tabs>
          <w:tab w:val="left" w:pos="709"/>
          <w:tab w:val="left" w:pos="1702"/>
        </w:tabs>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matična številka: ______________________</w:t>
      </w:r>
    </w:p>
    <w:p w14:paraId="727E5F6C" w14:textId="0A34BB89" w:rsidR="00B22D78" w:rsidRPr="00A679F4" w:rsidRDefault="00B22D78" w:rsidP="00125254">
      <w:pPr>
        <w:keepNext/>
        <w:keepLines/>
        <w:ind w:left="1416" w:firstLine="708"/>
        <w:rPr>
          <w:rFonts w:ascii="Tahoma" w:hAnsi="Tahoma" w:cs="Tahoma"/>
        </w:rPr>
      </w:pPr>
      <w:r w:rsidRPr="00A679F4">
        <w:rPr>
          <w:rFonts w:ascii="Tahoma" w:hAnsi="Tahoma" w:cs="Tahoma"/>
        </w:rPr>
        <w:t xml:space="preserve">(v nadaljevanju: </w:t>
      </w:r>
      <w:r w:rsidR="00420497">
        <w:rPr>
          <w:rFonts w:ascii="Tahoma" w:hAnsi="Tahoma" w:cs="Tahoma"/>
          <w:bCs/>
        </w:rPr>
        <w:t>izvajalec</w:t>
      </w:r>
      <w:r w:rsidRPr="00A679F4">
        <w:rPr>
          <w:rFonts w:ascii="Tahoma" w:hAnsi="Tahoma" w:cs="Tahoma"/>
        </w:rPr>
        <w:t>)</w:t>
      </w:r>
    </w:p>
    <w:p w14:paraId="751F9B6E" w14:textId="77777777" w:rsidR="00B22D78" w:rsidRPr="00A679F4" w:rsidRDefault="00B22D78" w:rsidP="00125254">
      <w:pPr>
        <w:keepNext/>
        <w:keepLines/>
        <w:jc w:val="both"/>
        <w:rPr>
          <w:rFonts w:ascii="Tahoma" w:hAnsi="Tahoma" w:cs="Tahoma"/>
          <w:bCs/>
        </w:rPr>
      </w:pPr>
    </w:p>
    <w:p w14:paraId="589ACC10" w14:textId="77777777" w:rsidR="00B22D78" w:rsidRPr="00A679F4" w:rsidRDefault="00B22D78" w:rsidP="00125254">
      <w:pPr>
        <w:keepNext/>
        <w:keepLines/>
        <w:rPr>
          <w:rFonts w:ascii="Tahoma" w:hAnsi="Tahoma" w:cs="Tahoma"/>
        </w:rPr>
      </w:pPr>
      <w:r w:rsidRPr="00A679F4">
        <w:rPr>
          <w:rFonts w:ascii="Tahoma" w:hAnsi="Tahoma" w:cs="Tahoma"/>
        </w:rPr>
        <w:t>skleneta naslednji</w:t>
      </w:r>
    </w:p>
    <w:p w14:paraId="45935A74" w14:textId="77777777" w:rsidR="00B22D78" w:rsidRPr="00A679F4" w:rsidRDefault="00B22D78" w:rsidP="00125254">
      <w:pPr>
        <w:keepNext/>
        <w:keepLines/>
        <w:rPr>
          <w:rFonts w:ascii="Tahoma" w:hAnsi="Tahoma" w:cs="Tahoma"/>
        </w:rPr>
      </w:pPr>
    </w:p>
    <w:p w14:paraId="01642FC0" w14:textId="77777777" w:rsidR="00B22D78" w:rsidRPr="00A679F4" w:rsidRDefault="00B22D78" w:rsidP="00125254">
      <w:pPr>
        <w:keepNext/>
        <w:keepLines/>
        <w:rPr>
          <w:rFonts w:ascii="Tahoma" w:hAnsi="Tahoma" w:cs="Tahoma"/>
        </w:rPr>
      </w:pPr>
    </w:p>
    <w:p w14:paraId="7B887A9D" w14:textId="542BB5E6" w:rsidR="00B22D78" w:rsidRPr="00A679F4" w:rsidRDefault="00B22D78" w:rsidP="00125254">
      <w:pPr>
        <w:keepNext/>
        <w:keepLines/>
        <w:jc w:val="center"/>
        <w:rPr>
          <w:rFonts w:ascii="Tahoma" w:hAnsi="Tahoma" w:cs="Tahoma"/>
          <w:b/>
          <w:sz w:val="24"/>
          <w:szCs w:val="22"/>
        </w:rPr>
      </w:pPr>
      <w:r w:rsidRPr="00A679F4">
        <w:rPr>
          <w:rFonts w:ascii="Tahoma" w:hAnsi="Tahoma" w:cs="Tahoma"/>
          <w:b/>
          <w:sz w:val="24"/>
          <w:szCs w:val="24"/>
        </w:rPr>
        <w:t>OKVIRNI SPORAZUM ZA</w:t>
      </w:r>
      <w:r w:rsidR="005E31D7" w:rsidRPr="00A679F4">
        <w:rPr>
          <w:sz w:val="22"/>
          <w:szCs w:val="22"/>
        </w:rPr>
        <w:t xml:space="preserve"> </w:t>
      </w:r>
      <w:r w:rsidR="002D3061">
        <w:rPr>
          <w:rFonts w:ascii="Tahoma" w:hAnsi="Tahoma" w:cs="Tahoma"/>
          <w:b/>
          <w:sz w:val="24"/>
          <w:szCs w:val="24"/>
        </w:rPr>
        <w:t>VZDRŽEVANJE SREDNJENAPETOSTNIH NAPRAV V TRANSFORMATORSKIH POSTAJAH JP VOKA SNAGA D.O.O.</w:t>
      </w:r>
    </w:p>
    <w:p w14:paraId="33E3350A" w14:textId="7F0221EE" w:rsidR="00B22D78" w:rsidRPr="00A679F4" w:rsidRDefault="00B22D78" w:rsidP="00125254">
      <w:pPr>
        <w:keepNext/>
        <w:keepLines/>
        <w:jc w:val="both"/>
        <w:rPr>
          <w:rFonts w:ascii="Tahoma" w:hAnsi="Tahoma" w:cs="Tahoma"/>
        </w:rPr>
      </w:pPr>
    </w:p>
    <w:p w14:paraId="0FDC9F33" w14:textId="5304254D" w:rsidR="000344F3" w:rsidRDefault="000344F3" w:rsidP="00125254">
      <w:pPr>
        <w:keepNext/>
        <w:keepLines/>
        <w:jc w:val="both"/>
        <w:rPr>
          <w:rFonts w:ascii="Tahoma" w:hAnsi="Tahoma" w:cs="Tahoma"/>
        </w:rPr>
      </w:pPr>
    </w:p>
    <w:p w14:paraId="6117CA3F" w14:textId="68B6B378" w:rsidR="001E3A37" w:rsidRDefault="001E3A37" w:rsidP="00125254">
      <w:pPr>
        <w:keepNext/>
        <w:keepLines/>
        <w:jc w:val="both"/>
        <w:rPr>
          <w:rFonts w:ascii="Tahoma" w:hAnsi="Tahoma" w:cs="Tahoma"/>
        </w:rPr>
      </w:pPr>
    </w:p>
    <w:p w14:paraId="440FE19A" w14:textId="77777777" w:rsidR="001E3A37" w:rsidRPr="00A679F4" w:rsidRDefault="001E3A37" w:rsidP="00125254">
      <w:pPr>
        <w:keepNext/>
        <w:keepLines/>
        <w:jc w:val="both"/>
        <w:rPr>
          <w:rFonts w:ascii="Tahoma" w:hAnsi="Tahoma" w:cs="Tahoma"/>
        </w:rPr>
      </w:pPr>
    </w:p>
    <w:p w14:paraId="74F059BB" w14:textId="77777777" w:rsidR="00B22D78" w:rsidRPr="00A679F4" w:rsidRDefault="00B22D78" w:rsidP="00125254">
      <w:pPr>
        <w:keepNext/>
        <w:keepLines/>
        <w:jc w:val="both"/>
        <w:rPr>
          <w:rFonts w:ascii="Tahoma" w:hAnsi="Tahoma" w:cs="Tahoma"/>
          <w:b/>
        </w:rPr>
      </w:pPr>
      <w:r w:rsidRPr="00A679F4">
        <w:rPr>
          <w:rFonts w:ascii="Tahoma" w:hAnsi="Tahoma" w:cs="Tahoma"/>
          <w:b/>
          <w:kern w:val="16"/>
        </w:rPr>
        <w:t xml:space="preserve">UVODNE DOLOČBE IN OBDOBJE </w:t>
      </w:r>
      <w:r w:rsidRPr="00A679F4">
        <w:rPr>
          <w:rFonts w:ascii="Tahoma" w:hAnsi="Tahoma" w:cs="Tahoma"/>
          <w:b/>
        </w:rPr>
        <w:t>VELJAVNOSTI OKVIRNEGA SPORAZUMA</w:t>
      </w:r>
    </w:p>
    <w:p w14:paraId="43AF4A5A" w14:textId="77777777" w:rsidR="00B22D78" w:rsidRPr="00A679F4" w:rsidRDefault="00B22D78" w:rsidP="00125254">
      <w:pPr>
        <w:keepNext/>
        <w:keepLines/>
        <w:rPr>
          <w:rFonts w:ascii="Tahoma" w:hAnsi="Tahoma" w:cs="Tahoma"/>
        </w:rPr>
      </w:pPr>
    </w:p>
    <w:p w14:paraId="36C43C6E" w14:textId="704009C9"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214F2AB8" w14:textId="77777777" w:rsidR="00B22D78" w:rsidRPr="00A679F4" w:rsidRDefault="00B22D78" w:rsidP="00125254">
      <w:pPr>
        <w:keepNext/>
        <w:keepLines/>
        <w:jc w:val="both"/>
        <w:rPr>
          <w:rFonts w:ascii="Tahoma" w:hAnsi="Tahoma" w:cs="Tahoma"/>
          <w:bCs/>
        </w:rPr>
      </w:pPr>
    </w:p>
    <w:p w14:paraId="752697C0" w14:textId="1AD21236" w:rsidR="00B22D78" w:rsidRPr="00A679F4" w:rsidRDefault="00B22D78" w:rsidP="00125254">
      <w:pPr>
        <w:keepNext/>
        <w:keepLines/>
        <w:jc w:val="both"/>
        <w:rPr>
          <w:rFonts w:ascii="Tahoma" w:hAnsi="Tahoma" w:cs="Tahoma"/>
        </w:rPr>
      </w:pPr>
      <w:r w:rsidRPr="00A679F4">
        <w:rPr>
          <w:rFonts w:ascii="Tahoma" w:hAnsi="Tahoma" w:cs="Tahoma"/>
        </w:rPr>
        <w:t>Stranki okvirnega sporazuma uvodoma sporazumno ugotavljata</w:t>
      </w:r>
      <w:r w:rsidR="00745F7C">
        <w:rPr>
          <w:rFonts w:ascii="Tahoma" w:hAnsi="Tahoma" w:cs="Tahoma"/>
        </w:rPr>
        <w:t>, da</w:t>
      </w:r>
      <w:r w:rsidRPr="00A679F4">
        <w:rPr>
          <w:rFonts w:ascii="Tahoma" w:hAnsi="Tahoma" w:cs="Tahoma"/>
        </w:rPr>
        <w:t xml:space="preserve">: </w:t>
      </w:r>
    </w:p>
    <w:p w14:paraId="0898FF52" w14:textId="77777777" w:rsidR="00502FC5" w:rsidRDefault="00502FC5" w:rsidP="00125254">
      <w:pPr>
        <w:pStyle w:val="Odstavekseznama"/>
        <w:keepNext/>
        <w:keepLines/>
        <w:numPr>
          <w:ilvl w:val="0"/>
          <w:numId w:val="33"/>
        </w:numPr>
        <w:ind w:left="426" w:hanging="284"/>
        <w:contextualSpacing/>
        <w:jc w:val="both"/>
        <w:rPr>
          <w:rFonts w:ascii="Tahoma" w:hAnsi="Tahoma" w:cs="Tahoma"/>
        </w:rPr>
      </w:pPr>
      <w:r>
        <w:rPr>
          <w:rFonts w:ascii="Tahoma" w:hAnsi="Tahoma" w:cs="Tahoma"/>
        </w:rPr>
        <w:t>je</w:t>
      </w:r>
      <w:r w:rsidR="005C7399" w:rsidRPr="005C7399">
        <w:rPr>
          <w:rFonts w:ascii="Tahoma" w:hAnsi="Tahoma" w:cs="Tahoma"/>
        </w:rPr>
        <w:t xml:space="preserve"> JAVNI HOLDING Ljubljana, d.o.o.</w:t>
      </w:r>
      <w:r>
        <w:rPr>
          <w:rFonts w:ascii="Tahoma" w:hAnsi="Tahoma" w:cs="Tahoma"/>
        </w:rPr>
        <w:t xml:space="preserve">, </w:t>
      </w:r>
      <w:r w:rsidRPr="00D00E5B">
        <w:rPr>
          <w:rFonts w:ascii="Tahoma" w:hAnsi="Tahoma" w:cs="Tahoma"/>
        </w:rPr>
        <w:t xml:space="preserve">Verovškova ulica 70, 1000 Ljubljana, na podlagi pooblastila naročnika, izvedel postopek za oddajo javnega naročila </w:t>
      </w:r>
      <w:r>
        <w:rPr>
          <w:rFonts w:ascii="Tahoma" w:hAnsi="Tahoma" w:cs="Tahoma"/>
        </w:rPr>
        <w:t xml:space="preserve">št. VKS-49/26 za </w:t>
      </w:r>
      <w:r w:rsidRPr="00502FC5">
        <w:rPr>
          <w:rFonts w:ascii="Tahoma" w:hAnsi="Tahoma" w:cs="Tahoma"/>
        </w:rPr>
        <w:t>»</w:t>
      </w:r>
      <w:r w:rsidRPr="00502FC5">
        <w:rPr>
          <w:rFonts w:ascii="Tahoma" w:hAnsi="Tahoma" w:cs="Tahoma"/>
          <w:b/>
        </w:rPr>
        <w:t>Vzdrževanje srednjenapetostnih naprav v transformatorskih postajah JP VOKA SNAGA d.o.o.</w:t>
      </w:r>
      <w:r w:rsidRPr="00502FC5">
        <w:rPr>
          <w:rFonts w:ascii="Tahoma" w:hAnsi="Tahoma" w:cs="Tahoma"/>
        </w:rPr>
        <w:t>«</w:t>
      </w:r>
      <w:r>
        <w:rPr>
          <w:rFonts w:ascii="Tahoma" w:hAnsi="Tahoma" w:cs="Tahoma"/>
        </w:rPr>
        <w:t xml:space="preserve">, </w:t>
      </w:r>
      <w:r w:rsidR="005C7399" w:rsidRPr="00502FC5">
        <w:rPr>
          <w:rFonts w:ascii="Tahoma" w:hAnsi="Tahoma" w:cs="Tahoma"/>
        </w:rPr>
        <w:t>po odprtem postopku, v skladu s 40. členom Zakona o javnem naročanju (Ur. l. RS, št. 91/15 s spremembami; v nadaljevanju: ZJN-3), objavljeno na Portalu javnih naročil dne …………., pod št. objave ……………….. in v Dopolnilu k Uradnemu listu Evropske unije dne ……………….  pod št. objave …………. z namenom sklenitve okvirnega sporazuma</w:t>
      </w:r>
      <w:r>
        <w:rPr>
          <w:rFonts w:ascii="Tahoma" w:hAnsi="Tahoma" w:cs="Tahoma"/>
        </w:rPr>
        <w:t>,</w:t>
      </w:r>
    </w:p>
    <w:p w14:paraId="2C757E35" w14:textId="0963F4A2" w:rsidR="00504D1A" w:rsidRDefault="00502FC5" w:rsidP="00125254">
      <w:pPr>
        <w:pStyle w:val="Odstavekseznama"/>
        <w:keepNext/>
        <w:keepLines/>
        <w:numPr>
          <w:ilvl w:val="0"/>
          <w:numId w:val="33"/>
        </w:numPr>
        <w:ind w:left="426" w:hanging="284"/>
        <w:contextualSpacing/>
        <w:jc w:val="both"/>
        <w:rPr>
          <w:rFonts w:ascii="Tahoma" w:hAnsi="Tahoma" w:cs="Tahoma"/>
        </w:rPr>
      </w:pPr>
      <w:r w:rsidRPr="00502FC5">
        <w:rPr>
          <w:rFonts w:ascii="Tahoma" w:hAnsi="Tahoma" w:cs="Tahoma"/>
        </w:rPr>
        <w:t xml:space="preserve">da je naročnik izvajalca izbral na podlagi meril, pogojev in zahtev, opredeljenih v dokumentaciji v zvezi z oddajo javnega naročila št. </w:t>
      </w:r>
      <w:r w:rsidR="002D3061">
        <w:rPr>
          <w:rFonts w:ascii="Tahoma" w:hAnsi="Tahoma" w:cs="Tahoma"/>
          <w:bCs/>
          <w:noProof/>
        </w:rPr>
        <w:t>VKS-49/26</w:t>
      </w:r>
      <w:r w:rsidR="00C854F9" w:rsidRPr="00331D8F">
        <w:rPr>
          <w:rFonts w:ascii="Tahoma" w:hAnsi="Tahoma" w:cs="Tahoma"/>
          <w:bCs/>
          <w:noProof/>
        </w:rPr>
        <w:t xml:space="preserve"> </w:t>
      </w:r>
      <w:r w:rsidR="00B22D78" w:rsidRPr="00331D8F">
        <w:rPr>
          <w:rFonts w:ascii="Tahoma" w:hAnsi="Tahoma" w:cs="Tahoma"/>
        </w:rPr>
        <w:t>–</w:t>
      </w:r>
      <w:r w:rsidR="00C854F9" w:rsidRPr="00331D8F">
        <w:rPr>
          <w:rFonts w:ascii="Tahoma" w:hAnsi="Tahoma" w:cs="Tahoma"/>
        </w:rPr>
        <w:t xml:space="preserve"> </w:t>
      </w:r>
      <w:r w:rsidR="00B22D78" w:rsidRPr="00331D8F">
        <w:rPr>
          <w:rFonts w:ascii="Tahoma" w:hAnsi="Tahoma" w:cs="Tahoma"/>
        </w:rPr>
        <w:t>»</w:t>
      </w:r>
      <w:r w:rsidR="002D3061">
        <w:rPr>
          <w:rFonts w:ascii="Tahoma" w:hAnsi="Tahoma" w:cs="Tahoma"/>
        </w:rPr>
        <w:t>Vzdrževanje srednjenapetostnih naprav v transformatorskih postajah JP VOKA SNAGA d.o.o.</w:t>
      </w:r>
      <w:r w:rsidR="00B22D78" w:rsidRPr="00331D8F">
        <w:rPr>
          <w:rFonts w:ascii="Tahoma" w:hAnsi="Tahoma" w:cs="Tahoma"/>
        </w:rPr>
        <w:t>« (v nadaljevanju: razpisna dokumentacija)</w:t>
      </w:r>
      <w:r w:rsidR="00504D1A">
        <w:rPr>
          <w:rFonts w:ascii="Tahoma" w:hAnsi="Tahoma" w:cs="Tahoma"/>
        </w:rPr>
        <w:t>,</w:t>
      </w:r>
    </w:p>
    <w:p w14:paraId="5A2A37A5" w14:textId="674B4385" w:rsidR="00B22D78" w:rsidRPr="00504D1A" w:rsidRDefault="00B22D78" w:rsidP="00125254">
      <w:pPr>
        <w:pStyle w:val="Odstavekseznama"/>
        <w:keepNext/>
        <w:keepLines/>
        <w:numPr>
          <w:ilvl w:val="0"/>
          <w:numId w:val="33"/>
        </w:numPr>
        <w:ind w:left="426" w:hanging="284"/>
        <w:contextualSpacing/>
        <w:jc w:val="both"/>
        <w:rPr>
          <w:rFonts w:ascii="Tahoma" w:hAnsi="Tahoma" w:cs="Tahoma"/>
        </w:rPr>
      </w:pPr>
      <w:r w:rsidRPr="00504D1A">
        <w:rPr>
          <w:rFonts w:ascii="Tahoma" w:hAnsi="Tahoma" w:cs="Tahoma"/>
        </w:rPr>
        <w:t xml:space="preserve">da </w:t>
      </w:r>
      <w:r w:rsidR="00502FC5">
        <w:rPr>
          <w:rFonts w:ascii="Tahoma" w:hAnsi="Tahoma" w:cs="Tahoma"/>
        </w:rPr>
        <w:t>je</w:t>
      </w:r>
      <w:r w:rsidRPr="00504D1A">
        <w:rPr>
          <w:rFonts w:ascii="Tahoma" w:hAnsi="Tahoma" w:cs="Tahoma"/>
        </w:rPr>
        <w:t xml:space="preserve"> ponudba </w:t>
      </w:r>
      <w:r w:rsidR="00502FC5">
        <w:rPr>
          <w:rFonts w:ascii="Tahoma" w:hAnsi="Tahoma" w:cs="Tahoma"/>
        </w:rPr>
        <w:t>izvajalca</w:t>
      </w:r>
      <w:r w:rsidRPr="00504D1A">
        <w:rPr>
          <w:rFonts w:ascii="Tahoma" w:hAnsi="Tahoma" w:cs="Tahoma"/>
        </w:rPr>
        <w:t xml:space="preserve"> št. _______ z dne _______ z vsemi prilogami (v nadaljevanju: ponudba) in razpisna dokumentacija z vsemi prilogami</w:t>
      </w:r>
      <w:r w:rsidRPr="00504D1A">
        <w:rPr>
          <w:rFonts w:ascii="Tahoma" w:hAnsi="Tahoma" w:cs="Tahoma"/>
          <w:bCs/>
        </w:rPr>
        <w:t>,</w:t>
      </w:r>
      <w:r w:rsidRPr="00504D1A">
        <w:rPr>
          <w:rFonts w:ascii="Tahoma" w:hAnsi="Tahoma" w:cs="Tahoma"/>
        </w:rPr>
        <w:t xml:space="preserve"> sestavni del okvirnega sporazuma.   </w:t>
      </w:r>
    </w:p>
    <w:p w14:paraId="20A59813" w14:textId="772D6EDB" w:rsidR="00B22D78" w:rsidRDefault="00B22D78" w:rsidP="00125254">
      <w:pPr>
        <w:keepNext/>
        <w:keepLines/>
        <w:jc w:val="both"/>
        <w:rPr>
          <w:rFonts w:ascii="Tahoma" w:hAnsi="Tahoma" w:cs="Tahoma"/>
          <w:bCs/>
          <w:sz w:val="16"/>
          <w:szCs w:val="16"/>
        </w:rPr>
      </w:pPr>
    </w:p>
    <w:p w14:paraId="2502B255" w14:textId="75F4F94B" w:rsidR="00FD1439" w:rsidRPr="00FD1439" w:rsidRDefault="00FD1439" w:rsidP="00125254">
      <w:pPr>
        <w:keepNext/>
        <w:keepLines/>
        <w:numPr>
          <w:ilvl w:val="0"/>
          <w:numId w:val="16"/>
        </w:numPr>
        <w:ind w:left="426" w:hanging="426"/>
        <w:jc w:val="center"/>
        <w:rPr>
          <w:rFonts w:ascii="Tahoma" w:hAnsi="Tahoma" w:cs="Tahoma"/>
          <w:color w:val="000000"/>
        </w:rPr>
      </w:pPr>
      <w:r w:rsidRPr="00FD1439">
        <w:rPr>
          <w:rFonts w:ascii="Tahoma" w:hAnsi="Tahoma" w:cs="Tahoma"/>
          <w:color w:val="000000"/>
        </w:rPr>
        <w:t>člen</w:t>
      </w:r>
    </w:p>
    <w:p w14:paraId="7EED9104" w14:textId="77777777" w:rsidR="00FD1439" w:rsidRPr="00A679F4" w:rsidRDefault="00FD1439" w:rsidP="00125254">
      <w:pPr>
        <w:keepNext/>
        <w:keepLines/>
        <w:jc w:val="both"/>
        <w:rPr>
          <w:rFonts w:ascii="Tahoma" w:hAnsi="Tahoma" w:cs="Tahoma"/>
          <w:bCs/>
          <w:sz w:val="16"/>
          <w:szCs w:val="16"/>
        </w:rPr>
      </w:pPr>
    </w:p>
    <w:p w14:paraId="090D04AE" w14:textId="32D6847D" w:rsidR="00CF2860" w:rsidRDefault="006347D0" w:rsidP="00125254">
      <w:pPr>
        <w:keepNext/>
        <w:keepLines/>
        <w:jc w:val="both"/>
        <w:rPr>
          <w:rFonts w:ascii="Tahoma" w:hAnsi="Tahoma" w:cs="Tahoma"/>
        </w:rPr>
      </w:pPr>
      <w:r w:rsidRPr="00D00E5B">
        <w:rPr>
          <w:rFonts w:ascii="Tahoma" w:hAnsi="Tahoma" w:cs="Tahoma"/>
        </w:rPr>
        <w:t xml:space="preserve">Okvirni sporazum je sklenjen in prične veljati z dnem podpisa okvirnega sporazuma s strani obeh strank okvirnega sporazuma, pod pogojem iz </w:t>
      </w:r>
      <w:r w:rsidR="0076128D" w:rsidRPr="0076128D">
        <w:rPr>
          <w:rFonts w:ascii="Tahoma" w:hAnsi="Tahoma" w:cs="Tahoma"/>
        </w:rPr>
        <w:t>24</w:t>
      </w:r>
      <w:r w:rsidRPr="0076128D">
        <w:rPr>
          <w:rFonts w:ascii="Tahoma" w:hAnsi="Tahoma" w:cs="Tahoma"/>
        </w:rPr>
        <w:t>. člena</w:t>
      </w:r>
      <w:r w:rsidRPr="00D00E5B">
        <w:rPr>
          <w:rFonts w:ascii="Tahoma" w:hAnsi="Tahoma" w:cs="Tahoma"/>
        </w:rPr>
        <w:t xml:space="preserve"> okvirnega sporazuma, ter se uporablja </w:t>
      </w:r>
      <w:r w:rsidR="0001695F">
        <w:rPr>
          <w:rFonts w:ascii="Tahoma" w:hAnsi="Tahoma" w:cs="Tahoma"/>
        </w:rPr>
        <w:t xml:space="preserve">štiri </w:t>
      </w:r>
      <w:r w:rsidRPr="00D00E5B">
        <w:rPr>
          <w:rFonts w:ascii="Tahoma" w:hAnsi="Tahoma" w:cs="Tahoma"/>
        </w:rPr>
        <w:t>(</w:t>
      </w:r>
      <w:r w:rsidR="0001695F">
        <w:rPr>
          <w:rFonts w:ascii="Tahoma" w:hAnsi="Tahoma" w:cs="Tahoma"/>
        </w:rPr>
        <w:t>4</w:t>
      </w:r>
      <w:r w:rsidRPr="00D00E5B">
        <w:rPr>
          <w:rFonts w:ascii="Tahoma" w:hAnsi="Tahoma" w:cs="Tahoma"/>
        </w:rPr>
        <w:t xml:space="preserve">) </w:t>
      </w:r>
      <w:r w:rsidR="0076128D">
        <w:rPr>
          <w:rFonts w:ascii="Tahoma" w:hAnsi="Tahoma" w:cs="Tahoma"/>
        </w:rPr>
        <w:t>leta</w:t>
      </w:r>
      <w:r w:rsidRPr="00D00E5B">
        <w:rPr>
          <w:rFonts w:ascii="Tahoma" w:hAnsi="Tahoma" w:cs="Tahoma"/>
        </w:rPr>
        <w:t xml:space="preserve">, šteto od dneva </w:t>
      </w:r>
      <w:r w:rsidR="00B17B84">
        <w:rPr>
          <w:rFonts w:ascii="Tahoma" w:hAnsi="Tahoma" w:cs="Tahoma"/>
        </w:rPr>
        <w:t>podpisa</w:t>
      </w:r>
      <w:r w:rsidR="00B17B84" w:rsidRPr="00D00E5B">
        <w:rPr>
          <w:rFonts w:ascii="Tahoma" w:hAnsi="Tahoma" w:cs="Tahoma"/>
        </w:rPr>
        <w:t xml:space="preserve"> </w:t>
      </w:r>
      <w:r w:rsidRPr="00D00E5B">
        <w:rPr>
          <w:rFonts w:ascii="Tahoma" w:hAnsi="Tahoma" w:cs="Tahoma"/>
        </w:rPr>
        <w:t>okvirnega sporazuma</w:t>
      </w:r>
      <w:r w:rsidR="0001695F">
        <w:rPr>
          <w:rFonts w:ascii="Tahoma" w:hAnsi="Tahoma" w:cs="Tahoma"/>
        </w:rPr>
        <w:t>,</w:t>
      </w:r>
      <w:r w:rsidRPr="00D00E5B">
        <w:rPr>
          <w:rFonts w:ascii="Tahoma" w:hAnsi="Tahoma" w:cs="Tahoma"/>
        </w:rPr>
        <w:t xml:space="preserve"> oziroma do izčrpanja vrednosti okvirnega sporazuma navedene v </w:t>
      </w:r>
      <w:r w:rsidRPr="0076128D">
        <w:rPr>
          <w:rFonts w:ascii="Tahoma" w:hAnsi="Tahoma" w:cs="Tahoma"/>
        </w:rPr>
        <w:t xml:space="preserve">prvem odstavku </w:t>
      </w:r>
      <w:r w:rsidR="0076128D" w:rsidRPr="0076128D">
        <w:rPr>
          <w:rFonts w:ascii="Tahoma" w:hAnsi="Tahoma" w:cs="Tahoma"/>
        </w:rPr>
        <w:t>5</w:t>
      </w:r>
      <w:r w:rsidRPr="0076128D">
        <w:rPr>
          <w:rFonts w:ascii="Tahoma" w:hAnsi="Tahoma" w:cs="Tahoma"/>
        </w:rPr>
        <w:t>. člena</w:t>
      </w:r>
      <w:r w:rsidRPr="00D00E5B">
        <w:rPr>
          <w:rFonts w:ascii="Tahoma" w:hAnsi="Tahoma" w:cs="Tahoma"/>
        </w:rPr>
        <w:t xml:space="preserve"> okvirnega sporazuma, kar nastopi prej.</w:t>
      </w:r>
      <w:r w:rsidR="0001695F">
        <w:rPr>
          <w:rFonts w:ascii="Tahoma" w:hAnsi="Tahoma" w:cs="Tahoma"/>
        </w:rPr>
        <w:t xml:space="preserve"> </w:t>
      </w:r>
    </w:p>
    <w:p w14:paraId="78EF6DB4" w14:textId="145089FB" w:rsidR="006347D0" w:rsidRDefault="006347D0" w:rsidP="00125254">
      <w:pPr>
        <w:keepNext/>
        <w:keepLines/>
        <w:jc w:val="both"/>
        <w:rPr>
          <w:rFonts w:ascii="Tahoma" w:hAnsi="Tahoma" w:cs="Tahoma"/>
        </w:rPr>
      </w:pPr>
    </w:p>
    <w:p w14:paraId="70CA11C3" w14:textId="13184CCB" w:rsidR="006347D0" w:rsidRDefault="006347D0" w:rsidP="00125254">
      <w:pPr>
        <w:keepNext/>
        <w:keepLines/>
        <w:jc w:val="both"/>
        <w:rPr>
          <w:rFonts w:ascii="Tahoma" w:hAnsi="Tahoma" w:cs="Tahoma"/>
        </w:rPr>
      </w:pPr>
    </w:p>
    <w:p w14:paraId="2646D167" w14:textId="05DC251A" w:rsidR="006347D0" w:rsidRDefault="006347D0" w:rsidP="00125254">
      <w:pPr>
        <w:keepNext/>
        <w:keepLines/>
        <w:jc w:val="both"/>
        <w:rPr>
          <w:rFonts w:ascii="Tahoma" w:hAnsi="Tahoma" w:cs="Tahoma"/>
        </w:rPr>
      </w:pPr>
    </w:p>
    <w:p w14:paraId="69881143" w14:textId="240B27BC" w:rsidR="006347D0" w:rsidRDefault="006347D0" w:rsidP="00125254">
      <w:pPr>
        <w:keepNext/>
        <w:keepLines/>
        <w:jc w:val="both"/>
        <w:rPr>
          <w:rFonts w:ascii="Tahoma" w:hAnsi="Tahoma" w:cs="Tahoma"/>
        </w:rPr>
      </w:pPr>
    </w:p>
    <w:p w14:paraId="5B001C74" w14:textId="2E508115" w:rsidR="006347D0" w:rsidRDefault="006347D0" w:rsidP="00125254">
      <w:pPr>
        <w:keepNext/>
        <w:keepLines/>
        <w:jc w:val="both"/>
        <w:rPr>
          <w:rFonts w:ascii="Tahoma" w:hAnsi="Tahoma" w:cs="Tahoma"/>
        </w:rPr>
      </w:pPr>
    </w:p>
    <w:p w14:paraId="6174CE88" w14:textId="77777777" w:rsidR="006347D0" w:rsidRDefault="006347D0" w:rsidP="00125254">
      <w:pPr>
        <w:keepNext/>
        <w:keepLines/>
        <w:jc w:val="both"/>
        <w:rPr>
          <w:rFonts w:ascii="Tahoma" w:hAnsi="Tahoma" w:cs="Tahoma"/>
        </w:rPr>
      </w:pPr>
    </w:p>
    <w:p w14:paraId="0B8E9A5A" w14:textId="77777777" w:rsidR="00B22D78" w:rsidRPr="00A679F4" w:rsidRDefault="00B22D78" w:rsidP="00125254">
      <w:pPr>
        <w:keepNext/>
        <w:keepLines/>
        <w:rPr>
          <w:rFonts w:ascii="Tahoma" w:hAnsi="Tahoma" w:cs="Tahoma"/>
          <w:b/>
          <w:szCs w:val="22"/>
        </w:rPr>
      </w:pPr>
      <w:r w:rsidRPr="00A679F4">
        <w:rPr>
          <w:rFonts w:ascii="Tahoma" w:hAnsi="Tahoma" w:cs="Tahoma"/>
          <w:b/>
          <w:szCs w:val="22"/>
        </w:rPr>
        <w:t>PREDMET OKVIRNEGA SPORAZUMA</w:t>
      </w:r>
    </w:p>
    <w:p w14:paraId="405A9A02" w14:textId="77777777" w:rsidR="00A17982" w:rsidRPr="00A679F4" w:rsidRDefault="00A17982" w:rsidP="00125254">
      <w:pPr>
        <w:keepNext/>
        <w:keepLines/>
        <w:jc w:val="both"/>
        <w:rPr>
          <w:rFonts w:ascii="Tahoma" w:hAnsi="Tahoma" w:cs="Tahoma"/>
          <w:noProof/>
          <w:szCs w:val="22"/>
        </w:rPr>
      </w:pPr>
    </w:p>
    <w:p w14:paraId="78C41EA5"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16D8A9BD" w14:textId="77777777" w:rsidR="00B22D78" w:rsidRPr="00A679F4" w:rsidRDefault="00B22D78" w:rsidP="00125254">
      <w:pPr>
        <w:keepNext/>
        <w:keepLines/>
        <w:jc w:val="both"/>
        <w:rPr>
          <w:rFonts w:ascii="Tahoma" w:hAnsi="Tahoma" w:cs="Tahoma"/>
          <w:noProof/>
          <w:szCs w:val="22"/>
        </w:rPr>
      </w:pPr>
    </w:p>
    <w:p w14:paraId="5275EF57" w14:textId="6CFE38CE" w:rsidR="00B22D78" w:rsidRDefault="000A5D33" w:rsidP="00125254">
      <w:pPr>
        <w:keepNext/>
        <w:keepLines/>
        <w:jc w:val="both"/>
        <w:rPr>
          <w:rFonts w:ascii="Tahoma" w:hAnsi="Tahoma" w:cs="Tahoma"/>
          <w:bCs/>
        </w:rPr>
      </w:pPr>
      <w:r>
        <w:rPr>
          <w:rFonts w:ascii="Tahoma" w:hAnsi="Tahoma" w:cs="Tahoma"/>
          <w:bCs/>
        </w:rPr>
        <w:t xml:space="preserve">Naročnik </w:t>
      </w:r>
      <w:r w:rsidR="00220407">
        <w:rPr>
          <w:rFonts w:ascii="Tahoma" w:hAnsi="Tahoma" w:cs="Tahoma"/>
          <w:bCs/>
        </w:rPr>
        <w:t xml:space="preserve">z </w:t>
      </w:r>
      <w:r>
        <w:rPr>
          <w:rFonts w:ascii="Tahoma" w:hAnsi="Tahoma" w:cs="Tahoma"/>
          <w:bCs/>
        </w:rPr>
        <w:t xml:space="preserve">okvirnim sporazumom odda, </w:t>
      </w:r>
      <w:r w:rsidR="00286F93">
        <w:rPr>
          <w:rFonts w:ascii="Tahoma" w:hAnsi="Tahoma" w:cs="Tahoma"/>
          <w:bCs/>
        </w:rPr>
        <w:t>izvajalec</w:t>
      </w:r>
      <w:r>
        <w:rPr>
          <w:rFonts w:ascii="Tahoma" w:hAnsi="Tahoma" w:cs="Tahoma"/>
          <w:bCs/>
        </w:rPr>
        <w:t xml:space="preserve"> pa prevzema v </w:t>
      </w:r>
      <w:r w:rsidR="00286F93">
        <w:rPr>
          <w:rFonts w:ascii="Tahoma" w:hAnsi="Tahoma" w:cs="Tahoma"/>
          <w:bCs/>
        </w:rPr>
        <w:t xml:space="preserve">izvedbo </w:t>
      </w:r>
      <w:r w:rsidR="00286F93">
        <w:rPr>
          <w:rFonts w:ascii="Tahoma" w:hAnsi="Tahoma" w:cs="Tahoma"/>
          <w:b/>
          <w:bCs/>
        </w:rPr>
        <w:t>v</w:t>
      </w:r>
      <w:r w:rsidR="00286F93" w:rsidRPr="00286F93">
        <w:rPr>
          <w:rFonts w:ascii="Tahoma" w:hAnsi="Tahoma" w:cs="Tahoma"/>
          <w:b/>
          <w:bCs/>
        </w:rPr>
        <w:t>zdrževanje srednjenapetostnih naprav</w:t>
      </w:r>
      <w:r w:rsidR="00BF4DFF">
        <w:rPr>
          <w:rFonts w:ascii="Tahoma" w:hAnsi="Tahoma" w:cs="Tahoma"/>
          <w:b/>
          <w:bCs/>
        </w:rPr>
        <w:t xml:space="preserve"> </w:t>
      </w:r>
      <w:r w:rsidR="00BF4DFF" w:rsidRPr="00BF4DFF">
        <w:rPr>
          <w:rFonts w:ascii="Tahoma" w:hAnsi="Tahoma" w:cs="Tahoma"/>
        </w:rPr>
        <w:t>(SN naprava)</w:t>
      </w:r>
      <w:r w:rsidR="00286F93" w:rsidRPr="00286F93">
        <w:rPr>
          <w:rFonts w:ascii="Tahoma" w:hAnsi="Tahoma" w:cs="Tahoma"/>
          <w:b/>
          <w:bCs/>
        </w:rPr>
        <w:t xml:space="preserve"> v transformatorskih postajah JP VOKA SNAGA d.o.o.</w:t>
      </w:r>
      <w:r w:rsidR="00BF4DFF">
        <w:rPr>
          <w:rFonts w:ascii="Tahoma" w:hAnsi="Tahoma" w:cs="Tahoma"/>
          <w:b/>
          <w:bCs/>
        </w:rPr>
        <w:t xml:space="preserve"> </w:t>
      </w:r>
      <w:r w:rsidR="00BF4DFF" w:rsidRPr="00BF4DFF">
        <w:rPr>
          <w:rFonts w:ascii="Tahoma" w:hAnsi="Tahoma" w:cs="Tahoma"/>
        </w:rPr>
        <w:t>(v nadaljevanju tudi SN naprava v TP)</w:t>
      </w:r>
      <w:r w:rsidR="001049AB" w:rsidRPr="00A679F4">
        <w:rPr>
          <w:rFonts w:ascii="Tahoma" w:hAnsi="Tahoma" w:cs="Tahoma"/>
          <w:bCs/>
        </w:rPr>
        <w:t xml:space="preserve">, </w:t>
      </w:r>
      <w:r w:rsidR="00B22D78" w:rsidRPr="00A679F4">
        <w:rPr>
          <w:rFonts w:ascii="Tahoma" w:hAnsi="Tahoma" w:cs="Tahoma"/>
          <w:bCs/>
        </w:rPr>
        <w:t>kot je to opredeljeno v razpisni dokumentaciji</w:t>
      </w:r>
      <w:r w:rsidR="005E199D">
        <w:rPr>
          <w:rFonts w:ascii="Tahoma" w:hAnsi="Tahoma" w:cs="Tahoma"/>
          <w:bCs/>
        </w:rPr>
        <w:t xml:space="preserve">, v </w:t>
      </w:r>
      <w:r w:rsidR="005E199D" w:rsidRPr="005E199D">
        <w:rPr>
          <w:rFonts w:ascii="Tahoma" w:hAnsi="Tahoma" w:cs="Tahoma"/>
        </w:rPr>
        <w:t>Tehničn</w:t>
      </w:r>
      <w:r w:rsidR="005E199D">
        <w:rPr>
          <w:rFonts w:ascii="Tahoma" w:hAnsi="Tahoma" w:cs="Tahoma"/>
        </w:rPr>
        <w:t>ih</w:t>
      </w:r>
      <w:r w:rsidR="005E199D" w:rsidRPr="005E199D">
        <w:rPr>
          <w:rFonts w:ascii="Tahoma" w:hAnsi="Tahoma" w:cs="Tahoma"/>
        </w:rPr>
        <w:t xml:space="preserve"> zahtev</w:t>
      </w:r>
      <w:r w:rsidR="005E199D">
        <w:rPr>
          <w:rFonts w:ascii="Tahoma" w:hAnsi="Tahoma" w:cs="Tahoma"/>
        </w:rPr>
        <w:t>ah</w:t>
      </w:r>
      <w:r w:rsidR="005E199D" w:rsidRPr="005E199D">
        <w:rPr>
          <w:rFonts w:ascii="Tahoma" w:hAnsi="Tahoma" w:cs="Tahoma"/>
        </w:rPr>
        <w:t xml:space="preserve"> za  vzdrževanje SN naprav v transformatorskih postajah</w:t>
      </w:r>
      <w:r w:rsidR="005E199D" w:rsidRPr="005E199D">
        <w:rPr>
          <w:rFonts w:ascii="Tahoma" w:hAnsi="Tahoma" w:cs="Tahoma"/>
          <w:bCs/>
        </w:rPr>
        <w:t xml:space="preserve"> (v nadaljevanju: tehnične zahteve ali tehnična specifikacija)</w:t>
      </w:r>
      <w:r w:rsidR="005E199D">
        <w:rPr>
          <w:rFonts w:ascii="Tahoma" w:hAnsi="Tahoma" w:cs="Tahoma"/>
          <w:bCs/>
        </w:rPr>
        <w:t xml:space="preserve"> ter v ponudbenem predračunu izvajalca št. ………… z dne …………. (v nadaljevanju: ponudbeni predračun)</w:t>
      </w:r>
      <w:r w:rsidR="00FD1439">
        <w:rPr>
          <w:rFonts w:ascii="Tahoma" w:hAnsi="Tahoma" w:cs="Tahoma"/>
          <w:bCs/>
        </w:rPr>
        <w:t>,</w:t>
      </w:r>
      <w:r w:rsidR="00B22D78" w:rsidRPr="00A679F4">
        <w:rPr>
          <w:rFonts w:ascii="Tahoma" w:hAnsi="Tahoma" w:cs="Tahoma"/>
          <w:bCs/>
        </w:rPr>
        <w:t xml:space="preserve"> </w:t>
      </w:r>
      <w:r w:rsidR="00814E9B" w:rsidRPr="00A679F4">
        <w:rPr>
          <w:rFonts w:ascii="Tahoma" w:hAnsi="Tahoma" w:cs="Tahoma"/>
          <w:bCs/>
        </w:rPr>
        <w:t xml:space="preserve">in sicer vse po pravilih stroke, s skrbnostjo dobrega strokovnjaka ter v skladu s tem okvirnim sporazumom (v nadaljevanju tudi: </w:t>
      </w:r>
      <w:r w:rsidR="00384233">
        <w:rPr>
          <w:rFonts w:ascii="Tahoma" w:hAnsi="Tahoma" w:cs="Tahoma"/>
          <w:bCs/>
        </w:rPr>
        <w:t>storitev</w:t>
      </w:r>
      <w:r w:rsidR="00814E9B" w:rsidRPr="00A679F4">
        <w:rPr>
          <w:rFonts w:ascii="Tahoma" w:hAnsi="Tahoma" w:cs="Tahoma"/>
          <w:bCs/>
        </w:rPr>
        <w:t xml:space="preserve"> in/ali</w:t>
      </w:r>
      <w:r w:rsidR="005E199D">
        <w:rPr>
          <w:rFonts w:ascii="Tahoma" w:hAnsi="Tahoma" w:cs="Tahoma"/>
          <w:bCs/>
        </w:rPr>
        <w:t xml:space="preserve"> dela in/ali</w:t>
      </w:r>
      <w:r w:rsidR="00814E9B" w:rsidRPr="00A679F4">
        <w:rPr>
          <w:rFonts w:ascii="Tahoma" w:hAnsi="Tahoma" w:cs="Tahoma"/>
          <w:bCs/>
        </w:rPr>
        <w:t xml:space="preserve"> predmet okvirnega sporazuma). </w:t>
      </w:r>
    </w:p>
    <w:p w14:paraId="6F9048F4" w14:textId="391AEC5D" w:rsidR="00E02B31" w:rsidRDefault="00E02B31" w:rsidP="00125254">
      <w:pPr>
        <w:keepNext/>
        <w:keepLines/>
        <w:jc w:val="both"/>
        <w:rPr>
          <w:rFonts w:ascii="Tahoma" w:hAnsi="Tahoma" w:cs="Tahoma"/>
          <w:bCs/>
        </w:rPr>
      </w:pPr>
    </w:p>
    <w:p w14:paraId="6A0EC326" w14:textId="73E829EF" w:rsidR="00577834" w:rsidRDefault="00577834" w:rsidP="00125254">
      <w:pPr>
        <w:keepNext/>
        <w:keepLines/>
        <w:jc w:val="both"/>
        <w:rPr>
          <w:rFonts w:ascii="Tahoma" w:hAnsi="Tahoma" w:cs="Tahoma"/>
          <w:bCs/>
        </w:rPr>
      </w:pPr>
      <w:r w:rsidRPr="00577834">
        <w:rPr>
          <w:rFonts w:ascii="Tahoma" w:hAnsi="Tahoma" w:cs="Tahoma"/>
          <w:bCs/>
        </w:rPr>
        <w:t>Naročnik v skladu s prejšnjim odstavkom ter v skladu s predpisano zakonodajo, navodili in delovnimi dokumenti naročnika, oddaja v izvajanje izvajalcu naslednja dela:</w:t>
      </w:r>
    </w:p>
    <w:p w14:paraId="064EDD75" w14:textId="45453373" w:rsidR="002F1074" w:rsidRDefault="002F1074" w:rsidP="00125254">
      <w:pPr>
        <w:pStyle w:val="Odstavekseznama"/>
        <w:keepNext/>
        <w:keepLines/>
        <w:numPr>
          <w:ilvl w:val="0"/>
          <w:numId w:val="33"/>
        </w:numPr>
        <w:ind w:left="426" w:hanging="284"/>
        <w:contextualSpacing/>
        <w:jc w:val="both"/>
        <w:rPr>
          <w:rFonts w:ascii="Tahoma" w:hAnsi="Tahoma" w:cs="Tahoma"/>
          <w:bCs/>
        </w:rPr>
      </w:pPr>
      <w:r>
        <w:rPr>
          <w:rFonts w:ascii="Tahoma" w:hAnsi="Tahoma" w:cs="Tahoma"/>
        </w:rPr>
        <w:t>r</w:t>
      </w:r>
      <w:r w:rsidRPr="002F1074">
        <w:rPr>
          <w:rFonts w:ascii="Tahoma" w:hAnsi="Tahoma" w:cs="Tahoma"/>
        </w:rPr>
        <w:t>edna</w:t>
      </w:r>
      <w:r>
        <w:rPr>
          <w:rFonts w:ascii="Tahoma" w:hAnsi="Tahoma" w:cs="Tahoma"/>
          <w:bCs/>
        </w:rPr>
        <w:t xml:space="preserve"> vzdrževanja srednjenapetostnih naprav v transformatorskih postajah, ki so v lasti naročnika, v skladu s tehničnimi zahtevami,</w:t>
      </w:r>
    </w:p>
    <w:p w14:paraId="28EDAEBB" w14:textId="77777777" w:rsidR="009B4B1B" w:rsidRDefault="002F1074" w:rsidP="00125254">
      <w:pPr>
        <w:pStyle w:val="Odstavekseznama"/>
        <w:keepNext/>
        <w:keepLines/>
        <w:numPr>
          <w:ilvl w:val="0"/>
          <w:numId w:val="33"/>
        </w:numPr>
        <w:ind w:left="426" w:hanging="284"/>
        <w:contextualSpacing/>
        <w:jc w:val="both"/>
        <w:rPr>
          <w:rFonts w:ascii="Tahoma" w:hAnsi="Tahoma" w:cs="Tahoma"/>
          <w:bCs/>
        </w:rPr>
      </w:pPr>
      <w:r>
        <w:rPr>
          <w:rFonts w:ascii="Tahoma" w:hAnsi="Tahoma" w:cs="Tahoma"/>
          <w:bCs/>
        </w:rPr>
        <w:t>dela, ki se izvajajo občasno oziroma po potrebi in so definirana v tehničnih zahtevah</w:t>
      </w:r>
      <w:r w:rsidR="009B4B1B">
        <w:rPr>
          <w:rFonts w:ascii="Tahoma" w:hAnsi="Tahoma" w:cs="Tahoma"/>
          <w:bCs/>
        </w:rPr>
        <w:t>,</w:t>
      </w:r>
    </w:p>
    <w:p w14:paraId="0AD3AF94" w14:textId="42D32FF0" w:rsidR="002F1074" w:rsidRDefault="009B4B1B" w:rsidP="00125254">
      <w:pPr>
        <w:pStyle w:val="Odstavekseznama"/>
        <w:keepNext/>
        <w:keepLines/>
        <w:numPr>
          <w:ilvl w:val="0"/>
          <w:numId w:val="33"/>
        </w:numPr>
        <w:ind w:left="426" w:hanging="284"/>
        <w:contextualSpacing/>
        <w:jc w:val="both"/>
        <w:rPr>
          <w:rFonts w:ascii="Tahoma" w:hAnsi="Tahoma" w:cs="Tahoma"/>
          <w:bCs/>
        </w:rPr>
      </w:pPr>
      <w:r>
        <w:rPr>
          <w:rFonts w:ascii="Tahoma" w:hAnsi="Tahoma" w:cs="Tahoma"/>
          <w:bCs/>
        </w:rPr>
        <w:t>odprava napak/okvar na opremi in napravah naročnika</w:t>
      </w:r>
      <w:r w:rsidR="009E17EC">
        <w:rPr>
          <w:rFonts w:ascii="Tahoma" w:hAnsi="Tahoma" w:cs="Tahoma"/>
          <w:bCs/>
        </w:rPr>
        <w:t>.</w:t>
      </w:r>
    </w:p>
    <w:p w14:paraId="736FEBAA" w14:textId="7E5615BA" w:rsidR="009E17EC" w:rsidRDefault="009E17EC" w:rsidP="00125254">
      <w:pPr>
        <w:keepNext/>
        <w:keepLines/>
        <w:contextualSpacing/>
        <w:jc w:val="both"/>
        <w:rPr>
          <w:rFonts w:ascii="Tahoma" w:hAnsi="Tahoma" w:cs="Tahoma"/>
          <w:bCs/>
        </w:rPr>
      </w:pPr>
    </w:p>
    <w:p w14:paraId="478C7BE7" w14:textId="218EE0CF" w:rsidR="009E17EC" w:rsidRPr="009E17EC" w:rsidRDefault="009E17EC" w:rsidP="00125254">
      <w:pPr>
        <w:keepNext/>
        <w:keepLines/>
        <w:contextualSpacing/>
        <w:jc w:val="both"/>
        <w:rPr>
          <w:rFonts w:ascii="Tahoma" w:hAnsi="Tahoma" w:cs="Tahoma"/>
          <w:bCs/>
        </w:rPr>
      </w:pPr>
      <w:r>
        <w:rPr>
          <w:rFonts w:ascii="Tahoma" w:hAnsi="Tahoma" w:cs="Tahoma"/>
          <w:bCs/>
        </w:rPr>
        <w:t xml:space="preserve">Seznam transformatorskih postaj (v nadaljevanju: seznam TP), ki so v lasti naročnika in so predmet vzdrževanja po okvirnem sporazumu, je priloga okvirnega sporazuma. </w:t>
      </w:r>
      <w:r>
        <w:rPr>
          <w:rFonts w:ascii="Tahoma" w:eastAsia="Tahoma" w:hAnsi="Tahoma" w:cs="Tahoma"/>
        </w:rPr>
        <w:t>Seznam</w:t>
      </w:r>
      <w:r w:rsidRPr="001319B3">
        <w:rPr>
          <w:rFonts w:ascii="Tahoma" w:eastAsia="Tahoma" w:hAnsi="Tahoma" w:cs="Tahoma"/>
        </w:rPr>
        <w:t xml:space="preserve"> TP se</w:t>
      </w:r>
      <w:r>
        <w:rPr>
          <w:rFonts w:ascii="Tahoma" w:eastAsia="Tahoma" w:hAnsi="Tahoma" w:cs="Tahoma"/>
        </w:rPr>
        <w:t xml:space="preserve"> v času veljavnosti </w:t>
      </w:r>
      <w:r w:rsidRPr="00B82831">
        <w:rPr>
          <w:rFonts w:ascii="Tahoma" w:eastAsia="Tahoma" w:hAnsi="Tahoma" w:cs="Tahoma"/>
        </w:rPr>
        <w:t xml:space="preserve">okvirnega sporazuma lahko dopolni, v kolikor se ugotovi, da je potrebno vzdrževati še dodatne TP, ki niso navedene v tem seznamu. V primeru dopolnitve seznama TP, bo naročnik pisno (po e-pošti) obvestil izvajalca. Naročnik in izvajalec z aneksom k okvirnemu sporazumu dopolnita seznam TP in dogovorita ceno </w:t>
      </w:r>
      <w:r w:rsidR="00AA3284" w:rsidRPr="00B82831">
        <w:rPr>
          <w:rFonts w:ascii="Tahoma" w:eastAsia="Tahoma" w:hAnsi="Tahoma" w:cs="Tahoma"/>
        </w:rPr>
        <w:t xml:space="preserve">rednega </w:t>
      </w:r>
      <w:r w:rsidRPr="00B82831">
        <w:rPr>
          <w:rFonts w:ascii="Tahoma" w:eastAsia="Tahoma" w:hAnsi="Tahoma" w:cs="Tahoma"/>
        </w:rPr>
        <w:t xml:space="preserve">vzdrževanja, pri čemer se cena </w:t>
      </w:r>
      <w:r w:rsidR="00C62289" w:rsidRPr="00B82831">
        <w:rPr>
          <w:rFonts w:ascii="Tahoma" w:eastAsia="Tahoma" w:hAnsi="Tahoma" w:cs="Tahoma"/>
        </w:rPr>
        <w:t xml:space="preserve">rednega </w:t>
      </w:r>
      <w:r w:rsidRPr="00B82831">
        <w:rPr>
          <w:rFonts w:ascii="Tahoma" w:eastAsia="Tahoma" w:hAnsi="Tahoma" w:cs="Tahoma"/>
        </w:rPr>
        <w:t xml:space="preserve">vzdrževanja za novo vključene TP določi na podlagi </w:t>
      </w:r>
      <w:r w:rsidR="00E22572" w:rsidRPr="00B82831">
        <w:rPr>
          <w:rFonts w:ascii="Tahoma" w:eastAsia="Tahoma" w:hAnsi="Tahoma" w:cs="Tahoma"/>
        </w:rPr>
        <w:t>ponudbe izvajalca</w:t>
      </w:r>
      <w:r w:rsidR="00B17B84">
        <w:rPr>
          <w:rFonts w:ascii="Tahoma" w:eastAsia="Tahoma" w:hAnsi="Tahoma" w:cs="Tahoma"/>
        </w:rPr>
        <w:t>, pri čemer cene vzdrževanja ne smejo presegati tržnih cen</w:t>
      </w:r>
      <w:r w:rsidRPr="00B82831">
        <w:rPr>
          <w:rFonts w:ascii="Tahoma" w:eastAsia="Tahoma" w:hAnsi="Tahoma" w:cs="Tahoma"/>
        </w:rPr>
        <w:t>.</w:t>
      </w:r>
      <w:r w:rsidR="00E22572" w:rsidRPr="00B82831">
        <w:rPr>
          <w:rFonts w:ascii="Tahoma" w:eastAsia="Tahoma" w:hAnsi="Tahoma" w:cs="Tahoma"/>
        </w:rPr>
        <w:t xml:space="preserve"> Naročnik in izvajalec</w:t>
      </w:r>
      <w:r w:rsidR="00AA3284" w:rsidRPr="00B82831">
        <w:rPr>
          <w:rFonts w:ascii="Tahoma" w:eastAsia="Tahoma" w:hAnsi="Tahoma" w:cs="Tahoma"/>
        </w:rPr>
        <w:t xml:space="preserve"> bosta tako dogovorjeno ceno dodala na ponudbeni predračun. Izvajalec se zavezuje izvajati redno vzdrževanje novo dodanih TP v skladu z določili okvirnega sporazuma in po dogovorjeni ceni </w:t>
      </w:r>
      <w:r w:rsidR="00B17B84">
        <w:rPr>
          <w:rFonts w:ascii="Tahoma" w:eastAsia="Tahoma" w:hAnsi="Tahoma" w:cs="Tahoma"/>
        </w:rPr>
        <w:t xml:space="preserve">ter pod pogoji, kot jih določa okvirni sporazum, </w:t>
      </w:r>
      <w:r w:rsidR="00AA3284" w:rsidRPr="00B82831">
        <w:rPr>
          <w:rFonts w:ascii="Tahoma" w:eastAsia="Tahoma" w:hAnsi="Tahoma" w:cs="Tahoma"/>
        </w:rPr>
        <w:t>do konca veljavnosti okvirnega sporazuma</w:t>
      </w:r>
      <w:r w:rsidRPr="00B82831">
        <w:rPr>
          <w:rFonts w:ascii="Tahoma" w:eastAsia="Tahoma" w:hAnsi="Tahoma" w:cs="Tahoma"/>
        </w:rPr>
        <w:t>.</w:t>
      </w:r>
    </w:p>
    <w:p w14:paraId="58EA6D7F" w14:textId="58095DBD" w:rsidR="00577834" w:rsidRDefault="002F1074" w:rsidP="00125254">
      <w:pPr>
        <w:keepNext/>
        <w:keepLines/>
        <w:jc w:val="both"/>
        <w:rPr>
          <w:rFonts w:ascii="Tahoma" w:hAnsi="Tahoma" w:cs="Tahoma"/>
          <w:bCs/>
        </w:rPr>
      </w:pPr>
      <w:r>
        <w:rPr>
          <w:rFonts w:ascii="Tahoma" w:hAnsi="Tahoma" w:cs="Tahoma"/>
          <w:bCs/>
        </w:rPr>
        <w:t xml:space="preserve"> </w:t>
      </w:r>
    </w:p>
    <w:p w14:paraId="2B106B44" w14:textId="07FCC56B" w:rsidR="005E199D" w:rsidRPr="005E199D" w:rsidRDefault="005E199D" w:rsidP="00125254">
      <w:pPr>
        <w:keepNext/>
        <w:keepLines/>
        <w:jc w:val="both"/>
        <w:rPr>
          <w:rFonts w:ascii="Tahoma" w:hAnsi="Tahoma" w:cs="Tahoma"/>
          <w:bCs/>
        </w:rPr>
      </w:pPr>
      <w:r w:rsidRPr="005E199D">
        <w:rPr>
          <w:rFonts w:ascii="Tahoma" w:hAnsi="Tahoma" w:cs="Tahoma"/>
          <w:bCs/>
        </w:rPr>
        <w:t>Vrst</w:t>
      </w:r>
      <w:r w:rsidR="00BD791E">
        <w:rPr>
          <w:rFonts w:ascii="Tahoma" w:hAnsi="Tahoma" w:cs="Tahoma"/>
          <w:bCs/>
        </w:rPr>
        <w:t>a</w:t>
      </w:r>
      <w:r w:rsidRPr="005E199D">
        <w:rPr>
          <w:rFonts w:ascii="Tahoma" w:hAnsi="Tahoma" w:cs="Tahoma"/>
          <w:bCs/>
        </w:rPr>
        <w:t xml:space="preserve"> in obseg posameznih storitev iz okvirnega sporazuma je okviren in odvisen od dejanskih potreb naročnika v času veljavnosti okvirnega sporazuma, ter za naročnika neobvezujoč. Naročnik se </w:t>
      </w:r>
      <w:r w:rsidR="008D0A89">
        <w:rPr>
          <w:rFonts w:ascii="Tahoma" w:hAnsi="Tahoma" w:cs="Tahoma"/>
          <w:bCs/>
        </w:rPr>
        <w:t>z</w:t>
      </w:r>
      <w:r w:rsidRPr="005E199D">
        <w:rPr>
          <w:rFonts w:ascii="Tahoma" w:hAnsi="Tahoma" w:cs="Tahoma"/>
          <w:bCs/>
        </w:rPr>
        <w:t xml:space="preserve"> okvirnim sporazumom ne zavezuje, da bo naročil točno določeno količino, obseg in vrsto storitev, navedenih v ponudbi izvajalca, saj jih je v naprej objektivno nemogoče določiti.</w:t>
      </w:r>
    </w:p>
    <w:p w14:paraId="2FEFD636" w14:textId="77777777" w:rsidR="005E199D" w:rsidRPr="005E199D" w:rsidRDefault="005E199D" w:rsidP="00125254">
      <w:pPr>
        <w:keepNext/>
        <w:keepLines/>
        <w:jc w:val="both"/>
        <w:rPr>
          <w:rFonts w:ascii="Tahoma" w:hAnsi="Tahoma" w:cs="Tahoma"/>
          <w:bCs/>
        </w:rPr>
      </w:pPr>
    </w:p>
    <w:p w14:paraId="1F63E59E" w14:textId="072E4F00" w:rsidR="005E199D" w:rsidRDefault="005E199D" w:rsidP="00125254">
      <w:pPr>
        <w:keepNext/>
        <w:keepLines/>
        <w:jc w:val="both"/>
        <w:rPr>
          <w:rFonts w:ascii="Tahoma" w:hAnsi="Tahoma" w:cs="Tahoma"/>
          <w:bCs/>
        </w:rPr>
      </w:pPr>
      <w:r w:rsidRPr="005E199D">
        <w:rPr>
          <w:rFonts w:ascii="Tahoma" w:hAnsi="Tahoma" w:cs="Tahoma"/>
          <w:bCs/>
        </w:rPr>
        <w:t>Izvajalec se obvezuje</w:t>
      </w:r>
      <w:r w:rsidR="00B17B84">
        <w:rPr>
          <w:rFonts w:ascii="Tahoma" w:hAnsi="Tahoma" w:cs="Tahoma"/>
          <w:bCs/>
        </w:rPr>
        <w:t xml:space="preserve"> v okviru pogodbene cene</w:t>
      </w:r>
      <w:r w:rsidRPr="005E199D">
        <w:rPr>
          <w:rFonts w:ascii="Tahoma" w:hAnsi="Tahoma" w:cs="Tahoma"/>
          <w:bCs/>
        </w:rPr>
        <w:t xml:space="preserve"> izvesti tudi vse ostale storitve, ki </w:t>
      </w:r>
      <w:r w:rsidR="00D95855">
        <w:rPr>
          <w:rFonts w:ascii="Tahoma" w:hAnsi="Tahoma" w:cs="Tahoma"/>
          <w:bCs/>
        </w:rPr>
        <w:t>z</w:t>
      </w:r>
      <w:r w:rsidRPr="005E199D">
        <w:rPr>
          <w:rFonts w:ascii="Tahoma" w:hAnsi="Tahoma" w:cs="Tahoma"/>
          <w:bCs/>
        </w:rPr>
        <w:t xml:space="preserve"> okvirnim sporazumom niso eksplicitno določene, so pa potrebne za pravilno in popolno izpolnitev obveznosti po okvirnem sporazumu. Morebitne pomanjkljivosti bo izvajalec ustrezno saniral na lastne stroške, ne da bi zaradi tega trpel rok in/ali kakovost izvajanja storitev po okvirnem sporazumu.</w:t>
      </w:r>
    </w:p>
    <w:p w14:paraId="15A0DC7F" w14:textId="5737B3E6" w:rsidR="00E9565D" w:rsidRDefault="00E9565D" w:rsidP="00125254">
      <w:pPr>
        <w:keepNext/>
        <w:keepLines/>
        <w:jc w:val="both"/>
        <w:rPr>
          <w:rFonts w:ascii="Tahoma" w:hAnsi="Tahoma" w:cs="Tahoma"/>
          <w:bCs/>
        </w:rPr>
      </w:pPr>
    </w:p>
    <w:p w14:paraId="0EFD6E80" w14:textId="3A0052E8" w:rsidR="00E9565D" w:rsidRPr="00E9565D" w:rsidRDefault="00E9565D" w:rsidP="00125254">
      <w:pPr>
        <w:keepNext/>
        <w:keepLines/>
        <w:numPr>
          <w:ilvl w:val="0"/>
          <w:numId w:val="16"/>
        </w:numPr>
        <w:ind w:left="426" w:hanging="426"/>
        <w:jc w:val="center"/>
        <w:rPr>
          <w:rFonts w:ascii="Tahoma" w:hAnsi="Tahoma" w:cs="Tahoma"/>
          <w:color w:val="000000"/>
        </w:rPr>
      </w:pPr>
      <w:r w:rsidRPr="00E9565D">
        <w:rPr>
          <w:rFonts w:ascii="Tahoma" w:hAnsi="Tahoma" w:cs="Tahoma"/>
          <w:color w:val="000000"/>
        </w:rPr>
        <w:t>člen</w:t>
      </w:r>
    </w:p>
    <w:p w14:paraId="37CAE76A" w14:textId="081CD209" w:rsidR="00E9565D" w:rsidRDefault="00E9565D" w:rsidP="00125254">
      <w:pPr>
        <w:keepNext/>
        <w:keepLines/>
        <w:jc w:val="both"/>
        <w:rPr>
          <w:rFonts w:ascii="Tahoma" w:hAnsi="Tahoma" w:cs="Tahoma"/>
          <w:bCs/>
        </w:rPr>
      </w:pPr>
    </w:p>
    <w:p w14:paraId="032B5936" w14:textId="16995E29" w:rsidR="00A45B33" w:rsidRDefault="00A45B33" w:rsidP="00125254">
      <w:pPr>
        <w:keepNext/>
        <w:keepLines/>
        <w:jc w:val="both"/>
        <w:rPr>
          <w:rFonts w:ascii="Tahoma" w:hAnsi="Tahoma" w:cs="Tahoma"/>
          <w:bCs/>
        </w:rPr>
      </w:pPr>
      <w:r>
        <w:rPr>
          <w:rFonts w:ascii="Tahoma" w:hAnsi="Tahoma" w:cs="Tahoma"/>
          <w:bCs/>
        </w:rPr>
        <w:t xml:space="preserve">Izvajalec mora zagotoviti naročniku najem </w:t>
      </w:r>
      <w:r w:rsidRPr="00A45B33">
        <w:rPr>
          <w:rFonts w:ascii="Tahoma" w:hAnsi="Tahoma" w:cs="Tahoma"/>
          <w:bCs/>
        </w:rPr>
        <w:t>tist</w:t>
      </w:r>
      <w:r>
        <w:rPr>
          <w:rFonts w:ascii="Tahoma" w:hAnsi="Tahoma" w:cs="Tahoma"/>
          <w:bCs/>
        </w:rPr>
        <w:t>e</w:t>
      </w:r>
      <w:r w:rsidRPr="00A45B33">
        <w:rPr>
          <w:rFonts w:ascii="Tahoma" w:hAnsi="Tahoma" w:cs="Tahoma"/>
          <w:bCs/>
        </w:rPr>
        <w:t xml:space="preserve"> oprem</w:t>
      </w:r>
      <w:r>
        <w:rPr>
          <w:rFonts w:ascii="Tahoma" w:hAnsi="Tahoma" w:cs="Tahoma"/>
          <w:bCs/>
        </w:rPr>
        <w:t>e</w:t>
      </w:r>
      <w:r w:rsidRPr="00A45B33">
        <w:rPr>
          <w:rFonts w:ascii="Tahoma" w:hAnsi="Tahoma" w:cs="Tahoma"/>
          <w:bCs/>
        </w:rPr>
        <w:t xml:space="preserve"> in za tak čas, kot je potreba naročnika, kar naročnik posebej opredeli v posameznem naročilu</w:t>
      </w:r>
      <w:r w:rsidR="00552AE2">
        <w:rPr>
          <w:rFonts w:ascii="Tahoma" w:hAnsi="Tahoma" w:cs="Tahoma"/>
          <w:bCs/>
        </w:rPr>
        <w:t xml:space="preserve"> za najem</w:t>
      </w:r>
      <w:r>
        <w:rPr>
          <w:rFonts w:ascii="Tahoma" w:hAnsi="Tahoma" w:cs="Tahoma"/>
          <w:bCs/>
        </w:rPr>
        <w:t xml:space="preserve">. </w:t>
      </w:r>
      <w:r w:rsidR="00552AE2">
        <w:rPr>
          <w:rFonts w:ascii="Tahoma" w:hAnsi="Tahoma" w:cs="Tahoma"/>
          <w:bCs/>
        </w:rPr>
        <w:t xml:space="preserve">Posamezna </w:t>
      </w:r>
      <w:r>
        <w:rPr>
          <w:rFonts w:ascii="Tahoma" w:hAnsi="Tahoma" w:cs="Tahoma"/>
          <w:bCs/>
        </w:rPr>
        <w:t>oprem</w:t>
      </w:r>
      <w:r w:rsidR="00F02918">
        <w:rPr>
          <w:rFonts w:ascii="Tahoma" w:hAnsi="Tahoma" w:cs="Tahoma"/>
          <w:bCs/>
        </w:rPr>
        <w:t>a</w:t>
      </w:r>
      <w:r>
        <w:rPr>
          <w:rFonts w:ascii="Tahoma" w:hAnsi="Tahoma" w:cs="Tahoma"/>
          <w:bCs/>
        </w:rPr>
        <w:t>, ki je predmet najema</w:t>
      </w:r>
      <w:r w:rsidR="00552AE2">
        <w:rPr>
          <w:rFonts w:ascii="Tahoma" w:hAnsi="Tahoma" w:cs="Tahoma"/>
          <w:bCs/>
        </w:rPr>
        <w:t>,</w:t>
      </w:r>
      <w:r>
        <w:rPr>
          <w:rFonts w:ascii="Tahoma" w:hAnsi="Tahoma" w:cs="Tahoma"/>
          <w:bCs/>
        </w:rPr>
        <w:t xml:space="preserve"> je opredeljena v ponudbenem predračunu. Naročnik bo opremo naje</w:t>
      </w:r>
      <w:r w:rsidR="00552AE2">
        <w:rPr>
          <w:rFonts w:ascii="Tahoma" w:hAnsi="Tahoma" w:cs="Tahoma"/>
          <w:bCs/>
        </w:rPr>
        <w:t>l</w:t>
      </w:r>
      <w:r>
        <w:rPr>
          <w:rFonts w:ascii="Tahoma" w:hAnsi="Tahoma" w:cs="Tahoma"/>
          <w:bCs/>
        </w:rPr>
        <w:t xml:space="preserve"> v primeru večjih okvar na TP, ki so v lasti naročnika.</w:t>
      </w:r>
    </w:p>
    <w:p w14:paraId="7989119F" w14:textId="77777777" w:rsidR="00A45B33" w:rsidRDefault="00A45B33" w:rsidP="00125254">
      <w:pPr>
        <w:keepNext/>
        <w:keepLines/>
        <w:jc w:val="both"/>
        <w:rPr>
          <w:rFonts w:ascii="Tahoma" w:hAnsi="Tahoma" w:cs="Tahoma"/>
          <w:bCs/>
        </w:rPr>
      </w:pPr>
    </w:p>
    <w:p w14:paraId="33229B16" w14:textId="0890A8C2" w:rsidR="006B4B18" w:rsidRDefault="006B4B18" w:rsidP="00125254">
      <w:pPr>
        <w:keepNext/>
        <w:keepLines/>
        <w:jc w:val="both"/>
        <w:rPr>
          <w:rFonts w:ascii="Tahoma" w:hAnsi="Tahoma" w:cs="Tahoma"/>
          <w:bCs/>
        </w:rPr>
      </w:pPr>
      <w:r>
        <w:rPr>
          <w:rFonts w:ascii="Tahoma" w:hAnsi="Tahoma" w:cs="Tahoma"/>
          <w:bCs/>
        </w:rPr>
        <w:t>V ceno najema</w:t>
      </w:r>
      <w:r w:rsidR="00AC021E">
        <w:rPr>
          <w:rFonts w:ascii="Tahoma" w:hAnsi="Tahoma" w:cs="Tahoma"/>
          <w:bCs/>
        </w:rPr>
        <w:t xml:space="preserve"> na </w:t>
      </w:r>
      <w:r w:rsidR="002956C0">
        <w:rPr>
          <w:rFonts w:ascii="Tahoma" w:hAnsi="Tahoma" w:cs="Tahoma"/>
          <w:bCs/>
        </w:rPr>
        <w:t xml:space="preserve">dan </w:t>
      </w:r>
      <w:r>
        <w:rPr>
          <w:rFonts w:ascii="Tahoma" w:hAnsi="Tahoma" w:cs="Tahoma"/>
          <w:bCs/>
        </w:rPr>
        <w:t xml:space="preserve">je zajet </w:t>
      </w:r>
      <w:r w:rsidRPr="006B4B18">
        <w:rPr>
          <w:rFonts w:ascii="Tahoma" w:hAnsi="Tahoma" w:cs="Tahoma"/>
          <w:bCs/>
        </w:rPr>
        <w:t>stroš</w:t>
      </w:r>
      <w:r>
        <w:rPr>
          <w:rFonts w:ascii="Tahoma" w:hAnsi="Tahoma" w:cs="Tahoma"/>
          <w:bCs/>
        </w:rPr>
        <w:t>ek</w:t>
      </w:r>
      <w:r w:rsidRPr="006B4B18">
        <w:rPr>
          <w:rFonts w:ascii="Tahoma" w:hAnsi="Tahoma" w:cs="Tahoma"/>
          <w:bCs/>
        </w:rPr>
        <w:t xml:space="preserve"> prevoza </w:t>
      </w:r>
      <w:r>
        <w:rPr>
          <w:rFonts w:ascii="Tahoma" w:hAnsi="Tahoma" w:cs="Tahoma"/>
          <w:bCs/>
        </w:rPr>
        <w:t xml:space="preserve">nadomestne </w:t>
      </w:r>
      <w:r w:rsidR="00F42E4D">
        <w:rPr>
          <w:rFonts w:ascii="Tahoma" w:hAnsi="Tahoma" w:cs="Tahoma"/>
          <w:bCs/>
        </w:rPr>
        <w:t>opreme</w:t>
      </w:r>
      <w:r w:rsidRPr="006B4B18">
        <w:rPr>
          <w:rFonts w:ascii="Tahoma" w:hAnsi="Tahoma" w:cs="Tahoma"/>
          <w:bCs/>
        </w:rPr>
        <w:t xml:space="preserve"> na lokacijo naročnika, strošek montaže, strošek potrošnega materiala</w:t>
      </w:r>
      <w:r>
        <w:rPr>
          <w:rFonts w:ascii="Tahoma" w:hAnsi="Tahoma" w:cs="Tahoma"/>
          <w:bCs/>
        </w:rPr>
        <w:t xml:space="preserve"> za priklop in delovanje v času najema</w:t>
      </w:r>
      <w:r w:rsidRPr="006B4B18">
        <w:rPr>
          <w:rFonts w:ascii="Tahoma" w:hAnsi="Tahoma" w:cs="Tahoma"/>
          <w:bCs/>
        </w:rPr>
        <w:t xml:space="preserve">, strošek demontaže (po zaključenem najemu) in strošek odvoza. </w:t>
      </w:r>
      <w:r>
        <w:rPr>
          <w:rFonts w:ascii="Tahoma" w:hAnsi="Tahoma" w:cs="Tahoma"/>
          <w:bCs/>
        </w:rPr>
        <w:t xml:space="preserve"> </w:t>
      </w:r>
    </w:p>
    <w:p w14:paraId="6FE2D9E0" w14:textId="523891B1" w:rsidR="00B22D78" w:rsidRDefault="00B22D78" w:rsidP="00125254">
      <w:pPr>
        <w:keepNext/>
        <w:keepLines/>
        <w:jc w:val="both"/>
        <w:rPr>
          <w:rFonts w:ascii="Tahoma" w:hAnsi="Tahoma" w:cs="Tahoma"/>
        </w:rPr>
      </w:pPr>
    </w:p>
    <w:p w14:paraId="6CCD64A0" w14:textId="77777777" w:rsidR="00B22D78" w:rsidRPr="00A679F4" w:rsidRDefault="00B22D78" w:rsidP="00125254">
      <w:pPr>
        <w:keepNext/>
        <w:keepLines/>
        <w:tabs>
          <w:tab w:val="left" w:pos="2856"/>
        </w:tabs>
        <w:rPr>
          <w:rFonts w:ascii="Tahoma" w:hAnsi="Tahoma" w:cs="Tahoma"/>
          <w:b/>
        </w:rPr>
      </w:pPr>
      <w:bookmarkStart w:id="25" w:name="_Hlk209172717"/>
      <w:r w:rsidRPr="00A679F4">
        <w:rPr>
          <w:rFonts w:ascii="Tahoma" w:hAnsi="Tahoma" w:cs="Tahoma"/>
          <w:b/>
        </w:rPr>
        <w:t>VREDNOST OKVIRNEGA SPORAZUMA IN CENE</w:t>
      </w:r>
    </w:p>
    <w:p w14:paraId="1E9A50E1" w14:textId="77777777" w:rsidR="00B22D78" w:rsidRPr="00A679F4" w:rsidRDefault="00B22D78" w:rsidP="00125254">
      <w:pPr>
        <w:keepNext/>
        <w:keepLines/>
        <w:rPr>
          <w:rFonts w:ascii="Tahoma" w:hAnsi="Tahoma" w:cs="Tahoma"/>
          <w:b/>
          <w:color w:val="000000"/>
        </w:rPr>
      </w:pPr>
    </w:p>
    <w:p w14:paraId="211D79DE" w14:textId="77777777" w:rsidR="00B22D78" w:rsidRPr="00A679F4" w:rsidRDefault="00B22D78" w:rsidP="00125254">
      <w:pPr>
        <w:keepNext/>
        <w:keepLines/>
        <w:numPr>
          <w:ilvl w:val="0"/>
          <w:numId w:val="16"/>
        </w:numPr>
        <w:ind w:left="426" w:hanging="426"/>
        <w:jc w:val="center"/>
        <w:rPr>
          <w:rFonts w:ascii="Tahoma" w:hAnsi="Tahoma" w:cs="Tahoma"/>
          <w:color w:val="000000"/>
        </w:rPr>
      </w:pPr>
      <w:bookmarkStart w:id="26" w:name="_Hlk209608239"/>
      <w:r w:rsidRPr="00A679F4">
        <w:rPr>
          <w:rFonts w:ascii="Tahoma" w:hAnsi="Tahoma" w:cs="Tahoma"/>
          <w:color w:val="000000"/>
        </w:rPr>
        <w:t>člen</w:t>
      </w:r>
    </w:p>
    <w:bookmarkEnd w:id="26"/>
    <w:p w14:paraId="02D900FC" w14:textId="77777777" w:rsidR="00B22D78" w:rsidRPr="00A679F4" w:rsidRDefault="00B22D78" w:rsidP="00125254">
      <w:pPr>
        <w:keepNext/>
        <w:keepLines/>
        <w:jc w:val="both"/>
        <w:rPr>
          <w:rFonts w:ascii="Tahoma" w:hAnsi="Tahoma" w:cs="Tahoma"/>
          <w:szCs w:val="22"/>
        </w:rPr>
      </w:pPr>
    </w:p>
    <w:p w14:paraId="5179E3B2" w14:textId="77777777" w:rsidR="00347DAC" w:rsidRDefault="004D0955" w:rsidP="00125254">
      <w:pPr>
        <w:keepNext/>
        <w:keepLines/>
        <w:jc w:val="both"/>
        <w:rPr>
          <w:rFonts w:ascii="Tahoma" w:hAnsi="Tahoma" w:cs="Tahoma"/>
        </w:rPr>
      </w:pPr>
      <w:r w:rsidRPr="00D00E5B">
        <w:rPr>
          <w:rFonts w:ascii="Tahoma" w:hAnsi="Tahoma" w:cs="Tahoma"/>
        </w:rPr>
        <w:t xml:space="preserve">Ocenjena vrednost javnega naročila in vrednost okvirnega sporazuma za obdobje njegove veljavnosti, znaša _____________ EUR brez DDV </w:t>
      </w:r>
      <w:r>
        <w:rPr>
          <w:rFonts w:ascii="Tahoma" w:hAnsi="Tahoma" w:cs="Tahoma"/>
        </w:rPr>
        <w:t>oziroma ______________ EUR z DDV</w:t>
      </w:r>
      <w:r w:rsidRPr="00D00E5B">
        <w:rPr>
          <w:rFonts w:ascii="Tahoma" w:hAnsi="Tahoma" w:cs="Tahoma"/>
        </w:rPr>
        <w:t xml:space="preserve">.  </w:t>
      </w:r>
    </w:p>
    <w:p w14:paraId="2C407641" w14:textId="77777777" w:rsidR="00347DAC" w:rsidRDefault="00347DAC" w:rsidP="00125254">
      <w:pPr>
        <w:keepNext/>
        <w:keepLines/>
        <w:jc w:val="both"/>
        <w:rPr>
          <w:rFonts w:ascii="Tahoma" w:hAnsi="Tahoma" w:cs="Tahoma"/>
        </w:rPr>
      </w:pPr>
    </w:p>
    <w:p w14:paraId="5A4F8378" w14:textId="4C211571" w:rsidR="004D0955" w:rsidRPr="00347DAC" w:rsidRDefault="004D0955" w:rsidP="00125254">
      <w:pPr>
        <w:keepNext/>
        <w:keepLines/>
        <w:jc w:val="both"/>
        <w:rPr>
          <w:rFonts w:ascii="Tahoma" w:hAnsi="Tahoma" w:cs="Tahoma"/>
        </w:rPr>
      </w:pPr>
      <w:r w:rsidRPr="00D00E5B">
        <w:rPr>
          <w:rFonts w:ascii="Tahoma" w:hAnsi="Tahoma"/>
          <w:color w:val="000000"/>
        </w:rPr>
        <w:t xml:space="preserve">Dela se obračunajo po dejansko opravljenem delu in po cenah na enoto mere </w:t>
      </w:r>
      <w:r w:rsidRPr="00D00E5B">
        <w:rPr>
          <w:rFonts w:ascii="Tahoma" w:hAnsi="Tahoma" w:cs="Tahoma"/>
        </w:rPr>
        <w:t>iz ponudbenega predračuna</w:t>
      </w:r>
      <w:r w:rsidRPr="00D00E5B">
        <w:rPr>
          <w:rFonts w:ascii="Tahoma" w:hAnsi="Tahoma"/>
        </w:rPr>
        <w:t>.</w:t>
      </w:r>
    </w:p>
    <w:p w14:paraId="6688DCA7" w14:textId="3C163205" w:rsidR="004D0955" w:rsidRDefault="00AE4DC0" w:rsidP="00125254">
      <w:pPr>
        <w:keepNext/>
        <w:keepLines/>
        <w:jc w:val="both"/>
        <w:rPr>
          <w:rFonts w:ascii="Tahoma" w:hAnsi="Tahoma"/>
        </w:rPr>
      </w:pPr>
      <w:r w:rsidRPr="00AE4DC0">
        <w:rPr>
          <w:rFonts w:ascii="Tahoma" w:hAnsi="Tahoma"/>
        </w:rPr>
        <w:lastRenderedPageBreak/>
        <w:t>DDV se obračuna skladno z vsakokratno veljavno zakonodajo.</w:t>
      </w:r>
    </w:p>
    <w:p w14:paraId="2143D09E" w14:textId="77777777" w:rsidR="00AE4DC0" w:rsidRDefault="00AE4DC0" w:rsidP="00125254">
      <w:pPr>
        <w:keepNext/>
        <w:keepLines/>
        <w:jc w:val="both"/>
        <w:rPr>
          <w:rFonts w:ascii="Tahoma" w:hAnsi="Tahoma"/>
        </w:rPr>
      </w:pPr>
    </w:p>
    <w:p w14:paraId="58000C7C" w14:textId="18C35E26" w:rsidR="00687B38" w:rsidRDefault="004D0955" w:rsidP="00125254">
      <w:pPr>
        <w:keepNext/>
        <w:keepLines/>
        <w:jc w:val="both"/>
        <w:rPr>
          <w:rFonts w:ascii="Tahoma" w:hAnsi="Tahoma"/>
        </w:rPr>
      </w:pPr>
      <w:r w:rsidRPr="00D00E5B">
        <w:rPr>
          <w:rFonts w:ascii="Tahoma" w:hAnsi="Tahoma"/>
        </w:rPr>
        <w:t>Cene na enoto mere</w:t>
      </w:r>
      <w:r w:rsidR="00507C93">
        <w:rPr>
          <w:rFonts w:ascii="Tahoma" w:hAnsi="Tahoma"/>
        </w:rPr>
        <w:t xml:space="preserve"> rednega vzdrževanja</w:t>
      </w:r>
      <w:r w:rsidRPr="00D00E5B">
        <w:rPr>
          <w:rFonts w:ascii="Tahoma" w:hAnsi="Tahoma"/>
        </w:rPr>
        <w:t xml:space="preserve"> so v času veljavnosti okvirnega sporazuma fiksne in se ne spreminjajo, razen </w:t>
      </w:r>
      <w:r w:rsidR="008C3FE2">
        <w:rPr>
          <w:rFonts w:ascii="Tahoma" w:hAnsi="Tahoma"/>
        </w:rPr>
        <w:t xml:space="preserve">pod </w:t>
      </w:r>
      <w:r w:rsidR="009623B6" w:rsidRPr="009623B6">
        <w:rPr>
          <w:rFonts w:ascii="Tahoma" w:hAnsi="Tahoma"/>
        </w:rPr>
        <w:t>pogoji in na način, naveden v 6.</w:t>
      </w:r>
      <w:r w:rsidR="00BF1D68">
        <w:rPr>
          <w:rFonts w:ascii="Tahoma" w:hAnsi="Tahoma"/>
        </w:rPr>
        <w:t xml:space="preserve"> </w:t>
      </w:r>
      <w:r w:rsidR="009623B6" w:rsidRPr="009623B6">
        <w:rPr>
          <w:rFonts w:ascii="Tahoma" w:hAnsi="Tahoma"/>
        </w:rPr>
        <w:t>členu tega</w:t>
      </w:r>
      <w:r w:rsidR="00507C93" w:rsidRPr="006E0D1E">
        <w:rPr>
          <w:rFonts w:ascii="Tahoma" w:hAnsi="Tahoma"/>
        </w:rPr>
        <w:t xml:space="preserve"> okvirnega sporazuma</w:t>
      </w:r>
      <w:r w:rsidR="00896BE0">
        <w:rPr>
          <w:rFonts w:ascii="Tahoma" w:hAnsi="Tahoma"/>
        </w:rPr>
        <w:t>,</w:t>
      </w:r>
      <w:r w:rsidR="0042497B">
        <w:rPr>
          <w:rFonts w:ascii="Tahoma" w:hAnsi="Tahoma"/>
        </w:rPr>
        <w:t xml:space="preserve"> </w:t>
      </w:r>
      <w:r w:rsidR="0042497B" w:rsidRPr="0042497B">
        <w:rPr>
          <w:rFonts w:ascii="Tahoma" w:hAnsi="Tahoma"/>
        </w:rPr>
        <w:t>ali v primeru znižanja cen, navedenih v ponudbenem predračunu, o čemer izvajalec pisno obvesti naročnika</w:t>
      </w:r>
      <w:r w:rsidRPr="00D00E5B">
        <w:rPr>
          <w:rFonts w:ascii="Tahoma" w:hAnsi="Tahoma"/>
        </w:rPr>
        <w:t>.</w:t>
      </w:r>
    </w:p>
    <w:p w14:paraId="47EA322D" w14:textId="77777777" w:rsidR="004D0955" w:rsidRPr="006E0D1E" w:rsidRDefault="004D0955" w:rsidP="00125254">
      <w:pPr>
        <w:keepNext/>
        <w:keepLines/>
        <w:jc w:val="both"/>
        <w:rPr>
          <w:rFonts w:ascii="Tahoma" w:hAnsi="Tahoma"/>
        </w:rPr>
      </w:pPr>
    </w:p>
    <w:p w14:paraId="015F35F5" w14:textId="07D6A7BE" w:rsidR="004D0955" w:rsidRPr="00D00E5B" w:rsidRDefault="004D0955" w:rsidP="00125254">
      <w:pPr>
        <w:keepNext/>
        <w:keepLines/>
        <w:jc w:val="both"/>
        <w:rPr>
          <w:rFonts w:ascii="Tahoma" w:hAnsi="Tahoma"/>
        </w:rPr>
      </w:pPr>
      <w:r w:rsidRPr="00D00E5B">
        <w:rPr>
          <w:rFonts w:ascii="Tahoma" w:hAnsi="Tahoma"/>
        </w:rPr>
        <w:t>V cenah na enoto mere ponudbenega predračuna so upoštevani vsi materialni in nematerialni stroški, ki jih bo imel izvajalec pri izvajanju predmeta okvirnega sporazuma, vključno</w:t>
      </w:r>
      <w:r w:rsidR="00935A3E">
        <w:rPr>
          <w:rFonts w:ascii="Tahoma" w:hAnsi="Tahoma"/>
        </w:rPr>
        <w:t xml:space="preserve"> </w:t>
      </w:r>
      <w:r w:rsidR="00935A3E" w:rsidRPr="00F30DA5">
        <w:rPr>
          <w:rFonts w:ascii="Tahoma" w:hAnsi="Tahoma" w:cs="Tahoma"/>
        </w:rPr>
        <w:t>s stroški dela, stroški prevoza</w:t>
      </w:r>
      <w:r w:rsidR="00935A3E">
        <w:rPr>
          <w:rFonts w:ascii="Tahoma" w:hAnsi="Tahoma" w:cs="Tahoma"/>
        </w:rPr>
        <w:t xml:space="preserve"> (kilometrina)</w:t>
      </w:r>
      <w:r w:rsidR="00347DAC">
        <w:rPr>
          <w:rFonts w:ascii="Tahoma" w:hAnsi="Tahoma" w:cs="Tahoma"/>
        </w:rPr>
        <w:t xml:space="preserve"> </w:t>
      </w:r>
      <w:r w:rsidR="00347DAC" w:rsidRPr="00D00E5B">
        <w:rPr>
          <w:rFonts w:ascii="Tahoma" w:hAnsi="Tahoma"/>
        </w:rPr>
        <w:t>do lokacije posameznih del (fco. lokacija izvedbe)</w:t>
      </w:r>
      <w:r w:rsidR="00935A3E">
        <w:rPr>
          <w:rFonts w:ascii="Tahoma" w:hAnsi="Tahoma" w:cs="Tahoma"/>
        </w:rPr>
        <w:t xml:space="preserve"> </w:t>
      </w:r>
      <w:r w:rsidR="00935A3E" w:rsidRPr="007801E2">
        <w:rPr>
          <w:rFonts w:ascii="Tahoma" w:hAnsi="Tahoma" w:cs="Tahoma"/>
        </w:rPr>
        <w:t>vezani</w:t>
      </w:r>
      <w:r w:rsidR="00935A3E">
        <w:rPr>
          <w:rFonts w:ascii="Tahoma" w:hAnsi="Tahoma" w:cs="Tahoma"/>
        </w:rPr>
        <w:t>mi</w:t>
      </w:r>
      <w:r w:rsidR="00935A3E" w:rsidRPr="007801E2">
        <w:rPr>
          <w:rFonts w:ascii="Tahoma" w:hAnsi="Tahoma" w:cs="Tahoma"/>
        </w:rPr>
        <w:t xml:space="preserve"> na prevoz ljudi in opreme v zvezi z izvajanjem storitev po </w:t>
      </w:r>
      <w:r w:rsidR="00935A3E">
        <w:rPr>
          <w:rFonts w:ascii="Tahoma" w:hAnsi="Tahoma" w:cs="Tahoma"/>
        </w:rPr>
        <w:t>okvirnem sporazumu</w:t>
      </w:r>
      <w:r w:rsidR="00935A3E" w:rsidRPr="007801E2">
        <w:rPr>
          <w:rFonts w:ascii="Tahoma" w:hAnsi="Tahoma" w:cs="Tahoma"/>
        </w:rPr>
        <w:t xml:space="preserve"> in čas porabljen za prevoz,</w:t>
      </w:r>
      <w:r w:rsidR="00935A3E">
        <w:rPr>
          <w:rFonts w:ascii="Tahoma" w:hAnsi="Tahoma" w:cs="Tahoma"/>
        </w:rPr>
        <w:t xml:space="preserve"> stroški izdelave pisnih poročil o izvedbi obveznosti,</w:t>
      </w:r>
      <w:r w:rsidR="00935A3E" w:rsidRPr="00F30DA5">
        <w:rPr>
          <w:rFonts w:ascii="Tahoma" w:hAnsi="Tahoma" w:cs="Tahoma"/>
        </w:rPr>
        <w:t xml:space="preserve"> stroški pripravljalnih del, organizacije delovišča, vgradnje, stroški za varnost pri delu,</w:t>
      </w:r>
      <w:r w:rsidR="00935A3E">
        <w:rPr>
          <w:rFonts w:ascii="Tahoma" w:hAnsi="Tahoma" w:cs="Tahoma"/>
        </w:rPr>
        <w:t xml:space="preserve"> stroški potrošnega materiala (kot na primer: </w:t>
      </w:r>
      <w:r w:rsidR="00935A3E" w:rsidRPr="002306EC">
        <w:rPr>
          <w:rFonts w:ascii="Tahoma" w:hAnsi="Tahoma" w:cs="Tahoma"/>
        </w:rPr>
        <w:t>vsa potrebna čistila, žarnice, silikagel, sredstva za razmaščevanje in podmazovanje,</w:t>
      </w:r>
      <w:r w:rsidR="003036AF">
        <w:rPr>
          <w:rFonts w:ascii="Tahoma" w:hAnsi="Tahoma" w:cs="Tahoma"/>
        </w:rPr>
        <w:t xml:space="preserve"> </w:t>
      </w:r>
      <w:r w:rsidR="00935A3E" w:rsidRPr="002306EC">
        <w:rPr>
          <w:rFonts w:ascii="Tahoma" w:hAnsi="Tahoma" w:cs="Tahoma"/>
        </w:rPr>
        <w:t>mineralno transformatorsko olje za dolivanje oz. druge primerljive hladilno izolacijske tekočine in ostali potrebni potrošni material</w:t>
      </w:r>
      <w:r w:rsidR="00935A3E">
        <w:rPr>
          <w:rFonts w:ascii="Tahoma" w:hAnsi="Tahoma" w:cs="Tahoma"/>
        </w:rPr>
        <w:t>, ipd.),</w:t>
      </w:r>
      <w:r w:rsidR="00935A3E" w:rsidRPr="00F30DA5">
        <w:rPr>
          <w:rFonts w:ascii="Tahoma" w:hAnsi="Tahoma" w:cs="Tahoma"/>
        </w:rPr>
        <w:t xml:space="preserve"> stroški zavarovanja materiala, opreme, pripomočkov in delovne sile, stroški izdelave ponudbene dokumentacije, popusti, dajatvami ter carinskimi obveznostmi kot tudi stroški ukrepov varstva pri delu na </w:t>
      </w:r>
      <w:r w:rsidR="00935A3E">
        <w:rPr>
          <w:rFonts w:ascii="Tahoma" w:hAnsi="Tahoma" w:cs="Tahoma"/>
        </w:rPr>
        <w:t>delovišču</w:t>
      </w:r>
      <w:r w:rsidR="00935A3E" w:rsidRPr="00F30DA5">
        <w:rPr>
          <w:rFonts w:ascii="Tahoma" w:hAnsi="Tahoma" w:cs="Tahoma"/>
        </w:rPr>
        <w:t xml:space="preserve"> ter kompletne organizacije </w:t>
      </w:r>
      <w:r w:rsidR="00935A3E">
        <w:rPr>
          <w:rFonts w:ascii="Tahoma" w:hAnsi="Tahoma" w:cs="Tahoma"/>
        </w:rPr>
        <w:t>delovišča</w:t>
      </w:r>
      <w:r w:rsidR="00935A3E" w:rsidRPr="00F30DA5">
        <w:rPr>
          <w:rFonts w:ascii="Tahoma" w:hAnsi="Tahoma" w:cs="Tahoma"/>
        </w:rPr>
        <w:t xml:space="preserve">, vključno </w:t>
      </w:r>
      <w:r w:rsidR="003200E8">
        <w:rPr>
          <w:rFonts w:ascii="Tahoma" w:hAnsi="Tahoma" w:cs="Tahoma"/>
        </w:rPr>
        <w:t>s</w:t>
      </w:r>
      <w:r w:rsidR="00935A3E" w:rsidRPr="00F30DA5">
        <w:rPr>
          <w:rFonts w:ascii="Tahoma" w:hAnsi="Tahoma" w:cs="Tahoma"/>
        </w:rPr>
        <w:t xml:space="preserve"> postavitvijo primernih zaščitnih ograj, ter stroški za vsa ostala dela in naloge</w:t>
      </w:r>
      <w:r w:rsidRPr="00D00E5B">
        <w:rPr>
          <w:rFonts w:ascii="Tahoma" w:hAnsi="Tahoma"/>
        </w:rPr>
        <w:t xml:space="preserve">, ki bodo izvajalcu nastali pri izpolnjevanju ostalih obveznosti po okvirnem sporazumu.  </w:t>
      </w:r>
    </w:p>
    <w:p w14:paraId="10C1172C" w14:textId="339DD295" w:rsidR="00507C93" w:rsidRDefault="00507C93" w:rsidP="00125254">
      <w:pPr>
        <w:keepNext/>
        <w:keepLines/>
        <w:jc w:val="both"/>
        <w:rPr>
          <w:rFonts w:ascii="Tahoma" w:hAnsi="Tahoma" w:cs="Tahoma"/>
        </w:rPr>
      </w:pPr>
    </w:p>
    <w:p w14:paraId="1607E99F" w14:textId="7769E4D7" w:rsidR="00421CC5" w:rsidRPr="006E0D1E" w:rsidRDefault="00421CC5" w:rsidP="006E0D1E">
      <w:pPr>
        <w:keepNext/>
        <w:keepLines/>
        <w:numPr>
          <w:ilvl w:val="0"/>
          <w:numId w:val="16"/>
        </w:numPr>
        <w:ind w:left="426" w:hanging="426"/>
        <w:jc w:val="center"/>
        <w:rPr>
          <w:rFonts w:ascii="Tahoma" w:hAnsi="Tahoma" w:cs="Tahoma"/>
        </w:rPr>
      </w:pPr>
      <w:r w:rsidRPr="006E0D1E">
        <w:rPr>
          <w:rFonts w:ascii="Tahoma" w:hAnsi="Tahoma" w:cs="Tahoma"/>
          <w:color w:val="000000"/>
        </w:rPr>
        <w:t>člen</w:t>
      </w:r>
    </w:p>
    <w:p w14:paraId="047EB4DB" w14:textId="77777777" w:rsidR="00421CC5" w:rsidRPr="006E0D1E" w:rsidRDefault="00421CC5" w:rsidP="00125254">
      <w:pPr>
        <w:keepNext/>
        <w:keepLines/>
        <w:jc w:val="both"/>
        <w:rPr>
          <w:rFonts w:ascii="Tahoma" w:hAnsi="Tahoma" w:cs="Tahoma"/>
        </w:rPr>
      </w:pPr>
    </w:p>
    <w:p w14:paraId="7ADBCE21" w14:textId="77777777" w:rsidR="00A17C76" w:rsidRPr="006E0D1E" w:rsidRDefault="00A17C76" w:rsidP="00A17C76">
      <w:pPr>
        <w:keepNext/>
        <w:keepLines/>
        <w:spacing w:after="120"/>
        <w:jc w:val="both"/>
        <w:rPr>
          <w:rFonts w:ascii="Tahoma" w:eastAsia="Arial" w:hAnsi="Tahoma" w:cs="Tahoma"/>
        </w:rPr>
      </w:pPr>
      <w:r w:rsidRPr="006E0D1E">
        <w:rPr>
          <w:rFonts w:ascii="Tahoma" w:eastAsia="Arial" w:hAnsi="Tahoma" w:cs="Tahoma"/>
        </w:rPr>
        <w:t>Povišanje cen na enoto mere</w:t>
      </w:r>
      <w:r w:rsidRPr="006E0D1E">
        <w:rPr>
          <w:rFonts w:ascii="Tahoma" w:hAnsi="Tahoma" w:cs="Tahoma"/>
        </w:rPr>
        <w:t>, navedenih v ponudbenem predračunu</w:t>
      </w:r>
      <w:r w:rsidRPr="006E0D1E">
        <w:rPr>
          <w:rFonts w:ascii="Tahoma" w:eastAsia="Arial" w:hAnsi="Tahoma" w:cs="Tahoma"/>
        </w:rPr>
        <w:t xml:space="preserve"> se lahko, v povezavi s 1. točko prvega odstavka 95. člena ZJN-3, prvič izvede: </w:t>
      </w:r>
    </w:p>
    <w:p w14:paraId="5D7FC33E" w14:textId="77777777" w:rsidR="00A17C76" w:rsidRPr="006E0D1E" w:rsidRDefault="00A17C76" w:rsidP="00A17C76">
      <w:pPr>
        <w:keepNext/>
        <w:keepLines/>
        <w:numPr>
          <w:ilvl w:val="0"/>
          <w:numId w:val="63"/>
        </w:numPr>
        <w:ind w:left="714" w:hanging="357"/>
        <w:jc w:val="both"/>
        <w:rPr>
          <w:rFonts w:ascii="Tahoma" w:eastAsia="Arial" w:hAnsi="Tahoma" w:cs="Tahoma"/>
        </w:rPr>
      </w:pPr>
      <w:r w:rsidRPr="006E0D1E">
        <w:rPr>
          <w:rFonts w:ascii="Tahoma" w:eastAsia="Arial" w:hAnsi="Tahoma" w:cs="Tahoma"/>
        </w:rPr>
        <w:t xml:space="preserve">po preteku </w:t>
      </w:r>
      <w:r w:rsidRPr="006E0D1E">
        <w:rPr>
          <w:rFonts w:ascii="Tahoma" w:eastAsia="Calibri" w:hAnsi="Tahoma" w:cs="Tahoma"/>
        </w:rPr>
        <w:t xml:space="preserve">enega (1) leta, šteto </w:t>
      </w:r>
      <w:r w:rsidRPr="006E0D1E">
        <w:rPr>
          <w:rFonts w:ascii="Tahoma" w:eastAsia="Arial" w:hAnsi="Tahoma" w:cs="Tahoma"/>
        </w:rPr>
        <w:t xml:space="preserve">od dneva sklenitve okvirnega sporazuma in </w:t>
      </w:r>
    </w:p>
    <w:p w14:paraId="09721A16" w14:textId="41561F0D" w:rsidR="00A17C76" w:rsidRPr="006E0D1E" w:rsidRDefault="00A17C76" w:rsidP="00A17C76">
      <w:pPr>
        <w:keepNext/>
        <w:keepLines/>
        <w:numPr>
          <w:ilvl w:val="0"/>
          <w:numId w:val="63"/>
        </w:numPr>
        <w:ind w:left="714" w:hanging="357"/>
        <w:jc w:val="both"/>
        <w:rPr>
          <w:rFonts w:ascii="Tahoma" w:eastAsia="Arial" w:hAnsi="Tahoma" w:cs="Tahoma"/>
        </w:rPr>
      </w:pPr>
      <w:r w:rsidRPr="006E0D1E">
        <w:rPr>
          <w:rFonts w:ascii="Tahoma" w:eastAsia="Arial" w:hAnsi="Tahoma" w:cs="Tahoma"/>
        </w:rPr>
        <w:t xml:space="preserve">ko kumulativna sprememba stopnje inflacije (v nadaljevanju: stopnja inflacije), po podatkih Statističnega urada RS (vir: </w:t>
      </w:r>
      <w:hyperlink r:id="rId21" w:history="1">
        <w:r w:rsidRPr="006E0D1E">
          <w:rPr>
            <w:rFonts w:ascii="Tahoma" w:eastAsia="Arial" w:hAnsi="Tahoma" w:cs="Tahoma"/>
          </w:rPr>
          <w:t>https://www.stat.si/inflacija</w:t>
        </w:r>
      </w:hyperlink>
      <w:r w:rsidRPr="006E0D1E">
        <w:rPr>
          <w:rFonts w:ascii="Tahoma" w:eastAsia="Arial" w:hAnsi="Tahoma" w:cs="Tahoma"/>
        </w:rPr>
        <w:t xml:space="preserve">), preseže 4 % (štiri odstotke) vrednosti, šteto od </w:t>
      </w:r>
      <w:r w:rsidRPr="006E0D1E">
        <w:rPr>
          <w:rFonts w:ascii="Tahoma" w:hAnsi="Tahoma" w:cs="Tahoma"/>
        </w:rPr>
        <w:t>preteka enega leta od sklenitve okvirnega sporazuma</w:t>
      </w:r>
      <w:r w:rsidRPr="006E0D1E">
        <w:rPr>
          <w:rFonts w:ascii="Tahoma" w:eastAsia="Arial" w:hAnsi="Tahoma" w:cs="Tahoma"/>
        </w:rPr>
        <w:t>.</w:t>
      </w:r>
    </w:p>
    <w:p w14:paraId="795F7B6E" w14:textId="77777777" w:rsidR="00A17C76" w:rsidRPr="006E0D1E" w:rsidRDefault="00A17C76" w:rsidP="00A17C76">
      <w:pPr>
        <w:keepNext/>
        <w:keepLines/>
        <w:jc w:val="both"/>
        <w:rPr>
          <w:rFonts w:ascii="Tahoma" w:hAnsi="Tahoma" w:cs="Tahoma"/>
        </w:rPr>
      </w:pPr>
    </w:p>
    <w:p w14:paraId="5F0F2910" w14:textId="77777777" w:rsidR="00A17C76" w:rsidRPr="006E0D1E" w:rsidRDefault="00A17C76" w:rsidP="00A17C76">
      <w:pPr>
        <w:keepNext/>
        <w:keepLines/>
        <w:jc w:val="both"/>
        <w:rPr>
          <w:rFonts w:ascii="Tahoma" w:hAnsi="Tahoma" w:cs="Tahoma"/>
        </w:rPr>
      </w:pPr>
      <w:r w:rsidRPr="006E0D1E">
        <w:rPr>
          <w:rFonts w:ascii="Tahoma" w:hAnsi="Tahoma" w:cs="Tahoma"/>
        </w:rPr>
        <w:t xml:space="preserve">Povišanje cen lahko znaša največ sedemdeset odstotkov (70 %) spremembe stopnje inflacije. Nadaljnja povišanja cen se lahko izvedejo, ko kumulativno </w:t>
      </w:r>
      <w:r w:rsidRPr="006E0D1E">
        <w:rPr>
          <w:rFonts w:ascii="Tahoma" w:eastAsia="Arial" w:hAnsi="Tahoma" w:cs="Tahoma"/>
        </w:rPr>
        <w:t>sprememba stopnje inflacije</w:t>
      </w:r>
      <w:r w:rsidRPr="006E0D1E">
        <w:rPr>
          <w:rFonts w:ascii="Tahoma" w:hAnsi="Tahoma" w:cs="Tahoma"/>
        </w:rPr>
        <w:t xml:space="preserve">, po podatkih Statističnega urada RS, ponovno preseže 4 % (štiri odstotke) vrednosti, šteto od zadnjega povišanja cen (prvi naslednji mesec, ki ni bil zajet v obdobje zadnjega izračuna). </w:t>
      </w:r>
    </w:p>
    <w:p w14:paraId="63A73FA0" w14:textId="77777777" w:rsidR="00A17C76" w:rsidRPr="006E0D1E" w:rsidRDefault="00A17C76" w:rsidP="00A17C76">
      <w:pPr>
        <w:keepNext/>
        <w:keepLines/>
        <w:jc w:val="both"/>
        <w:rPr>
          <w:rFonts w:ascii="Tahoma" w:eastAsia="Arial" w:hAnsi="Tahoma" w:cs="Tahoma"/>
        </w:rPr>
      </w:pPr>
    </w:p>
    <w:p w14:paraId="2240BDC9" w14:textId="4844169D" w:rsidR="00A17C76" w:rsidRPr="006E0D1E" w:rsidRDefault="00A17C76" w:rsidP="00A17C76">
      <w:pPr>
        <w:keepNext/>
        <w:keepLines/>
        <w:jc w:val="both"/>
        <w:rPr>
          <w:rFonts w:ascii="Tahoma" w:hAnsi="Tahoma" w:cs="Tahoma"/>
        </w:rPr>
      </w:pPr>
      <w:r w:rsidRPr="006E0D1E">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pdf. in xlsx. </w:t>
      </w:r>
      <w:r w:rsidR="00C87E5C">
        <w:rPr>
          <w:rFonts w:ascii="Tahoma" w:hAnsi="Tahoma" w:cs="Tahoma"/>
        </w:rPr>
        <w:t>f</w:t>
      </w:r>
      <w:r w:rsidRPr="006E0D1E">
        <w:rPr>
          <w:rFonts w:ascii="Tahoma" w:hAnsi="Tahoma" w:cs="Tahoma"/>
        </w:rPr>
        <w:t>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28BD87A3" w14:textId="77777777" w:rsidR="00A17C76" w:rsidRPr="006E0D1E" w:rsidRDefault="00A17C76" w:rsidP="00A17C76">
      <w:pPr>
        <w:keepNext/>
        <w:keepLines/>
        <w:jc w:val="both"/>
        <w:rPr>
          <w:rFonts w:ascii="Tahoma" w:eastAsia="Arial" w:hAnsi="Tahoma" w:cs="Tahoma"/>
        </w:rPr>
      </w:pPr>
    </w:p>
    <w:p w14:paraId="48EB02EB" w14:textId="23C542E7" w:rsidR="00A17C76" w:rsidRDefault="00A17C76" w:rsidP="00A17C76">
      <w:pPr>
        <w:keepNext/>
        <w:keepLines/>
        <w:jc w:val="both"/>
        <w:rPr>
          <w:rFonts w:ascii="Tahoma" w:hAnsi="Tahoma" w:cs="Tahoma"/>
        </w:rPr>
      </w:pPr>
      <w:r w:rsidRPr="006E0D1E">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3718500B" w14:textId="77777777" w:rsidR="00421CC5" w:rsidRDefault="00421CC5" w:rsidP="00125254">
      <w:pPr>
        <w:keepNext/>
        <w:keepLines/>
        <w:jc w:val="both"/>
        <w:rPr>
          <w:rFonts w:ascii="Tahoma" w:hAnsi="Tahoma" w:cs="Tahoma"/>
        </w:rPr>
      </w:pPr>
    </w:p>
    <w:p w14:paraId="48A460F7" w14:textId="56FB0409" w:rsidR="00507C93" w:rsidRDefault="00507C93" w:rsidP="00125254">
      <w:pPr>
        <w:keepNext/>
        <w:keepLines/>
        <w:numPr>
          <w:ilvl w:val="0"/>
          <w:numId w:val="16"/>
        </w:numPr>
        <w:ind w:left="426" w:hanging="426"/>
        <w:jc w:val="center"/>
        <w:rPr>
          <w:rFonts w:ascii="Tahoma" w:hAnsi="Tahoma" w:cs="Tahoma"/>
        </w:rPr>
      </w:pPr>
      <w:r w:rsidRPr="00507C93">
        <w:rPr>
          <w:rFonts w:ascii="Tahoma" w:hAnsi="Tahoma" w:cs="Tahoma"/>
          <w:color w:val="000000"/>
        </w:rPr>
        <w:t>člen</w:t>
      </w:r>
    </w:p>
    <w:p w14:paraId="26B9F2D2" w14:textId="62C6F159" w:rsidR="00507C93" w:rsidRDefault="00507C93" w:rsidP="00125254">
      <w:pPr>
        <w:keepNext/>
        <w:keepLines/>
        <w:jc w:val="both"/>
        <w:rPr>
          <w:rFonts w:ascii="Tahoma" w:hAnsi="Tahoma" w:cs="Tahoma"/>
        </w:rPr>
      </w:pPr>
    </w:p>
    <w:p w14:paraId="1C842FD3" w14:textId="7CC04B7D" w:rsidR="00507C93" w:rsidRPr="00D00E5B" w:rsidRDefault="00507C93" w:rsidP="00125254">
      <w:pPr>
        <w:keepNext/>
        <w:keepLines/>
        <w:jc w:val="both"/>
        <w:rPr>
          <w:rFonts w:ascii="Tahoma" w:hAnsi="Tahoma" w:cs="Tahoma"/>
          <w:lang w:eastAsia="ar-SA"/>
        </w:rPr>
      </w:pPr>
      <w:r w:rsidRPr="00D00E5B">
        <w:rPr>
          <w:rFonts w:ascii="Tahoma" w:hAnsi="Tahoma" w:cs="Tahoma"/>
          <w:lang w:eastAsia="ar-SA"/>
        </w:rPr>
        <w:t>V kolikor se bo v času veljavnosti okvirnega sporazuma pri naročniku pojavila potreba po delih, ki po namenu sodijo v istovrstna dela oziroma so povezana s predmetom sklenjenega okvirnega sporazuma in ta dela niso navedena v ponudbi oziroma ponudbenem predračunu, mora izvajalec ta dela izvajati skladno z določili tega okvirnega sporazuma.</w:t>
      </w:r>
      <w:r>
        <w:rPr>
          <w:rFonts w:ascii="Tahoma" w:hAnsi="Tahoma" w:cs="Tahoma"/>
          <w:lang w:eastAsia="ar-SA"/>
        </w:rPr>
        <w:t xml:space="preserve"> Izvajalec za ta dela </w:t>
      </w:r>
      <w:r w:rsidRPr="00A41889">
        <w:rPr>
          <w:rFonts w:ascii="Tahoma" w:hAnsi="Tahoma" w:cs="Tahoma"/>
        </w:rPr>
        <w:t xml:space="preserve">prizna popust v višini _____% na cene, ki so navedene v (najugodnejšem) uradno veljavnem maloprodajnem ceniku </w:t>
      </w:r>
      <w:r>
        <w:rPr>
          <w:rFonts w:ascii="Tahoma" w:hAnsi="Tahoma" w:cs="Tahoma"/>
        </w:rPr>
        <w:t>izvajalca</w:t>
      </w:r>
      <w:r w:rsidRPr="00A41889">
        <w:rPr>
          <w:rFonts w:ascii="Tahoma" w:hAnsi="Tahoma" w:cs="Tahoma"/>
        </w:rPr>
        <w:t xml:space="preserve"> in je naveden v ponudbi</w:t>
      </w:r>
      <w:r>
        <w:rPr>
          <w:rFonts w:ascii="Tahoma" w:hAnsi="Tahoma" w:cs="Tahoma"/>
        </w:rPr>
        <w:t xml:space="preserve"> izvajalca</w:t>
      </w:r>
      <w:r w:rsidRPr="00A41889">
        <w:rPr>
          <w:rFonts w:ascii="Tahoma" w:hAnsi="Tahoma" w:cs="Tahoma"/>
        </w:rPr>
        <w:t>.</w:t>
      </w:r>
      <w:r w:rsidRPr="00D00E5B">
        <w:rPr>
          <w:rFonts w:ascii="Tahoma" w:hAnsi="Tahoma" w:cs="Tahoma"/>
          <w:lang w:eastAsia="ar-SA"/>
        </w:rPr>
        <w:t xml:space="preserve"> </w:t>
      </w:r>
      <w:r w:rsidRPr="00DC0967">
        <w:rPr>
          <w:rFonts w:ascii="Tahoma" w:hAnsi="Tahoma" w:cs="Tahoma"/>
        </w:rPr>
        <w:t xml:space="preserve">Cene </w:t>
      </w:r>
      <w:r w:rsidR="00B17B84">
        <w:rPr>
          <w:rFonts w:ascii="Tahoma" w:hAnsi="Tahoma" w:cs="Tahoma"/>
        </w:rPr>
        <w:t>iz cenika</w:t>
      </w:r>
      <w:r w:rsidRPr="00DC0967">
        <w:rPr>
          <w:rFonts w:ascii="Tahoma" w:hAnsi="Tahoma" w:cs="Tahoma"/>
        </w:rPr>
        <w:t xml:space="preserve"> ne smejo presegati primerljivih cen na tržišču.</w:t>
      </w:r>
      <w:r w:rsidRPr="00D00E5B">
        <w:rPr>
          <w:rFonts w:ascii="Tahoma" w:hAnsi="Tahoma" w:cs="Tahoma"/>
          <w:lang w:eastAsia="ar-SA"/>
        </w:rPr>
        <w:t xml:space="preserve">   </w:t>
      </w:r>
    </w:p>
    <w:p w14:paraId="7DAF9698" w14:textId="2C46D187" w:rsidR="00507C93" w:rsidRPr="00D00E5B" w:rsidRDefault="00507C93" w:rsidP="000158C0">
      <w:pPr>
        <w:keepNext/>
        <w:keepLines/>
        <w:jc w:val="both"/>
        <w:rPr>
          <w:rFonts w:ascii="Tahoma" w:eastAsia="Calibri" w:hAnsi="Tahoma" w:cs="Tahoma"/>
          <w:color w:val="000000"/>
        </w:rPr>
      </w:pPr>
    </w:p>
    <w:p w14:paraId="5431414D" w14:textId="37E69E92" w:rsidR="00507C93" w:rsidRDefault="00507C93" w:rsidP="00125254">
      <w:pPr>
        <w:keepNext/>
        <w:keepLines/>
        <w:tabs>
          <w:tab w:val="left" w:pos="2532"/>
        </w:tabs>
        <w:autoSpaceDE w:val="0"/>
        <w:autoSpaceDN w:val="0"/>
        <w:adjustRightInd w:val="0"/>
        <w:jc w:val="both"/>
        <w:rPr>
          <w:rFonts w:ascii="Tahoma" w:eastAsia="Calibri" w:hAnsi="Tahoma" w:cs="Tahoma"/>
          <w:color w:val="000000"/>
        </w:rPr>
      </w:pPr>
      <w:r w:rsidRPr="00D00E5B">
        <w:rPr>
          <w:rFonts w:ascii="Tahoma" w:eastAsia="Calibri" w:hAnsi="Tahoma" w:cs="Tahoma"/>
          <w:color w:val="000000"/>
        </w:rPr>
        <w:t xml:space="preserve">Vezano na prejšnji odstavek si naročnik pridržuje pravico preveriti cene na trgu in od izvajalca zahtevati prilagoditev cene, v kolikor </w:t>
      </w:r>
      <w:r w:rsidR="00B17B84">
        <w:rPr>
          <w:rFonts w:ascii="Tahoma" w:eastAsia="Calibri" w:hAnsi="Tahoma" w:cs="Tahoma"/>
          <w:color w:val="000000"/>
        </w:rPr>
        <w:t xml:space="preserve">je </w:t>
      </w:r>
      <w:r w:rsidRPr="00D00E5B">
        <w:rPr>
          <w:rFonts w:ascii="Tahoma" w:eastAsia="Calibri" w:hAnsi="Tahoma" w:cs="Tahoma"/>
          <w:color w:val="000000"/>
        </w:rPr>
        <w:t xml:space="preserve">ponujena cena izvajalca </w:t>
      </w:r>
      <w:r w:rsidR="00B17B84">
        <w:rPr>
          <w:rFonts w:ascii="Tahoma" w:eastAsia="Calibri" w:hAnsi="Tahoma" w:cs="Tahoma"/>
          <w:color w:val="000000"/>
        </w:rPr>
        <w:t>višja</w:t>
      </w:r>
      <w:r w:rsidR="00B17B84" w:rsidRPr="00D00E5B">
        <w:rPr>
          <w:rFonts w:ascii="Tahoma" w:eastAsia="Calibri" w:hAnsi="Tahoma" w:cs="Tahoma"/>
          <w:color w:val="000000"/>
        </w:rPr>
        <w:t xml:space="preserve"> </w:t>
      </w:r>
      <w:r w:rsidRPr="00D00E5B">
        <w:rPr>
          <w:rFonts w:ascii="Tahoma" w:eastAsia="Calibri" w:hAnsi="Tahoma" w:cs="Tahoma"/>
          <w:color w:val="000000"/>
        </w:rPr>
        <w:t xml:space="preserve">od primerljivih cen na trgu. </w:t>
      </w:r>
    </w:p>
    <w:p w14:paraId="0B245094" w14:textId="77777777" w:rsidR="00F42E4D" w:rsidRDefault="00F42E4D" w:rsidP="00125254">
      <w:pPr>
        <w:keepNext/>
        <w:keepLines/>
        <w:tabs>
          <w:tab w:val="left" w:pos="2532"/>
        </w:tabs>
        <w:autoSpaceDE w:val="0"/>
        <w:autoSpaceDN w:val="0"/>
        <w:adjustRightInd w:val="0"/>
        <w:jc w:val="both"/>
        <w:rPr>
          <w:rFonts w:ascii="Tahoma" w:eastAsia="Calibri" w:hAnsi="Tahoma" w:cs="Tahoma"/>
          <w:color w:val="000000"/>
        </w:rPr>
      </w:pPr>
    </w:p>
    <w:p w14:paraId="5A120CC6" w14:textId="77777777" w:rsidR="000158C0" w:rsidRDefault="000158C0" w:rsidP="00125254">
      <w:pPr>
        <w:keepNext/>
        <w:keepLines/>
        <w:tabs>
          <w:tab w:val="left" w:pos="2532"/>
        </w:tabs>
        <w:autoSpaceDE w:val="0"/>
        <w:autoSpaceDN w:val="0"/>
        <w:adjustRightInd w:val="0"/>
        <w:jc w:val="both"/>
        <w:rPr>
          <w:rFonts w:ascii="Tahoma" w:eastAsia="Calibri" w:hAnsi="Tahoma" w:cs="Tahoma"/>
          <w:color w:val="000000"/>
        </w:rPr>
      </w:pPr>
    </w:p>
    <w:p w14:paraId="21F026D6" w14:textId="77777777" w:rsidR="000158C0" w:rsidRDefault="000158C0" w:rsidP="00125254">
      <w:pPr>
        <w:keepNext/>
        <w:keepLines/>
        <w:tabs>
          <w:tab w:val="left" w:pos="2532"/>
        </w:tabs>
        <w:autoSpaceDE w:val="0"/>
        <w:autoSpaceDN w:val="0"/>
        <w:adjustRightInd w:val="0"/>
        <w:jc w:val="both"/>
        <w:rPr>
          <w:rFonts w:ascii="Tahoma" w:eastAsia="Calibri" w:hAnsi="Tahoma" w:cs="Tahoma"/>
          <w:color w:val="000000"/>
        </w:rPr>
      </w:pPr>
    </w:p>
    <w:p w14:paraId="0557D217" w14:textId="77777777" w:rsidR="000158C0" w:rsidRDefault="000158C0" w:rsidP="00125254">
      <w:pPr>
        <w:keepNext/>
        <w:keepLines/>
        <w:tabs>
          <w:tab w:val="left" w:pos="2532"/>
        </w:tabs>
        <w:autoSpaceDE w:val="0"/>
        <w:autoSpaceDN w:val="0"/>
        <w:adjustRightInd w:val="0"/>
        <w:jc w:val="both"/>
        <w:rPr>
          <w:rFonts w:ascii="Tahoma" w:eastAsia="Calibri" w:hAnsi="Tahoma" w:cs="Tahoma"/>
          <w:color w:val="000000"/>
        </w:rPr>
      </w:pPr>
    </w:p>
    <w:p w14:paraId="3B90C3D2" w14:textId="77777777" w:rsidR="000158C0" w:rsidRDefault="000158C0" w:rsidP="00125254">
      <w:pPr>
        <w:keepNext/>
        <w:keepLines/>
        <w:tabs>
          <w:tab w:val="left" w:pos="2532"/>
        </w:tabs>
        <w:autoSpaceDE w:val="0"/>
        <w:autoSpaceDN w:val="0"/>
        <w:adjustRightInd w:val="0"/>
        <w:jc w:val="both"/>
        <w:rPr>
          <w:rFonts w:ascii="Tahoma" w:eastAsia="Calibri" w:hAnsi="Tahoma" w:cs="Tahoma"/>
          <w:color w:val="000000"/>
        </w:rPr>
      </w:pPr>
    </w:p>
    <w:p w14:paraId="758D21E9" w14:textId="77777777" w:rsidR="000158C0" w:rsidRPr="00D00E5B" w:rsidRDefault="000158C0" w:rsidP="00125254">
      <w:pPr>
        <w:keepNext/>
        <w:keepLines/>
        <w:tabs>
          <w:tab w:val="left" w:pos="2532"/>
        </w:tabs>
        <w:autoSpaceDE w:val="0"/>
        <w:autoSpaceDN w:val="0"/>
        <w:adjustRightInd w:val="0"/>
        <w:jc w:val="both"/>
        <w:rPr>
          <w:rFonts w:ascii="Tahoma" w:eastAsia="Calibri" w:hAnsi="Tahoma" w:cs="Tahoma"/>
          <w:color w:val="000000"/>
        </w:rPr>
      </w:pPr>
    </w:p>
    <w:bookmarkEnd w:id="25"/>
    <w:p w14:paraId="52BF784B" w14:textId="77777777" w:rsidR="00B22D78" w:rsidRPr="00137C8C" w:rsidRDefault="00B22D78" w:rsidP="00125254">
      <w:pPr>
        <w:keepNext/>
        <w:keepLines/>
        <w:rPr>
          <w:rFonts w:ascii="Tahoma" w:hAnsi="Tahoma" w:cs="Tahoma"/>
          <w:b/>
          <w:color w:val="FF0000"/>
          <w:szCs w:val="22"/>
        </w:rPr>
      </w:pPr>
      <w:r w:rsidRPr="00444E16">
        <w:rPr>
          <w:rFonts w:ascii="Tahoma" w:hAnsi="Tahoma" w:cs="Tahoma"/>
          <w:b/>
          <w:szCs w:val="22"/>
        </w:rPr>
        <w:t>PLAČILNI POGOJI IN NAČIN OBRAČUNAVANJA</w:t>
      </w:r>
    </w:p>
    <w:p w14:paraId="1676B336" w14:textId="77777777" w:rsidR="00B22D78" w:rsidRPr="00A679F4" w:rsidRDefault="00B22D78" w:rsidP="00125254">
      <w:pPr>
        <w:keepNext/>
        <w:keepLines/>
        <w:rPr>
          <w:rFonts w:ascii="Tahoma" w:hAnsi="Tahoma" w:cs="Tahoma"/>
          <w:b/>
          <w:sz w:val="18"/>
        </w:rPr>
      </w:pPr>
    </w:p>
    <w:p w14:paraId="62C5C98D"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58D20322" w14:textId="77777777" w:rsidR="00B22D78" w:rsidRPr="00A679F4" w:rsidRDefault="00B22D78" w:rsidP="00125254">
      <w:pPr>
        <w:keepNext/>
        <w:keepLines/>
        <w:rPr>
          <w:rFonts w:ascii="Tahoma" w:hAnsi="Tahoma" w:cs="Tahoma"/>
          <w:iCs/>
        </w:rPr>
      </w:pPr>
    </w:p>
    <w:p w14:paraId="734BF11D" w14:textId="2A53F410" w:rsidR="00447FAF" w:rsidRDefault="00447FAF" w:rsidP="00125254">
      <w:pPr>
        <w:keepNext/>
        <w:keepLines/>
        <w:jc w:val="both"/>
        <w:rPr>
          <w:rFonts w:ascii="Tahoma" w:hAnsi="Tahoma" w:cs="Tahoma"/>
        </w:rPr>
      </w:pPr>
      <w:r>
        <w:rPr>
          <w:rFonts w:ascii="Tahoma" w:hAnsi="Tahoma" w:cs="Tahoma"/>
        </w:rPr>
        <w:t>Izvajalec bo naročniku zaračunal dejansko izvedene storitve, ki so predmet okvirnega sporazuma in sicer po cenah na enoto mere iz ponudbenega predračuna.</w:t>
      </w:r>
    </w:p>
    <w:p w14:paraId="436DE643" w14:textId="77777777" w:rsidR="00447FAF" w:rsidRDefault="00447FAF" w:rsidP="00125254">
      <w:pPr>
        <w:keepNext/>
        <w:keepLines/>
        <w:jc w:val="both"/>
        <w:rPr>
          <w:rFonts w:ascii="Tahoma" w:hAnsi="Tahoma" w:cs="Tahoma"/>
        </w:rPr>
      </w:pPr>
    </w:p>
    <w:p w14:paraId="6A277493" w14:textId="77777777" w:rsidR="00447FAF" w:rsidRPr="00FC61D6" w:rsidRDefault="00447FAF" w:rsidP="00125254">
      <w:pPr>
        <w:keepNext/>
        <w:keepLines/>
        <w:jc w:val="both"/>
        <w:rPr>
          <w:rFonts w:ascii="Tahoma" w:hAnsi="Tahoma" w:cs="Tahoma"/>
        </w:rPr>
      </w:pPr>
      <w:r>
        <w:rPr>
          <w:rFonts w:ascii="Tahoma" w:hAnsi="Tahoma" w:cs="Tahoma"/>
        </w:rPr>
        <w:t>Iz</w:t>
      </w:r>
      <w:r w:rsidRPr="0065431A">
        <w:rPr>
          <w:rFonts w:ascii="Tahoma" w:hAnsi="Tahoma" w:cs="Tahoma"/>
        </w:rPr>
        <w:t>vajalec bo naročniku</w:t>
      </w:r>
      <w:r>
        <w:rPr>
          <w:rFonts w:ascii="Tahoma" w:hAnsi="Tahoma" w:cs="Tahoma"/>
        </w:rPr>
        <w:t>,</w:t>
      </w:r>
      <w:r w:rsidRPr="0065431A">
        <w:rPr>
          <w:rFonts w:ascii="Tahoma" w:hAnsi="Tahoma" w:cs="Tahoma"/>
        </w:rPr>
        <w:t xml:space="preserve"> na osnovi posamezne</w:t>
      </w:r>
      <w:r>
        <w:rPr>
          <w:rFonts w:ascii="Tahoma" w:hAnsi="Tahoma" w:cs="Tahoma"/>
        </w:rPr>
        <w:t>ga</w:t>
      </w:r>
      <w:r w:rsidRPr="0065431A">
        <w:rPr>
          <w:rFonts w:ascii="Tahoma" w:hAnsi="Tahoma" w:cs="Tahoma"/>
        </w:rPr>
        <w:t xml:space="preserve"> podpisane</w:t>
      </w:r>
      <w:r>
        <w:rPr>
          <w:rFonts w:ascii="Tahoma" w:hAnsi="Tahoma" w:cs="Tahoma"/>
        </w:rPr>
        <w:t xml:space="preserve">ga </w:t>
      </w:r>
      <w:bookmarkStart w:id="27" w:name="_Hlk191472106"/>
      <w:r>
        <w:rPr>
          <w:rFonts w:ascii="Tahoma" w:hAnsi="Tahoma" w:cs="Tahoma"/>
        </w:rPr>
        <w:t>zapisnika o predaji poročila/strokovne ocene o izvedbi posameznih storitev</w:t>
      </w:r>
      <w:r w:rsidRPr="0065431A">
        <w:rPr>
          <w:rFonts w:ascii="Tahoma" w:hAnsi="Tahoma" w:cs="Tahoma"/>
        </w:rPr>
        <w:t xml:space="preserve"> </w:t>
      </w:r>
      <w:bookmarkEnd w:id="27"/>
      <w:r w:rsidRPr="0065431A">
        <w:rPr>
          <w:rFonts w:ascii="Tahoma" w:hAnsi="Tahoma" w:cs="Tahoma"/>
        </w:rPr>
        <w:t>s strani obeh strank okvirnega sporazuma oziroma njunih predstavnikov</w:t>
      </w:r>
      <w:r>
        <w:rPr>
          <w:rFonts w:ascii="Tahoma" w:hAnsi="Tahoma" w:cs="Tahoma"/>
        </w:rPr>
        <w:t>,</w:t>
      </w:r>
      <w:r w:rsidRPr="0065431A">
        <w:rPr>
          <w:rFonts w:ascii="Tahoma" w:hAnsi="Tahoma" w:cs="Tahoma"/>
        </w:rPr>
        <w:t xml:space="preserve"> izstavil natančno specificiran račun, kjer mora biti navedena tudi številka posameznega pisnega nabavnega naročila naročnika za posamezno </w:t>
      </w:r>
      <w:r>
        <w:rPr>
          <w:rFonts w:ascii="Tahoma" w:hAnsi="Tahoma" w:cs="Tahoma"/>
        </w:rPr>
        <w:t>izvedeno storitev</w:t>
      </w:r>
      <w:r w:rsidRPr="0065431A">
        <w:rPr>
          <w:rFonts w:ascii="Tahoma" w:hAnsi="Tahoma" w:cs="Tahoma"/>
        </w:rPr>
        <w:t xml:space="preserve">, v roku petih (5) delovnih dni po </w:t>
      </w:r>
      <w:r>
        <w:rPr>
          <w:rFonts w:ascii="Tahoma" w:hAnsi="Tahoma" w:cs="Tahoma"/>
        </w:rPr>
        <w:t xml:space="preserve">izvedeni storitvi. </w:t>
      </w:r>
      <w:r w:rsidRPr="00FC61D6">
        <w:rPr>
          <w:rFonts w:ascii="Tahoma" w:hAnsi="Tahoma" w:cs="Tahoma"/>
        </w:rPr>
        <w:t xml:space="preserve">Podpis </w:t>
      </w:r>
      <w:r>
        <w:rPr>
          <w:rFonts w:ascii="Tahoma" w:hAnsi="Tahoma" w:cs="Tahoma"/>
        </w:rPr>
        <w:t xml:space="preserve">posameznega zapisnika o predaji poročila/strokovne ocene o izvedenih storitvah </w:t>
      </w:r>
      <w:r w:rsidRPr="00FC61D6">
        <w:rPr>
          <w:rFonts w:ascii="Tahoma" w:hAnsi="Tahoma" w:cs="Tahoma"/>
        </w:rPr>
        <w:t>s strani obeh strank okvirnega sporazuma oziroma njunih predstavnikov, pomeni</w:t>
      </w:r>
      <w:r>
        <w:rPr>
          <w:rFonts w:ascii="Tahoma" w:hAnsi="Tahoma" w:cs="Tahoma"/>
        </w:rPr>
        <w:t xml:space="preserve"> uspešno </w:t>
      </w:r>
      <w:r w:rsidRPr="00FC61D6">
        <w:rPr>
          <w:rFonts w:ascii="Tahoma" w:hAnsi="Tahoma" w:cs="Tahoma"/>
        </w:rPr>
        <w:t>izvedeno storitev, ter je podlaga za izstavitev računa s strani izvajalca, pri čemer je podpisan</w:t>
      </w:r>
      <w:r>
        <w:rPr>
          <w:rFonts w:ascii="Tahoma" w:hAnsi="Tahoma" w:cs="Tahoma"/>
        </w:rPr>
        <w:t>i zapisnik</w:t>
      </w:r>
      <w:r w:rsidRPr="00FC61D6">
        <w:rPr>
          <w:rFonts w:ascii="Tahoma" w:hAnsi="Tahoma" w:cs="Tahoma"/>
        </w:rPr>
        <w:t xml:space="preserve"> priloga k računu.</w:t>
      </w:r>
    </w:p>
    <w:p w14:paraId="24B38C24" w14:textId="77777777" w:rsidR="00117ABA" w:rsidRPr="00A679F4" w:rsidRDefault="00117ABA" w:rsidP="00125254">
      <w:pPr>
        <w:keepNext/>
        <w:keepLines/>
        <w:autoSpaceDE w:val="0"/>
        <w:jc w:val="both"/>
        <w:rPr>
          <w:rFonts w:ascii="Tahoma" w:hAnsi="Tahoma" w:cs="Tahoma"/>
        </w:rPr>
      </w:pPr>
    </w:p>
    <w:p w14:paraId="1DC1AF88" w14:textId="766A387A" w:rsidR="00444E16" w:rsidRPr="00DF5E1B" w:rsidRDefault="00444E16" w:rsidP="00125254">
      <w:pPr>
        <w:keepNext/>
        <w:keepLines/>
        <w:jc w:val="both"/>
        <w:rPr>
          <w:rFonts w:ascii="Tahoma" w:hAnsi="Tahoma" w:cs="Tahoma"/>
          <w:i/>
          <w:u w:val="single"/>
        </w:rPr>
      </w:pPr>
      <w:r w:rsidRPr="00DF5E1B">
        <w:rPr>
          <w:rFonts w:ascii="Tahoma" w:hAnsi="Tahoma" w:cs="Tahoma"/>
          <w:i/>
          <w:u w:val="single"/>
        </w:rPr>
        <w:t xml:space="preserve">A. V primeru, da ima </w:t>
      </w:r>
      <w:r w:rsidR="00F87C99">
        <w:rPr>
          <w:rFonts w:ascii="Tahoma" w:hAnsi="Tahoma" w:cs="Tahoma"/>
          <w:i/>
          <w:u w:val="single"/>
        </w:rPr>
        <w:t>izvajalec</w:t>
      </w:r>
      <w:r w:rsidRPr="00DF5E1B">
        <w:rPr>
          <w:rFonts w:ascii="Tahoma" w:hAnsi="Tahoma" w:cs="Tahoma"/>
          <w:i/>
          <w:u w:val="single"/>
        </w:rPr>
        <w:t xml:space="preserve"> sedež v Republiki Sloveniji: </w:t>
      </w:r>
    </w:p>
    <w:p w14:paraId="2A77A988" w14:textId="0AC86393" w:rsidR="00444E16" w:rsidRPr="00DF5E1B" w:rsidRDefault="00444E16" w:rsidP="00125254">
      <w:pPr>
        <w:keepNext/>
        <w:keepLines/>
        <w:jc w:val="both"/>
        <w:rPr>
          <w:rFonts w:ascii="Tahoma" w:hAnsi="Tahoma" w:cs="Tahoma"/>
        </w:rPr>
      </w:pPr>
      <w:r w:rsidRPr="00DF5E1B">
        <w:rPr>
          <w:rFonts w:ascii="Tahoma" w:hAnsi="Tahoma" w:cs="Tahoma"/>
        </w:rPr>
        <w:t>Naročnik bo račune</w:t>
      </w:r>
      <w:r>
        <w:rPr>
          <w:rFonts w:ascii="Tahoma" w:hAnsi="Tahoma" w:cs="Tahoma"/>
        </w:rPr>
        <w:t>,</w:t>
      </w:r>
      <w:r w:rsidRPr="00DF5E1B">
        <w:rPr>
          <w:rFonts w:ascii="Tahoma" w:hAnsi="Tahoma" w:cs="Tahoma"/>
        </w:rPr>
        <w:t xml:space="preserve"> </w:t>
      </w:r>
      <w:r>
        <w:rPr>
          <w:rFonts w:ascii="Tahoma" w:hAnsi="Tahoma" w:cs="Tahoma"/>
        </w:rPr>
        <w:t xml:space="preserve">izstavljene </w:t>
      </w:r>
      <w:r w:rsidRPr="00DF5E1B">
        <w:rPr>
          <w:rFonts w:ascii="Tahoma" w:hAnsi="Tahoma" w:cs="Tahoma"/>
        </w:rPr>
        <w:t>v skladu s</w:t>
      </w:r>
      <w:r>
        <w:rPr>
          <w:rFonts w:ascii="Tahoma" w:hAnsi="Tahoma" w:cs="Tahoma"/>
        </w:rPr>
        <w:t xml:space="preserve"> tem členom</w:t>
      </w:r>
      <w:r w:rsidRPr="00DF5E1B">
        <w:rPr>
          <w:rFonts w:ascii="Tahoma" w:hAnsi="Tahoma" w:cs="Tahoma"/>
        </w:rPr>
        <w:t xml:space="preserve">, plačal na transakcijski račun </w:t>
      </w:r>
      <w:r w:rsidR="005E48CD">
        <w:rPr>
          <w:rFonts w:ascii="Tahoma" w:hAnsi="Tahoma" w:cs="Tahoma"/>
        </w:rPr>
        <w:t>izvajalca</w:t>
      </w:r>
      <w:r w:rsidRPr="00DF5E1B">
        <w:rPr>
          <w:rFonts w:ascii="Tahoma" w:hAnsi="Tahoma" w:cs="Tahoma"/>
        </w:rPr>
        <w:t xml:space="preserve"> oz. podizvajalca, ki je uradno evidentiran pri AJPES in bo naveden na računu, v roku 30 (tridesetih) koledarskih dni od dneva </w:t>
      </w:r>
      <w:r>
        <w:rPr>
          <w:rFonts w:ascii="Tahoma" w:hAnsi="Tahoma" w:cs="Tahoma"/>
        </w:rPr>
        <w:t>prejema</w:t>
      </w:r>
      <w:r w:rsidRPr="00DF5E1B">
        <w:rPr>
          <w:rFonts w:ascii="Tahoma" w:hAnsi="Tahoma" w:cs="Tahoma"/>
        </w:rPr>
        <w:t xml:space="preserve"> pravilnega računa za </w:t>
      </w:r>
      <w:r>
        <w:rPr>
          <w:rFonts w:ascii="Tahoma" w:hAnsi="Tahoma" w:cs="Tahoma"/>
        </w:rPr>
        <w:t>izvedene storitve</w:t>
      </w:r>
      <w:r w:rsidRPr="00DF5E1B">
        <w:rPr>
          <w:rFonts w:ascii="Tahoma" w:hAnsi="Tahoma" w:cs="Tahoma"/>
        </w:rPr>
        <w:t xml:space="preserve">. </w:t>
      </w:r>
    </w:p>
    <w:p w14:paraId="4BAF97EE" w14:textId="77777777" w:rsidR="00444E16" w:rsidRPr="00DF5E1B" w:rsidRDefault="00444E16" w:rsidP="00125254">
      <w:pPr>
        <w:keepNext/>
        <w:keepLines/>
        <w:jc w:val="both"/>
        <w:rPr>
          <w:rFonts w:ascii="Tahoma" w:hAnsi="Tahoma" w:cs="Tahoma"/>
        </w:rPr>
      </w:pPr>
    </w:p>
    <w:p w14:paraId="2A6450EA" w14:textId="4BA4064C" w:rsidR="00444E16" w:rsidRPr="00DF5E1B" w:rsidRDefault="00444E16" w:rsidP="00125254">
      <w:pPr>
        <w:keepNext/>
        <w:keepLines/>
        <w:jc w:val="both"/>
        <w:rPr>
          <w:rFonts w:ascii="Tahoma" w:hAnsi="Tahoma" w:cs="Tahoma"/>
          <w:i/>
          <w:u w:val="single"/>
        </w:rPr>
      </w:pPr>
      <w:r w:rsidRPr="00DF5E1B">
        <w:rPr>
          <w:rFonts w:ascii="Tahoma" w:hAnsi="Tahoma" w:cs="Tahoma"/>
          <w:i/>
          <w:u w:val="single"/>
        </w:rPr>
        <w:t xml:space="preserve">B. V primeru, da </w:t>
      </w:r>
      <w:r w:rsidR="00F87C99">
        <w:rPr>
          <w:rFonts w:ascii="Tahoma" w:hAnsi="Tahoma" w:cs="Tahoma"/>
          <w:i/>
          <w:u w:val="single"/>
        </w:rPr>
        <w:t>izvajalec</w:t>
      </w:r>
      <w:r w:rsidR="008553F8" w:rsidRPr="00DF5E1B">
        <w:rPr>
          <w:rFonts w:ascii="Tahoma" w:hAnsi="Tahoma" w:cs="Tahoma"/>
          <w:i/>
          <w:u w:val="single"/>
        </w:rPr>
        <w:t xml:space="preserve"> </w:t>
      </w:r>
      <w:r w:rsidRPr="00DF5E1B">
        <w:rPr>
          <w:rFonts w:ascii="Tahoma" w:hAnsi="Tahoma" w:cs="Tahoma"/>
          <w:i/>
          <w:u w:val="single"/>
        </w:rPr>
        <w:t xml:space="preserve">nima sedeža v Republiki Sloveniji: </w:t>
      </w:r>
    </w:p>
    <w:p w14:paraId="6580F779" w14:textId="24123B2A" w:rsidR="00444E16" w:rsidRPr="00DF5E1B" w:rsidRDefault="00444E16" w:rsidP="00125254">
      <w:pPr>
        <w:keepNext/>
        <w:keepLines/>
        <w:jc w:val="both"/>
        <w:rPr>
          <w:rFonts w:ascii="Tahoma" w:hAnsi="Tahoma" w:cs="Tahoma"/>
        </w:rPr>
      </w:pPr>
      <w:r w:rsidRPr="00DF5E1B">
        <w:rPr>
          <w:rFonts w:ascii="Tahoma" w:hAnsi="Tahoma" w:cs="Tahoma"/>
        </w:rPr>
        <w:t>Naročnik bo račune</w:t>
      </w:r>
      <w:r>
        <w:rPr>
          <w:rFonts w:ascii="Tahoma" w:hAnsi="Tahoma" w:cs="Tahoma"/>
        </w:rPr>
        <w:t>, izstavljene</w:t>
      </w:r>
      <w:r w:rsidRPr="00DF5E1B">
        <w:rPr>
          <w:rFonts w:ascii="Tahoma" w:hAnsi="Tahoma" w:cs="Tahoma"/>
        </w:rPr>
        <w:t xml:space="preserve"> v skladu s </w:t>
      </w:r>
      <w:r>
        <w:rPr>
          <w:rFonts w:ascii="Tahoma" w:hAnsi="Tahoma" w:cs="Tahoma"/>
        </w:rPr>
        <w:t>tem členom</w:t>
      </w:r>
      <w:r w:rsidRPr="00DF5E1B">
        <w:rPr>
          <w:rFonts w:ascii="Tahoma" w:hAnsi="Tahoma" w:cs="Tahoma"/>
        </w:rPr>
        <w:t xml:space="preserve">, plačal na poslovni račun </w:t>
      </w:r>
      <w:r w:rsidR="005E48CD">
        <w:rPr>
          <w:rFonts w:ascii="Tahoma" w:hAnsi="Tahoma" w:cs="Tahoma"/>
        </w:rPr>
        <w:t>izvajalca</w:t>
      </w:r>
      <w:r w:rsidRPr="00DF5E1B">
        <w:rPr>
          <w:rFonts w:ascii="Tahoma" w:hAnsi="Tahoma" w:cs="Tahoma"/>
        </w:rPr>
        <w:t xml:space="preserve"> oz. podizvajalca v roku 30 (tridesetih) koledarskih dni od dneva </w:t>
      </w:r>
      <w:r>
        <w:rPr>
          <w:rFonts w:ascii="Tahoma" w:hAnsi="Tahoma" w:cs="Tahoma"/>
        </w:rPr>
        <w:t>prejema</w:t>
      </w:r>
      <w:r w:rsidRPr="00DF5E1B">
        <w:rPr>
          <w:rFonts w:ascii="Tahoma" w:hAnsi="Tahoma" w:cs="Tahoma"/>
        </w:rPr>
        <w:t xml:space="preserve"> pravilnega računa za </w:t>
      </w:r>
      <w:r>
        <w:rPr>
          <w:rFonts w:ascii="Tahoma" w:hAnsi="Tahoma" w:cs="Tahoma"/>
        </w:rPr>
        <w:t>izvedene storitve</w:t>
      </w:r>
      <w:r w:rsidRPr="00DF5E1B">
        <w:rPr>
          <w:rFonts w:ascii="Tahoma" w:hAnsi="Tahoma" w:cs="Tahoma"/>
        </w:rPr>
        <w:t xml:space="preserve">. Poslovni račun mora biti naveden tudi na posameznem računu. </w:t>
      </w:r>
    </w:p>
    <w:p w14:paraId="339EB62F" w14:textId="7CFCE62C" w:rsidR="00B22D78" w:rsidRDefault="00B22D78" w:rsidP="00125254">
      <w:pPr>
        <w:keepNext/>
        <w:keepLines/>
        <w:autoSpaceDE w:val="0"/>
        <w:jc w:val="both"/>
        <w:rPr>
          <w:rFonts w:ascii="Tahoma" w:eastAsia="Arial" w:hAnsi="Tahoma" w:cs="Tahoma"/>
          <w:lang w:eastAsia="ar-SA"/>
        </w:rPr>
      </w:pPr>
    </w:p>
    <w:p w14:paraId="4E1D9A38" w14:textId="19B9F78B" w:rsidR="00444E16" w:rsidRPr="00DF5E1B" w:rsidRDefault="00444E16" w:rsidP="00125254">
      <w:pPr>
        <w:keepNext/>
        <w:keepLines/>
        <w:jc w:val="both"/>
        <w:rPr>
          <w:rFonts w:ascii="Tahoma" w:hAnsi="Tahoma" w:cs="Tahoma"/>
        </w:rPr>
      </w:pPr>
      <w:r w:rsidRPr="00DF5E1B">
        <w:rPr>
          <w:rFonts w:ascii="Tahoma" w:hAnsi="Tahoma" w:cs="Tahoma"/>
        </w:rPr>
        <w:t>V primeru, da izstavljeni račun ni pravilen, ga naročnik zavrne z obr</w:t>
      </w:r>
      <w:r>
        <w:rPr>
          <w:rFonts w:ascii="Tahoma" w:hAnsi="Tahoma" w:cs="Tahoma"/>
        </w:rPr>
        <w:t>azložitvijo</w:t>
      </w:r>
      <w:r w:rsidRPr="00DF5E1B">
        <w:rPr>
          <w:rFonts w:ascii="Tahoma" w:hAnsi="Tahoma" w:cs="Tahoma"/>
        </w:rPr>
        <w:t xml:space="preserve">, izvajalec pa je dolžan izstaviti nov, popravljen račun v roku petih (5) dni od zavrnitve, v katerem bo izkazana pravilna vrednost </w:t>
      </w:r>
      <w:r>
        <w:rPr>
          <w:rFonts w:ascii="Tahoma" w:hAnsi="Tahoma" w:cs="Tahoma"/>
        </w:rPr>
        <w:t>izvedenih</w:t>
      </w:r>
      <w:r w:rsidRPr="00DF5E1B">
        <w:rPr>
          <w:rFonts w:ascii="Tahoma" w:hAnsi="Tahoma" w:cs="Tahoma"/>
        </w:rPr>
        <w:t xml:space="preserve"> storitev</w:t>
      </w:r>
      <w:r>
        <w:rPr>
          <w:rFonts w:ascii="Tahoma" w:hAnsi="Tahoma" w:cs="Tahoma"/>
        </w:rPr>
        <w:t xml:space="preserve"> in drugi pravilni podatki</w:t>
      </w:r>
      <w:r w:rsidRPr="00DF5E1B">
        <w:rPr>
          <w:rFonts w:ascii="Tahoma" w:hAnsi="Tahoma" w:cs="Tahoma"/>
        </w:rPr>
        <w:t>.</w:t>
      </w:r>
    </w:p>
    <w:p w14:paraId="60B22F35" w14:textId="77777777" w:rsidR="00444E16" w:rsidRPr="00DF5E1B" w:rsidRDefault="00444E16" w:rsidP="00125254">
      <w:pPr>
        <w:keepNext/>
        <w:keepLines/>
        <w:jc w:val="both"/>
        <w:rPr>
          <w:rFonts w:ascii="Tahoma" w:hAnsi="Tahoma" w:cs="Tahoma"/>
        </w:rPr>
      </w:pPr>
    </w:p>
    <w:p w14:paraId="2EC9EE6E" w14:textId="73ED65CB" w:rsidR="00444E16" w:rsidRPr="00DF5E1B" w:rsidRDefault="00444E16" w:rsidP="00125254">
      <w:pPr>
        <w:keepNext/>
        <w:keepLines/>
        <w:jc w:val="both"/>
        <w:rPr>
          <w:rFonts w:ascii="Tahoma" w:hAnsi="Tahoma" w:cs="Tahoma"/>
        </w:rPr>
      </w:pPr>
      <w:r w:rsidRPr="00DF5E1B">
        <w:rPr>
          <w:rFonts w:ascii="Tahoma" w:hAnsi="Tahoma" w:cs="Tahoma"/>
        </w:rPr>
        <w:t xml:space="preserve">V primeru zamude s plačilom je </w:t>
      </w:r>
      <w:r w:rsidR="005E48CD">
        <w:rPr>
          <w:rFonts w:ascii="Tahoma" w:hAnsi="Tahoma" w:cs="Tahoma"/>
        </w:rPr>
        <w:t>izvajalec</w:t>
      </w:r>
      <w:r w:rsidRPr="00DF5E1B">
        <w:rPr>
          <w:rFonts w:ascii="Tahoma" w:hAnsi="Tahoma" w:cs="Tahoma"/>
        </w:rPr>
        <w:t xml:space="preserve"> upravič</w:t>
      </w:r>
      <w:r>
        <w:rPr>
          <w:rFonts w:ascii="Tahoma" w:hAnsi="Tahoma" w:cs="Tahoma"/>
        </w:rPr>
        <w:t>en zaračunati naročniku zakonske</w:t>
      </w:r>
      <w:r w:rsidRPr="00DF5E1B">
        <w:rPr>
          <w:rFonts w:ascii="Tahoma" w:hAnsi="Tahoma" w:cs="Tahoma"/>
        </w:rPr>
        <w:t xml:space="preserve"> zamudne obresti.</w:t>
      </w:r>
    </w:p>
    <w:p w14:paraId="4C8748B3" w14:textId="77777777" w:rsidR="00444E16" w:rsidRPr="00A679F4" w:rsidRDefault="00444E16" w:rsidP="00125254">
      <w:pPr>
        <w:keepNext/>
        <w:keepLines/>
        <w:autoSpaceDE w:val="0"/>
        <w:jc w:val="both"/>
        <w:rPr>
          <w:rFonts w:ascii="Tahoma" w:eastAsia="Arial" w:hAnsi="Tahoma" w:cs="Tahoma"/>
          <w:lang w:eastAsia="ar-SA"/>
        </w:rPr>
      </w:pPr>
    </w:p>
    <w:p w14:paraId="6E3264D1" w14:textId="0DEA62B4" w:rsidR="007D6D16" w:rsidRPr="00A679F4" w:rsidRDefault="007D6D16" w:rsidP="00125254">
      <w:pPr>
        <w:keepNext/>
        <w:keepLines/>
        <w:autoSpaceDE w:val="0"/>
        <w:jc w:val="both"/>
        <w:rPr>
          <w:rFonts w:ascii="Tahoma" w:eastAsia="Tahoma" w:hAnsi="Tahoma" w:cs="Tahoma"/>
          <w:b/>
          <w:bCs/>
        </w:rPr>
      </w:pPr>
      <w:r w:rsidRPr="00A679F4">
        <w:rPr>
          <w:rFonts w:ascii="Tahoma" w:eastAsia="Tahoma" w:hAnsi="Tahoma" w:cs="Tahoma"/>
          <w:b/>
          <w:bCs/>
        </w:rPr>
        <w:t>ODSTOP OZIROMA CESIJA DENARNIH TERJATEV</w:t>
      </w:r>
    </w:p>
    <w:p w14:paraId="6F25C9B5" w14:textId="77777777" w:rsidR="007D6D16" w:rsidRPr="00A679F4" w:rsidRDefault="007D6D16" w:rsidP="00125254">
      <w:pPr>
        <w:keepNext/>
        <w:keepLines/>
        <w:autoSpaceDE w:val="0"/>
        <w:jc w:val="both"/>
        <w:rPr>
          <w:rFonts w:ascii="Tahoma" w:eastAsia="Arial" w:hAnsi="Tahoma" w:cs="Tahoma"/>
          <w:lang w:eastAsia="ar-SA"/>
        </w:rPr>
      </w:pPr>
    </w:p>
    <w:p w14:paraId="6ABFE89C"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 xml:space="preserve">člen </w:t>
      </w:r>
    </w:p>
    <w:p w14:paraId="5F4BAA12" w14:textId="77777777" w:rsidR="00B22D78" w:rsidRPr="00A679F4" w:rsidRDefault="00B22D78" w:rsidP="00125254">
      <w:pPr>
        <w:keepNext/>
        <w:keepLines/>
        <w:tabs>
          <w:tab w:val="left" w:pos="567"/>
          <w:tab w:val="left" w:pos="1418"/>
          <w:tab w:val="left" w:pos="1702"/>
        </w:tabs>
        <w:jc w:val="both"/>
        <w:rPr>
          <w:rFonts w:ascii="Tahoma" w:hAnsi="Tahoma" w:cs="Tahoma"/>
        </w:rPr>
      </w:pPr>
    </w:p>
    <w:p w14:paraId="74C868FA" w14:textId="4B7B8F1B" w:rsidR="00B22D78" w:rsidRPr="00A679F4" w:rsidRDefault="00B22D78" w:rsidP="00125254">
      <w:pPr>
        <w:keepNext/>
        <w:keepLines/>
        <w:tabs>
          <w:tab w:val="left" w:pos="567"/>
          <w:tab w:val="left" w:pos="1418"/>
          <w:tab w:val="left" w:pos="1702"/>
        </w:tabs>
        <w:jc w:val="both"/>
        <w:rPr>
          <w:rFonts w:ascii="Tahoma" w:hAnsi="Tahoma" w:cs="Tahoma"/>
        </w:rPr>
      </w:pPr>
      <w:r w:rsidRPr="00A679F4">
        <w:rPr>
          <w:rFonts w:ascii="Tahoma" w:hAnsi="Tahoma" w:cs="Tahoma"/>
        </w:rPr>
        <w:t>Stranki tega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7702300" w14:textId="77777777" w:rsidR="00B22D78" w:rsidRPr="00A679F4" w:rsidRDefault="00B22D78" w:rsidP="00125254">
      <w:pPr>
        <w:keepNext/>
        <w:keepLines/>
        <w:autoSpaceDE w:val="0"/>
        <w:jc w:val="both"/>
        <w:rPr>
          <w:rFonts w:ascii="Tahoma" w:eastAsia="Arial" w:hAnsi="Tahoma" w:cs="Tahoma"/>
          <w:lang w:eastAsia="ar-SA"/>
        </w:rPr>
      </w:pPr>
    </w:p>
    <w:p w14:paraId="33FB8B4C" w14:textId="6B7B0226" w:rsidR="00B22D78" w:rsidRPr="00FF16E8" w:rsidRDefault="00B22D78" w:rsidP="00125254">
      <w:pPr>
        <w:keepNext/>
        <w:keepLines/>
        <w:rPr>
          <w:rFonts w:ascii="Tahoma" w:hAnsi="Tahoma" w:cs="Tahoma"/>
          <w:b/>
          <w:szCs w:val="22"/>
        </w:rPr>
      </w:pPr>
      <w:r w:rsidRPr="00FF16E8">
        <w:rPr>
          <w:rFonts w:ascii="Tahoma" w:hAnsi="Tahoma" w:cs="Tahoma"/>
          <w:b/>
          <w:szCs w:val="22"/>
        </w:rPr>
        <w:t>PODIZVAJALCI</w:t>
      </w:r>
    </w:p>
    <w:p w14:paraId="690E6CFB" w14:textId="77777777" w:rsidR="00553286" w:rsidRPr="00A679F4" w:rsidRDefault="00553286" w:rsidP="00125254">
      <w:pPr>
        <w:keepNext/>
        <w:keepLines/>
        <w:rPr>
          <w:rFonts w:ascii="Tahoma" w:hAnsi="Tahoma" w:cs="Tahoma"/>
          <w:bCs/>
          <w:sz w:val="16"/>
          <w:szCs w:val="18"/>
        </w:rPr>
      </w:pPr>
    </w:p>
    <w:p w14:paraId="541BA359"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435664C6" w14:textId="77777777" w:rsidR="00B22D78" w:rsidRPr="00A679F4" w:rsidRDefault="00B22D78" w:rsidP="00125254">
      <w:pPr>
        <w:keepNext/>
        <w:keepLines/>
        <w:rPr>
          <w:rFonts w:ascii="Tahoma" w:hAnsi="Tahoma" w:cs="Tahoma"/>
          <w:b/>
          <w:bCs/>
          <w:sz w:val="16"/>
          <w:szCs w:val="18"/>
        </w:rPr>
      </w:pPr>
    </w:p>
    <w:p w14:paraId="62FF1C15" w14:textId="77777777" w:rsidR="005E48CD" w:rsidRPr="00D00E5B" w:rsidRDefault="005E48CD" w:rsidP="00125254">
      <w:pPr>
        <w:keepNext/>
        <w:keepLines/>
        <w:jc w:val="center"/>
        <w:rPr>
          <w:rFonts w:ascii="Tahoma" w:hAnsi="Tahoma" w:cs="Tahoma"/>
          <w:b/>
          <w:color w:val="000000"/>
        </w:rPr>
      </w:pPr>
      <w:r w:rsidRPr="00D00E5B">
        <w:rPr>
          <w:rFonts w:ascii="Tahoma" w:hAnsi="Tahoma" w:cs="Tahoma"/>
          <w:b/>
          <w:color w:val="000000"/>
        </w:rPr>
        <w:t>/se upošteva v primeru, da izvajalec nastopa s podizvajalcem/</w:t>
      </w:r>
    </w:p>
    <w:p w14:paraId="6FE539DA"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Izvajalec v okviru tega okvirnega sporazuma nastopa skupaj z naslednjimi podizvajalci:</w:t>
      </w:r>
    </w:p>
    <w:p w14:paraId="47E9536F" w14:textId="77777777" w:rsidR="005E48CD" w:rsidRPr="00D00E5B" w:rsidRDefault="005E48CD" w:rsidP="00125254">
      <w:pPr>
        <w:keepNext/>
        <w:keepLines/>
        <w:tabs>
          <w:tab w:val="left" w:pos="567"/>
          <w:tab w:val="left" w:pos="1702"/>
        </w:tabs>
        <w:jc w:val="both"/>
        <w:rPr>
          <w:rFonts w:ascii="Tahoma" w:hAnsi="Tahoma" w:cs="Tahoma"/>
          <w:sz w:val="16"/>
          <w:szCs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746"/>
        <w:gridCol w:w="2746"/>
      </w:tblGrid>
      <w:tr w:rsidR="005E48CD" w:rsidRPr="00D00E5B" w14:paraId="6F186E4B" w14:textId="77777777" w:rsidTr="00890E69">
        <w:trPr>
          <w:trHeight w:val="269"/>
          <w:jc w:val="center"/>
        </w:trPr>
        <w:tc>
          <w:tcPr>
            <w:tcW w:w="3934" w:type="dxa"/>
            <w:tcBorders>
              <w:top w:val="single" w:sz="4" w:space="0" w:color="auto"/>
              <w:left w:val="single" w:sz="4" w:space="0" w:color="auto"/>
              <w:bottom w:val="single" w:sz="4" w:space="0" w:color="auto"/>
              <w:right w:val="single" w:sz="4" w:space="0" w:color="auto"/>
            </w:tcBorders>
            <w:vAlign w:val="center"/>
          </w:tcPr>
          <w:p w14:paraId="5D32B140"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Naziv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7CC6BB9D"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7EFE470E" w14:textId="77777777" w:rsidTr="00890E69">
        <w:trPr>
          <w:trHeight w:val="273"/>
          <w:jc w:val="center"/>
        </w:trPr>
        <w:tc>
          <w:tcPr>
            <w:tcW w:w="3934" w:type="dxa"/>
            <w:tcBorders>
              <w:top w:val="single" w:sz="4" w:space="0" w:color="auto"/>
              <w:left w:val="single" w:sz="4" w:space="0" w:color="auto"/>
              <w:bottom w:val="single" w:sz="4" w:space="0" w:color="auto"/>
              <w:right w:val="single" w:sz="4" w:space="0" w:color="auto"/>
            </w:tcBorders>
            <w:vAlign w:val="center"/>
          </w:tcPr>
          <w:p w14:paraId="174C219E"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Polni naslov</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5EB2734D"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476B8E0D" w14:textId="77777777" w:rsidTr="00890E69">
        <w:trPr>
          <w:trHeight w:val="278"/>
          <w:jc w:val="center"/>
        </w:trPr>
        <w:tc>
          <w:tcPr>
            <w:tcW w:w="3934" w:type="dxa"/>
            <w:tcBorders>
              <w:top w:val="single" w:sz="4" w:space="0" w:color="auto"/>
              <w:left w:val="single" w:sz="4" w:space="0" w:color="auto"/>
              <w:right w:val="single" w:sz="4" w:space="0" w:color="auto"/>
            </w:tcBorders>
            <w:vAlign w:val="center"/>
          </w:tcPr>
          <w:p w14:paraId="7BF8EE7A"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 xml:space="preserve">Podizvajalec zahteva neposredno plačilo </w:t>
            </w:r>
          </w:p>
        </w:tc>
        <w:tc>
          <w:tcPr>
            <w:tcW w:w="5492" w:type="dxa"/>
            <w:gridSpan w:val="2"/>
            <w:tcBorders>
              <w:top w:val="single" w:sz="4" w:space="0" w:color="auto"/>
              <w:left w:val="single" w:sz="4" w:space="0" w:color="auto"/>
              <w:right w:val="single" w:sz="4" w:space="0" w:color="auto"/>
            </w:tcBorders>
            <w:vAlign w:val="center"/>
          </w:tcPr>
          <w:p w14:paraId="17E1AB0B" w14:textId="77777777" w:rsidR="005E48CD" w:rsidRPr="00D00E5B" w:rsidRDefault="005E48CD" w:rsidP="00125254">
            <w:pPr>
              <w:keepNext/>
              <w:keepLines/>
              <w:tabs>
                <w:tab w:val="left" w:pos="567"/>
                <w:tab w:val="left" w:pos="1702"/>
              </w:tabs>
              <w:jc w:val="center"/>
              <w:rPr>
                <w:rFonts w:ascii="Tahoma" w:hAnsi="Tahoma" w:cs="Tahoma"/>
              </w:rPr>
            </w:pPr>
            <w:r w:rsidRPr="00D00E5B">
              <w:rPr>
                <w:rFonts w:ascii="Tahoma" w:hAnsi="Tahoma" w:cs="Tahoma"/>
              </w:rPr>
              <w:t>DA / NE</w:t>
            </w:r>
          </w:p>
        </w:tc>
      </w:tr>
      <w:tr w:rsidR="005E48CD" w:rsidRPr="00D00E5B" w14:paraId="5EFA585C" w14:textId="77777777" w:rsidTr="00890E69">
        <w:trPr>
          <w:trHeight w:val="267"/>
          <w:jc w:val="center"/>
        </w:trPr>
        <w:tc>
          <w:tcPr>
            <w:tcW w:w="3934" w:type="dxa"/>
            <w:tcBorders>
              <w:top w:val="single" w:sz="4" w:space="0" w:color="auto"/>
              <w:left w:val="single" w:sz="4" w:space="0" w:color="auto"/>
              <w:bottom w:val="single" w:sz="4" w:space="0" w:color="auto"/>
              <w:right w:val="single" w:sz="4" w:space="0" w:color="auto"/>
            </w:tcBorders>
            <w:vAlign w:val="center"/>
          </w:tcPr>
          <w:p w14:paraId="04356663"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 xml:space="preserve">Vsi zakoniti zastopniki podizvajalca </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0FA59964"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6F10F042" w14:textId="77777777" w:rsidTr="00890E69">
        <w:trPr>
          <w:trHeight w:val="285"/>
          <w:jc w:val="center"/>
        </w:trPr>
        <w:tc>
          <w:tcPr>
            <w:tcW w:w="3934" w:type="dxa"/>
            <w:tcBorders>
              <w:top w:val="single" w:sz="4" w:space="0" w:color="auto"/>
              <w:left w:val="single" w:sz="4" w:space="0" w:color="auto"/>
              <w:bottom w:val="single" w:sz="4" w:space="0" w:color="auto"/>
              <w:right w:val="single" w:sz="4" w:space="0" w:color="auto"/>
            </w:tcBorders>
            <w:vAlign w:val="center"/>
          </w:tcPr>
          <w:p w14:paraId="451CA2C1"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Matična in davčna številka podizvajalca</w:t>
            </w:r>
          </w:p>
        </w:tc>
        <w:tc>
          <w:tcPr>
            <w:tcW w:w="2746" w:type="dxa"/>
            <w:tcBorders>
              <w:top w:val="single" w:sz="4" w:space="0" w:color="auto"/>
              <w:left w:val="single" w:sz="4" w:space="0" w:color="auto"/>
              <w:bottom w:val="single" w:sz="4" w:space="0" w:color="auto"/>
              <w:right w:val="single" w:sz="4" w:space="0" w:color="auto"/>
            </w:tcBorders>
            <w:vAlign w:val="center"/>
          </w:tcPr>
          <w:p w14:paraId="769C9E13" w14:textId="77777777" w:rsidR="005E48CD" w:rsidRPr="00D00E5B" w:rsidRDefault="005E48CD" w:rsidP="00125254">
            <w:pPr>
              <w:keepNext/>
              <w:keepLines/>
              <w:tabs>
                <w:tab w:val="left" w:pos="567"/>
                <w:tab w:val="left" w:pos="1702"/>
              </w:tabs>
              <w:jc w:val="both"/>
              <w:rPr>
                <w:rFonts w:ascii="Tahoma" w:hAnsi="Tahoma" w:cs="Tahoma"/>
              </w:rPr>
            </w:pPr>
          </w:p>
        </w:tc>
        <w:tc>
          <w:tcPr>
            <w:tcW w:w="2746" w:type="dxa"/>
            <w:tcBorders>
              <w:top w:val="single" w:sz="4" w:space="0" w:color="auto"/>
              <w:left w:val="single" w:sz="4" w:space="0" w:color="auto"/>
              <w:bottom w:val="single" w:sz="4" w:space="0" w:color="auto"/>
              <w:right w:val="single" w:sz="4" w:space="0" w:color="auto"/>
            </w:tcBorders>
            <w:vAlign w:val="center"/>
          </w:tcPr>
          <w:p w14:paraId="7169488B"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3D444B46" w14:textId="77777777" w:rsidTr="00890E69">
        <w:trPr>
          <w:trHeight w:val="279"/>
          <w:jc w:val="center"/>
        </w:trPr>
        <w:tc>
          <w:tcPr>
            <w:tcW w:w="3934" w:type="dxa"/>
            <w:tcBorders>
              <w:top w:val="single" w:sz="4" w:space="0" w:color="auto"/>
              <w:left w:val="single" w:sz="4" w:space="0" w:color="auto"/>
              <w:bottom w:val="single" w:sz="4" w:space="0" w:color="auto"/>
              <w:right w:val="single" w:sz="4" w:space="0" w:color="auto"/>
            </w:tcBorders>
            <w:vAlign w:val="center"/>
          </w:tcPr>
          <w:p w14:paraId="77DE063D"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Transakcijski račun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1BA25284"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41AAF691" w14:textId="77777777" w:rsidTr="00890E69">
        <w:trPr>
          <w:trHeight w:val="301"/>
          <w:jc w:val="center"/>
        </w:trPr>
        <w:tc>
          <w:tcPr>
            <w:tcW w:w="3934" w:type="dxa"/>
            <w:vMerge w:val="restart"/>
            <w:tcBorders>
              <w:top w:val="single" w:sz="4" w:space="0" w:color="auto"/>
              <w:left w:val="single" w:sz="4" w:space="0" w:color="auto"/>
              <w:right w:val="single" w:sz="4" w:space="0" w:color="auto"/>
            </w:tcBorders>
            <w:vAlign w:val="center"/>
          </w:tcPr>
          <w:p w14:paraId="0008948D"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Del javnega naročila, ki se oddaja v podizvajanje (vrsta/opis del)</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643789B6"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406F0423" w14:textId="77777777" w:rsidTr="00890E69">
        <w:trPr>
          <w:trHeight w:val="305"/>
          <w:jc w:val="center"/>
        </w:trPr>
        <w:tc>
          <w:tcPr>
            <w:tcW w:w="3934" w:type="dxa"/>
            <w:vMerge/>
            <w:tcBorders>
              <w:left w:val="single" w:sz="4" w:space="0" w:color="auto"/>
              <w:bottom w:val="single" w:sz="4" w:space="0" w:color="auto"/>
              <w:right w:val="single" w:sz="4" w:space="0" w:color="auto"/>
            </w:tcBorders>
            <w:vAlign w:val="center"/>
          </w:tcPr>
          <w:p w14:paraId="56C1EBEC" w14:textId="77777777" w:rsidR="005E48CD" w:rsidRPr="00D00E5B" w:rsidRDefault="005E48CD" w:rsidP="00125254">
            <w:pPr>
              <w:keepNext/>
              <w:keepLines/>
              <w:tabs>
                <w:tab w:val="left" w:pos="567"/>
                <w:tab w:val="left" w:pos="1702"/>
              </w:tabs>
              <w:jc w:val="both"/>
              <w:rPr>
                <w:rFonts w:ascii="Tahoma" w:hAnsi="Tahoma" w:cs="Tahoma"/>
              </w:rPr>
            </w:pP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68848F01" w14:textId="77777777" w:rsidR="005E48CD" w:rsidRPr="00D00E5B" w:rsidRDefault="005E48CD" w:rsidP="00125254">
            <w:pPr>
              <w:keepNext/>
              <w:keepLines/>
              <w:tabs>
                <w:tab w:val="left" w:pos="567"/>
                <w:tab w:val="left" w:pos="1702"/>
              </w:tabs>
              <w:jc w:val="both"/>
              <w:rPr>
                <w:rFonts w:ascii="Tahoma" w:hAnsi="Tahoma" w:cs="Tahoma"/>
              </w:rPr>
            </w:pPr>
          </w:p>
        </w:tc>
      </w:tr>
      <w:tr w:rsidR="005E48CD" w:rsidRPr="00D00E5B" w14:paraId="13936985" w14:textId="77777777" w:rsidTr="00890E69">
        <w:trPr>
          <w:trHeight w:val="235"/>
          <w:jc w:val="center"/>
        </w:trPr>
        <w:tc>
          <w:tcPr>
            <w:tcW w:w="3934" w:type="dxa"/>
            <w:tcBorders>
              <w:top w:val="single" w:sz="4" w:space="0" w:color="auto"/>
              <w:left w:val="single" w:sz="4" w:space="0" w:color="auto"/>
              <w:bottom w:val="single" w:sz="4" w:space="0" w:color="auto"/>
              <w:right w:val="single" w:sz="4" w:space="0" w:color="auto"/>
            </w:tcBorders>
            <w:vAlign w:val="center"/>
          </w:tcPr>
          <w:p w14:paraId="7DFE8655"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Okvirna količina/delež (%) v podizvajanju</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28745FFE" w14:textId="77777777" w:rsidR="005E48CD" w:rsidRPr="00D00E5B" w:rsidRDefault="005E48CD" w:rsidP="00125254">
            <w:pPr>
              <w:keepNext/>
              <w:keepLines/>
              <w:tabs>
                <w:tab w:val="left" w:pos="567"/>
                <w:tab w:val="left" w:pos="1702"/>
              </w:tabs>
              <w:jc w:val="both"/>
              <w:rPr>
                <w:rFonts w:ascii="Tahoma" w:hAnsi="Tahoma" w:cs="Tahoma"/>
              </w:rPr>
            </w:pPr>
          </w:p>
        </w:tc>
      </w:tr>
    </w:tbl>
    <w:p w14:paraId="1943C96B" w14:textId="77777777" w:rsidR="005E48CD" w:rsidRPr="00D00E5B" w:rsidRDefault="005E48CD" w:rsidP="00125254">
      <w:pPr>
        <w:keepNext/>
        <w:keepLines/>
        <w:tabs>
          <w:tab w:val="left" w:pos="567"/>
          <w:tab w:val="left" w:pos="1702"/>
        </w:tabs>
        <w:jc w:val="both"/>
        <w:rPr>
          <w:rFonts w:ascii="Tahoma" w:hAnsi="Tahoma" w:cs="Tahoma"/>
        </w:rPr>
      </w:pPr>
    </w:p>
    <w:p w14:paraId="5892C6E4"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1E4FB70" w14:textId="77777777" w:rsidR="005E48CD" w:rsidRPr="00D00E5B" w:rsidRDefault="005E48CD" w:rsidP="00125254">
      <w:pPr>
        <w:keepNext/>
        <w:keepLines/>
        <w:tabs>
          <w:tab w:val="left" w:pos="567"/>
          <w:tab w:val="left" w:pos="1702"/>
        </w:tabs>
        <w:jc w:val="both"/>
        <w:rPr>
          <w:rFonts w:ascii="Tahoma" w:hAnsi="Tahoma" w:cs="Tahoma"/>
        </w:rPr>
      </w:pPr>
    </w:p>
    <w:p w14:paraId="188EACAA"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3482B958" w14:textId="77777777" w:rsidR="005E48CD" w:rsidRPr="00D00E5B" w:rsidRDefault="005E48CD" w:rsidP="00125254">
      <w:pPr>
        <w:keepNext/>
        <w:keepLines/>
        <w:tabs>
          <w:tab w:val="left" w:pos="567"/>
          <w:tab w:val="left" w:pos="1702"/>
        </w:tabs>
        <w:jc w:val="both"/>
        <w:rPr>
          <w:rFonts w:ascii="Tahoma" w:hAnsi="Tahoma" w:cs="Tahoma"/>
        </w:rPr>
      </w:pPr>
    </w:p>
    <w:p w14:paraId="160D38AB"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Izvajalec v razmerju do naročnika v celoti odgovarja za dobro izvedbo obveznosti iz okvirnega sporazuma, ne glede na število podizvajalcev.</w:t>
      </w:r>
    </w:p>
    <w:p w14:paraId="1443A77B" w14:textId="77777777" w:rsidR="005E48CD" w:rsidRPr="00D00E5B" w:rsidRDefault="005E48CD" w:rsidP="00125254">
      <w:pPr>
        <w:keepNext/>
        <w:keepLines/>
        <w:tabs>
          <w:tab w:val="left" w:pos="567"/>
          <w:tab w:val="left" w:pos="1702"/>
        </w:tabs>
        <w:jc w:val="both"/>
        <w:rPr>
          <w:rFonts w:ascii="Tahoma" w:hAnsi="Tahoma" w:cs="Tahoma"/>
        </w:rPr>
      </w:pPr>
    </w:p>
    <w:p w14:paraId="027CC55F"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7AC7D05" w14:textId="77777777" w:rsidR="005E48CD" w:rsidRPr="00D00E5B" w:rsidRDefault="005E48CD" w:rsidP="00125254">
      <w:pPr>
        <w:keepNext/>
        <w:keepLines/>
        <w:tabs>
          <w:tab w:val="left" w:pos="567"/>
          <w:tab w:val="left" w:pos="1702"/>
        </w:tabs>
        <w:jc w:val="both"/>
        <w:rPr>
          <w:rFonts w:ascii="Tahoma" w:hAnsi="Tahoma" w:cs="Tahoma"/>
        </w:rPr>
      </w:pPr>
    </w:p>
    <w:p w14:paraId="7F44E26F"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10AFC74F" w14:textId="77777777" w:rsidR="005E48CD" w:rsidRPr="00D00E5B" w:rsidRDefault="005E48CD" w:rsidP="00125254">
      <w:pPr>
        <w:keepNext/>
        <w:keepLines/>
        <w:tabs>
          <w:tab w:val="left" w:pos="567"/>
          <w:tab w:val="left" w:pos="1702"/>
        </w:tabs>
        <w:jc w:val="both"/>
        <w:rPr>
          <w:rFonts w:ascii="Tahoma" w:hAnsi="Tahoma" w:cs="Tahoma"/>
        </w:rPr>
      </w:pPr>
    </w:p>
    <w:p w14:paraId="427DEA28" w14:textId="77777777" w:rsidR="005E48CD" w:rsidRPr="00D00E5B" w:rsidRDefault="005E48CD" w:rsidP="00125254">
      <w:pPr>
        <w:keepNext/>
        <w:keepLines/>
        <w:tabs>
          <w:tab w:val="left" w:pos="567"/>
          <w:tab w:val="left" w:pos="1702"/>
        </w:tabs>
        <w:jc w:val="center"/>
        <w:rPr>
          <w:rFonts w:ascii="Tahoma" w:hAnsi="Tahoma" w:cs="Tahoma"/>
          <w:b/>
          <w:sz w:val="18"/>
          <w:szCs w:val="18"/>
        </w:rPr>
      </w:pPr>
      <w:r w:rsidRPr="00D00E5B">
        <w:rPr>
          <w:rFonts w:ascii="Tahoma" w:hAnsi="Tahoma" w:cs="Tahoma"/>
          <w:b/>
          <w:sz w:val="18"/>
          <w:szCs w:val="18"/>
        </w:rPr>
        <w:t>/se upošteva v primeru, da izvajalec nastopa s podizvajalcem, ki ne zahteva neposrednega plačila/</w:t>
      </w:r>
    </w:p>
    <w:p w14:paraId="738CCCCE"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okvirnega sporazuma. </w:t>
      </w:r>
    </w:p>
    <w:p w14:paraId="7B99F797" w14:textId="77777777" w:rsidR="005E48CD" w:rsidRPr="00D00E5B" w:rsidRDefault="005E48CD" w:rsidP="00125254">
      <w:pPr>
        <w:keepNext/>
        <w:keepLines/>
        <w:tabs>
          <w:tab w:val="left" w:pos="567"/>
          <w:tab w:val="left" w:pos="1702"/>
        </w:tabs>
        <w:jc w:val="both"/>
        <w:rPr>
          <w:rFonts w:ascii="Tahoma" w:hAnsi="Tahoma" w:cs="Tahoma"/>
          <w:sz w:val="16"/>
        </w:rPr>
      </w:pPr>
    </w:p>
    <w:p w14:paraId="5CBC4654" w14:textId="77777777" w:rsidR="005E48CD" w:rsidRPr="00D00E5B" w:rsidRDefault="005E48CD" w:rsidP="00125254">
      <w:pPr>
        <w:keepNext/>
        <w:keepLines/>
        <w:tabs>
          <w:tab w:val="left" w:pos="567"/>
          <w:tab w:val="left" w:pos="1702"/>
        </w:tabs>
        <w:jc w:val="center"/>
        <w:rPr>
          <w:rFonts w:ascii="Tahoma" w:hAnsi="Tahoma" w:cs="Tahoma"/>
          <w:b/>
          <w:sz w:val="18"/>
        </w:rPr>
      </w:pPr>
      <w:r w:rsidRPr="00D00E5B">
        <w:rPr>
          <w:rFonts w:ascii="Tahoma" w:hAnsi="Tahoma" w:cs="Tahoma"/>
          <w:b/>
          <w:sz w:val="18"/>
        </w:rPr>
        <w:t>/se upošteva v primeru, da izvajalec nastopa s podizvajalcem, ki zahteva neposredno plačilo/</w:t>
      </w:r>
    </w:p>
    <w:p w14:paraId="3DE2E2B3"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 xml:space="preserve">Kadar izvajalec izvaja javno naročilo s podizvajalcem, ki zahteva neposredno plačilo, mora v skladu s 94. členom ZJN-3: </w:t>
      </w:r>
    </w:p>
    <w:p w14:paraId="441FD33B" w14:textId="77777777" w:rsidR="005E48CD" w:rsidRPr="00D00E5B" w:rsidRDefault="005E48CD" w:rsidP="00125254">
      <w:pPr>
        <w:keepNext/>
        <w:keepLines/>
        <w:numPr>
          <w:ilvl w:val="0"/>
          <w:numId w:val="34"/>
        </w:numPr>
        <w:tabs>
          <w:tab w:val="left" w:pos="709"/>
          <w:tab w:val="left" w:pos="1702"/>
        </w:tabs>
        <w:jc w:val="both"/>
        <w:rPr>
          <w:rFonts w:ascii="Tahoma" w:hAnsi="Tahoma" w:cs="Tahoma"/>
        </w:rPr>
      </w:pPr>
      <w:r w:rsidRPr="00D00E5B">
        <w:rPr>
          <w:rFonts w:ascii="Tahoma" w:hAnsi="Tahoma" w:cs="Tahoma"/>
        </w:rPr>
        <w:t>pooblastiti naročnika, da na podlagi potrjenega računa oziroma situacije s strani izvajalca neposredno plačuje podizvajalcu,</w:t>
      </w:r>
    </w:p>
    <w:p w14:paraId="13F74EFC" w14:textId="77777777" w:rsidR="005E48CD" w:rsidRPr="00D00E5B" w:rsidRDefault="005E48CD" w:rsidP="00125254">
      <w:pPr>
        <w:keepNext/>
        <w:keepLines/>
        <w:numPr>
          <w:ilvl w:val="0"/>
          <w:numId w:val="34"/>
        </w:numPr>
        <w:tabs>
          <w:tab w:val="left" w:pos="709"/>
          <w:tab w:val="left" w:pos="1702"/>
        </w:tabs>
        <w:jc w:val="both"/>
        <w:rPr>
          <w:rFonts w:ascii="Tahoma" w:hAnsi="Tahoma" w:cs="Tahoma"/>
        </w:rPr>
      </w:pPr>
      <w:r w:rsidRPr="00D00E5B">
        <w:rPr>
          <w:rFonts w:ascii="Tahoma" w:hAnsi="Tahoma" w:cs="Tahoma"/>
        </w:rPr>
        <w:t xml:space="preserve">predložiti soglasje podizvajalca, na podlagi katerega naročnik namesto izvajalca poravna podizvajalčevo terjatev do izvajalca, </w:t>
      </w:r>
    </w:p>
    <w:p w14:paraId="119DD724" w14:textId="77777777" w:rsidR="005E48CD" w:rsidRPr="00D00E5B" w:rsidRDefault="005E48CD" w:rsidP="00125254">
      <w:pPr>
        <w:keepNext/>
        <w:keepLines/>
        <w:numPr>
          <w:ilvl w:val="0"/>
          <w:numId w:val="34"/>
        </w:numPr>
        <w:tabs>
          <w:tab w:val="left" w:pos="709"/>
          <w:tab w:val="left" w:pos="1702"/>
        </w:tabs>
        <w:jc w:val="both"/>
        <w:rPr>
          <w:rFonts w:ascii="Tahoma" w:hAnsi="Tahoma" w:cs="Tahoma"/>
        </w:rPr>
      </w:pPr>
      <w:r w:rsidRPr="00D00E5B">
        <w:rPr>
          <w:rFonts w:ascii="Tahoma" w:hAnsi="Tahoma" w:cs="Tahoma"/>
        </w:rPr>
        <w:t>svojemu računu priložiti račun podizvajalca, ki ga je predhodno potrdil.</w:t>
      </w:r>
    </w:p>
    <w:p w14:paraId="6F533F64" w14:textId="77777777" w:rsidR="005E48CD" w:rsidRPr="00D00E5B" w:rsidRDefault="005E48CD" w:rsidP="00125254">
      <w:pPr>
        <w:keepNext/>
        <w:keepLines/>
        <w:tabs>
          <w:tab w:val="left" w:pos="567"/>
          <w:tab w:val="left" w:pos="1702"/>
        </w:tabs>
        <w:jc w:val="both"/>
        <w:rPr>
          <w:rFonts w:ascii="Tahoma" w:hAnsi="Tahoma" w:cs="Tahoma"/>
          <w:sz w:val="16"/>
        </w:rPr>
      </w:pPr>
    </w:p>
    <w:p w14:paraId="67B3CBD2" w14:textId="77777777" w:rsidR="005E48CD" w:rsidRPr="00D00E5B" w:rsidRDefault="005E48CD" w:rsidP="00125254">
      <w:pPr>
        <w:keepNext/>
        <w:keepLines/>
        <w:jc w:val="both"/>
        <w:rPr>
          <w:rFonts w:ascii="Tahoma" w:hAnsi="Tahoma" w:cs="Tahoma"/>
        </w:rPr>
      </w:pPr>
      <w:r w:rsidRPr="00D00E5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79F3816" w14:textId="77777777" w:rsidR="005E48CD" w:rsidRPr="00D00E5B" w:rsidRDefault="005E48CD" w:rsidP="00125254">
      <w:pPr>
        <w:keepNext/>
        <w:keepLines/>
        <w:jc w:val="both"/>
        <w:rPr>
          <w:rFonts w:ascii="Tahoma" w:hAnsi="Tahoma" w:cs="Tahoma"/>
          <w:sz w:val="18"/>
        </w:rPr>
      </w:pPr>
    </w:p>
    <w:p w14:paraId="3237AD69" w14:textId="77777777" w:rsidR="005E48CD" w:rsidRPr="00D00E5B" w:rsidRDefault="005E48CD" w:rsidP="00125254">
      <w:pPr>
        <w:keepNext/>
        <w:keepLines/>
        <w:jc w:val="both"/>
        <w:rPr>
          <w:rFonts w:ascii="Tahoma" w:hAnsi="Tahoma" w:cs="Tahoma"/>
        </w:rPr>
      </w:pPr>
      <w:r w:rsidRPr="00D00E5B">
        <w:rPr>
          <w:rFonts w:ascii="Tahoma" w:hAnsi="Tahoma" w:cs="Tahoma"/>
        </w:rPr>
        <w:t>S plačilom posameznega zneska podizvajalcu obveznost naročnika za plačilo izvajalcu ugasne do višine tako plačanega zneska podizvajalcu.</w:t>
      </w:r>
    </w:p>
    <w:p w14:paraId="1D047415" w14:textId="77777777" w:rsidR="005E48CD" w:rsidRPr="00D00E5B" w:rsidRDefault="005E48CD" w:rsidP="00125254">
      <w:pPr>
        <w:keepNext/>
        <w:keepLines/>
        <w:jc w:val="both"/>
        <w:rPr>
          <w:rFonts w:ascii="Tahoma" w:hAnsi="Tahoma" w:cs="Tahoma"/>
          <w:sz w:val="18"/>
        </w:rPr>
      </w:pPr>
    </w:p>
    <w:p w14:paraId="4EE6026D"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Naročnik bo potrjene račune podizvajalcev poravnal neposredno podizvajalcem na način in v roku, kot je dogovorjeno za plačilo izvajalcu.</w:t>
      </w:r>
    </w:p>
    <w:p w14:paraId="68F7DD4C" w14:textId="77777777" w:rsidR="005E48CD" w:rsidRPr="00D00E5B" w:rsidRDefault="005E48CD" w:rsidP="00125254">
      <w:pPr>
        <w:keepNext/>
        <w:keepLines/>
        <w:tabs>
          <w:tab w:val="left" w:pos="567"/>
          <w:tab w:val="left" w:pos="1702"/>
        </w:tabs>
        <w:jc w:val="both"/>
        <w:rPr>
          <w:rFonts w:ascii="Tahoma" w:hAnsi="Tahoma" w:cs="Tahoma"/>
        </w:rPr>
      </w:pPr>
    </w:p>
    <w:p w14:paraId="07F19450" w14:textId="77777777" w:rsidR="005E48CD" w:rsidRPr="00D00E5B" w:rsidRDefault="005E48CD" w:rsidP="00125254">
      <w:pPr>
        <w:keepNext/>
        <w:keepLines/>
        <w:tabs>
          <w:tab w:val="left" w:pos="567"/>
          <w:tab w:val="left" w:pos="1702"/>
        </w:tabs>
        <w:jc w:val="both"/>
        <w:rPr>
          <w:rFonts w:ascii="Tahoma" w:hAnsi="Tahoma" w:cs="Tahoma"/>
          <w:b/>
        </w:rPr>
      </w:pPr>
      <w:r w:rsidRPr="00D00E5B">
        <w:rPr>
          <w:rFonts w:ascii="Tahoma" w:hAnsi="Tahoma" w:cs="Tahoma"/>
          <w:b/>
        </w:rPr>
        <w:t>ALI</w:t>
      </w:r>
      <w:r w:rsidRPr="00D00E5B">
        <w:rPr>
          <w:rFonts w:ascii="Tahoma" w:hAnsi="Tahoma" w:cs="Tahoma"/>
          <w:b/>
        </w:rPr>
        <w:tab/>
      </w:r>
      <w:r w:rsidRPr="00D00E5B">
        <w:rPr>
          <w:rFonts w:ascii="Tahoma" w:hAnsi="Tahoma" w:cs="Tahoma"/>
          <w:b/>
        </w:rPr>
        <w:tab/>
      </w:r>
      <w:r w:rsidRPr="00D00E5B">
        <w:rPr>
          <w:rFonts w:ascii="Tahoma" w:hAnsi="Tahoma" w:cs="Tahoma"/>
          <w:b/>
        </w:rPr>
        <w:tab/>
        <w:t>/se upošteva v primeru, da izvajalec ne nastopa s podizvajalcem/</w:t>
      </w:r>
    </w:p>
    <w:p w14:paraId="59D38386"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 xml:space="preserve">Izvajalec ob predložitvi ponudbe in ob sklenitvi tega okvirnega sporazuma nima prijavljenih podizvajalcev za izvedbo predmeta okvirnega sporazuma. </w:t>
      </w:r>
    </w:p>
    <w:p w14:paraId="226989F1" w14:textId="77777777" w:rsidR="005E48CD" w:rsidRPr="00D00E5B" w:rsidRDefault="005E48CD" w:rsidP="00125254">
      <w:pPr>
        <w:keepNext/>
        <w:keepLines/>
        <w:tabs>
          <w:tab w:val="left" w:pos="567"/>
          <w:tab w:val="left" w:pos="1702"/>
        </w:tabs>
        <w:jc w:val="both"/>
        <w:rPr>
          <w:rFonts w:ascii="Tahoma" w:hAnsi="Tahoma" w:cs="Tahoma"/>
          <w:b/>
        </w:rPr>
      </w:pPr>
    </w:p>
    <w:p w14:paraId="45DDA95C"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63B6FAD9" w14:textId="77777777" w:rsidR="005E48CD" w:rsidRPr="00D00E5B" w:rsidRDefault="005E48CD" w:rsidP="00125254">
      <w:pPr>
        <w:keepNext/>
        <w:keepLines/>
        <w:tabs>
          <w:tab w:val="left" w:pos="567"/>
          <w:tab w:val="left" w:pos="1702"/>
        </w:tabs>
        <w:jc w:val="both"/>
        <w:rPr>
          <w:rFonts w:ascii="Tahoma" w:hAnsi="Tahoma" w:cs="Tahoma"/>
        </w:rPr>
      </w:pPr>
    </w:p>
    <w:p w14:paraId="7DC23B28" w14:textId="77777777" w:rsidR="005E48CD" w:rsidRPr="00D00E5B" w:rsidRDefault="005E48CD" w:rsidP="00125254">
      <w:pPr>
        <w:keepNext/>
        <w:keepLines/>
        <w:tabs>
          <w:tab w:val="left" w:pos="567"/>
          <w:tab w:val="left" w:pos="1702"/>
        </w:tabs>
        <w:jc w:val="both"/>
        <w:rPr>
          <w:rFonts w:ascii="Tahoma" w:hAnsi="Tahoma" w:cs="Tahoma"/>
        </w:rPr>
      </w:pPr>
      <w:r w:rsidRPr="00D00E5B">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1F64760E" w14:textId="77777777" w:rsidR="005E48CD" w:rsidRPr="00D00E5B" w:rsidRDefault="005E48CD" w:rsidP="00125254">
      <w:pPr>
        <w:keepNext/>
        <w:keepLines/>
        <w:tabs>
          <w:tab w:val="left" w:pos="567"/>
          <w:tab w:val="left" w:pos="1702"/>
        </w:tabs>
        <w:jc w:val="both"/>
        <w:rPr>
          <w:rFonts w:ascii="Tahoma" w:hAnsi="Tahoma" w:cs="Tahoma"/>
        </w:rPr>
      </w:pPr>
    </w:p>
    <w:p w14:paraId="6C11A8C3" w14:textId="45544B5D" w:rsidR="005E48CD" w:rsidRDefault="005E48CD" w:rsidP="00125254">
      <w:pPr>
        <w:keepNext/>
        <w:keepLines/>
        <w:tabs>
          <w:tab w:val="left" w:pos="567"/>
          <w:tab w:val="left" w:pos="1702"/>
        </w:tabs>
        <w:jc w:val="both"/>
        <w:rPr>
          <w:rFonts w:ascii="Tahoma" w:hAnsi="Tahoma" w:cs="Tahoma"/>
        </w:rPr>
      </w:pPr>
      <w:r w:rsidRPr="00D00E5B">
        <w:rPr>
          <w:rFonts w:ascii="Tahoma" w:hAnsi="Tahoma" w:cs="Tahoma"/>
        </w:rPr>
        <w:t>Izvajalec bo v razmerju do naročnika v celoti odgovarjal za dobro izvedbo obveznosti iz okvirnega sporazuma, ne glede na število podizvajalcev.</w:t>
      </w:r>
    </w:p>
    <w:p w14:paraId="4DDC0121" w14:textId="0C2440BC" w:rsidR="005E48CD" w:rsidRDefault="005E48CD" w:rsidP="00125254">
      <w:pPr>
        <w:keepNext/>
        <w:keepLines/>
        <w:tabs>
          <w:tab w:val="left" w:pos="567"/>
          <w:tab w:val="left" w:pos="1702"/>
        </w:tabs>
        <w:jc w:val="both"/>
        <w:rPr>
          <w:rFonts w:ascii="Tahoma" w:hAnsi="Tahoma" w:cs="Tahoma"/>
        </w:rPr>
      </w:pPr>
    </w:p>
    <w:p w14:paraId="65D4156E" w14:textId="7E2BA8E5" w:rsidR="005E48CD" w:rsidRPr="001270C0" w:rsidRDefault="005E48CD" w:rsidP="00125254">
      <w:pPr>
        <w:keepNext/>
        <w:keepLines/>
        <w:rPr>
          <w:rFonts w:ascii="Tahoma" w:hAnsi="Tahoma" w:cs="Tahoma"/>
          <w:b/>
          <w:szCs w:val="22"/>
        </w:rPr>
      </w:pPr>
      <w:r w:rsidRPr="001270C0">
        <w:rPr>
          <w:rFonts w:ascii="Tahoma" w:hAnsi="Tahoma" w:cs="Tahoma"/>
          <w:b/>
          <w:szCs w:val="22"/>
        </w:rPr>
        <w:t>EVIDENCA PREGLEDOV</w:t>
      </w:r>
    </w:p>
    <w:p w14:paraId="06B859A4" w14:textId="69539DA0" w:rsidR="005E48CD" w:rsidRDefault="005E48CD" w:rsidP="00125254">
      <w:pPr>
        <w:keepNext/>
        <w:keepLines/>
        <w:tabs>
          <w:tab w:val="left" w:pos="567"/>
          <w:tab w:val="left" w:pos="1702"/>
        </w:tabs>
        <w:jc w:val="both"/>
        <w:rPr>
          <w:rFonts w:ascii="Tahoma" w:hAnsi="Tahoma" w:cs="Tahoma"/>
        </w:rPr>
      </w:pPr>
    </w:p>
    <w:p w14:paraId="47D2F40B" w14:textId="6F765058" w:rsidR="005E48CD" w:rsidRDefault="005E48CD" w:rsidP="00125254">
      <w:pPr>
        <w:keepNext/>
        <w:keepLines/>
        <w:numPr>
          <w:ilvl w:val="0"/>
          <w:numId w:val="16"/>
        </w:numPr>
        <w:ind w:left="426" w:hanging="426"/>
        <w:jc w:val="center"/>
        <w:rPr>
          <w:rFonts w:ascii="Tahoma" w:hAnsi="Tahoma" w:cs="Tahoma"/>
        </w:rPr>
      </w:pPr>
      <w:r w:rsidRPr="005E48CD">
        <w:rPr>
          <w:rFonts w:ascii="Tahoma" w:hAnsi="Tahoma" w:cs="Tahoma"/>
          <w:color w:val="000000"/>
        </w:rPr>
        <w:t>člen</w:t>
      </w:r>
    </w:p>
    <w:p w14:paraId="76AE785F" w14:textId="47B3B594" w:rsidR="005E48CD" w:rsidRDefault="005E48CD" w:rsidP="00125254">
      <w:pPr>
        <w:keepNext/>
        <w:keepLines/>
        <w:tabs>
          <w:tab w:val="left" w:pos="567"/>
          <w:tab w:val="left" w:pos="1702"/>
        </w:tabs>
        <w:jc w:val="both"/>
        <w:rPr>
          <w:rFonts w:ascii="Tahoma" w:hAnsi="Tahoma" w:cs="Tahoma"/>
        </w:rPr>
      </w:pPr>
    </w:p>
    <w:p w14:paraId="2AFA75B5" w14:textId="165ACEB6" w:rsidR="005E48CD" w:rsidRPr="003036AF" w:rsidRDefault="005E48CD" w:rsidP="00125254">
      <w:pPr>
        <w:keepNext/>
        <w:keepLines/>
        <w:jc w:val="both"/>
        <w:rPr>
          <w:rFonts w:ascii="Tahoma" w:eastAsia="Tahoma" w:hAnsi="Tahoma" w:cs="Tahoma"/>
        </w:rPr>
      </w:pPr>
      <w:r>
        <w:rPr>
          <w:rFonts w:ascii="Tahoma" w:eastAsia="Tahoma" w:hAnsi="Tahoma" w:cs="Tahoma"/>
        </w:rPr>
        <w:t xml:space="preserve">Izvajalec mora voditi </w:t>
      </w:r>
      <w:r w:rsidRPr="001319B3">
        <w:rPr>
          <w:rFonts w:ascii="Tahoma" w:eastAsia="Tahoma" w:hAnsi="Tahoma" w:cs="Tahoma"/>
        </w:rPr>
        <w:t>evidenco pregledov</w:t>
      </w:r>
      <w:r w:rsidR="00BF4DFF">
        <w:rPr>
          <w:rFonts w:ascii="Tahoma" w:eastAsia="Tahoma" w:hAnsi="Tahoma" w:cs="Tahoma"/>
        </w:rPr>
        <w:t xml:space="preserve"> oziroma izvedenih </w:t>
      </w:r>
      <w:r w:rsidR="00BF4DFF" w:rsidRPr="003036AF">
        <w:rPr>
          <w:rFonts w:ascii="Tahoma" w:eastAsia="Tahoma" w:hAnsi="Tahoma" w:cs="Tahoma"/>
        </w:rPr>
        <w:t>vzdrževanj</w:t>
      </w:r>
      <w:r w:rsidRPr="003036AF">
        <w:rPr>
          <w:rFonts w:ascii="Tahoma" w:eastAsia="Tahoma" w:hAnsi="Tahoma" w:cs="Tahoma"/>
        </w:rPr>
        <w:t xml:space="preserve"> </w:t>
      </w:r>
      <w:r w:rsidR="00BF4DFF" w:rsidRPr="003036AF">
        <w:rPr>
          <w:rFonts w:ascii="Tahoma" w:eastAsia="Tahoma" w:hAnsi="Tahoma" w:cs="Tahoma"/>
        </w:rPr>
        <w:t xml:space="preserve">SN naprav v transformatorskih postajah. </w:t>
      </w:r>
      <w:r w:rsidRPr="003036AF">
        <w:rPr>
          <w:rFonts w:ascii="Tahoma" w:eastAsia="Tahoma" w:hAnsi="Tahoma" w:cs="Tahoma"/>
        </w:rPr>
        <w:t xml:space="preserve">Vsak vstop v TP, ne glede na to, kakšen je namen obiska, </w:t>
      </w:r>
      <w:r w:rsidR="00BF4DFF" w:rsidRPr="003036AF">
        <w:rPr>
          <w:rFonts w:ascii="Tahoma" w:eastAsia="Tahoma" w:hAnsi="Tahoma" w:cs="Tahoma"/>
        </w:rPr>
        <w:t xml:space="preserve">mora izvajalec </w:t>
      </w:r>
      <w:r w:rsidRPr="003036AF">
        <w:rPr>
          <w:rFonts w:ascii="Tahoma" w:eastAsia="Tahoma" w:hAnsi="Tahoma" w:cs="Tahoma"/>
        </w:rPr>
        <w:t xml:space="preserve">vpisati </w:t>
      </w:r>
      <w:r w:rsidR="0064607F" w:rsidRPr="003036AF">
        <w:rPr>
          <w:rFonts w:ascii="Tahoma" w:eastAsia="Tahoma" w:hAnsi="Tahoma" w:cs="Tahoma"/>
        </w:rPr>
        <w:t>dnevnik obratovanja</w:t>
      </w:r>
      <w:r w:rsidRPr="003036AF">
        <w:rPr>
          <w:rFonts w:ascii="Tahoma" w:eastAsia="Tahoma" w:hAnsi="Tahoma" w:cs="Tahoma"/>
        </w:rPr>
        <w:t>. Iz vpisa mora biti razviden datum obiska in obseg opravljenega dela.</w:t>
      </w:r>
    </w:p>
    <w:p w14:paraId="65826E01" w14:textId="77777777" w:rsidR="005E48CD" w:rsidRPr="003036AF" w:rsidRDefault="005E48CD" w:rsidP="00125254">
      <w:pPr>
        <w:keepNext/>
        <w:keepLines/>
        <w:jc w:val="both"/>
        <w:rPr>
          <w:rFonts w:ascii="Tahoma" w:eastAsia="Tahoma" w:hAnsi="Tahoma" w:cs="Tahoma"/>
        </w:rPr>
      </w:pPr>
    </w:p>
    <w:p w14:paraId="57C3009E" w14:textId="45F042C2" w:rsidR="005E48CD" w:rsidRDefault="005E48CD" w:rsidP="00125254">
      <w:pPr>
        <w:keepNext/>
        <w:keepLines/>
        <w:jc w:val="both"/>
        <w:rPr>
          <w:rFonts w:ascii="Tahoma" w:eastAsia="Tahoma" w:hAnsi="Tahoma" w:cs="Tahoma"/>
        </w:rPr>
      </w:pPr>
      <w:r w:rsidRPr="003036AF">
        <w:rPr>
          <w:rFonts w:ascii="Tahoma" w:eastAsia="Tahoma" w:hAnsi="Tahoma" w:cs="Tahoma"/>
        </w:rPr>
        <w:t xml:space="preserve">Ugotovitve </w:t>
      </w:r>
      <w:r w:rsidR="001270C0" w:rsidRPr="003036AF">
        <w:rPr>
          <w:rFonts w:ascii="Tahoma" w:eastAsia="Tahoma" w:hAnsi="Tahoma" w:cs="Tahoma"/>
        </w:rPr>
        <w:t>serviserjev izvajalca</w:t>
      </w:r>
      <w:r w:rsidRPr="003036AF">
        <w:rPr>
          <w:rFonts w:ascii="Tahoma" w:eastAsia="Tahoma" w:hAnsi="Tahoma" w:cs="Tahoma"/>
        </w:rPr>
        <w:t xml:space="preserve"> se vpisujejo v poročila, ki jih </w:t>
      </w:r>
      <w:r w:rsidR="001270C0" w:rsidRPr="003036AF">
        <w:rPr>
          <w:rFonts w:ascii="Tahoma" w:eastAsia="Tahoma" w:hAnsi="Tahoma" w:cs="Tahoma"/>
        </w:rPr>
        <w:t>servise</w:t>
      </w:r>
      <w:r w:rsidR="00AC021E" w:rsidRPr="003036AF">
        <w:rPr>
          <w:rFonts w:ascii="Tahoma" w:eastAsia="Tahoma" w:hAnsi="Tahoma" w:cs="Tahoma"/>
        </w:rPr>
        <w:t>r</w:t>
      </w:r>
      <w:r w:rsidR="001270C0" w:rsidRPr="003036AF">
        <w:rPr>
          <w:rFonts w:ascii="Tahoma" w:eastAsia="Tahoma" w:hAnsi="Tahoma" w:cs="Tahoma"/>
        </w:rPr>
        <w:t xml:space="preserve"> izvajalca</w:t>
      </w:r>
      <w:r w:rsidRPr="003036AF">
        <w:rPr>
          <w:rFonts w:ascii="Tahoma" w:eastAsia="Tahoma" w:hAnsi="Tahoma" w:cs="Tahoma"/>
        </w:rPr>
        <w:t xml:space="preserve"> posreduje naročniku</w:t>
      </w:r>
      <w:r w:rsidRPr="00367FA7">
        <w:rPr>
          <w:rFonts w:ascii="Tahoma" w:eastAsia="Tahoma" w:hAnsi="Tahoma" w:cs="Tahoma"/>
        </w:rPr>
        <w:t xml:space="preserve">. Poročila o pregledih in vzdrževanju morajo poleg splošnih podatkov vsebovati tudi opis morebitne okvare in domnevni vzrok. Sestavni del teh poročil morajo biti tudi merilni listi meritev na energetskem transformatorju, zaščiti in ozemljitvah. Poleg poročil o vzdrževanju TP, naročnik od izvajalca zahteva tudi poročila o meritvah (ozemljitve kovinskih delov znotraj TP, meritve obratovalnega ozemljila, meritve izolacijske trdnosti olja na oljnih transformatorjih), </w:t>
      </w:r>
      <w:r>
        <w:rPr>
          <w:rFonts w:ascii="Tahoma" w:eastAsia="Tahoma" w:hAnsi="Tahoma" w:cs="Tahoma"/>
        </w:rPr>
        <w:t>in ostale podatke, kot je zahtevano v tehničnih zahtevah</w:t>
      </w:r>
      <w:r w:rsidRPr="00367FA7">
        <w:rPr>
          <w:rFonts w:ascii="Tahoma" w:eastAsia="Tahoma" w:hAnsi="Tahoma" w:cs="Tahoma"/>
        </w:rPr>
        <w:t>.</w:t>
      </w:r>
    </w:p>
    <w:p w14:paraId="10144ACC" w14:textId="77777777" w:rsidR="001270C0" w:rsidRDefault="001270C0" w:rsidP="00125254">
      <w:pPr>
        <w:keepNext/>
        <w:keepLines/>
        <w:tabs>
          <w:tab w:val="left" w:pos="567"/>
          <w:tab w:val="left" w:pos="1702"/>
        </w:tabs>
        <w:jc w:val="both"/>
        <w:rPr>
          <w:rFonts w:ascii="Tahoma" w:hAnsi="Tahoma" w:cs="Tahoma"/>
        </w:rPr>
      </w:pPr>
    </w:p>
    <w:p w14:paraId="1FE50763" w14:textId="7A3BE206" w:rsidR="001270C0" w:rsidRDefault="00E9565D" w:rsidP="00125254">
      <w:pPr>
        <w:keepNext/>
        <w:keepLines/>
        <w:rPr>
          <w:rFonts w:ascii="Tahoma" w:hAnsi="Tahoma" w:cs="Tahoma"/>
          <w:b/>
          <w:szCs w:val="22"/>
        </w:rPr>
      </w:pPr>
      <w:r>
        <w:rPr>
          <w:rFonts w:ascii="Tahoma" w:hAnsi="Tahoma" w:cs="Tahoma"/>
          <w:b/>
          <w:szCs w:val="22"/>
        </w:rPr>
        <w:t xml:space="preserve">NAČIN IN </w:t>
      </w:r>
      <w:r w:rsidR="001270C0" w:rsidRPr="001270C0">
        <w:rPr>
          <w:rFonts w:ascii="Tahoma" w:hAnsi="Tahoma" w:cs="Tahoma"/>
          <w:b/>
          <w:szCs w:val="22"/>
        </w:rPr>
        <w:t xml:space="preserve">ROK IZVEDBE </w:t>
      </w:r>
      <w:r>
        <w:rPr>
          <w:rFonts w:ascii="Tahoma" w:hAnsi="Tahoma" w:cs="Tahoma"/>
          <w:b/>
          <w:szCs w:val="22"/>
        </w:rPr>
        <w:t>TER</w:t>
      </w:r>
      <w:r w:rsidR="001270C0" w:rsidRPr="001270C0">
        <w:rPr>
          <w:rFonts w:ascii="Tahoma" w:hAnsi="Tahoma" w:cs="Tahoma"/>
          <w:b/>
          <w:szCs w:val="22"/>
        </w:rPr>
        <w:t xml:space="preserve"> ODZIVNI ČAS</w:t>
      </w:r>
    </w:p>
    <w:p w14:paraId="7B121064" w14:textId="77777777" w:rsidR="007C2704" w:rsidRPr="001270C0" w:rsidRDefault="007C2704" w:rsidP="00125254">
      <w:pPr>
        <w:keepNext/>
        <w:keepLines/>
        <w:rPr>
          <w:rFonts w:ascii="Tahoma" w:hAnsi="Tahoma" w:cs="Tahoma"/>
          <w:b/>
          <w:szCs w:val="22"/>
        </w:rPr>
      </w:pPr>
    </w:p>
    <w:p w14:paraId="7DFB0277" w14:textId="643BE7E9" w:rsidR="00B22D78" w:rsidRDefault="001270C0" w:rsidP="00125254">
      <w:pPr>
        <w:keepNext/>
        <w:keepLines/>
        <w:numPr>
          <w:ilvl w:val="0"/>
          <w:numId w:val="16"/>
        </w:numPr>
        <w:ind w:left="426" w:hanging="426"/>
        <w:jc w:val="center"/>
        <w:rPr>
          <w:rFonts w:ascii="Tahoma" w:hAnsi="Tahoma" w:cs="Tahoma"/>
          <w:color w:val="000000"/>
        </w:rPr>
      </w:pPr>
      <w:r w:rsidRPr="001270C0">
        <w:rPr>
          <w:rFonts w:ascii="Tahoma" w:hAnsi="Tahoma" w:cs="Tahoma"/>
          <w:color w:val="000000"/>
        </w:rPr>
        <w:t>člen</w:t>
      </w:r>
    </w:p>
    <w:p w14:paraId="70E79302" w14:textId="77777777" w:rsidR="00C07178" w:rsidRDefault="00C07178" w:rsidP="00C07178">
      <w:pPr>
        <w:keepNext/>
        <w:keepLines/>
        <w:rPr>
          <w:rFonts w:ascii="Tahoma" w:hAnsi="Tahoma" w:cs="Tahoma"/>
          <w:color w:val="000000"/>
        </w:rPr>
      </w:pPr>
    </w:p>
    <w:p w14:paraId="5294E965" w14:textId="2423D2CB" w:rsidR="00C07178" w:rsidRPr="004C1F13" w:rsidRDefault="00C07178" w:rsidP="00C07178">
      <w:pPr>
        <w:keepNext/>
        <w:keepLines/>
        <w:jc w:val="both"/>
        <w:rPr>
          <w:rFonts w:ascii="Tahoma" w:eastAsia="Frutiger" w:hAnsi="Tahoma" w:cs="Tahoma"/>
          <w:lang w:eastAsia="en-US"/>
        </w:rPr>
      </w:pPr>
      <w:r>
        <w:rPr>
          <w:rFonts w:ascii="Tahoma" w:eastAsia="Frutiger" w:hAnsi="Tahoma" w:cs="Tahoma"/>
          <w:lang w:eastAsia="en-US"/>
        </w:rPr>
        <w:t>Izvedba del po okvirnem sporazumu</w:t>
      </w:r>
      <w:r w:rsidRPr="004C1F13">
        <w:rPr>
          <w:rFonts w:ascii="Tahoma" w:eastAsia="Frutiger" w:hAnsi="Tahoma" w:cs="Tahoma"/>
          <w:lang w:eastAsia="en-US"/>
        </w:rPr>
        <w:t xml:space="preserve"> se lahko začne po:</w:t>
      </w:r>
    </w:p>
    <w:p w14:paraId="414519E5" w14:textId="66A9D4AB" w:rsidR="00C07178" w:rsidRDefault="00C07178" w:rsidP="00C07178">
      <w:pPr>
        <w:keepNext/>
        <w:keepLines/>
        <w:numPr>
          <w:ilvl w:val="0"/>
          <w:numId w:val="66"/>
        </w:numPr>
        <w:ind w:left="426" w:hanging="284"/>
        <w:contextualSpacing/>
        <w:jc w:val="both"/>
        <w:rPr>
          <w:rFonts w:ascii="Tahoma" w:eastAsia="Frutiger" w:hAnsi="Tahoma" w:cs="Tahoma"/>
          <w:lang w:eastAsia="en-US"/>
        </w:rPr>
      </w:pPr>
      <w:r w:rsidRPr="004C1F13">
        <w:rPr>
          <w:rFonts w:ascii="Tahoma" w:eastAsia="Frutiger" w:hAnsi="Tahoma" w:cs="Tahoma"/>
          <w:lang w:eastAsia="en-US"/>
        </w:rPr>
        <w:t>izdelavi varnostnega načrta</w:t>
      </w:r>
      <w:r>
        <w:rPr>
          <w:rFonts w:ascii="Tahoma" w:eastAsia="Frutiger" w:hAnsi="Tahoma" w:cs="Tahoma"/>
          <w:lang w:eastAsia="en-US"/>
        </w:rPr>
        <w:t xml:space="preserve"> (katerega izdela naročnik),</w:t>
      </w:r>
    </w:p>
    <w:p w14:paraId="3B61AC86" w14:textId="77777777" w:rsidR="00C07178" w:rsidRDefault="00C07178" w:rsidP="00C07178">
      <w:pPr>
        <w:keepNext/>
        <w:keepLines/>
        <w:numPr>
          <w:ilvl w:val="0"/>
          <w:numId w:val="66"/>
        </w:numPr>
        <w:ind w:left="426" w:hanging="284"/>
        <w:contextualSpacing/>
        <w:jc w:val="both"/>
        <w:rPr>
          <w:rFonts w:ascii="Tahoma" w:eastAsia="Frutiger" w:hAnsi="Tahoma" w:cs="Tahoma"/>
          <w:lang w:eastAsia="en-US"/>
        </w:rPr>
      </w:pPr>
      <w:r w:rsidRPr="00C07178">
        <w:rPr>
          <w:rFonts w:ascii="Tahoma" w:eastAsia="Frutiger" w:hAnsi="Tahoma" w:cs="Tahoma"/>
          <w:lang w:eastAsia="en-US"/>
        </w:rPr>
        <w:t>sklenitvi pisnega sporazuma</w:t>
      </w:r>
      <w:r>
        <w:rPr>
          <w:rFonts w:ascii="Tahoma" w:eastAsia="Frutiger" w:hAnsi="Tahoma" w:cs="Tahoma"/>
          <w:lang w:eastAsia="en-US"/>
        </w:rPr>
        <w:t xml:space="preserve"> </w:t>
      </w:r>
      <w:r w:rsidRPr="007A770B">
        <w:rPr>
          <w:rFonts w:ascii="Tahoma" w:hAnsi="Tahoma" w:cs="Tahoma"/>
          <w:szCs w:val="22"/>
        </w:rPr>
        <w:t>o skupnih ukrepih za zagotavljanje varnosti in zdravja pri delu</w:t>
      </w:r>
      <w:r w:rsidRPr="00C07178">
        <w:rPr>
          <w:rFonts w:ascii="Tahoma" w:eastAsia="Frutiger" w:hAnsi="Tahoma" w:cs="Tahoma"/>
          <w:lang w:eastAsia="en-US"/>
        </w:rPr>
        <w:t xml:space="preserve"> v skladu z zakonom, ki ureja varnost in zdravje pri delu</w:t>
      </w:r>
      <w:r>
        <w:rPr>
          <w:rFonts w:ascii="Tahoma" w:eastAsia="Frutiger" w:hAnsi="Tahoma" w:cs="Tahoma"/>
          <w:lang w:eastAsia="en-US"/>
        </w:rPr>
        <w:t>,</w:t>
      </w:r>
    </w:p>
    <w:p w14:paraId="6A63925C" w14:textId="77777777" w:rsidR="00C07178" w:rsidRDefault="00C07178" w:rsidP="00C07178">
      <w:pPr>
        <w:keepNext/>
        <w:keepLines/>
        <w:numPr>
          <w:ilvl w:val="0"/>
          <w:numId w:val="66"/>
        </w:numPr>
        <w:ind w:left="426" w:hanging="284"/>
        <w:contextualSpacing/>
        <w:jc w:val="both"/>
        <w:rPr>
          <w:rFonts w:ascii="Tahoma" w:eastAsia="Frutiger" w:hAnsi="Tahoma" w:cs="Tahoma"/>
          <w:lang w:eastAsia="en-US"/>
        </w:rPr>
      </w:pPr>
      <w:r w:rsidRPr="00C07178">
        <w:rPr>
          <w:rFonts w:ascii="Tahoma" w:eastAsia="Frutiger" w:hAnsi="Tahoma" w:cs="Tahoma"/>
        </w:rPr>
        <w:t xml:space="preserve">predložitvi izpolnjene izjave </w:t>
      </w:r>
      <w:r>
        <w:rPr>
          <w:rFonts w:ascii="Tahoma" w:eastAsia="Frutiger" w:hAnsi="Tahoma" w:cs="Tahoma"/>
        </w:rPr>
        <w:t>izvajalca</w:t>
      </w:r>
      <w:r w:rsidRPr="00C07178">
        <w:rPr>
          <w:rFonts w:ascii="Tahoma" w:eastAsia="Frutiger" w:hAnsi="Tahoma" w:cs="Tahoma"/>
        </w:rPr>
        <w:t xml:space="preserve"> o ravnanju osebja zunanjih izvajalcev na območju zajetja – VVO 0 in </w:t>
      </w:r>
    </w:p>
    <w:p w14:paraId="32CBE174" w14:textId="71A773AB" w:rsidR="00C07178" w:rsidRDefault="00C07178" w:rsidP="00C07178">
      <w:pPr>
        <w:keepNext/>
        <w:keepLines/>
        <w:numPr>
          <w:ilvl w:val="0"/>
          <w:numId w:val="66"/>
        </w:numPr>
        <w:ind w:left="426" w:hanging="284"/>
        <w:contextualSpacing/>
        <w:jc w:val="both"/>
        <w:rPr>
          <w:rFonts w:ascii="Tahoma" w:eastAsia="Frutiger" w:hAnsi="Tahoma" w:cs="Tahoma"/>
          <w:lang w:eastAsia="en-US"/>
        </w:rPr>
      </w:pPr>
      <w:r w:rsidRPr="00C07178">
        <w:rPr>
          <w:rFonts w:ascii="Tahoma" w:eastAsia="Frutiger" w:hAnsi="Tahoma" w:cs="Tahoma"/>
        </w:rPr>
        <w:t xml:space="preserve">predložitvi izpolnjene </w:t>
      </w:r>
      <w:r>
        <w:rPr>
          <w:rFonts w:ascii="Tahoma" w:eastAsia="Frutiger" w:hAnsi="Tahoma" w:cs="Tahoma"/>
        </w:rPr>
        <w:t>i</w:t>
      </w:r>
      <w:r w:rsidRPr="00C07178">
        <w:rPr>
          <w:rFonts w:ascii="Tahoma" w:eastAsia="Frutiger" w:hAnsi="Tahoma" w:cs="Tahoma"/>
        </w:rPr>
        <w:t>ndividualn</w:t>
      </w:r>
      <w:r>
        <w:rPr>
          <w:rFonts w:ascii="Tahoma" w:eastAsia="Frutiger" w:hAnsi="Tahoma" w:cs="Tahoma"/>
        </w:rPr>
        <w:t>e</w:t>
      </w:r>
      <w:r w:rsidRPr="00C07178">
        <w:rPr>
          <w:rFonts w:ascii="Tahoma" w:eastAsia="Frutiger" w:hAnsi="Tahoma" w:cs="Tahoma"/>
        </w:rPr>
        <w:t xml:space="preserve"> izjav</w:t>
      </w:r>
      <w:r>
        <w:rPr>
          <w:rFonts w:ascii="Tahoma" w:eastAsia="Frutiger" w:hAnsi="Tahoma" w:cs="Tahoma"/>
        </w:rPr>
        <w:t>e</w:t>
      </w:r>
      <w:r w:rsidRPr="00C07178">
        <w:rPr>
          <w:rFonts w:ascii="Tahoma" w:eastAsia="Frutiger" w:hAnsi="Tahoma" w:cs="Tahoma"/>
        </w:rPr>
        <w:t xml:space="preserve"> o ravnanju osebja zunanjih izvajalcev na območju zajetja – VVO 0 za vsakega zaposlenega</w:t>
      </w:r>
      <w:r>
        <w:rPr>
          <w:rFonts w:ascii="Tahoma" w:eastAsia="Frutiger" w:hAnsi="Tahoma" w:cs="Tahoma"/>
        </w:rPr>
        <w:t xml:space="preserve"> izvajalca</w:t>
      </w:r>
      <w:r w:rsidRPr="00C07178">
        <w:rPr>
          <w:rFonts w:ascii="Tahoma" w:eastAsia="Frutiger" w:hAnsi="Tahoma" w:cs="Tahoma"/>
        </w:rPr>
        <w:t>, ki bo izvajal dela po okvirnem sporazumu</w:t>
      </w:r>
      <w:r w:rsidRPr="00C07178">
        <w:rPr>
          <w:rFonts w:ascii="Tahoma" w:eastAsia="Frutiger" w:hAnsi="Tahoma" w:cs="Tahoma"/>
          <w:lang w:eastAsia="en-US"/>
        </w:rPr>
        <w:t>.</w:t>
      </w:r>
    </w:p>
    <w:p w14:paraId="0F81D4F9" w14:textId="77777777" w:rsidR="00C67EA1" w:rsidRDefault="00C67EA1" w:rsidP="00C67EA1">
      <w:pPr>
        <w:keepNext/>
        <w:keepLines/>
        <w:contextualSpacing/>
        <w:jc w:val="both"/>
        <w:rPr>
          <w:rFonts w:ascii="Tahoma" w:eastAsia="Frutiger" w:hAnsi="Tahoma" w:cs="Tahoma"/>
          <w:lang w:eastAsia="en-US"/>
        </w:rPr>
      </w:pPr>
    </w:p>
    <w:p w14:paraId="1B890A44" w14:textId="2190B90E" w:rsidR="00C67EA1" w:rsidRDefault="00C67EA1" w:rsidP="00C67EA1">
      <w:pPr>
        <w:keepNext/>
        <w:keepLines/>
        <w:contextualSpacing/>
        <w:jc w:val="both"/>
        <w:rPr>
          <w:rFonts w:ascii="Tahoma" w:eastAsia="Frutiger" w:hAnsi="Tahoma" w:cs="Tahoma"/>
          <w:lang w:eastAsia="en-US"/>
        </w:rPr>
      </w:pPr>
      <w:r>
        <w:rPr>
          <w:rFonts w:ascii="Tahoma" w:eastAsia="Frutiger" w:hAnsi="Tahoma" w:cs="Tahoma"/>
          <w:lang w:eastAsia="en-US"/>
        </w:rPr>
        <w:t>Izvajalec izpolnjene in podpisane izjave iz 3. in 4. alineje prvega odstavka tega člena predloži naročniku pred začetkom izvajanja del na območju vzdrževanja vodovodnih objektov.</w:t>
      </w:r>
    </w:p>
    <w:p w14:paraId="5B75C197" w14:textId="77777777" w:rsidR="00C07178" w:rsidRPr="00C07178" w:rsidRDefault="00C07178" w:rsidP="00C07178">
      <w:pPr>
        <w:keepNext/>
        <w:keepLines/>
        <w:contextualSpacing/>
        <w:jc w:val="both"/>
        <w:rPr>
          <w:rFonts w:ascii="Tahoma" w:eastAsia="Frutiger" w:hAnsi="Tahoma" w:cs="Tahoma"/>
          <w:lang w:eastAsia="en-US"/>
        </w:rPr>
      </w:pPr>
    </w:p>
    <w:p w14:paraId="1F63E863" w14:textId="2B890023" w:rsidR="00C07178" w:rsidRPr="001270C0" w:rsidRDefault="00C07178" w:rsidP="00125254">
      <w:pPr>
        <w:keepNext/>
        <w:keepLines/>
        <w:numPr>
          <w:ilvl w:val="0"/>
          <w:numId w:val="16"/>
        </w:numPr>
        <w:ind w:left="426" w:hanging="426"/>
        <w:jc w:val="center"/>
        <w:rPr>
          <w:rFonts w:ascii="Tahoma" w:hAnsi="Tahoma" w:cs="Tahoma"/>
          <w:color w:val="000000"/>
        </w:rPr>
      </w:pPr>
      <w:r>
        <w:rPr>
          <w:rFonts w:ascii="Tahoma" w:hAnsi="Tahoma" w:cs="Tahoma"/>
          <w:color w:val="000000"/>
        </w:rPr>
        <w:t>člen</w:t>
      </w:r>
    </w:p>
    <w:p w14:paraId="7F9EB296" w14:textId="370CB601" w:rsidR="007C2704" w:rsidRDefault="007C2704" w:rsidP="00125254">
      <w:pPr>
        <w:keepNext/>
        <w:keepLines/>
        <w:rPr>
          <w:rFonts w:ascii="Tahoma" w:hAnsi="Tahoma" w:cs="Tahoma"/>
          <w:b/>
          <w:bCs/>
          <w:szCs w:val="22"/>
        </w:rPr>
      </w:pPr>
    </w:p>
    <w:p w14:paraId="7DAF0A58" w14:textId="1813DF9D" w:rsidR="00E9565D" w:rsidRDefault="00E9565D" w:rsidP="00125254">
      <w:pPr>
        <w:keepNext/>
        <w:keepLines/>
        <w:jc w:val="both"/>
        <w:rPr>
          <w:rFonts w:ascii="Tahoma" w:hAnsi="Tahoma" w:cs="Tahoma"/>
          <w:b/>
          <w:bCs/>
          <w:szCs w:val="22"/>
        </w:rPr>
      </w:pPr>
      <w:r w:rsidRPr="00833D17">
        <w:rPr>
          <w:rFonts w:ascii="Tahoma" w:eastAsia="Tahoma" w:hAnsi="Tahoma" w:cs="Tahoma"/>
        </w:rPr>
        <w:t>Pri izvedbi del je potrebno upoštevati pogoje dela</w:t>
      </w:r>
      <w:r w:rsidR="00AC021E">
        <w:rPr>
          <w:rFonts w:ascii="Tahoma" w:eastAsia="Tahoma" w:hAnsi="Tahoma" w:cs="Tahoma"/>
        </w:rPr>
        <w:t xml:space="preserve"> na posameznih lokacijah naročnika, kjer se bodo dela izvajala,</w:t>
      </w:r>
      <w:r w:rsidRPr="00833D17">
        <w:rPr>
          <w:rFonts w:ascii="Tahoma" w:eastAsia="Tahoma" w:hAnsi="Tahoma" w:cs="Tahoma"/>
        </w:rPr>
        <w:t xml:space="preserve"> in dosledno upoštevati zaščitne ukrepe. Obseg in vrsta zaščit je odvisna od namembnosti prostora in se dogovori pred</w:t>
      </w:r>
      <w:r>
        <w:rPr>
          <w:rFonts w:ascii="Tahoma" w:eastAsia="Tahoma" w:hAnsi="Tahoma" w:cs="Tahoma"/>
        </w:rPr>
        <w:t xml:space="preserve"> samo</w:t>
      </w:r>
      <w:r w:rsidRPr="00833D17">
        <w:rPr>
          <w:rFonts w:ascii="Tahoma" w:eastAsia="Tahoma" w:hAnsi="Tahoma" w:cs="Tahoma"/>
        </w:rPr>
        <w:t xml:space="preserve"> izvedbo del.</w:t>
      </w:r>
    </w:p>
    <w:p w14:paraId="5E492491" w14:textId="77777777" w:rsidR="00E9565D" w:rsidRDefault="00E9565D" w:rsidP="00125254">
      <w:pPr>
        <w:keepNext/>
        <w:keepLines/>
        <w:rPr>
          <w:rFonts w:ascii="Tahoma" w:hAnsi="Tahoma" w:cs="Tahoma"/>
          <w:b/>
          <w:bCs/>
          <w:szCs w:val="22"/>
        </w:rPr>
      </w:pPr>
    </w:p>
    <w:p w14:paraId="62EE41AF" w14:textId="396A4EBA" w:rsidR="007C2704" w:rsidRDefault="007C2704" w:rsidP="00125254">
      <w:pPr>
        <w:keepNext/>
        <w:keepLines/>
        <w:jc w:val="both"/>
        <w:rPr>
          <w:rFonts w:ascii="Tahoma" w:eastAsia="Calibri" w:hAnsi="Tahoma" w:cs="Tahoma"/>
          <w:color w:val="000000"/>
        </w:rPr>
      </w:pPr>
      <w:r>
        <w:rPr>
          <w:rFonts w:ascii="Tahoma" w:eastAsia="Tahoma" w:hAnsi="Tahoma" w:cs="Tahoma"/>
        </w:rPr>
        <w:t>Redn</w:t>
      </w:r>
      <w:r w:rsidR="002669B8">
        <w:rPr>
          <w:rFonts w:ascii="Tahoma" w:eastAsia="Tahoma" w:hAnsi="Tahoma" w:cs="Tahoma"/>
        </w:rPr>
        <w:t>o</w:t>
      </w:r>
      <w:r>
        <w:rPr>
          <w:rFonts w:ascii="Tahoma" w:eastAsia="Tahoma" w:hAnsi="Tahoma" w:cs="Tahoma"/>
        </w:rPr>
        <w:t xml:space="preserve"> </w:t>
      </w:r>
      <w:r w:rsidR="002669B8">
        <w:rPr>
          <w:rFonts w:ascii="Tahoma" w:eastAsia="Tahoma" w:hAnsi="Tahoma" w:cs="Tahoma"/>
        </w:rPr>
        <w:t>vzdrževanje</w:t>
      </w:r>
      <w:r>
        <w:rPr>
          <w:rFonts w:ascii="Tahoma" w:eastAsia="Tahoma" w:hAnsi="Tahoma" w:cs="Tahoma"/>
        </w:rPr>
        <w:t xml:space="preserve"> transformatorskih postaj se izvaja praviloma enkrat letno v skladu s tehničnimi zahtevami, </w:t>
      </w:r>
      <w:r w:rsidRPr="00367FA7">
        <w:rPr>
          <w:rFonts w:ascii="Tahoma" w:eastAsia="Tahoma" w:hAnsi="Tahoma" w:cs="Tahoma"/>
        </w:rPr>
        <w:t xml:space="preserve">na podlagi vnaprej dogovorjenih terminov, ki jih dogovorita predstavnik </w:t>
      </w:r>
      <w:r>
        <w:rPr>
          <w:rFonts w:ascii="Tahoma" w:eastAsia="Tahoma" w:hAnsi="Tahoma" w:cs="Tahoma"/>
        </w:rPr>
        <w:t xml:space="preserve">naročnika </w:t>
      </w:r>
      <w:r w:rsidR="002956C0">
        <w:rPr>
          <w:rFonts w:ascii="Tahoma" w:eastAsia="Tahoma" w:hAnsi="Tahoma" w:cs="Tahoma"/>
        </w:rPr>
        <w:t xml:space="preserve">za posamezno lokacijo </w:t>
      </w:r>
      <w:r w:rsidRPr="00367FA7">
        <w:rPr>
          <w:rFonts w:ascii="Tahoma" w:eastAsia="Tahoma" w:hAnsi="Tahoma" w:cs="Tahoma"/>
        </w:rPr>
        <w:t xml:space="preserve">in </w:t>
      </w:r>
      <w:r>
        <w:rPr>
          <w:rFonts w:ascii="Tahoma" w:eastAsia="Tahoma" w:hAnsi="Tahoma" w:cs="Tahoma"/>
        </w:rPr>
        <w:t>izvajalca</w:t>
      </w:r>
      <w:r w:rsidR="00672879">
        <w:rPr>
          <w:rFonts w:ascii="Tahoma" w:eastAsia="Tahoma" w:hAnsi="Tahoma" w:cs="Tahoma"/>
        </w:rPr>
        <w:t xml:space="preserve"> </w:t>
      </w:r>
      <w:r w:rsidR="003036AF">
        <w:rPr>
          <w:rFonts w:ascii="Tahoma" w:eastAsia="Tahoma" w:hAnsi="Tahoma" w:cs="Tahoma"/>
        </w:rPr>
        <w:t>pred samo izvedbo</w:t>
      </w:r>
      <w:r>
        <w:rPr>
          <w:rFonts w:ascii="Tahoma" w:eastAsia="Tahoma" w:hAnsi="Tahoma" w:cs="Tahoma"/>
        </w:rPr>
        <w:t xml:space="preserve">. </w:t>
      </w:r>
      <w:r w:rsidR="000B5221" w:rsidRPr="00D00E5B">
        <w:rPr>
          <w:rFonts w:ascii="Tahoma" w:eastAsia="Calibri" w:hAnsi="Tahoma" w:cs="Tahoma"/>
          <w:color w:val="000000"/>
        </w:rPr>
        <w:t>Posamezna dela opravi izvajalec na podlagi posameznega delovnega naloga naročnika. Evidenca naročenih del se vodi s pomočjo identifikacijske številke posameznega delovnega naloga naročnika.</w:t>
      </w:r>
    </w:p>
    <w:p w14:paraId="16F484F1" w14:textId="445DCE9D" w:rsidR="00672879" w:rsidRDefault="00672879" w:rsidP="00125254">
      <w:pPr>
        <w:keepNext/>
        <w:keepLines/>
        <w:jc w:val="both"/>
        <w:rPr>
          <w:rFonts w:ascii="Tahoma" w:eastAsia="Calibri" w:hAnsi="Tahoma" w:cs="Tahoma"/>
          <w:color w:val="000000"/>
        </w:rPr>
      </w:pPr>
    </w:p>
    <w:p w14:paraId="46AEB917" w14:textId="700BBC15" w:rsidR="003B028C" w:rsidRDefault="002669B8" w:rsidP="00125254">
      <w:pPr>
        <w:keepNext/>
        <w:keepLines/>
        <w:jc w:val="both"/>
        <w:rPr>
          <w:rFonts w:ascii="Tahoma" w:eastAsia="Tahoma" w:hAnsi="Tahoma" w:cs="Tahoma"/>
        </w:rPr>
      </w:pPr>
      <w:r>
        <w:rPr>
          <w:rFonts w:ascii="Tahoma" w:eastAsia="Tahoma" w:hAnsi="Tahoma" w:cs="Tahoma"/>
        </w:rPr>
        <w:t xml:space="preserve">Redno vzdrževanje se izvaja na lokacijah naročnika </w:t>
      </w:r>
      <w:r w:rsidR="003B028C">
        <w:rPr>
          <w:rFonts w:ascii="Tahoma" w:eastAsia="Tahoma" w:hAnsi="Tahoma" w:cs="Tahoma"/>
        </w:rPr>
        <w:t>na naslednji način:</w:t>
      </w:r>
    </w:p>
    <w:p w14:paraId="627910E6" w14:textId="269B4D3C" w:rsidR="003B028C" w:rsidRPr="003B028C" w:rsidRDefault="003B028C" w:rsidP="003B028C">
      <w:pPr>
        <w:pStyle w:val="Odstavekseznama"/>
        <w:keepNext/>
        <w:keepLines/>
        <w:numPr>
          <w:ilvl w:val="0"/>
          <w:numId w:val="32"/>
        </w:numPr>
        <w:jc w:val="both"/>
        <w:rPr>
          <w:rFonts w:ascii="Tahoma" w:eastAsia="Tahoma" w:hAnsi="Tahoma" w:cs="Tahoma"/>
        </w:rPr>
      </w:pPr>
      <w:r w:rsidRPr="0007170E">
        <w:rPr>
          <w:rFonts w:ascii="Tahoma" w:hAnsi="Tahoma" w:cs="Tahoma"/>
        </w:rPr>
        <w:t>v rednem delovnem času med 7.00 in 15.00 uro; redni delovni čas pomeni delovni čas od ponedeljka do petka ter izven praznikov in dela prostih dni, ki veljajo v Republiki Sloveniji</w:t>
      </w:r>
      <w:r>
        <w:rPr>
          <w:rFonts w:ascii="Tahoma" w:hAnsi="Tahoma" w:cs="Tahoma"/>
        </w:rPr>
        <w:t>,</w:t>
      </w:r>
    </w:p>
    <w:p w14:paraId="1A53D410" w14:textId="469E9670" w:rsidR="003B028C" w:rsidRPr="00631528" w:rsidRDefault="003B028C" w:rsidP="003B028C">
      <w:pPr>
        <w:pStyle w:val="Odstavekseznama"/>
        <w:keepNext/>
        <w:keepLines/>
        <w:numPr>
          <w:ilvl w:val="0"/>
          <w:numId w:val="32"/>
        </w:numPr>
        <w:jc w:val="both"/>
        <w:rPr>
          <w:rFonts w:ascii="Tahoma" w:eastAsia="Tahoma" w:hAnsi="Tahoma" w:cs="Tahoma"/>
        </w:rPr>
      </w:pPr>
      <w:r w:rsidRPr="0007170E">
        <w:rPr>
          <w:rFonts w:ascii="Tahoma" w:hAnsi="Tahoma" w:cs="Tahoma"/>
        </w:rPr>
        <w:lastRenderedPageBreak/>
        <w:t>izven rednega delovnega časa med 15.00. in 22.00 uro ter ob sobota</w:t>
      </w:r>
      <w:r w:rsidR="0057462C">
        <w:rPr>
          <w:rFonts w:ascii="Tahoma" w:hAnsi="Tahoma" w:cs="Tahoma"/>
        </w:rPr>
        <w:t>h</w:t>
      </w:r>
      <w:r w:rsidRPr="0007170E">
        <w:rPr>
          <w:rFonts w:ascii="Tahoma" w:hAnsi="Tahoma" w:cs="Tahoma"/>
        </w:rPr>
        <w:t xml:space="preserve"> med 7.00 in 22.00 uro; izven redn</w:t>
      </w:r>
      <w:r w:rsidR="006817BA">
        <w:rPr>
          <w:rFonts w:ascii="Tahoma" w:hAnsi="Tahoma" w:cs="Tahoma"/>
        </w:rPr>
        <w:t>ega</w:t>
      </w:r>
      <w:r w:rsidRPr="0007170E">
        <w:rPr>
          <w:rFonts w:ascii="Tahoma" w:hAnsi="Tahoma" w:cs="Tahoma"/>
        </w:rPr>
        <w:t xml:space="preserve"> delovn</w:t>
      </w:r>
      <w:r w:rsidR="006817BA">
        <w:rPr>
          <w:rFonts w:ascii="Tahoma" w:hAnsi="Tahoma" w:cs="Tahoma"/>
        </w:rPr>
        <w:t>ega</w:t>
      </w:r>
      <w:r w:rsidRPr="0007170E">
        <w:rPr>
          <w:rFonts w:ascii="Tahoma" w:hAnsi="Tahoma" w:cs="Tahoma"/>
        </w:rPr>
        <w:t xml:space="preserve"> čas</w:t>
      </w:r>
      <w:r w:rsidR="006817BA">
        <w:rPr>
          <w:rFonts w:ascii="Tahoma" w:hAnsi="Tahoma" w:cs="Tahoma"/>
        </w:rPr>
        <w:t>a</w:t>
      </w:r>
      <w:r w:rsidRPr="0007170E">
        <w:rPr>
          <w:rFonts w:ascii="Tahoma" w:hAnsi="Tahoma" w:cs="Tahoma"/>
        </w:rPr>
        <w:t xml:space="preserve"> pomeni delovni čas od ponedeljka do petka ter izven praznikov, ki veljajo v Republiki Sloveniji, ter ob sobotah</w:t>
      </w:r>
      <w:r w:rsidR="00631528">
        <w:rPr>
          <w:rFonts w:ascii="Tahoma" w:hAnsi="Tahoma" w:cs="Tahoma"/>
        </w:rPr>
        <w:t>,</w:t>
      </w:r>
    </w:p>
    <w:p w14:paraId="61D6BA06" w14:textId="5CC03D00" w:rsidR="00631528" w:rsidRPr="00631528" w:rsidRDefault="00631528" w:rsidP="003B028C">
      <w:pPr>
        <w:pStyle w:val="Odstavekseznama"/>
        <w:keepNext/>
        <w:keepLines/>
        <w:numPr>
          <w:ilvl w:val="0"/>
          <w:numId w:val="32"/>
        </w:numPr>
        <w:jc w:val="both"/>
        <w:rPr>
          <w:rFonts w:ascii="Tahoma" w:eastAsia="Tahoma" w:hAnsi="Tahoma" w:cs="Tahoma"/>
        </w:rPr>
      </w:pPr>
      <w:r w:rsidRPr="0007170E">
        <w:rPr>
          <w:rFonts w:ascii="Tahoma" w:hAnsi="Tahoma" w:cs="Tahoma"/>
        </w:rPr>
        <w:t xml:space="preserve">ob nedeljah in praznikih, ki veljajo v Republiki </w:t>
      </w:r>
      <w:r w:rsidRPr="006E0D1E">
        <w:rPr>
          <w:rFonts w:ascii="Tahoma" w:hAnsi="Tahoma" w:cs="Tahoma"/>
        </w:rPr>
        <w:t xml:space="preserve">Sloveniji, med </w:t>
      </w:r>
      <w:r w:rsidR="00FD2BB8" w:rsidRPr="006E0D1E">
        <w:rPr>
          <w:rFonts w:ascii="Tahoma" w:hAnsi="Tahoma" w:cs="Tahoma"/>
        </w:rPr>
        <w:t>7</w:t>
      </w:r>
      <w:r w:rsidR="006E0D1E" w:rsidRPr="006E0D1E">
        <w:rPr>
          <w:rFonts w:ascii="Tahoma" w:hAnsi="Tahoma" w:cs="Tahoma"/>
        </w:rPr>
        <w:t>.00</w:t>
      </w:r>
      <w:r w:rsidRPr="006E0D1E">
        <w:rPr>
          <w:rFonts w:ascii="Tahoma" w:hAnsi="Tahoma" w:cs="Tahoma"/>
        </w:rPr>
        <w:t xml:space="preserve"> in </w:t>
      </w:r>
      <w:r w:rsidR="00FD2BB8" w:rsidRPr="006E0D1E">
        <w:rPr>
          <w:rFonts w:ascii="Tahoma" w:hAnsi="Tahoma" w:cs="Tahoma"/>
        </w:rPr>
        <w:t>15</w:t>
      </w:r>
      <w:r w:rsidR="006E0D1E" w:rsidRPr="006E0D1E">
        <w:rPr>
          <w:rFonts w:ascii="Tahoma" w:hAnsi="Tahoma" w:cs="Tahoma"/>
        </w:rPr>
        <w:t>.00</w:t>
      </w:r>
      <w:r w:rsidRPr="006E0D1E">
        <w:rPr>
          <w:rFonts w:ascii="Tahoma" w:hAnsi="Tahoma" w:cs="Tahoma"/>
        </w:rPr>
        <w:t xml:space="preserve"> uro ter v</w:t>
      </w:r>
      <w:r w:rsidRPr="0007170E">
        <w:rPr>
          <w:rFonts w:ascii="Tahoma" w:hAnsi="Tahoma" w:cs="Tahoma"/>
        </w:rPr>
        <w:t xml:space="preserve"> nočnem času</w:t>
      </w:r>
      <w:r>
        <w:rPr>
          <w:rFonts w:ascii="Tahoma" w:hAnsi="Tahoma" w:cs="Tahoma"/>
        </w:rPr>
        <w:t xml:space="preserve"> </w:t>
      </w:r>
      <w:r w:rsidRPr="0007170E">
        <w:rPr>
          <w:rFonts w:ascii="Tahoma" w:hAnsi="Tahoma" w:cs="Tahoma"/>
        </w:rPr>
        <w:t xml:space="preserve">med </w:t>
      </w:r>
      <w:r w:rsidR="00E417C4">
        <w:rPr>
          <w:rFonts w:ascii="Tahoma" w:hAnsi="Tahoma" w:cs="Tahoma"/>
        </w:rPr>
        <w:t>22</w:t>
      </w:r>
      <w:r w:rsidRPr="0007170E">
        <w:rPr>
          <w:rFonts w:ascii="Tahoma" w:hAnsi="Tahoma" w:cs="Tahoma"/>
        </w:rPr>
        <w:t xml:space="preserve">.00 in </w:t>
      </w:r>
      <w:r w:rsidR="00E417C4">
        <w:rPr>
          <w:rFonts w:ascii="Tahoma" w:hAnsi="Tahoma" w:cs="Tahoma"/>
        </w:rPr>
        <w:t>7</w:t>
      </w:r>
      <w:r w:rsidRPr="0007170E">
        <w:rPr>
          <w:rFonts w:ascii="Tahoma" w:hAnsi="Tahoma" w:cs="Tahoma"/>
        </w:rPr>
        <w:t>.00 uro</w:t>
      </w:r>
      <w:r>
        <w:rPr>
          <w:rFonts w:ascii="Tahoma" w:hAnsi="Tahoma" w:cs="Tahoma"/>
        </w:rPr>
        <w:t xml:space="preserve">; nočni čas pomeni </w:t>
      </w:r>
      <w:r w:rsidRPr="0007170E">
        <w:rPr>
          <w:rFonts w:ascii="Tahoma" w:hAnsi="Tahoma" w:cs="Tahoma"/>
        </w:rPr>
        <w:t>čas od ponedeljka do nedelje</w:t>
      </w:r>
      <w:r>
        <w:rPr>
          <w:rFonts w:ascii="Tahoma" w:hAnsi="Tahoma" w:cs="Tahoma"/>
        </w:rPr>
        <w:t>,</w:t>
      </w:r>
    </w:p>
    <w:p w14:paraId="52AFD79A" w14:textId="19A3577F" w:rsidR="00716EF0" w:rsidRPr="00496051" w:rsidRDefault="00496051" w:rsidP="00125254">
      <w:pPr>
        <w:keepNext/>
        <w:keepLines/>
        <w:jc w:val="both"/>
        <w:rPr>
          <w:rFonts w:ascii="Tahoma" w:eastAsia="Tahoma" w:hAnsi="Tahoma" w:cs="Tahoma"/>
        </w:rPr>
      </w:pPr>
      <w:r>
        <w:rPr>
          <w:rFonts w:ascii="Tahoma" w:eastAsia="Tahoma" w:hAnsi="Tahoma" w:cs="Tahoma"/>
        </w:rPr>
        <w:t>oziroma po dogovoru med naročnikom in izvajalcem glede na delovni proces naročnika.</w:t>
      </w:r>
      <w:r w:rsidR="00631528">
        <w:rPr>
          <w:rFonts w:ascii="Tahoma" w:eastAsia="Tahoma" w:hAnsi="Tahoma" w:cs="Tahoma"/>
        </w:rPr>
        <w:t xml:space="preserve"> Naročnik in izvajalec se pred začetkom del dogovorita za čas izvajanja naročenih del.</w:t>
      </w:r>
      <w:r w:rsidR="00716EF0">
        <w:rPr>
          <w:rFonts w:ascii="Tahoma" w:eastAsia="Tahoma" w:hAnsi="Tahoma" w:cs="Tahoma"/>
        </w:rPr>
        <w:t xml:space="preserve"> Izvajalec mora na </w:t>
      </w:r>
      <w:r w:rsidR="00716EF0" w:rsidRPr="00833D17">
        <w:rPr>
          <w:rFonts w:ascii="Tahoma" w:eastAsia="Tahoma" w:hAnsi="Tahoma" w:cs="Tahoma"/>
        </w:rPr>
        <w:t>območju Sektorja kanalizacije – CČN</w:t>
      </w:r>
      <w:r w:rsidR="00716EF0">
        <w:rPr>
          <w:rFonts w:ascii="Tahoma" w:eastAsia="Tahoma" w:hAnsi="Tahoma" w:cs="Tahoma"/>
        </w:rPr>
        <w:t xml:space="preserve"> izvesti vzdrževalna dela vseh TP v roku do pet (5) ur</w:t>
      </w:r>
      <w:r w:rsidR="00B17B84">
        <w:rPr>
          <w:rFonts w:ascii="Tahoma" w:eastAsia="Tahoma" w:hAnsi="Tahoma" w:cs="Tahoma"/>
        </w:rPr>
        <w:t>, šteto od začetka izvajanja del</w:t>
      </w:r>
      <w:r w:rsidR="00716EF0">
        <w:rPr>
          <w:rFonts w:ascii="Tahoma" w:eastAsia="Tahoma" w:hAnsi="Tahoma" w:cs="Tahoma"/>
        </w:rPr>
        <w:t>.</w:t>
      </w:r>
    </w:p>
    <w:p w14:paraId="4107E412" w14:textId="66C56FF6" w:rsidR="00496051" w:rsidRDefault="00496051" w:rsidP="00125254">
      <w:pPr>
        <w:keepNext/>
        <w:keepLines/>
        <w:jc w:val="both"/>
        <w:rPr>
          <w:rFonts w:ascii="Tahoma" w:eastAsia="Tahoma" w:hAnsi="Tahoma" w:cs="Tahoma"/>
        </w:rPr>
      </w:pPr>
    </w:p>
    <w:p w14:paraId="0F79F780" w14:textId="77777777" w:rsidR="00BA6020" w:rsidRDefault="00496051" w:rsidP="00125254">
      <w:pPr>
        <w:keepNext/>
        <w:keepLines/>
        <w:jc w:val="both"/>
        <w:rPr>
          <w:rFonts w:ascii="Tahoma" w:eastAsia="Tahoma" w:hAnsi="Tahoma" w:cs="Tahoma"/>
        </w:rPr>
      </w:pPr>
      <w:r>
        <w:rPr>
          <w:rFonts w:ascii="Tahoma" w:eastAsia="Tahoma" w:hAnsi="Tahoma" w:cs="Tahoma"/>
        </w:rPr>
        <w:t>Ne glede na prejšnji odstavek tega člena okvirnega sporazuma, se redno vzdrževanje TP na območju</w:t>
      </w:r>
      <w:r w:rsidR="00BA6020">
        <w:rPr>
          <w:rFonts w:ascii="Tahoma" w:eastAsia="Tahoma" w:hAnsi="Tahoma" w:cs="Tahoma"/>
        </w:rPr>
        <w:t>:</w:t>
      </w:r>
    </w:p>
    <w:p w14:paraId="45E9E076" w14:textId="35EA94AC" w:rsidR="00496051" w:rsidRDefault="00496051" w:rsidP="00BA6020">
      <w:pPr>
        <w:pStyle w:val="Odstavekseznama"/>
        <w:keepNext/>
        <w:keepLines/>
        <w:numPr>
          <w:ilvl w:val="0"/>
          <w:numId w:val="32"/>
        </w:numPr>
        <w:jc w:val="both"/>
        <w:rPr>
          <w:rFonts w:ascii="Tahoma" w:eastAsia="Tahoma" w:hAnsi="Tahoma" w:cs="Tahoma"/>
        </w:rPr>
      </w:pPr>
      <w:r w:rsidRPr="00BA6020">
        <w:rPr>
          <w:rFonts w:ascii="Tahoma" w:eastAsia="Tahoma" w:hAnsi="Tahoma" w:cs="Tahoma"/>
        </w:rPr>
        <w:t>Sektorja obdelave odpadkov – RCERO izvaja samo ob nedeljah med 7.00 in 15.00 uro</w:t>
      </w:r>
      <w:r w:rsidR="00BA6020">
        <w:rPr>
          <w:rFonts w:ascii="Tahoma" w:eastAsia="Tahoma" w:hAnsi="Tahoma" w:cs="Tahoma"/>
        </w:rPr>
        <w:t>,</w:t>
      </w:r>
    </w:p>
    <w:p w14:paraId="29C871F1" w14:textId="77777777" w:rsidR="00631528" w:rsidRDefault="00BA6020" w:rsidP="00BA6020">
      <w:pPr>
        <w:pStyle w:val="Odstavekseznama"/>
        <w:keepNext/>
        <w:keepLines/>
        <w:numPr>
          <w:ilvl w:val="0"/>
          <w:numId w:val="32"/>
        </w:numPr>
        <w:jc w:val="both"/>
        <w:rPr>
          <w:rFonts w:ascii="Tahoma" w:eastAsia="Tahoma" w:hAnsi="Tahoma" w:cs="Tahoma"/>
        </w:rPr>
      </w:pPr>
      <w:r w:rsidRPr="00BA6020">
        <w:rPr>
          <w:rFonts w:ascii="Tahoma" w:eastAsia="Tahoma" w:hAnsi="Tahoma" w:cs="Tahoma"/>
        </w:rPr>
        <w:t xml:space="preserve">Službe vzdrževanja vodovodnih objektov, </w:t>
      </w:r>
      <w:r w:rsidRPr="00BA6020">
        <w:rPr>
          <w:rFonts w:ascii="Tahoma" w:eastAsia="Tahoma" w:hAnsi="Tahoma" w:cs="Tahoma"/>
          <w:b/>
          <w:bCs/>
        </w:rPr>
        <w:t>TP Kleče 1</w:t>
      </w:r>
      <w:r w:rsidRPr="00BA6020">
        <w:rPr>
          <w:rFonts w:ascii="Tahoma" w:eastAsia="Tahoma" w:hAnsi="Tahoma" w:cs="Tahoma"/>
        </w:rPr>
        <w:t xml:space="preserve">, izvaja </w:t>
      </w:r>
      <w:r w:rsidR="00631528">
        <w:rPr>
          <w:rFonts w:ascii="Tahoma" w:eastAsia="Tahoma" w:hAnsi="Tahoma" w:cs="Tahoma"/>
        </w:rPr>
        <w:t>od ponedeljka do petka</w:t>
      </w:r>
      <w:r w:rsidRPr="00BA6020">
        <w:rPr>
          <w:rFonts w:ascii="Tahoma" w:eastAsia="Tahoma" w:hAnsi="Tahoma" w:cs="Tahoma"/>
        </w:rPr>
        <w:t xml:space="preserve"> v nočnem času med 3.00 in 6.00 uro</w:t>
      </w:r>
      <w:r w:rsidR="00631528">
        <w:rPr>
          <w:rFonts w:ascii="Tahoma" w:eastAsia="Tahoma" w:hAnsi="Tahoma" w:cs="Tahoma"/>
        </w:rPr>
        <w:t>,</w:t>
      </w:r>
    </w:p>
    <w:p w14:paraId="74EE078C" w14:textId="54A72D8A" w:rsidR="00BA6020" w:rsidRPr="00BA6020" w:rsidRDefault="00631528" w:rsidP="00BA6020">
      <w:pPr>
        <w:pStyle w:val="Odstavekseznama"/>
        <w:keepNext/>
        <w:keepLines/>
        <w:numPr>
          <w:ilvl w:val="0"/>
          <w:numId w:val="32"/>
        </w:numPr>
        <w:jc w:val="both"/>
        <w:rPr>
          <w:rFonts w:ascii="Tahoma" w:eastAsia="Tahoma" w:hAnsi="Tahoma" w:cs="Tahoma"/>
        </w:rPr>
      </w:pPr>
      <w:r w:rsidRPr="00833D17">
        <w:rPr>
          <w:rFonts w:ascii="Tahoma" w:eastAsia="Tahoma" w:hAnsi="Tahoma" w:cs="Tahoma"/>
        </w:rPr>
        <w:t>Sektorja kanalizacije – CČN</w:t>
      </w:r>
      <w:r>
        <w:rPr>
          <w:rFonts w:ascii="Tahoma" w:eastAsia="Tahoma" w:hAnsi="Tahoma" w:cs="Tahoma"/>
        </w:rPr>
        <w:t xml:space="preserve"> v rednem delovnem času v roku do pet (5) ur od ure začetka</w:t>
      </w:r>
      <w:r w:rsidR="00BA6020">
        <w:rPr>
          <w:rFonts w:ascii="Tahoma" w:eastAsia="Tahoma" w:hAnsi="Tahoma" w:cs="Tahoma"/>
        </w:rPr>
        <w:t>.</w:t>
      </w:r>
    </w:p>
    <w:p w14:paraId="3E820979" w14:textId="1DB23842" w:rsidR="00716EF0" w:rsidRDefault="00716EF0" w:rsidP="00125254">
      <w:pPr>
        <w:keepNext/>
        <w:keepLines/>
        <w:jc w:val="both"/>
        <w:rPr>
          <w:rFonts w:ascii="Tahoma" w:eastAsia="Tahoma" w:hAnsi="Tahoma" w:cs="Tahoma"/>
        </w:rPr>
      </w:pPr>
    </w:p>
    <w:p w14:paraId="5924F286" w14:textId="08B7B7C6" w:rsidR="00716EF0" w:rsidRDefault="00716EF0" w:rsidP="00125254">
      <w:pPr>
        <w:keepNext/>
        <w:keepLines/>
        <w:jc w:val="both"/>
        <w:rPr>
          <w:rFonts w:ascii="Tahoma" w:eastAsia="Tahoma" w:hAnsi="Tahoma" w:cs="Tahoma"/>
        </w:rPr>
      </w:pPr>
      <w:r>
        <w:rPr>
          <w:rFonts w:ascii="Tahoma" w:eastAsia="Tahoma" w:hAnsi="Tahoma" w:cs="Tahoma"/>
        </w:rPr>
        <w:t>V</w:t>
      </w:r>
      <w:r w:rsidRPr="00833D17">
        <w:rPr>
          <w:rFonts w:ascii="Tahoma" w:eastAsia="Tahoma" w:hAnsi="Tahoma" w:cs="Tahoma"/>
        </w:rPr>
        <w:t xml:space="preserve"> izrednih primerih </w:t>
      </w:r>
      <w:r w:rsidR="00B17B84">
        <w:rPr>
          <w:rFonts w:ascii="Tahoma" w:eastAsia="Tahoma" w:hAnsi="Tahoma" w:cs="Tahoma"/>
        </w:rPr>
        <w:t xml:space="preserve">in po naročilu naročnika ter dogovoru z njim </w:t>
      </w:r>
      <w:r w:rsidRPr="00833D17">
        <w:rPr>
          <w:rFonts w:ascii="Tahoma" w:eastAsia="Tahoma" w:hAnsi="Tahoma" w:cs="Tahoma"/>
        </w:rPr>
        <w:t xml:space="preserve">se </w:t>
      </w:r>
      <w:r>
        <w:rPr>
          <w:rFonts w:ascii="Tahoma" w:eastAsia="Tahoma" w:hAnsi="Tahoma" w:cs="Tahoma"/>
        </w:rPr>
        <w:t xml:space="preserve">vzdrževalna </w:t>
      </w:r>
      <w:r w:rsidRPr="00833D17">
        <w:rPr>
          <w:rFonts w:ascii="Tahoma" w:eastAsia="Tahoma" w:hAnsi="Tahoma" w:cs="Tahoma"/>
        </w:rPr>
        <w:t>dela lahko izvajajo večkrat na leto, ne glede na dan in uro.</w:t>
      </w:r>
    </w:p>
    <w:p w14:paraId="642D915E" w14:textId="77777777" w:rsidR="006E0D1E" w:rsidRDefault="006E0D1E" w:rsidP="00125254">
      <w:pPr>
        <w:keepNext/>
        <w:keepLines/>
        <w:jc w:val="both"/>
        <w:rPr>
          <w:rFonts w:ascii="Tahoma" w:eastAsia="Tahoma" w:hAnsi="Tahoma" w:cs="Tahoma"/>
        </w:rPr>
      </w:pPr>
    </w:p>
    <w:p w14:paraId="4271437F" w14:textId="5EBCAC5D" w:rsidR="00716EF0" w:rsidRDefault="00716EF0" w:rsidP="00125254">
      <w:pPr>
        <w:keepNext/>
        <w:keepLines/>
        <w:numPr>
          <w:ilvl w:val="0"/>
          <w:numId w:val="16"/>
        </w:numPr>
        <w:ind w:left="426" w:hanging="426"/>
        <w:jc w:val="center"/>
        <w:rPr>
          <w:rFonts w:ascii="Tahoma" w:eastAsia="Tahoma" w:hAnsi="Tahoma" w:cs="Tahoma"/>
        </w:rPr>
      </w:pPr>
      <w:r w:rsidRPr="00716EF0">
        <w:rPr>
          <w:rFonts w:ascii="Tahoma" w:hAnsi="Tahoma" w:cs="Tahoma"/>
          <w:color w:val="000000"/>
        </w:rPr>
        <w:t>člen</w:t>
      </w:r>
    </w:p>
    <w:p w14:paraId="73138C68" w14:textId="592847EB" w:rsidR="00716EF0" w:rsidRDefault="00716EF0" w:rsidP="00125254">
      <w:pPr>
        <w:keepNext/>
        <w:keepLines/>
        <w:jc w:val="both"/>
        <w:rPr>
          <w:rFonts w:ascii="Tahoma" w:eastAsia="Tahoma" w:hAnsi="Tahoma" w:cs="Tahoma"/>
        </w:rPr>
      </w:pPr>
    </w:p>
    <w:p w14:paraId="4EAF88D9" w14:textId="00DADC71" w:rsidR="00716EF0" w:rsidRPr="00716EF0" w:rsidRDefault="00716EF0" w:rsidP="00125254">
      <w:pPr>
        <w:keepNext/>
        <w:keepLines/>
        <w:jc w:val="both"/>
        <w:rPr>
          <w:rFonts w:ascii="Tahoma" w:hAnsi="Tahoma" w:cs="Tahoma"/>
          <w:szCs w:val="22"/>
        </w:rPr>
      </w:pPr>
      <w:r w:rsidRPr="00716EF0">
        <w:rPr>
          <w:rFonts w:ascii="Tahoma" w:hAnsi="Tahoma" w:cs="Tahoma"/>
          <w:szCs w:val="22"/>
        </w:rPr>
        <w:t>Dela, potrebna za odpravljanje interventnih poškodb</w:t>
      </w:r>
      <w:r w:rsidR="009100D1">
        <w:rPr>
          <w:rFonts w:ascii="Tahoma" w:hAnsi="Tahoma" w:cs="Tahoma"/>
          <w:szCs w:val="22"/>
        </w:rPr>
        <w:t>/okvar/napak</w:t>
      </w:r>
      <w:r w:rsidRPr="00716EF0">
        <w:rPr>
          <w:rFonts w:ascii="Tahoma" w:hAnsi="Tahoma" w:cs="Tahoma"/>
          <w:szCs w:val="22"/>
        </w:rPr>
        <w:t xml:space="preserve"> na </w:t>
      </w:r>
      <w:r>
        <w:rPr>
          <w:rFonts w:ascii="Tahoma" w:hAnsi="Tahoma" w:cs="Tahoma"/>
          <w:szCs w:val="22"/>
        </w:rPr>
        <w:t>SN napravah in TP</w:t>
      </w:r>
      <w:r w:rsidRPr="00716EF0">
        <w:rPr>
          <w:rFonts w:ascii="Tahoma" w:hAnsi="Tahoma" w:cs="Tahoma"/>
          <w:szCs w:val="22"/>
        </w:rPr>
        <w:t>, je izvajalec dolžan opravljati v režimu 24/7 vse dni v letu, po cenah, navedenih v ponudbenem predračunu.</w:t>
      </w:r>
      <w:r>
        <w:rPr>
          <w:rFonts w:ascii="Tahoma" w:hAnsi="Tahoma" w:cs="Tahoma"/>
          <w:szCs w:val="22"/>
        </w:rPr>
        <w:t xml:space="preserve"> V ta namen mora izvajalec </w:t>
      </w:r>
      <w:r>
        <w:rPr>
          <w:rFonts w:ascii="Tahoma" w:eastAsia="Tahoma" w:hAnsi="Tahoma" w:cs="Tahoma"/>
        </w:rPr>
        <w:t xml:space="preserve">v času veljavnosti okvirnega sporazuma </w:t>
      </w:r>
      <w:r w:rsidRPr="0038126A">
        <w:rPr>
          <w:rFonts w:ascii="Tahoma" w:eastAsia="Tahoma" w:hAnsi="Tahoma" w:cs="Tahoma"/>
        </w:rPr>
        <w:t>zagotavljati dežurno službo, in sicer 24 ur na dan 7 dni v tednu, za stikalne manipulacije na 10 / 20 kV nivoju, za odziv v sili, na klic naročnikove tehnične službe</w:t>
      </w:r>
      <w:r>
        <w:rPr>
          <w:rFonts w:ascii="Tahoma" w:eastAsia="Tahoma" w:hAnsi="Tahoma" w:cs="Tahoma"/>
        </w:rPr>
        <w:t>.</w:t>
      </w:r>
    </w:p>
    <w:p w14:paraId="0A5E574F" w14:textId="77777777" w:rsidR="00716EF0" w:rsidRPr="00716EF0" w:rsidRDefault="00716EF0" w:rsidP="00125254">
      <w:pPr>
        <w:keepNext/>
        <w:keepLines/>
        <w:jc w:val="both"/>
        <w:rPr>
          <w:rFonts w:ascii="Tahoma" w:hAnsi="Tahoma" w:cs="Tahoma"/>
          <w:szCs w:val="22"/>
        </w:rPr>
      </w:pPr>
    </w:p>
    <w:p w14:paraId="0B04FD80" w14:textId="54F00AE1" w:rsidR="00BA6020" w:rsidRPr="0038126A" w:rsidRDefault="00716EF0" w:rsidP="00BA6020">
      <w:pPr>
        <w:keepNext/>
        <w:keepLines/>
        <w:jc w:val="both"/>
        <w:rPr>
          <w:rFonts w:ascii="Tahoma" w:eastAsia="Tahoma" w:hAnsi="Tahoma" w:cs="Tahoma"/>
        </w:rPr>
      </w:pPr>
      <w:r w:rsidRPr="00716EF0">
        <w:rPr>
          <w:rFonts w:ascii="Tahoma" w:hAnsi="Tahoma" w:cs="Tahoma"/>
          <w:szCs w:val="22"/>
        </w:rPr>
        <w:t xml:space="preserve">Odzivni čas izvajalca za izvedbo del, potrebnih za odpravljanje interventnih </w:t>
      </w:r>
      <w:r>
        <w:rPr>
          <w:rFonts w:ascii="Tahoma" w:hAnsi="Tahoma" w:cs="Tahoma"/>
          <w:szCs w:val="22"/>
        </w:rPr>
        <w:t>okvar</w:t>
      </w:r>
      <w:r w:rsidRPr="00716EF0">
        <w:rPr>
          <w:rFonts w:ascii="Tahoma" w:hAnsi="Tahoma" w:cs="Tahoma"/>
          <w:szCs w:val="22"/>
        </w:rPr>
        <w:t xml:space="preserve">, je </w:t>
      </w:r>
      <w:r>
        <w:rPr>
          <w:rFonts w:ascii="Tahoma" w:hAnsi="Tahoma" w:cs="Tahoma"/>
          <w:szCs w:val="22"/>
        </w:rPr>
        <w:t>dve (2) uri,</w:t>
      </w:r>
      <w:r w:rsidRPr="00716EF0">
        <w:rPr>
          <w:rFonts w:ascii="Tahoma" w:hAnsi="Tahoma" w:cs="Tahoma"/>
          <w:szCs w:val="22"/>
        </w:rPr>
        <w:t xml:space="preserve"> šteto od vsakokratne predhodne zahteve naročnika, ki je lahko podana v pisni</w:t>
      </w:r>
      <w:r w:rsidR="000B5221">
        <w:rPr>
          <w:rFonts w:ascii="Tahoma" w:hAnsi="Tahoma" w:cs="Tahoma"/>
          <w:szCs w:val="22"/>
        </w:rPr>
        <w:t xml:space="preserve"> (e-pošti)</w:t>
      </w:r>
      <w:r w:rsidRPr="00716EF0">
        <w:rPr>
          <w:rFonts w:ascii="Tahoma" w:hAnsi="Tahoma" w:cs="Tahoma"/>
          <w:szCs w:val="22"/>
        </w:rPr>
        <w:t xml:space="preserve"> ali ustni obliki skladno s tem členom.</w:t>
      </w:r>
      <w:r w:rsidR="000B5221">
        <w:rPr>
          <w:rFonts w:ascii="Tahoma" w:hAnsi="Tahoma" w:cs="Tahoma"/>
          <w:szCs w:val="22"/>
        </w:rPr>
        <w:t xml:space="preserve"> V primeru ustne zahteve, bo naročnik naknadno pisno (po e-pošti) potrdil podano ustno zahtevo, pri čemer odzivni čas teče od trenutka podane ustne zahteve.</w:t>
      </w:r>
      <w:r>
        <w:rPr>
          <w:rFonts w:ascii="Tahoma" w:hAnsi="Tahoma" w:cs="Tahoma"/>
          <w:szCs w:val="22"/>
        </w:rPr>
        <w:t xml:space="preserve"> Odzivni čas je čas, </w:t>
      </w:r>
      <w:r w:rsidRPr="0038126A">
        <w:rPr>
          <w:rFonts w:ascii="Tahoma" w:eastAsia="Tahoma" w:hAnsi="Tahoma" w:cs="Tahoma"/>
        </w:rPr>
        <w:t xml:space="preserve">ki poteče od trenutka, ko </w:t>
      </w:r>
      <w:r>
        <w:rPr>
          <w:rFonts w:ascii="Tahoma" w:eastAsia="Tahoma" w:hAnsi="Tahoma" w:cs="Tahoma"/>
        </w:rPr>
        <w:t>izvajalec</w:t>
      </w:r>
      <w:r w:rsidRPr="0038126A">
        <w:rPr>
          <w:rFonts w:ascii="Tahoma" w:eastAsia="Tahoma" w:hAnsi="Tahoma" w:cs="Tahoma"/>
        </w:rPr>
        <w:t xml:space="preserve"> prejme informacijo o napaki / okvari, do trenutka, ko pride do mesta</w:t>
      </w:r>
      <w:r>
        <w:rPr>
          <w:rFonts w:ascii="Tahoma" w:eastAsia="Tahoma" w:hAnsi="Tahoma" w:cs="Tahoma"/>
        </w:rPr>
        <w:t xml:space="preserve"> napake/</w:t>
      </w:r>
      <w:r w:rsidRPr="0038126A">
        <w:rPr>
          <w:rFonts w:ascii="Tahoma" w:eastAsia="Tahoma" w:hAnsi="Tahoma" w:cs="Tahoma"/>
        </w:rPr>
        <w:t>okvare in začne s popravilom</w:t>
      </w:r>
      <w:r w:rsidR="009100D1">
        <w:rPr>
          <w:rFonts w:ascii="Tahoma" w:eastAsia="Tahoma" w:hAnsi="Tahoma" w:cs="Tahoma"/>
        </w:rPr>
        <w:t xml:space="preserve">. </w:t>
      </w:r>
      <w:r w:rsidR="00BA6020">
        <w:rPr>
          <w:rFonts w:ascii="Tahoma" w:eastAsia="Tahoma" w:hAnsi="Tahoma" w:cs="Tahoma"/>
        </w:rPr>
        <w:t>Za n</w:t>
      </w:r>
      <w:r w:rsidR="00BA6020" w:rsidRPr="0038126A">
        <w:rPr>
          <w:rFonts w:ascii="Tahoma" w:eastAsia="Tahoma" w:hAnsi="Tahoma" w:cs="Tahoma"/>
        </w:rPr>
        <w:t>apake</w:t>
      </w:r>
      <w:r w:rsidR="00BA6020">
        <w:rPr>
          <w:rFonts w:ascii="Tahoma" w:eastAsia="Tahoma" w:hAnsi="Tahoma" w:cs="Tahoma"/>
        </w:rPr>
        <w:t>/okvare</w:t>
      </w:r>
      <w:r w:rsidR="00BA6020" w:rsidRPr="0038126A">
        <w:rPr>
          <w:rFonts w:ascii="Tahoma" w:eastAsia="Tahoma" w:hAnsi="Tahoma" w:cs="Tahoma"/>
        </w:rPr>
        <w:t xml:space="preserve">, ki onemogočajo zagotavljanje oskrbe z električno energijo TP in s tem ključnim napravam in objektom naročnika, </w:t>
      </w:r>
      <w:r w:rsidR="00BA6020">
        <w:rPr>
          <w:rFonts w:ascii="Tahoma" w:eastAsia="Tahoma" w:hAnsi="Tahoma" w:cs="Tahoma"/>
        </w:rPr>
        <w:t>mora izvajalec</w:t>
      </w:r>
      <w:r w:rsidR="00BA6020" w:rsidRPr="0038126A">
        <w:rPr>
          <w:rFonts w:ascii="Tahoma" w:eastAsia="Tahoma" w:hAnsi="Tahoma" w:cs="Tahoma"/>
        </w:rPr>
        <w:t xml:space="preserve"> p</w:t>
      </w:r>
      <w:r w:rsidR="00BA6020">
        <w:rPr>
          <w:rFonts w:ascii="Tahoma" w:eastAsia="Tahoma" w:hAnsi="Tahoma" w:cs="Tahoma"/>
        </w:rPr>
        <w:t>osredovati</w:t>
      </w:r>
      <w:r w:rsidR="00BA6020" w:rsidRPr="0038126A">
        <w:rPr>
          <w:rFonts w:ascii="Tahoma" w:eastAsia="Tahoma" w:hAnsi="Tahoma" w:cs="Tahoma"/>
        </w:rPr>
        <w:t xml:space="preserve"> naročniku ponudbo </w:t>
      </w:r>
      <w:r w:rsidR="00BA6020">
        <w:rPr>
          <w:rFonts w:ascii="Tahoma" w:eastAsia="Tahoma" w:hAnsi="Tahoma" w:cs="Tahoma"/>
        </w:rPr>
        <w:t xml:space="preserve">s specifikacijo nujnih popravil in stroškov ter </w:t>
      </w:r>
      <w:r w:rsidR="00BA6020" w:rsidRPr="0038126A">
        <w:rPr>
          <w:rFonts w:ascii="Tahoma" w:eastAsia="Tahoma" w:hAnsi="Tahoma" w:cs="Tahoma"/>
        </w:rPr>
        <w:t>rokom dob</w:t>
      </w:r>
      <w:r w:rsidR="00BA6020">
        <w:rPr>
          <w:rFonts w:ascii="Tahoma" w:eastAsia="Tahoma" w:hAnsi="Tahoma" w:cs="Tahoma"/>
        </w:rPr>
        <w:t>ave</w:t>
      </w:r>
      <w:r w:rsidR="00BA6020" w:rsidRPr="0038126A">
        <w:rPr>
          <w:rFonts w:ascii="Tahoma" w:eastAsia="Tahoma" w:hAnsi="Tahoma" w:cs="Tahoma"/>
        </w:rPr>
        <w:t xml:space="preserve"> in izvedbe</w:t>
      </w:r>
      <w:r w:rsidR="008978C2">
        <w:rPr>
          <w:rFonts w:ascii="Tahoma" w:eastAsia="Tahoma" w:hAnsi="Tahoma" w:cs="Tahoma"/>
        </w:rPr>
        <w:t xml:space="preserve"> v skladu s 1</w:t>
      </w:r>
      <w:r w:rsidR="001F3F4E">
        <w:rPr>
          <w:rFonts w:ascii="Tahoma" w:eastAsia="Tahoma" w:hAnsi="Tahoma" w:cs="Tahoma"/>
        </w:rPr>
        <w:t>6</w:t>
      </w:r>
      <w:r w:rsidR="008978C2">
        <w:rPr>
          <w:rFonts w:ascii="Tahoma" w:eastAsia="Tahoma" w:hAnsi="Tahoma" w:cs="Tahoma"/>
        </w:rPr>
        <w:t>. členom</w:t>
      </w:r>
      <w:r w:rsidR="00BA6020">
        <w:rPr>
          <w:rFonts w:ascii="Tahoma" w:eastAsia="Tahoma" w:hAnsi="Tahoma" w:cs="Tahoma"/>
        </w:rPr>
        <w:t>; izvajalec mora posredovati naročniku ponudbo za odpravo napak/okvar</w:t>
      </w:r>
      <w:r w:rsidR="00BA6020" w:rsidRPr="0038126A">
        <w:rPr>
          <w:rFonts w:ascii="Tahoma" w:eastAsia="Tahoma" w:hAnsi="Tahoma" w:cs="Tahoma"/>
        </w:rPr>
        <w:t xml:space="preserve"> v roku 24 ur</w:t>
      </w:r>
      <w:r w:rsidR="00BA6020">
        <w:rPr>
          <w:rFonts w:ascii="Tahoma" w:eastAsia="Tahoma" w:hAnsi="Tahoma" w:cs="Tahoma"/>
        </w:rPr>
        <w:t>.</w:t>
      </w:r>
    </w:p>
    <w:p w14:paraId="604835BC" w14:textId="597DC461" w:rsidR="00716EF0" w:rsidRDefault="00716EF0" w:rsidP="00125254">
      <w:pPr>
        <w:keepNext/>
        <w:keepLines/>
        <w:jc w:val="both"/>
        <w:rPr>
          <w:rFonts w:ascii="Tahoma" w:hAnsi="Tahoma" w:cs="Tahoma"/>
          <w:szCs w:val="22"/>
        </w:rPr>
      </w:pPr>
    </w:p>
    <w:p w14:paraId="79A7DE5D" w14:textId="23BE4BCD" w:rsidR="009100D1" w:rsidRPr="00716EF0" w:rsidRDefault="009100D1" w:rsidP="00125254">
      <w:pPr>
        <w:keepNext/>
        <w:keepLines/>
        <w:jc w:val="both"/>
        <w:rPr>
          <w:rFonts w:ascii="Tahoma" w:hAnsi="Tahoma" w:cs="Tahoma"/>
          <w:szCs w:val="22"/>
        </w:rPr>
      </w:pPr>
      <w:r w:rsidRPr="00716EF0">
        <w:rPr>
          <w:rFonts w:ascii="Tahoma" w:hAnsi="Tahoma" w:cs="Tahoma"/>
          <w:szCs w:val="22"/>
        </w:rPr>
        <w:t>Za interventna dela (ko se zgodi okvara</w:t>
      </w:r>
      <w:r>
        <w:rPr>
          <w:rFonts w:ascii="Tahoma" w:hAnsi="Tahoma" w:cs="Tahoma"/>
          <w:szCs w:val="22"/>
        </w:rPr>
        <w:t xml:space="preserve"> na SN napravah v TP</w:t>
      </w:r>
      <w:r w:rsidRPr="00716EF0">
        <w:rPr>
          <w:rFonts w:ascii="Tahoma" w:hAnsi="Tahoma" w:cs="Tahoma"/>
          <w:szCs w:val="22"/>
        </w:rPr>
        <w:t>) v popoldanskem času ali v soboto/nedeljo, ter med prazniki oziroma po zakonu dela prostimi dnevi, opravi izvajalec dela na podlagi ustne zahteve (po telefonu) s strani predstavnika naročnika. V tem primeru naročnik delovni nalog kreira naslednji delovni dan in ga posreduje izvajalcu</w:t>
      </w:r>
      <w:r w:rsidR="005254AC">
        <w:rPr>
          <w:rFonts w:ascii="Tahoma" w:hAnsi="Tahoma" w:cs="Tahoma"/>
          <w:szCs w:val="22"/>
        </w:rPr>
        <w:t xml:space="preserve"> po e-pošti</w:t>
      </w:r>
      <w:r w:rsidRPr="00716EF0">
        <w:rPr>
          <w:rFonts w:ascii="Tahoma" w:hAnsi="Tahoma" w:cs="Tahoma"/>
          <w:szCs w:val="22"/>
        </w:rPr>
        <w:t>.</w:t>
      </w:r>
    </w:p>
    <w:p w14:paraId="4D424470" w14:textId="77777777" w:rsidR="00716EF0" w:rsidRPr="00716EF0" w:rsidRDefault="00716EF0" w:rsidP="00125254">
      <w:pPr>
        <w:keepNext/>
        <w:keepLines/>
        <w:jc w:val="both"/>
        <w:rPr>
          <w:rFonts w:ascii="Tahoma" w:hAnsi="Tahoma" w:cs="Tahoma"/>
          <w:szCs w:val="22"/>
        </w:rPr>
      </w:pPr>
    </w:p>
    <w:p w14:paraId="252A69F1" w14:textId="0248600C" w:rsidR="00716EF0" w:rsidRPr="00716EF0" w:rsidRDefault="00716EF0" w:rsidP="00125254">
      <w:pPr>
        <w:keepNext/>
        <w:keepLines/>
        <w:jc w:val="both"/>
        <w:rPr>
          <w:rFonts w:ascii="Tahoma" w:hAnsi="Tahoma" w:cs="Tahoma"/>
          <w:szCs w:val="22"/>
        </w:rPr>
      </w:pPr>
      <w:r w:rsidRPr="00716EF0">
        <w:rPr>
          <w:rFonts w:ascii="Tahoma" w:hAnsi="Tahoma" w:cs="Tahoma"/>
          <w:szCs w:val="22"/>
        </w:rPr>
        <w:t>V primeru, da se izvajalec ne drži navedenega odzivnega časa, bo naročnik pripravil zapisnik, v katerem bo evidentiral čas (datum in uro), ko je naročnik prijavili/sporočil potrebo po izvedbi interventnih del, in čas, kdaj se je izvajalec odzval, ter ga nato posredoval v potrditev in podpis izvajalcu.</w:t>
      </w:r>
    </w:p>
    <w:p w14:paraId="75A7E9F3" w14:textId="4809523B" w:rsidR="000B5221" w:rsidRDefault="000B5221" w:rsidP="00125254">
      <w:pPr>
        <w:keepNext/>
        <w:keepLines/>
        <w:rPr>
          <w:rFonts w:ascii="Tahoma" w:hAnsi="Tahoma" w:cs="Tahoma"/>
          <w:b/>
          <w:bCs/>
          <w:szCs w:val="22"/>
        </w:rPr>
      </w:pPr>
    </w:p>
    <w:p w14:paraId="28A486AA" w14:textId="17A0215A" w:rsidR="006378A3" w:rsidRDefault="006378A3" w:rsidP="00125254">
      <w:pPr>
        <w:keepNext/>
        <w:keepLines/>
        <w:numPr>
          <w:ilvl w:val="0"/>
          <w:numId w:val="16"/>
        </w:numPr>
        <w:ind w:left="426" w:hanging="426"/>
        <w:jc w:val="center"/>
        <w:rPr>
          <w:rFonts w:ascii="Tahoma" w:hAnsi="Tahoma" w:cs="Tahoma"/>
          <w:b/>
          <w:bCs/>
          <w:szCs w:val="22"/>
        </w:rPr>
      </w:pPr>
      <w:r>
        <w:rPr>
          <w:rFonts w:ascii="Tahoma" w:hAnsi="Tahoma" w:cs="Tahoma"/>
          <w:color w:val="000000"/>
        </w:rPr>
        <w:t>č</w:t>
      </w:r>
      <w:r w:rsidRPr="006378A3">
        <w:rPr>
          <w:rFonts w:ascii="Tahoma" w:hAnsi="Tahoma" w:cs="Tahoma"/>
          <w:color w:val="000000"/>
        </w:rPr>
        <w:t>len</w:t>
      </w:r>
    </w:p>
    <w:p w14:paraId="0F1E1192" w14:textId="77777777" w:rsidR="00BA6020" w:rsidRDefault="00BA6020" w:rsidP="00125254">
      <w:pPr>
        <w:keepNext/>
        <w:keepLines/>
        <w:jc w:val="both"/>
        <w:rPr>
          <w:rFonts w:ascii="Tahoma" w:eastAsia="Calibri" w:hAnsi="Tahoma" w:cs="Tahoma"/>
          <w:strike/>
          <w:color w:val="000000"/>
        </w:rPr>
      </w:pPr>
    </w:p>
    <w:p w14:paraId="08FE7536" w14:textId="1E16B412" w:rsidR="006378A3" w:rsidRDefault="006378A3" w:rsidP="00125254">
      <w:pPr>
        <w:keepNext/>
        <w:keepLines/>
        <w:jc w:val="both"/>
        <w:rPr>
          <w:rFonts w:ascii="Tahoma" w:eastAsia="Tahoma" w:hAnsi="Tahoma" w:cs="Tahoma"/>
        </w:rPr>
      </w:pPr>
      <w:r w:rsidRPr="00672879">
        <w:rPr>
          <w:rFonts w:ascii="Tahoma" w:eastAsia="Tahoma" w:hAnsi="Tahoma" w:cs="Tahoma"/>
        </w:rPr>
        <w:t>Izvajalec mora naročniku pripraviti in predati dokumentacijo, ki je predmet izdelave po okvirnem sporazumu, v slovenskem jeziku v tiskani in elektronski (digitalni) obliki</w:t>
      </w:r>
      <w:r>
        <w:rPr>
          <w:rFonts w:ascii="Tahoma" w:eastAsia="Tahoma" w:hAnsi="Tahoma" w:cs="Tahoma"/>
        </w:rPr>
        <w:t xml:space="preserve">. </w:t>
      </w:r>
      <w:r w:rsidRPr="00672879">
        <w:rPr>
          <w:rFonts w:ascii="Tahoma" w:eastAsia="Tahoma" w:hAnsi="Tahoma" w:cs="Tahoma"/>
        </w:rPr>
        <w:t>Besedilni del posameznega dokumenta mora biti pripravljen v MS Word in pdf. formatu. Tabele, grafi in sheme morajo biti v izvorni obliki (ne kot slika).</w:t>
      </w:r>
    </w:p>
    <w:p w14:paraId="2FBEE96E" w14:textId="6FD22FBA" w:rsidR="006378A3" w:rsidRDefault="006378A3" w:rsidP="00125254">
      <w:pPr>
        <w:keepNext/>
        <w:keepLines/>
        <w:rPr>
          <w:rFonts w:ascii="Tahoma" w:hAnsi="Tahoma" w:cs="Tahoma"/>
          <w:b/>
          <w:bCs/>
          <w:szCs w:val="22"/>
        </w:rPr>
      </w:pPr>
    </w:p>
    <w:p w14:paraId="6E1245EA" w14:textId="624BFB8C" w:rsidR="006378A3" w:rsidRPr="006378A3" w:rsidRDefault="006378A3" w:rsidP="00125254">
      <w:pPr>
        <w:keepNext/>
        <w:keepLines/>
        <w:jc w:val="both"/>
        <w:rPr>
          <w:rFonts w:ascii="Tahoma" w:hAnsi="Tahoma" w:cs="Tahoma"/>
          <w:szCs w:val="22"/>
        </w:rPr>
      </w:pPr>
      <w:r w:rsidRPr="006378A3">
        <w:rPr>
          <w:rFonts w:ascii="Tahoma" w:hAnsi="Tahoma" w:cs="Tahoma"/>
          <w:szCs w:val="22"/>
        </w:rPr>
        <w:t>Vsa tiskana dokumentacija mora biti urejena, indeksirana in vložena v mape.</w:t>
      </w:r>
      <w:r>
        <w:rPr>
          <w:rFonts w:ascii="Tahoma" w:hAnsi="Tahoma" w:cs="Tahoma"/>
          <w:szCs w:val="22"/>
        </w:rPr>
        <w:t xml:space="preserve"> </w:t>
      </w:r>
      <w:r w:rsidRPr="006378A3">
        <w:rPr>
          <w:rFonts w:ascii="Tahoma" w:hAnsi="Tahoma" w:cs="Tahoma"/>
          <w:szCs w:val="22"/>
        </w:rPr>
        <w:t>Dokumentacija v elektronski obliki mora biti odprtega formata z možnostjo iskanja besedila, prav tako urejeno in indeksirano. Pričakovani formati dokumentacije v elektronski obliki so: *.doc,*.docx, *.xls, *.xlsx, *.pdf, *.jpg, *.tif, *.dxf, *.dwg.</w:t>
      </w:r>
    </w:p>
    <w:p w14:paraId="4E111C84" w14:textId="77777777" w:rsidR="006378A3" w:rsidRPr="006378A3" w:rsidRDefault="006378A3" w:rsidP="00125254">
      <w:pPr>
        <w:keepNext/>
        <w:keepLines/>
        <w:jc w:val="both"/>
        <w:rPr>
          <w:rFonts w:ascii="Tahoma" w:hAnsi="Tahoma" w:cs="Tahoma"/>
          <w:szCs w:val="22"/>
        </w:rPr>
      </w:pPr>
    </w:p>
    <w:p w14:paraId="6D7DF4CB" w14:textId="40AB85F3" w:rsidR="006378A3" w:rsidRDefault="006378A3" w:rsidP="00125254">
      <w:pPr>
        <w:keepNext/>
        <w:keepLines/>
        <w:jc w:val="both"/>
        <w:rPr>
          <w:rFonts w:ascii="Tahoma" w:hAnsi="Tahoma" w:cs="Tahoma"/>
          <w:szCs w:val="22"/>
        </w:rPr>
      </w:pPr>
      <w:r w:rsidRPr="006378A3">
        <w:rPr>
          <w:rFonts w:ascii="Tahoma" w:hAnsi="Tahoma" w:cs="Tahoma"/>
          <w:szCs w:val="22"/>
        </w:rPr>
        <w:t>Vsa predana tiskana in elektronska dokumentacija ne sme nositi znaka avtorske zaščite (»</w:t>
      </w:r>
      <w:r w:rsidRPr="006378A3">
        <w:rPr>
          <w:rFonts w:ascii="Tahoma" w:hAnsi="Tahoma" w:cs="Tahoma"/>
          <w:i/>
          <w:szCs w:val="22"/>
        </w:rPr>
        <w:t>copyright«</w:t>
      </w:r>
      <w:r w:rsidRPr="006378A3">
        <w:rPr>
          <w:rFonts w:ascii="Tahoma" w:hAnsi="Tahoma" w:cs="Tahoma"/>
          <w:szCs w:val="22"/>
        </w:rPr>
        <w:t>) oz. vsebinsko enakovrednega teksta (določila) in postane last naročnika, ki lahko z njo prosto razpolaga.</w:t>
      </w:r>
    </w:p>
    <w:p w14:paraId="0F3E89CE" w14:textId="6D396519" w:rsidR="006378A3" w:rsidRDefault="006378A3" w:rsidP="00125254">
      <w:pPr>
        <w:keepNext/>
        <w:keepLines/>
        <w:jc w:val="both"/>
        <w:rPr>
          <w:rFonts w:ascii="Tahoma" w:hAnsi="Tahoma" w:cs="Tahoma"/>
          <w:szCs w:val="22"/>
        </w:rPr>
      </w:pPr>
    </w:p>
    <w:p w14:paraId="4DE851F0" w14:textId="077714D6" w:rsidR="006378A3" w:rsidRPr="006378A3" w:rsidRDefault="006378A3" w:rsidP="00125254">
      <w:pPr>
        <w:keepNext/>
        <w:keepLines/>
        <w:jc w:val="both"/>
        <w:rPr>
          <w:rFonts w:ascii="Tahoma" w:hAnsi="Tahoma" w:cs="Tahoma"/>
          <w:szCs w:val="22"/>
        </w:rPr>
      </w:pPr>
      <w:r w:rsidRPr="006378A3">
        <w:rPr>
          <w:rFonts w:ascii="Tahoma" w:hAnsi="Tahoma" w:cs="Tahoma"/>
          <w:szCs w:val="22"/>
          <w:lang w:val="x-none"/>
        </w:rPr>
        <w:lastRenderedPageBreak/>
        <w:t xml:space="preserve">Ob primopredaji </w:t>
      </w:r>
      <w:r w:rsidRPr="006378A3">
        <w:rPr>
          <w:rFonts w:ascii="Tahoma" w:hAnsi="Tahoma" w:cs="Tahoma"/>
          <w:szCs w:val="22"/>
        </w:rPr>
        <w:t>storitev iz okvirnega sporazuma</w:t>
      </w:r>
      <w:r w:rsidRPr="006378A3">
        <w:rPr>
          <w:rFonts w:ascii="Tahoma" w:hAnsi="Tahoma" w:cs="Tahoma"/>
          <w:szCs w:val="22"/>
          <w:lang w:val="x-none"/>
        </w:rPr>
        <w:t xml:space="preserve"> izvajalec na naročnika prenese vse materialne avtorske pravice na dokument</w:t>
      </w:r>
      <w:r w:rsidRPr="006378A3">
        <w:rPr>
          <w:rFonts w:ascii="Tahoma" w:hAnsi="Tahoma" w:cs="Tahoma"/>
          <w:szCs w:val="22"/>
        </w:rPr>
        <w:t xml:space="preserve">ih/dokumentaciji po okvirnem sporazumu, </w:t>
      </w:r>
      <w:r w:rsidRPr="006378A3">
        <w:rPr>
          <w:rFonts w:ascii="Tahoma" w:hAnsi="Tahoma" w:cs="Tahoma"/>
          <w:szCs w:val="22"/>
          <w:lang w:val="x-none"/>
        </w:rPr>
        <w:t xml:space="preserve">teritorialno in časovno neomejeno ter izključno, zlasti pravice do reproduciranja, distribuiranja, javnega izvajanja, prenašanja in prikazovanja, dajanja na voljo javnosti, predelave, uporabe dela v predelani obliki, dostopa in izročitve, zadrži pa moralne avtorske pravice, brez dodatnih finančnih obveznosti naročnika. </w:t>
      </w:r>
      <w:r w:rsidRPr="006378A3">
        <w:rPr>
          <w:rFonts w:ascii="Tahoma" w:hAnsi="Tahoma" w:cs="Tahoma"/>
          <w:szCs w:val="22"/>
        </w:rPr>
        <w:t>Dokumentacija</w:t>
      </w:r>
      <w:r w:rsidRPr="006378A3">
        <w:rPr>
          <w:rFonts w:ascii="Tahoma" w:hAnsi="Tahoma" w:cs="Tahoma"/>
          <w:szCs w:val="22"/>
          <w:lang w:val="x-none"/>
        </w:rPr>
        <w:t xml:space="preserve">, ki jo prejme naročnik, je last naročnika. </w:t>
      </w:r>
      <w:r w:rsidRPr="006378A3">
        <w:rPr>
          <w:rFonts w:ascii="Tahoma" w:hAnsi="Tahoma" w:cs="Tahoma"/>
          <w:szCs w:val="22"/>
        </w:rPr>
        <w:t>Nadomestilo</w:t>
      </w:r>
      <w:r w:rsidRPr="006378A3">
        <w:rPr>
          <w:rFonts w:ascii="Tahoma" w:hAnsi="Tahoma" w:cs="Tahoma"/>
          <w:szCs w:val="22"/>
          <w:lang w:val="x-none"/>
        </w:rPr>
        <w:t xml:space="preserve"> za prenos </w:t>
      </w:r>
      <w:r w:rsidRPr="006378A3">
        <w:rPr>
          <w:rFonts w:ascii="Tahoma" w:hAnsi="Tahoma" w:cs="Tahoma"/>
          <w:szCs w:val="22"/>
        </w:rPr>
        <w:t xml:space="preserve">navedenih materialnih </w:t>
      </w:r>
      <w:r w:rsidRPr="006378A3">
        <w:rPr>
          <w:rFonts w:ascii="Tahoma" w:hAnsi="Tahoma" w:cs="Tahoma"/>
          <w:szCs w:val="22"/>
          <w:lang w:val="x-none"/>
        </w:rPr>
        <w:t xml:space="preserve">avtorskih pravic je </w:t>
      </w:r>
      <w:r w:rsidRPr="006378A3">
        <w:rPr>
          <w:rFonts w:ascii="Tahoma" w:hAnsi="Tahoma" w:cs="Tahoma"/>
          <w:szCs w:val="22"/>
        </w:rPr>
        <w:t xml:space="preserve">že </w:t>
      </w:r>
      <w:r w:rsidRPr="006378A3">
        <w:rPr>
          <w:rFonts w:ascii="Tahoma" w:hAnsi="Tahoma" w:cs="Tahoma"/>
          <w:szCs w:val="22"/>
          <w:lang w:val="x-none"/>
        </w:rPr>
        <w:t xml:space="preserve">vključeno </w:t>
      </w:r>
      <w:r w:rsidRPr="006378A3">
        <w:rPr>
          <w:rFonts w:ascii="Tahoma" w:hAnsi="Tahoma" w:cs="Tahoma"/>
          <w:szCs w:val="22"/>
        </w:rPr>
        <w:t>v vrednost okvirnega sporazuma.</w:t>
      </w:r>
      <w:r w:rsidRPr="006378A3">
        <w:rPr>
          <w:rFonts w:ascii="Tahoma" w:hAnsi="Tahoma" w:cs="Tahoma"/>
          <w:szCs w:val="22"/>
          <w:lang w:val="x-none"/>
        </w:rPr>
        <w:t xml:space="preserve"> Vse posege v </w:t>
      </w:r>
      <w:r w:rsidRPr="006378A3">
        <w:rPr>
          <w:rFonts w:ascii="Tahoma" w:hAnsi="Tahoma" w:cs="Tahoma"/>
          <w:szCs w:val="22"/>
        </w:rPr>
        <w:t>dokumentacijo</w:t>
      </w:r>
      <w:r w:rsidRPr="006378A3">
        <w:rPr>
          <w:rFonts w:ascii="Tahoma" w:hAnsi="Tahoma" w:cs="Tahoma"/>
          <w:szCs w:val="22"/>
          <w:lang w:val="x-none"/>
        </w:rPr>
        <w:t xml:space="preserve"> </w:t>
      </w:r>
      <w:r w:rsidR="00B17B84">
        <w:rPr>
          <w:rFonts w:ascii="Tahoma" w:hAnsi="Tahoma" w:cs="Tahoma"/>
          <w:szCs w:val="22"/>
          <w:lang w:val="x-none"/>
        </w:rPr>
        <w:t xml:space="preserve">ter razpolaganja </w:t>
      </w:r>
      <w:r w:rsidRPr="006378A3">
        <w:rPr>
          <w:rFonts w:ascii="Tahoma" w:hAnsi="Tahoma" w:cs="Tahoma"/>
          <w:szCs w:val="22"/>
          <w:lang w:val="x-none"/>
        </w:rPr>
        <w:t xml:space="preserve">sme naročnik izvajati brez pridobivanja soglasja </w:t>
      </w:r>
      <w:r>
        <w:rPr>
          <w:rFonts w:ascii="Tahoma" w:hAnsi="Tahoma" w:cs="Tahoma"/>
          <w:szCs w:val="22"/>
        </w:rPr>
        <w:t>izvajalca</w:t>
      </w:r>
      <w:r w:rsidRPr="006378A3">
        <w:rPr>
          <w:rFonts w:ascii="Tahoma" w:hAnsi="Tahoma" w:cs="Tahoma"/>
          <w:szCs w:val="22"/>
          <w:lang w:val="x-none"/>
        </w:rPr>
        <w:t>.</w:t>
      </w:r>
    </w:p>
    <w:p w14:paraId="73906862" w14:textId="77777777" w:rsidR="006378A3" w:rsidRDefault="006378A3" w:rsidP="00125254">
      <w:pPr>
        <w:keepNext/>
        <w:keepLines/>
        <w:rPr>
          <w:rFonts w:ascii="Tahoma" w:hAnsi="Tahoma" w:cs="Tahoma"/>
          <w:b/>
          <w:bCs/>
          <w:szCs w:val="22"/>
        </w:rPr>
      </w:pPr>
    </w:p>
    <w:p w14:paraId="25271C9C" w14:textId="541B892D" w:rsidR="005254AC" w:rsidRDefault="005254AC" w:rsidP="00125254">
      <w:pPr>
        <w:keepNext/>
        <w:keepLines/>
        <w:rPr>
          <w:rFonts w:ascii="Tahoma" w:hAnsi="Tahoma" w:cs="Tahoma"/>
          <w:b/>
          <w:bCs/>
          <w:szCs w:val="22"/>
        </w:rPr>
      </w:pPr>
      <w:r>
        <w:rPr>
          <w:rFonts w:ascii="Tahoma" w:hAnsi="Tahoma" w:cs="Tahoma"/>
          <w:b/>
          <w:bCs/>
          <w:szCs w:val="22"/>
        </w:rPr>
        <w:t>ODPRAVA NAPAK</w:t>
      </w:r>
      <w:r w:rsidR="001C75F8">
        <w:rPr>
          <w:rFonts w:ascii="Tahoma" w:hAnsi="Tahoma" w:cs="Tahoma"/>
          <w:b/>
          <w:bCs/>
          <w:szCs w:val="22"/>
        </w:rPr>
        <w:t>/OKVAR NA OPREMI IN NAPRAVAH</w:t>
      </w:r>
    </w:p>
    <w:p w14:paraId="2F1CE6BD" w14:textId="77777777" w:rsidR="001C75F8" w:rsidRDefault="001C75F8" w:rsidP="00125254">
      <w:pPr>
        <w:keepNext/>
        <w:keepLines/>
        <w:rPr>
          <w:rFonts w:ascii="Tahoma" w:hAnsi="Tahoma" w:cs="Tahoma"/>
          <w:b/>
          <w:bCs/>
          <w:szCs w:val="22"/>
        </w:rPr>
      </w:pPr>
    </w:p>
    <w:p w14:paraId="6C65D512" w14:textId="142C0D36" w:rsidR="001C75F8" w:rsidRPr="001C75F8" w:rsidRDefault="001C75F8" w:rsidP="001C75F8">
      <w:pPr>
        <w:keepNext/>
        <w:keepLines/>
        <w:numPr>
          <w:ilvl w:val="0"/>
          <w:numId w:val="16"/>
        </w:numPr>
        <w:ind w:left="426" w:hanging="426"/>
        <w:jc w:val="center"/>
        <w:rPr>
          <w:rFonts w:ascii="Tahoma" w:hAnsi="Tahoma" w:cs="Tahoma"/>
          <w:color w:val="000000"/>
        </w:rPr>
      </w:pPr>
      <w:r w:rsidRPr="001C75F8">
        <w:rPr>
          <w:rFonts w:ascii="Tahoma" w:hAnsi="Tahoma" w:cs="Tahoma"/>
          <w:color w:val="000000"/>
        </w:rPr>
        <w:t>člen</w:t>
      </w:r>
    </w:p>
    <w:p w14:paraId="02FED378" w14:textId="77777777" w:rsidR="001C75F8" w:rsidRDefault="001C75F8" w:rsidP="00125254">
      <w:pPr>
        <w:keepNext/>
        <w:keepLines/>
        <w:rPr>
          <w:rFonts w:ascii="Tahoma" w:hAnsi="Tahoma" w:cs="Tahoma"/>
          <w:b/>
          <w:bCs/>
          <w:szCs w:val="22"/>
        </w:rPr>
      </w:pPr>
    </w:p>
    <w:p w14:paraId="59238965" w14:textId="5CF8E817" w:rsidR="001C75F8" w:rsidRPr="001C75F8" w:rsidRDefault="001C75F8" w:rsidP="001C75F8">
      <w:pPr>
        <w:keepNext/>
        <w:keepLines/>
        <w:jc w:val="both"/>
        <w:rPr>
          <w:rFonts w:ascii="Tahoma" w:hAnsi="Tahoma" w:cs="Tahoma"/>
          <w:szCs w:val="22"/>
        </w:rPr>
      </w:pPr>
      <w:r w:rsidRPr="001C75F8">
        <w:rPr>
          <w:rFonts w:ascii="Tahoma" w:hAnsi="Tahoma" w:cs="Tahoma"/>
          <w:szCs w:val="22"/>
        </w:rPr>
        <w:t xml:space="preserve">V primeru, da izvajalec v okviru rednega vzdrževanja ugotovi napake na opremi in napravah v lasti </w:t>
      </w:r>
      <w:r>
        <w:rPr>
          <w:rFonts w:ascii="Tahoma" w:hAnsi="Tahoma" w:cs="Tahoma"/>
          <w:szCs w:val="22"/>
        </w:rPr>
        <w:t>n</w:t>
      </w:r>
      <w:r w:rsidRPr="001C75F8">
        <w:rPr>
          <w:rFonts w:ascii="Tahoma" w:hAnsi="Tahoma" w:cs="Tahoma"/>
          <w:szCs w:val="22"/>
        </w:rPr>
        <w:t>aročnika, ugotovljene napake</w:t>
      </w:r>
      <w:r>
        <w:rPr>
          <w:rFonts w:ascii="Tahoma" w:hAnsi="Tahoma" w:cs="Tahoma"/>
          <w:szCs w:val="22"/>
        </w:rPr>
        <w:t>/okvare</w:t>
      </w:r>
      <w:r w:rsidRPr="001C75F8">
        <w:rPr>
          <w:rFonts w:ascii="Tahoma" w:hAnsi="Tahoma" w:cs="Tahoma"/>
          <w:szCs w:val="22"/>
        </w:rPr>
        <w:t xml:space="preserve"> popiše v poročilu</w:t>
      </w:r>
      <w:r>
        <w:rPr>
          <w:rFonts w:ascii="Tahoma" w:hAnsi="Tahoma" w:cs="Tahoma"/>
          <w:szCs w:val="22"/>
        </w:rPr>
        <w:t xml:space="preserve"> </w:t>
      </w:r>
      <w:r w:rsidRPr="00367FA7">
        <w:rPr>
          <w:rFonts w:ascii="Tahoma" w:eastAsia="Tahoma" w:hAnsi="Tahoma" w:cs="Tahoma"/>
        </w:rPr>
        <w:t>o pregledih in vzdrževanju</w:t>
      </w:r>
      <w:r w:rsidRPr="001C75F8">
        <w:rPr>
          <w:rFonts w:ascii="Tahoma" w:hAnsi="Tahoma" w:cs="Tahoma"/>
          <w:szCs w:val="22"/>
        </w:rPr>
        <w:t xml:space="preserve"> </w:t>
      </w:r>
      <w:r>
        <w:rPr>
          <w:rFonts w:ascii="Tahoma" w:hAnsi="Tahoma" w:cs="Tahoma"/>
          <w:szCs w:val="22"/>
        </w:rPr>
        <w:t>ter</w:t>
      </w:r>
      <w:r w:rsidRPr="001C75F8">
        <w:rPr>
          <w:rFonts w:ascii="Tahoma" w:hAnsi="Tahoma" w:cs="Tahoma"/>
          <w:szCs w:val="22"/>
        </w:rPr>
        <w:t xml:space="preserve"> predlaga njihovo odpravo z navedbo stopnje nujnosti. Izvede se: </w:t>
      </w:r>
    </w:p>
    <w:p w14:paraId="435ADE61" w14:textId="7E4DC400" w:rsidR="001C75F8" w:rsidRPr="001C75F8" w:rsidRDefault="001C75F8" w:rsidP="001C75F8">
      <w:pPr>
        <w:pStyle w:val="Odstavekseznama"/>
        <w:keepNext/>
        <w:keepLines/>
        <w:numPr>
          <w:ilvl w:val="0"/>
          <w:numId w:val="61"/>
        </w:numPr>
        <w:jc w:val="both"/>
        <w:rPr>
          <w:rFonts w:ascii="Tahoma" w:hAnsi="Tahoma" w:cs="Tahoma"/>
          <w:szCs w:val="22"/>
        </w:rPr>
      </w:pPr>
      <w:r w:rsidRPr="001C75F8">
        <w:rPr>
          <w:rFonts w:ascii="Tahoma" w:hAnsi="Tahoma" w:cs="Tahoma"/>
          <w:szCs w:val="22"/>
        </w:rPr>
        <w:t xml:space="preserve">vsa potrebna dela, ugotovljena ob zadnjem pregledu in popisana v poročilu </w:t>
      </w:r>
      <w:r w:rsidRPr="001C75F8">
        <w:rPr>
          <w:rFonts w:ascii="Tahoma" w:eastAsia="Tahoma" w:hAnsi="Tahoma" w:cs="Tahoma"/>
        </w:rPr>
        <w:t>o pregledih in vzdrževanju</w:t>
      </w:r>
      <w:r w:rsidRPr="001C75F8">
        <w:rPr>
          <w:rFonts w:ascii="Tahoma" w:hAnsi="Tahoma" w:cs="Tahoma"/>
          <w:szCs w:val="22"/>
        </w:rPr>
        <w:t xml:space="preserve"> (predhodno naročilo); </w:t>
      </w:r>
    </w:p>
    <w:p w14:paraId="1011FE4A" w14:textId="77777777" w:rsidR="001C75F8" w:rsidRPr="001C75F8" w:rsidRDefault="001C75F8" w:rsidP="001C75F8">
      <w:pPr>
        <w:pStyle w:val="Odstavekseznama"/>
        <w:keepNext/>
        <w:keepLines/>
        <w:numPr>
          <w:ilvl w:val="0"/>
          <w:numId w:val="61"/>
        </w:numPr>
        <w:jc w:val="both"/>
        <w:rPr>
          <w:rFonts w:ascii="Tahoma" w:hAnsi="Tahoma" w:cs="Tahoma"/>
          <w:szCs w:val="22"/>
        </w:rPr>
      </w:pPr>
      <w:r w:rsidRPr="001C75F8">
        <w:rPr>
          <w:rFonts w:ascii="Tahoma" w:hAnsi="Tahoma" w:cs="Tahoma"/>
          <w:szCs w:val="22"/>
        </w:rPr>
        <w:t xml:space="preserve">sanacijo puščanja kotla ali skoznjikov; </w:t>
      </w:r>
    </w:p>
    <w:p w14:paraId="1D552890" w14:textId="77777777" w:rsidR="001C75F8" w:rsidRPr="001C75F8" w:rsidRDefault="001C75F8" w:rsidP="001C75F8">
      <w:pPr>
        <w:pStyle w:val="Odstavekseznama"/>
        <w:keepNext/>
        <w:keepLines/>
        <w:numPr>
          <w:ilvl w:val="0"/>
          <w:numId w:val="61"/>
        </w:numPr>
        <w:jc w:val="both"/>
        <w:rPr>
          <w:rFonts w:ascii="Tahoma" w:hAnsi="Tahoma" w:cs="Tahoma"/>
          <w:szCs w:val="22"/>
        </w:rPr>
      </w:pPr>
      <w:r w:rsidRPr="001C75F8">
        <w:rPr>
          <w:rFonts w:ascii="Tahoma" w:hAnsi="Tahoma" w:cs="Tahoma"/>
          <w:szCs w:val="22"/>
        </w:rPr>
        <w:t xml:space="preserve">sanacijo kontaktov ter primarnih in sekundarnih povezav; </w:t>
      </w:r>
    </w:p>
    <w:p w14:paraId="6701E152" w14:textId="77777777" w:rsidR="001C75F8" w:rsidRPr="001C75F8" w:rsidRDefault="001C75F8" w:rsidP="001C75F8">
      <w:pPr>
        <w:pStyle w:val="Odstavekseznama"/>
        <w:keepNext/>
        <w:keepLines/>
        <w:numPr>
          <w:ilvl w:val="0"/>
          <w:numId w:val="61"/>
        </w:numPr>
        <w:jc w:val="both"/>
        <w:rPr>
          <w:rFonts w:ascii="Tahoma" w:hAnsi="Tahoma" w:cs="Tahoma"/>
          <w:szCs w:val="22"/>
        </w:rPr>
      </w:pPr>
      <w:r w:rsidRPr="001C75F8">
        <w:rPr>
          <w:rFonts w:ascii="Tahoma" w:hAnsi="Tahoma" w:cs="Tahoma"/>
          <w:szCs w:val="22"/>
        </w:rPr>
        <w:t xml:space="preserve">sanacijo - zamenjavo izolatorjev. </w:t>
      </w:r>
    </w:p>
    <w:p w14:paraId="4E2DEBCB" w14:textId="77777777" w:rsidR="001C75F8" w:rsidRPr="001C75F8" w:rsidRDefault="001C75F8" w:rsidP="001C75F8">
      <w:pPr>
        <w:keepNext/>
        <w:keepLines/>
        <w:rPr>
          <w:rFonts w:ascii="Tahoma" w:hAnsi="Tahoma" w:cs="Tahoma"/>
          <w:szCs w:val="22"/>
        </w:rPr>
      </w:pPr>
    </w:p>
    <w:p w14:paraId="52BB9EE4" w14:textId="0E51A96E" w:rsidR="001C75F8" w:rsidRDefault="001C75F8" w:rsidP="001C75F8">
      <w:pPr>
        <w:keepNext/>
        <w:keepLines/>
        <w:jc w:val="both"/>
        <w:rPr>
          <w:rFonts w:ascii="Tahoma" w:hAnsi="Tahoma" w:cs="Tahoma"/>
          <w:szCs w:val="22"/>
        </w:rPr>
      </w:pPr>
      <w:r w:rsidRPr="001C75F8">
        <w:rPr>
          <w:rFonts w:ascii="Tahoma" w:hAnsi="Tahoma" w:cs="Tahoma"/>
          <w:szCs w:val="22"/>
        </w:rPr>
        <w:t xml:space="preserve">Izvajalec </w:t>
      </w:r>
      <w:r w:rsidR="00631528">
        <w:rPr>
          <w:rFonts w:ascii="Tahoma" w:hAnsi="Tahoma" w:cs="Tahoma"/>
          <w:szCs w:val="22"/>
        </w:rPr>
        <w:t xml:space="preserve">mora </w:t>
      </w:r>
      <w:r w:rsidRPr="001C75F8">
        <w:rPr>
          <w:rFonts w:ascii="Tahoma" w:hAnsi="Tahoma" w:cs="Tahoma"/>
          <w:szCs w:val="22"/>
        </w:rPr>
        <w:t>za izvedbo teh del pripravi</w:t>
      </w:r>
      <w:r w:rsidR="003D2F36">
        <w:rPr>
          <w:rFonts w:ascii="Tahoma" w:hAnsi="Tahoma" w:cs="Tahoma"/>
          <w:szCs w:val="22"/>
        </w:rPr>
        <w:t>ti</w:t>
      </w:r>
      <w:r>
        <w:rPr>
          <w:rFonts w:ascii="Tahoma" w:hAnsi="Tahoma" w:cs="Tahoma"/>
          <w:szCs w:val="22"/>
        </w:rPr>
        <w:t xml:space="preserve"> specifikacijo potrebnih del in </w:t>
      </w:r>
      <w:r w:rsidRPr="001C75F8">
        <w:rPr>
          <w:rFonts w:ascii="Tahoma" w:hAnsi="Tahoma" w:cs="Tahoma"/>
          <w:szCs w:val="22"/>
        </w:rPr>
        <w:t>ocen</w:t>
      </w:r>
      <w:r>
        <w:rPr>
          <w:rFonts w:ascii="Tahoma" w:hAnsi="Tahoma" w:cs="Tahoma"/>
          <w:szCs w:val="22"/>
        </w:rPr>
        <w:t>o</w:t>
      </w:r>
      <w:r w:rsidRPr="001C75F8">
        <w:rPr>
          <w:rFonts w:ascii="Tahoma" w:hAnsi="Tahoma" w:cs="Tahoma"/>
          <w:szCs w:val="22"/>
        </w:rPr>
        <w:t xml:space="preserve"> stroškov popravil (predračun s specifikacijo)</w:t>
      </w:r>
      <w:r w:rsidR="008978C2">
        <w:rPr>
          <w:rFonts w:ascii="Tahoma" w:hAnsi="Tahoma" w:cs="Tahoma"/>
          <w:szCs w:val="22"/>
        </w:rPr>
        <w:t xml:space="preserve"> in jo naročniku posredovati v roku 24 ur od izvedenega pregleda</w:t>
      </w:r>
      <w:r w:rsidR="00A45B33">
        <w:rPr>
          <w:rFonts w:ascii="Tahoma" w:hAnsi="Tahoma" w:cs="Tahoma"/>
          <w:szCs w:val="22"/>
        </w:rPr>
        <w:t>, pri čemer izvajalec pri pripravi ocene stroškov upošteva cene iz ponudbenega predračuna, če pa teh ni</w:t>
      </w:r>
      <w:r w:rsidR="0028661C">
        <w:rPr>
          <w:rFonts w:ascii="Tahoma" w:hAnsi="Tahoma" w:cs="Tahoma"/>
          <w:szCs w:val="22"/>
        </w:rPr>
        <w:t>,</w:t>
      </w:r>
      <w:r w:rsidR="00A45B33">
        <w:rPr>
          <w:rFonts w:ascii="Tahoma" w:hAnsi="Tahoma" w:cs="Tahoma"/>
          <w:szCs w:val="22"/>
        </w:rPr>
        <w:t xml:space="preserve"> pa cene </w:t>
      </w:r>
      <w:r w:rsidR="00A45B33" w:rsidRPr="00A41889">
        <w:rPr>
          <w:rFonts w:ascii="Tahoma" w:hAnsi="Tahoma" w:cs="Tahoma"/>
        </w:rPr>
        <w:t>uradno veljavne</w:t>
      </w:r>
      <w:r w:rsidR="00A45B33">
        <w:rPr>
          <w:rFonts w:ascii="Tahoma" w:hAnsi="Tahoma" w:cs="Tahoma"/>
        </w:rPr>
        <w:t>ga</w:t>
      </w:r>
      <w:r w:rsidR="00A45B33" w:rsidRPr="00A41889">
        <w:rPr>
          <w:rFonts w:ascii="Tahoma" w:hAnsi="Tahoma" w:cs="Tahoma"/>
        </w:rPr>
        <w:t xml:space="preserve"> maloprodajne</w:t>
      </w:r>
      <w:r w:rsidR="00A45B33">
        <w:rPr>
          <w:rFonts w:ascii="Tahoma" w:hAnsi="Tahoma" w:cs="Tahoma"/>
        </w:rPr>
        <w:t>ga</w:t>
      </w:r>
      <w:r w:rsidR="00A45B33" w:rsidRPr="00A41889">
        <w:rPr>
          <w:rFonts w:ascii="Tahoma" w:hAnsi="Tahoma" w:cs="Tahoma"/>
        </w:rPr>
        <w:t xml:space="preserve"> cenik</w:t>
      </w:r>
      <w:r w:rsidR="00A45B33">
        <w:rPr>
          <w:rFonts w:ascii="Tahoma" w:hAnsi="Tahoma" w:cs="Tahoma"/>
        </w:rPr>
        <w:t>a</w:t>
      </w:r>
      <w:r w:rsidR="00A45B33" w:rsidRPr="00A41889">
        <w:rPr>
          <w:rFonts w:ascii="Tahoma" w:hAnsi="Tahoma" w:cs="Tahoma"/>
        </w:rPr>
        <w:t xml:space="preserve"> </w:t>
      </w:r>
      <w:r w:rsidR="00A45B33">
        <w:rPr>
          <w:rFonts w:ascii="Tahoma" w:hAnsi="Tahoma" w:cs="Tahoma"/>
        </w:rPr>
        <w:t>izvajalca in popusta iz 7. člena okvirnega sporazuma</w:t>
      </w:r>
      <w:r>
        <w:rPr>
          <w:rFonts w:ascii="Tahoma" w:hAnsi="Tahoma" w:cs="Tahoma"/>
          <w:szCs w:val="22"/>
        </w:rPr>
        <w:t>.</w:t>
      </w:r>
      <w:r w:rsidRPr="001C75F8">
        <w:rPr>
          <w:rFonts w:ascii="Tahoma" w:hAnsi="Tahoma" w:cs="Tahoma"/>
          <w:szCs w:val="22"/>
        </w:rPr>
        <w:t xml:space="preserve"> Naročnik mora pred začetkom del, le-ta</w:t>
      </w:r>
      <w:r w:rsidR="008978C2">
        <w:rPr>
          <w:rFonts w:ascii="Tahoma" w:hAnsi="Tahoma" w:cs="Tahoma"/>
          <w:szCs w:val="22"/>
        </w:rPr>
        <w:t xml:space="preserve"> pisno (po e-pošti)</w:t>
      </w:r>
      <w:r w:rsidRPr="001C75F8">
        <w:rPr>
          <w:rFonts w:ascii="Tahoma" w:hAnsi="Tahoma" w:cs="Tahoma"/>
          <w:szCs w:val="22"/>
        </w:rPr>
        <w:t xml:space="preserve"> potrdi</w:t>
      </w:r>
      <w:r w:rsidR="008978C2">
        <w:rPr>
          <w:rFonts w:ascii="Tahoma" w:hAnsi="Tahoma" w:cs="Tahoma"/>
          <w:szCs w:val="22"/>
        </w:rPr>
        <w:t>ti</w:t>
      </w:r>
      <w:r w:rsidRPr="001C75F8">
        <w:rPr>
          <w:rFonts w:ascii="Tahoma" w:hAnsi="Tahoma" w:cs="Tahoma"/>
          <w:szCs w:val="22"/>
        </w:rPr>
        <w:t xml:space="preserve">. </w:t>
      </w:r>
      <w:r w:rsidR="00B360D9">
        <w:rPr>
          <w:rFonts w:ascii="Tahoma" w:hAnsi="Tahoma" w:cs="Tahoma"/>
          <w:szCs w:val="22"/>
        </w:rPr>
        <w:t xml:space="preserve">V kolikor ocena stroškov popravil ni večja od 3.000,00 EUR brez DDV, bo naročnik po pregledu ponudbe odpravo napak praviloma oddal izvajalcu; </w:t>
      </w:r>
      <w:r w:rsidR="00B360D9">
        <w:rPr>
          <w:rFonts w:ascii="Tahoma" w:hAnsi="Tahoma" w:cs="Tahoma"/>
          <w:bCs/>
          <w:szCs w:val="22"/>
        </w:rPr>
        <w:t>n</w:t>
      </w:r>
      <w:r w:rsidR="00B360D9" w:rsidRPr="00B360D9">
        <w:rPr>
          <w:rFonts w:ascii="Tahoma" w:hAnsi="Tahoma" w:cs="Tahoma"/>
          <w:bCs/>
          <w:szCs w:val="22"/>
        </w:rPr>
        <w:t xml:space="preserve">aročnik in izvajalec se lahko o ponudbi za izvedbo </w:t>
      </w:r>
      <w:r w:rsidR="00B360D9">
        <w:rPr>
          <w:rFonts w:ascii="Tahoma" w:hAnsi="Tahoma" w:cs="Tahoma"/>
          <w:bCs/>
          <w:szCs w:val="22"/>
        </w:rPr>
        <w:t>del</w:t>
      </w:r>
      <w:r w:rsidR="00B360D9" w:rsidRPr="00B360D9">
        <w:rPr>
          <w:rFonts w:ascii="Tahoma" w:hAnsi="Tahoma" w:cs="Tahoma"/>
          <w:bCs/>
          <w:szCs w:val="22"/>
        </w:rPr>
        <w:t xml:space="preserve"> pogajata.</w:t>
      </w:r>
      <w:r w:rsidR="00B360D9">
        <w:rPr>
          <w:rFonts w:ascii="Tahoma" w:hAnsi="Tahoma" w:cs="Tahoma"/>
          <w:szCs w:val="22"/>
        </w:rPr>
        <w:t xml:space="preserve"> V kolikor bo ocena stroškov popravil večja od 3.000,00 EUR brez DDV, si naročnik pridržuje pravico, da za odpravo napak/okvar poišče drugega izvajalca, brez kakršne koli obveznosti do izvajalca.</w:t>
      </w:r>
    </w:p>
    <w:p w14:paraId="34E6CF0F" w14:textId="77777777" w:rsidR="001C75F8" w:rsidRDefault="001C75F8" w:rsidP="001C75F8">
      <w:pPr>
        <w:keepNext/>
        <w:keepLines/>
        <w:jc w:val="both"/>
        <w:rPr>
          <w:rFonts w:ascii="Tahoma" w:hAnsi="Tahoma" w:cs="Tahoma"/>
          <w:szCs w:val="22"/>
        </w:rPr>
      </w:pPr>
    </w:p>
    <w:p w14:paraId="58F83C58" w14:textId="6A92A06B" w:rsidR="00A71F13" w:rsidRPr="00A71F13" w:rsidRDefault="001C75F8" w:rsidP="00B360D9">
      <w:pPr>
        <w:keepNext/>
        <w:keepLines/>
        <w:jc w:val="both"/>
        <w:rPr>
          <w:rFonts w:ascii="Tahoma" w:hAnsi="Tahoma" w:cs="Tahoma"/>
          <w:bCs/>
          <w:color w:val="FF0000"/>
        </w:rPr>
      </w:pPr>
      <w:r w:rsidRPr="001C75F8">
        <w:rPr>
          <w:rFonts w:ascii="Tahoma" w:hAnsi="Tahoma" w:cs="Tahoma"/>
          <w:szCs w:val="22"/>
        </w:rPr>
        <w:t xml:space="preserve">V primeru, da izvajalec </w:t>
      </w:r>
      <w:r>
        <w:rPr>
          <w:rFonts w:ascii="Tahoma" w:hAnsi="Tahoma" w:cs="Tahoma"/>
          <w:szCs w:val="22"/>
        </w:rPr>
        <w:t>v okviru</w:t>
      </w:r>
      <w:r w:rsidRPr="001C75F8">
        <w:rPr>
          <w:rFonts w:ascii="Tahoma" w:hAnsi="Tahoma" w:cs="Tahoma"/>
          <w:szCs w:val="22"/>
        </w:rPr>
        <w:t xml:space="preserve"> rednega vzdrževanja</w:t>
      </w:r>
      <w:r w:rsidR="009B4B1B">
        <w:rPr>
          <w:rFonts w:ascii="Tahoma" w:hAnsi="Tahoma" w:cs="Tahoma"/>
          <w:szCs w:val="22"/>
        </w:rPr>
        <w:t xml:space="preserve"> </w:t>
      </w:r>
      <w:r w:rsidRPr="001C75F8">
        <w:rPr>
          <w:rFonts w:ascii="Tahoma" w:hAnsi="Tahoma" w:cs="Tahoma"/>
          <w:szCs w:val="22"/>
        </w:rPr>
        <w:t xml:space="preserve">ugotovi kritične napake </w:t>
      </w:r>
      <w:r w:rsidR="009B4B1B" w:rsidRPr="001C75F8">
        <w:rPr>
          <w:rFonts w:ascii="Tahoma" w:hAnsi="Tahoma" w:cs="Tahoma"/>
          <w:szCs w:val="22"/>
        </w:rPr>
        <w:t xml:space="preserve">na opremi in napravah v lasti </w:t>
      </w:r>
      <w:r w:rsidR="009B4B1B">
        <w:rPr>
          <w:rFonts w:ascii="Tahoma" w:hAnsi="Tahoma" w:cs="Tahoma"/>
          <w:szCs w:val="22"/>
        </w:rPr>
        <w:t>n</w:t>
      </w:r>
      <w:r w:rsidR="009B4B1B" w:rsidRPr="001C75F8">
        <w:rPr>
          <w:rFonts w:ascii="Tahoma" w:hAnsi="Tahoma" w:cs="Tahoma"/>
          <w:szCs w:val="22"/>
        </w:rPr>
        <w:t>aročnika</w:t>
      </w:r>
      <w:r w:rsidR="009B4B1B">
        <w:rPr>
          <w:rFonts w:ascii="Tahoma" w:hAnsi="Tahoma" w:cs="Tahoma"/>
          <w:szCs w:val="22"/>
        </w:rPr>
        <w:t xml:space="preserve">, </w:t>
      </w:r>
      <w:r w:rsidR="00C43BAC">
        <w:rPr>
          <w:rFonts w:ascii="Tahoma" w:hAnsi="Tahoma" w:cs="Tahoma"/>
          <w:szCs w:val="22"/>
        </w:rPr>
        <w:t xml:space="preserve">je dolžan </w:t>
      </w:r>
      <w:r w:rsidRPr="001C75F8">
        <w:rPr>
          <w:rFonts w:ascii="Tahoma" w:hAnsi="Tahoma" w:cs="Tahoma"/>
          <w:szCs w:val="22"/>
        </w:rPr>
        <w:t>le</w:t>
      </w:r>
      <w:r w:rsidR="009B4B1B">
        <w:rPr>
          <w:rFonts w:ascii="Tahoma" w:hAnsi="Tahoma" w:cs="Tahoma"/>
          <w:szCs w:val="22"/>
        </w:rPr>
        <w:t>-</w:t>
      </w:r>
      <w:r w:rsidRPr="001C75F8">
        <w:rPr>
          <w:rFonts w:ascii="Tahoma" w:hAnsi="Tahoma" w:cs="Tahoma"/>
          <w:szCs w:val="22"/>
        </w:rPr>
        <w:t xml:space="preserve">te tudi takoj odpraviti. Za odpravo odkrite nujne kritične napake </w:t>
      </w:r>
      <w:r w:rsidR="008978C2">
        <w:rPr>
          <w:rFonts w:ascii="Tahoma" w:hAnsi="Tahoma" w:cs="Tahoma"/>
          <w:szCs w:val="22"/>
        </w:rPr>
        <w:t>mora izvajalec predhodno</w:t>
      </w:r>
      <w:r w:rsidRPr="001C75F8">
        <w:rPr>
          <w:rFonts w:ascii="Tahoma" w:hAnsi="Tahoma" w:cs="Tahoma"/>
          <w:szCs w:val="22"/>
        </w:rPr>
        <w:t xml:space="preserve"> </w:t>
      </w:r>
      <w:r w:rsidR="008978C2">
        <w:rPr>
          <w:rFonts w:ascii="Tahoma" w:hAnsi="Tahoma" w:cs="Tahoma"/>
          <w:szCs w:val="22"/>
        </w:rPr>
        <w:t xml:space="preserve">pridobiti </w:t>
      </w:r>
      <w:r w:rsidR="009B4B1B">
        <w:rPr>
          <w:rFonts w:ascii="Tahoma" w:hAnsi="Tahoma" w:cs="Tahoma"/>
          <w:szCs w:val="22"/>
        </w:rPr>
        <w:t xml:space="preserve">pisno </w:t>
      </w:r>
      <w:r w:rsidRPr="001C75F8">
        <w:rPr>
          <w:rFonts w:ascii="Tahoma" w:hAnsi="Tahoma" w:cs="Tahoma"/>
          <w:szCs w:val="22"/>
        </w:rPr>
        <w:t>soglasje</w:t>
      </w:r>
      <w:r w:rsidR="009B4B1B">
        <w:rPr>
          <w:rFonts w:ascii="Tahoma" w:hAnsi="Tahoma" w:cs="Tahoma"/>
          <w:szCs w:val="22"/>
        </w:rPr>
        <w:t xml:space="preserve"> (po</w:t>
      </w:r>
      <w:r w:rsidR="008978C2">
        <w:rPr>
          <w:rFonts w:ascii="Tahoma" w:hAnsi="Tahoma" w:cs="Tahoma"/>
          <w:szCs w:val="22"/>
        </w:rPr>
        <w:t xml:space="preserve"> e</w:t>
      </w:r>
      <w:r w:rsidR="009B4B1B">
        <w:rPr>
          <w:rFonts w:ascii="Tahoma" w:hAnsi="Tahoma" w:cs="Tahoma"/>
          <w:szCs w:val="22"/>
        </w:rPr>
        <w:t>-pošti)</w:t>
      </w:r>
      <w:r w:rsidRPr="001C75F8">
        <w:rPr>
          <w:rFonts w:ascii="Tahoma" w:hAnsi="Tahoma" w:cs="Tahoma"/>
          <w:szCs w:val="22"/>
        </w:rPr>
        <w:t xml:space="preserve"> naročnika</w:t>
      </w:r>
      <w:r w:rsidR="009B4B1B">
        <w:rPr>
          <w:rFonts w:ascii="Tahoma" w:hAnsi="Tahoma" w:cs="Tahoma"/>
          <w:szCs w:val="22"/>
        </w:rPr>
        <w:t>, v kolikor pa to ni mogoče</w:t>
      </w:r>
      <w:r w:rsidR="008978C2">
        <w:rPr>
          <w:rFonts w:ascii="Tahoma" w:hAnsi="Tahoma" w:cs="Tahoma"/>
          <w:szCs w:val="22"/>
        </w:rPr>
        <w:t>,</w:t>
      </w:r>
      <w:r w:rsidR="009B4B1B">
        <w:rPr>
          <w:rFonts w:ascii="Tahoma" w:hAnsi="Tahoma" w:cs="Tahoma"/>
          <w:szCs w:val="22"/>
        </w:rPr>
        <w:t xml:space="preserve"> pa ustno soglasje naročnika. Izvajalec tudi za odpravo nujne kritične napake pripravi specifikacijo potrebnih nujnih del in </w:t>
      </w:r>
      <w:r w:rsidR="009B4B1B" w:rsidRPr="001C75F8">
        <w:rPr>
          <w:rFonts w:ascii="Tahoma" w:hAnsi="Tahoma" w:cs="Tahoma"/>
          <w:szCs w:val="22"/>
        </w:rPr>
        <w:t>ocen</w:t>
      </w:r>
      <w:r w:rsidR="009B4B1B">
        <w:rPr>
          <w:rFonts w:ascii="Tahoma" w:hAnsi="Tahoma" w:cs="Tahoma"/>
          <w:szCs w:val="22"/>
        </w:rPr>
        <w:t>o</w:t>
      </w:r>
      <w:r w:rsidR="009B4B1B" w:rsidRPr="001C75F8">
        <w:rPr>
          <w:rFonts w:ascii="Tahoma" w:hAnsi="Tahoma" w:cs="Tahoma"/>
          <w:szCs w:val="22"/>
        </w:rPr>
        <w:t xml:space="preserve"> stroškov popravil (predračun s specifikacijo)</w:t>
      </w:r>
      <w:r w:rsidR="008978C2">
        <w:rPr>
          <w:rFonts w:ascii="Tahoma" w:hAnsi="Tahoma" w:cs="Tahoma"/>
          <w:szCs w:val="22"/>
        </w:rPr>
        <w:t xml:space="preserve"> v skladu s prvim odstavkom</w:t>
      </w:r>
      <w:r w:rsidR="00631528">
        <w:rPr>
          <w:rFonts w:ascii="Tahoma" w:hAnsi="Tahoma" w:cs="Tahoma"/>
          <w:szCs w:val="22"/>
        </w:rPr>
        <w:t xml:space="preserve"> tega člena</w:t>
      </w:r>
      <w:r w:rsidR="00B360D9">
        <w:rPr>
          <w:rFonts w:ascii="Tahoma" w:hAnsi="Tahoma" w:cs="Tahoma"/>
          <w:szCs w:val="22"/>
        </w:rPr>
        <w:t>.</w:t>
      </w:r>
    </w:p>
    <w:p w14:paraId="54E378F9" w14:textId="77777777" w:rsidR="00A71F13" w:rsidRPr="001C75F8" w:rsidRDefault="00A71F13" w:rsidP="00125254">
      <w:pPr>
        <w:keepNext/>
        <w:keepLines/>
        <w:rPr>
          <w:rFonts w:ascii="Tahoma" w:hAnsi="Tahoma" w:cs="Tahoma"/>
          <w:szCs w:val="22"/>
        </w:rPr>
      </w:pPr>
    </w:p>
    <w:p w14:paraId="19B357E5" w14:textId="4BB2CB1E" w:rsidR="00D33F74" w:rsidRDefault="00D33F74" w:rsidP="00125254">
      <w:pPr>
        <w:keepNext/>
        <w:keepLines/>
        <w:rPr>
          <w:rFonts w:ascii="Tahoma" w:hAnsi="Tahoma" w:cs="Tahoma"/>
          <w:b/>
          <w:bCs/>
          <w:szCs w:val="22"/>
        </w:rPr>
      </w:pPr>
      <w:r>
        <w:rPr>
          <w:rFonts w:ascii="Tahoma" w:hAnsi="Tahoma" w:cs="Tahoma"/>
          <w:b/>
          <w:bCs/>
          <w:szCs w:val="22"/>
        </w:rPr>
        <w:t>KVALITETA STORITEV IN GARANCIJA</w:t>
      </w:r>
    </w:p>
    <w:p w14:paraId="2D3A705D" w14:textId="35F5629F" w:rsidR="00D33F74" w:rsidRDefault="00D33F74" w:rsidP="00125254">
      <w:pPr>
        <w:keepNext/>
        <w:keepLines/>
        <w:rPr>
          <w:rFonts w:ascii="Tahoma" w:hAnsi="Tahoma" w:cs="Tahoma"/>
          <w:b/>
          <w:bCs/>
          <w:szCs w:val="22"/>
        </w:rPr>
      </w:pPr>
    </w:p>
    <w:p w14:paraId="21D54881" w14:textId="36ABD4DC" w:rsidR="00D33F74" w:rsidRDefault="00D33F74" w:rsidP="00125254">
      <w:pPr>
        <w:keepNext/>
        <w:keepLines/>
        <w:numPr>
          <w:ilvl w:val="0"/>
          <w:numId w:val="16"/>
        </w:numPr>
        <w:ind w:left="426" w:hanging="426"/>
        <w:jc w:val="center"/>
        <w:rPr>
          <w:rFonts w:ascii="Tahoma" w:hAnsi="Tahoma" w:cs="Tahoma"/>
          <w:color w:val="000000"/>
        </w:rPr>
      </w:pPr>
      <w:r w:rsidRPr="00D33F74">
        <w:rPr>
          <w:rFonts w:ascii="Tahoma" w:hAnsi="Tahoma" w:cs="Tahoma"/>
          <w:color w:val="000000"/>
        </w:rPr>
        <w:t>člen</w:t>
      </w:r>
    </w:p>
    <w:p w14:paraId="7911D682" w14:textId="3D5DD9D5" w:rsidR="00D33F74" w:rsidRDefault="00D33F74" w:rsidP="00125254">
      <w:pPr>
        <w:keepNext/>
        <w:keepLines/>
        <w:rPr>
          <w:rFonts w:ascii="Tahoma" w:hAnsi="Tahoma" w:cs="Tahoma"/>
          <w:color w:val="000000"/>
        </w:rPr>
      </w:pPr>
    </w:p>
    <w:p w14:paraId="498D63DC" w14:textId="777B362B" w:rsidR="00D33F74" w:rsidRDefault="00D33F74" w:rsidP="00125254">
      <w:pPr>
        <w:keepNext/>
        <w:keepLines/>
        <w:jc w:val="both"/>
        <w:rPr>
          <w:rFonts w:ascii="Tahoma" w:hAnsi="Tahoma" w:cs="Tahoma"/>
        </w:rPr>
      </w:pPr>
      <w:r w:rsidRPr="00D33F74">
        <w:rPr>
          <w:rFonts w:ascii="Tahoma" w:hAnsi="Tahoma" w:cs="Tahoma"/>
        </w:rPr>
        <w:t xml:space="preserve">Izvajalec jamči, da bodo njegove storitve v okviru </w:t>
      </w:r>
      <w:r>
        <w:rPr>
          <w:rFonts w:ascii="Tahoma" w:hAnsi="Tahoma" w:cs="Tahoma"/>
        </w:rPr>
        <w:t>okvirnega sporazuma</w:t>
      </w:r>
      <w:r w:rsidRPr="00D33F74">
        <w:rPr>
          <w:rFonts w:ascii="Tahoma" w:hAnsi="Tahoma" w:cs="Tahoma"/>
        </w:rPr>
        <w:t xml:space="preserve"> pravočasne, kompletne in tehnično brezhibne.</w:t>
      </w:r>
    </w:p>
    <w:p w14:paraId="4CD9F958" w14:textId="77777777" w:rsidR="00E9565D" w:rsidRDefault="00E9565D" w:rsidP="00125254">
      <w:pPr>
        <w:keepNext/>
        <w:keepLines/>
        <w:jc w:val="both"/>
        <w:rPr>
          <w:rFonts w:ascii="Tahoma" w:hAnsi="Tahoma" w:cs="Tahoma"/>
        </w:rPr>
      </w:pPr>
    </w:p>
    <w:p w14:paraId="000AB60B" w14:textId="4D109003" w:rsidR="00D33F74" w:rsidRPr="004E7504" w:rsidRDefault="00D33F74" w:rsidP="00125254">
      <w:pPr>
        <w:keepNext/>
        <w:keepLines/>
        <w:jc w:val="both"/>
        <w:rPr>
          <w:rFonts w:ascii="Tahoma" w:hAnsi="Tahoma" w:cs="Tahoma"/>
        </w:rPr>
      </w:pPr>
      <w:r w:rsidRPr="004E7504">
        <w:rPr>
          <w:rFonts w:ascii="Tahoma" w:hAnsi="Tahoma" w:cs="Tahoma"/>
        </w:rPr>
        <w:t xml:space="preserve">Reklamacije na kvaliteto opravljenih </w:t>
      </w:r>
      <w:r w:rsidR="00E9565D">
        <w:rPr>
          <w:rFonts w:ascii="Tahoma" w:hAnsi="Tahoma" w:cs="Tahoma"/>
        </w:rPr>
        <w:t>del</w:t>
      </w:r>
      <w:r w:rsidRPr="004E7504">
        <w:rPr>
          <w:rFonts w:ascii="Tahoma" w:hAnsi="Tahoma" w:cs="Tahoma"/>
        </w:rPr>
        <w:t xml:space="preserve"> se rešujejo sporazumno.</w:t>
      </w:r>
    </w:p>
    <w:p w14:paraId="35F679A5" w14:textId="77777777" w:rsidR="00D33F74" w:rsidRPr="004E7504" w:rsidRDefault="00D33F74" w:rsidP="00125254">
      <w:pPr>
        <w:keepNext/>
        <w:keepLines/>
        <w:jc w:val="both"/>
        <w:rPr>
          <w:rFonts w:ascii="Tahoma" w:hAnsi="Tahoma" w:cs="Tahoma"/>
        </w:rPr>
      </w:pPr>
    </w:p>
    <w:p w14:paraId="4BA58AE1" w14:textId="77777777" w:rsidR="00D33F74" w:rsidRPr="004E7504" w:rsidRDefault="00D33F74" w:rsidP="00125254">
      <w:pPr>
        <w:keepNext/>
        <w:keepLines/>
        <w:jc w:val="both"/>
        <w:rPr>
          <w:rFonts w:ascii="Tahoma" w:hAnsi="Tahoma" w:cs="Tahoma"/>
        </w:rPr>
      </w:pPr>
      <w:r w:rsidRPr="004E7504">
        <w:rPr>
          <w:rFonts w:ascii="Tahoma" w:hAnsi="Tahoma" w:cs="Tahoma"/>
        </w:rPr>
        <w:t>Če naročnik ugotovi, da izvedene storitve ne ustrezajo zahtevani kvaliteti, jih mora izvajalec na svoje stroške nemudoma opraviti ponovno oz. nadomestiti povzročeno škodo.</w:t>
      </w:r>
    </w:p>
    <w:p w14:paraId="28CDBC58" w14:textId="77777777" w:rsidR="00D33F74" w:rsidRPr="004E7504" w:rsidRDefault="00D33F74" w:rsidP="00125254">
      <w:pPr>
        <w:keepNext/>
        <w:keepLines/>
        <w:jc w:val="both"/>
        <w:rPr>
          <w:rFonts w:ascii="Tahoma" w:hAnsi="Tahoma" w:cs="Tahoma"/>
        </w:rPr>
      </w:pPr>
    </w:p>
    <w:p w14:paraId="77BF574E" w14:textId="60C003A3" w:rsidR="00D33F74" w:rsidRDefault="00D33F74" w:rsidP="00125254">
      <w:pPr>
        <w:keepNext/>
        <w:keepLines/>
        <w:jc w:val="both"/>
        <w:rPr>
          <w:rFonts w:ascii="Tahoma" w:hAnsi="Tahoma" w:cs="Tahoma"/>
        </w:rPr>
      </w:pPr>
      <w:r w:rsidRPr="004E7504">
        <w:rPr>
          <w:rFonts w:ascii="Tahoma" w:hAnsi="Tahoma" w:cs="Tahoma"/>
        </w:rPr>
        <w:t>Naročnik bo vse pripombe oziroma reklamacije v zvezi z izvrševanjem te</w:t>
      </w:r>
      <w:r>
        <w:rPr>
          <w:rFonts w:ascii="Tahoma" w:hAnsi="Tahoma" w:cs="Tahoma"/>
        </w:rPr>
        <w:t>ga okvirnega sporazuma</w:t>
      </w:r>
      <w:r w:rsidRPr="004E7504">
        <w:rPr>
          <w:rFonts w:ascii="Tahoma" w:hAnsi="Tahoma" w:cs="Tahoma"/>
        </w:rPr>
        <w:t xml:space="preserve"> oziroma v zvezi s kvaliteto izvedenih storitev sporočal izvajalcu v pisni obliki (na elektronski naslov). </w:t>
      </w:r>
    </w:p>
    <w:p w14:paraId="41587150" w14:textId="78FFCF85" w:rsidR="00D33F74" w:rsidRDefault="00D33F74" w:rsidP="00125254">
      <w:pPr>
        <w:keepNext/>
        <w:keepLines/>
        <w:jc w:val="both"/>
        <w:rPr>
          <w:rFonts w:ascii="Tahoma" w:hAnsi="Tahoma" w:cs="Tahoma"/>
        </w:rPr>
      </w:pPr>
    </w:p>
    <w:p w14:paraId="23888623" w14:textId="77777777" w:rsidR="00D33F74" w:rsidRPr="004E7504" w:rsidRDefault="00D33F74" w:rsidP="00125254">
      <w:pPr>
        <w:keepNext/>
        <w:keepLines/>
        <w:jc w:val="both"/>
        <w:rPr>
          <w:rFonts w:ascii="Tahoma" w:hAnsi="Tahoma" w:cs="Tahoma"/>
        </w:rPr>
      </w:pPr>
      <w:r w:rsidRPr="004E7504">
        <w:rPr>
          <w:rFonts w:ascii="Tahoma" w:hAnsi="Tahoma" w:cs="Tahoma"/>
        </w:rPr>
        <w:t>Če izvajalec ne upošteva upravičenih pripomb naročnika ter napak na svoje stroške ne odpravi v dogovorjenem roku, ali če ne izvaja svojih obveznosti</w:t>
      </w:r>
      <w:r>
        <w:rPr>
          <w:rFonts w:ascii="Tahoma" w:hAnsi="Tahoma" w:cs="Tahoma"/>
        </w:rPr>
        <w:t xml:space="preserve"> po okvirnem sporazumu</w:t>
      </w:r>
      <w:r w:rsidRPr="004E7504">
        <w:rPr>
          <w:rFonts w:ascii="Tahoma" w:hAnsi="Tahoma" w:cs="Tahoma"/>
        </w:rPr>
        <w:t xml:space="preserve">, ali jih ne izvaja pravočasno ter tega ne zagotovi tudi po pisnem opozorilu naročnika, lahko naročnik odstopi od </w:t>
      </w:r>
      <w:r>
        <w:rPr>
          <w:rFonts w:ascii="Tahoma" w:hAnsi="Tahoma" w:cs="Tahoma"/>
        </w:rPr>
        <w:t>okvirnega sporazuma</w:t>
      </w:r>
      <w:r w:rsidRPr="004E7504">
        <w:rPr>
          <w:rFonts w:ascii="Tahoma" w:hAnsi="Tahoma" w:cs="Tahoma"/>
        </w:rPr>
        <w:t xml:space="preserve"> brez obveznosti do izvajalca. O odstopu od </w:t>
      </w:r>
      <w:r>
        <w:rPr>
          <w:rFonts w:ascii="Tahoma" w:hAnsi="Tahoma" w:cs="Tahoma"/>
        </w:rPr>
        <w:t>okvirnega sporazuma</w:t>
      </w:r>
      <w:r w:rsidRPr="004E7504">
        <w:rPr>
          <w:rFonts w:ascii="Tahoma" w:hAnsi="Tahoma" w:cs="Tahoma"/>
        </w:rPr>
        <w:t xml:space="preserve"> naročnik pisno obvesti izvajalca. </w:t>
      </w:r>
    </w:p>
    <w:p w14:paraId="547AA4A2" w14:textId="77777777" w:rsidR="00D33F74" w:rsidRDefault="00D33F74" w:rsidP="00125254">
      <w:pPr>
        <w:keepNext/>
        <w:keepLines/>
        <w:rPr>
          <w:rFonts w:ascii="Tahoma" w:hAnsi="Tahoma" w:cs="Tahoma"/>
          <w:color w:val="000000"/>
        </w:rPr>
      </w:pPr>
    </w:p>
    <w:p w14:paraId="2C0648CE" w14:textId="77777777" w:rsidR="00A4786D" w:rsidRDefault="00A4786D" w:rsidP="00125254">
      <w:pPr>
        <w:keepNext/>
        <w:keepLines/>
        <w:rPr>
          <w:rFonts w:ascii="Tahoma" w:hAnsi="Tahoma" w:cs="Tahoma"/>
          <w:color w:val="000000"/>
        </w:rPr>
      </w:pPr>
    </w:p>
    <w:p w14:paraId="46D44CC1" w14:textId="44BD8BDF" w:rsidR="00D33F74" w:rsidRPr="00D33F74" w:rsidRDefault="00D33F74" w:rsidP="00125254">
      <w:pPr>
        <w:keepNext/>
        <w:keepLines/>
        <w:numPr>
          <w:ilvl w:val="0"/>
          <w:numId w:val="16"/>
        </w:numPr>
        <w:ind w:left="426" w:hanging="426"/>
        <w:jc w:val="center"/>
        <w:rPr>
          <w:rFonts w:ascii="Tahoma" w:hAnsi="Tahoma" w:cs="Tahoma"/>
          <w:color w:val="000000"/>
        </w:rPr>
      </w:pPr>
      <w:r>
        <w:rPr>
          <w:rFonts w:ascii="Tahoma" w:hAnsi="Tahoma" w:cs="Tahoma"/>
          <w:color w:val="000000"/>
        </w:rPr>
        <w:lastRenderedPageBreak/>
        <w:t>člen</w:t>
      </w:r>
    </w:p>
    <w:p w14:paraId="73CF3F23" w14:textId="628B9F2C" w:rsidR="00D33F74" w:rsidRDefault="00D33F74" w:rsidP="00125254">
      <w:pPr>
        <w:keepNext/>
        <w:keepLines/>
        <w:rPr>
          <w:rFonts w:ascii="Tahoma" w:hAnsi="Tahoma" w:cs="Tahoma"/>
          <w:b/>
          <w:bCs/>
          <w:szCs w:val="22"/>
        </w:rPr>
      </w:pPr>
    </w:p>
    <w:p w14:paraId="1D5DD62C" w14:textId="455A1F8A" w:rsidR="00D33F74" w:rsidRPr="00D33F74" w:rsidRDefault="00D33F74" w:rsidP="00125254">
      <w:pPr>
        <w:keepNext/>
        <w:keepLines/>
        <w:jc w:val="both"/>
        <w:rPr>
          <w:rFonts w:ascii="Tahoma" w:hAnsi="Tahoma" w:cs="Tahoma"/>
          <w:i/>
          <w:szCs w:val="22"/>
        </w:rPr>
      </w:pPr>
      <w:r w:rsidRPr="00D33F74">
        <w:rPr>
          <w:rFonts w:ascii="Tahoma" w:hAnsi="Tahoma" w:cs="Tahoma"/>
          <w:szCs w:val="22"/>
        </w:rPr>
        <w:t xml:space="preserve">Garancijski rok za izvedena dela </w:t>
      </w:r>
      <w:r>
        <w:rPr>
          <w:rFonts w:ascii="Tahoma" w:hAnsi="Tahoma" w:cs="Tahoma"/>
          <w:szCs w:val="22"/>
        </w:rPr>
        <w:t xml:space="preserve">oziroma storitve </w:t>
      </w:r>
      <w:r w:rsidR="006749D1">
        <w:rPr>
          <w:rFonts w:ascii="Tahoma" w:hAnsi="Tahoma" w:cs="Tahoma"/>
          <w:szCs w:val="22"/>
        </w:rPr>
        <w:t xml:space="preserve">je </w:t>
      </w:r>
      <w:r>
        <w:rPr>
          <w:rFonts w:ascii="Tahoma" w:hAnsi="Tahoma" w:cs="Tahoma"/>
          <w:szCs w:val="22"/>
        </w:rPr>
        <w:t>dvanajst</w:t>
      </w:r>
      <w:r w:rsidRPr="00D33F74">
        <w:rPr>
          <w:rFonts w:ascii="Tahoma" w:hAnsi="Tahoma" w:cs="Tahoma"/>
          <w:szCs w:val="22"/>
        </w:rPr>
        <w:t xml:space="preserve"> (</w:t>
      </w:r>
      <w:r>
        <w:rPr>
          <w:rFonts w:ascii="Tahoma" w:hAnsi="Tahoma" w:cs="Tahoma"/>
          <w:szCs w:val="22"/>
        </w:rPr>
        <w:t>12</w:t>
      </w:r>
      <w:r w:rsidRPr="00D33F74">
        <w:rPr>
          <w:rFonts w:ascii="Tahoma" w:hAnsi="Tahoma" w:cs="Tahoma"/>
          <w:szCs w:val="22"/>
        </w:rPr>
        <w:t xml:space="preserve">) </w:t>
      </w:r>
      <w:r>
        <w:rPr>
          <w:rFonts w:ascii="Tahoma" w:hAnsi="Tahoma" w:cs="Tahoma"/>
          <w:szCs w:val="22"/>
        </w:rPr>
        <w:t>mesecev</w:t>
      </w:r>
      <w:r w:rsidRPr="00D33F74">
        <w:rPr>
          <w:rFonts w:ascii="Tahoma" w:hAnsi="Tahoma" w:cs="Tahoma"/>
          <w:szCs w:val="22"/>
        </w:rPr>
        <w:t xml:space="preserve"> in prične teči od dneva prevzema del, kateri se potrjuje s podpisanim </w:t>
      </w:r>
      <w:r>
        <w:rPr>
          <w:rFonts w:ascii="Tahoma" w:hAnsi="Tahoma" w:cs="Tahoma"/>
        </w:rPr>
        <w:t>zapisnik</w:t>
      </w:r>
      <w:r w:rsidR="00603F5B">
        <w:rPr>
          <w:rFonts w:ascii="Tahoma" w:hAnsi="Tahoma" w:cs="Tahoma"/>
        </w:rPr>
        <w:t>om</w:t>
      </w:r>
      <w:r>
        <w:rPr>
          <w:rFonts w:ascii="Tahoma" w:hAnsi="Tahoma" w:cs="Tahoma"/>
        </w:rPr>
        <w:t xml:space="preserve"> o predaji poročila/strokovne ocene </w:t>
      </w:r>
      <w:r w:rsidRPr="00BF4DFF">
        <w:rPr>
          <w:rFonts w:ascii="Tahoma" w:eastAsia="Tahoma" w:hAnsi="Tahoma" w:cs="Tahoma"/>
        </w:rPr>
        <w:t xml:space="preserve">s strani predstavnika </w:t>
      </w:r>
      <w:r>
        <w:rPr>
          <w:rFonts w:ascii="Tahoma" w:eastAsia="Tahoma" w:hAnsi="Tahoma" w:cs="Tahoma"/>
        </w:rPr>
        <w:t>naročnika in izvajalca</w:t>
      </w:r>
      <w:r w:rsidRPr="00D33F74">
        <w:rPr>
          <w:rFonts w:ascii="Tahoma" w:hAnsi="Tahoma" w:cs="Tahoma"/>
          <w:szCs w:val="22"/>
        </w:rPr>
        <w:t>, oziroma od dneva pisnega obvestila izvajalca o odpravi pomanjkljivosti.</w:t>
      </w:r>
    </w:p>
    <w:p w14:paraId="33EE147A" w14:textId="4B249597" w:rsidR="00D33F74" w:rsidRDefault="00D33F74" w:rsidP="00125254">
      <w:pPr>
        <w:keepNext/>
        <w:keepLines/>
        <w:jc w:val="both"/>
        <w:rPr>
          <w:rFonts w:ascii="Tahoma" w:hAnsi="Tahoma" w:cs="Tahoma"/>
          <w:szCs w:val="22"/>
        </w:rPr>
      </w:pPr>
    </w:p>
    <w:p w14:paraId="66935C56" w14:textId="36C62C02" w:rsidR="00D33F74" w:rsidRPr="00D33F74" w:rsidRDefault="00D33F74" w:rsidP="00125254">
      <w:pPr>
        <w:keepNext/>
        <w:keepLines/>
        <w:jc w:val="both"/>
        <w:rPr>
          <w:rFonts w:ascii="Tahoma" w:hAnsi="Tahoma" w:cs="Tahoma"/>
          <w:i/>
          <w:szCs w:val="22"/>
        </w:rPr>
      </w:pPr>
      <w:r w:rsidRPr="00D33F74">
        <w:rPr>
          <w:rFonts w:ascii="Tahoma" w:hAnsi="Tahoma" w:cs="Tahoma"/>
          <w:szCs w:val="22"/>
        </w:rPr>
        <w:t xml:space="preserve">Za vgrajene materiale in/ali opremo velja garancijski rok </w:t>
      </w:r>
      <w:r>
        <w:rPr>
          <w:rFonts w:ascii="Tahoma" w:hAnsi="Tahoma" w:cs="Tahoma"/>
          <w:szCs w:val="22"/>
        </w:rPr>
        <w:t>dvanajst</w:t>
      </w:r>
      <w:r w:rsidRPr="00D33F74">
        <w:rPr>
          <w:rFonts w:ascii="Tahoma" w:hAnsi="Tahoma" w:cs="Tahoma"/>
          <w:szCs w:val="22"/>
        </w:rPr>
        <w:t xml:space="preserve"> (</w:t>
      </w:r>
      <w:r>
        <w:rPr>
          <w:rFonts w:ascii="Tahoma" w:hAnsi="Tahoma" w:cs="Tahoma"/>
          <w:szCs w:val="22"/>
        </w:rPr>
        <w:t>12</w:t>
      </w:r>
      <w:r w:rsidRPr="00D33F74">
        <w:rPr>
          <w:rFonts w:ascii="Tahoma" w:hAnsi="Tahoma" w:cs="Tahoma"/>
          <w:szCs w:val="22"/>
        </w:rPr>
        <w:t>) mesecev od dneva vgradnje ali garancijski rok proizvajalca, v kolikor je ta daljši</w:t>
      </w:r>
      <w:r>
        <w:rPr>
          <w:rFonts w:ascii="Tahoma" w:hAnsi="Tahoma" w:cs="Tahoma"/>
          <w:szCs w:val="22"/>
        </w:rPr>
        <w:t>,</w:t>
      </w:r>
      <w:r w:rsidRPr="00D33F74">
        <w:rPr>
          <w:rFonts w:ascii="Tahoma" w:hAnsi="Tahoma" w:cs="Tahoma"/>
          <w:szCs w:val="22"/>
        </w:rPr>
        <w:t xml:space="preserve"> in prične teči od dneva prevzema del, kateri se potrjuje s podpisanim </w:t>
      </w:r>
      <w:r>
        <w:rPr>
          <w:rFonts w:ascii="Tahoma" w:hAnsi="Tahoma" w:cs="Tahoma"/>
        </w:rPr>
        <w:t>zapisnik</w:t>
      </w:r>
      <w:r w:rsidR="0088701E">
        <w:rPr>
          <w:rFonts w:ascii="Tahoma" w:hAnsi="Tahoma" w:cs="Tahoma"/>
        </w:rPr>
        <w:t>om</w:t>
      </w:r>
      <w:r>
        <w:rPr>
          <w:rFonts w:ascii="Tahoma" w:hAnsi="Tahoma" w:cs="Tahoma"/>
        </w:rPr>
        <w:t xml:space="preserve"> o predaji poročila/strokovne ocene </w:t>
      </w:r>
      <w:r w:rsidRPr="00BF4DFF">
        <w:rPr>
          <w:rFonts w:ascii="Tahoma" w:eastAsia="Tahoma" w:hAnsi="Tahoma" w:cs="Tahoma"/>
        </w:rPr>
        <w:t xml:space="preserve">s strani predstavnika </w:t>
      </w:r>
      <w:r>
        <w:rPr>
          <w:rFonts w:ascii="Tahoma" w:eastAsia="Tahoma" w:hAnsi="Tahoma" w:cs="Tahoma"/>
        </w:rPr>
        <w:t>naročnika in izvajalca</w:t>
      </w:r>
      <w:r w:rsidRPr="00D33F74">
        <w:rPr>
          <w:rFonts w:ascii="Tahoma" w:hAnsi="Tahoma" w:cs="Tahoma"/>
          <w:szCs w:val="22"/>
        </w:rPr>
        <w:t>, oziroma od dneva pisnega obvestila izvajalca o odpravi pomanjkljivosti.</w:t>
      </w:r>
    </w:p>
    <w:p w14:paraId="558B9300" w14:textId="77777777" w:rsidR="00D33F74" w:rsidRPr="00D33F74" w:rsidRDefault="00D33F74" w:rsidP="00125254">
      <w:pPr>
        <w:keepNext/>
        <w:keepLines/>
        <w:jc w:val="both"/>
        <w:rPr>
          <w:rFonts w:ascii="Tahoma" w:hAnsi="Tahoma" w:cs="Tahoma"/>
          <w:szCs w:val="22"/>
        </w:rPr>
      </w:pPr>
    </w:p>
    <w:p w14:paraId="4F945287" w14:textId="77777777" w:rsidR="00D33F74" w:rsidRPr="00D33F74" w:rsidRDefault="00D33F74" w:rsidP="00125254">
      <w:pPr>
        <w:keepNext/>
        <w:keepLines/>
        <w:jc w:val="both"/>
        <w:rPr>
          <w:rFonts w:ascii="Tahoma" w:hAnsi="Tahoma" w:cs="Tahoma"/>
          <w:szCs w:val="22"/>
        </w:rPr>
      </w:pPr>
      <w:r w:rsidRPr="00D33F74">
        <w:rPr>
          <w:rFonts w:ascii="Tahoma" w:hAnsi="Tahoma" w:cs="Tahoma"/>
          <w:szCs w:val="22"/>
        </w:rPr>
        <w:t>Izvajalec je odgovoren naročniku za morebitne napake v smislu določil Obligacijskega zakonika. Izvajalec se obvezuje, da bo na naročnikovo zahtevo na svoje stroške odpravil vse okvare in napake oziroma pomanjkljivosti v garancijskem roku.</w:t>
      </w:r>
    </w:p>
    <w:p w14:paraId="21664EFA" w14:textId="760AFF44" w:rsidR="00D33F74" w:rsidRDefault="00D33F74" w:rsidP="00125254">
      <w:pPr>
        <w:keepNext/>
        <w:keepLines/>
        <w:rPr>
          <w:rFonts w:ascii="Tahoma" w:hAnsi="Tahoma" w:cs="Tahoma"/>
          <w:b/>
          <w:bCs/>
          <w:szCs w:val="22"/>
        </w:rPr>
      </w:pPr>
    </w:p>
    <w:p w14:paraId="170A43A6" w14:textId="77777777" w:rsidR="007A770B" w:rsidRPr="007A770B" w:rsidRDefault="007A770B" w:rsidP="00125254">
      <w:pPr>
        <w:keepNext/>
        <w:keepLines/>
        <w:rPr>
          <w:rFonts w:ascii="Tahoma" w:hAnsi="Tahoma" w:cs="Tahoma"/>
          <w:b/>
          <w:bCs/>
          <w:szCs w:val="22"/>
        </w:rPr>
      </w:pPr>
      <w:r w:rsidRPr="007A770B">
        <w:rPr>
          <w:rFonts w:ascii="Tahoma" w:hAnsi="Tahoma" w:cs="Tahoma"/>
          <w:b/>
          <w:bCs/>
          <w:szCs w:val="22"/>
        </w:rPr>
        <w:t>ZAGOTAVLJANJE VARNOSTI IN ZDRAVJA PRI DELU</w:t>
      </w:r>
    </w:p>
    <w:p w14:paraId="7FD1EFB9" w14:textId="77777777" w:rsidR="007A770B" w:rsidRPr="007A770B" w:rsidRDefault="007A770B" w:rsidP="00125254">
      <w:pPr>
        <w:keepNext/>
        <w:keepLines/>
        <w:rPr>
          <w:rFonts w:ascii="Tahoma" w:hAnsi="Tahoma" w:cs="Tahoma"/>
          <w:b/>
          <w:bCs/>
          <w:szCs w:val="22"/>
        </w:rPr>
      </w:pPr>
    </w:p>
    <w:p w14:paraId="33E683CB" w14:textId="4FFB2833" w:rsidR="007A770B" w:rsidRPr="007A770B" w:rsidRDefault="007A770B" w:rsidP="00125254">
      <w:pPr>
        <w:keepNext/>
        <w:keepLines/>
        <w:numPr>
          <w:ilvl w:val="0"/>
          <w:numId w:val="16"/>
        </w:numPr>
        <w:ind w:left="426" w:hanging="426"/>
        <w:jc w:val="center"/>
        <w:rPr>
          <w:rFonts w:ascii="Tahoma" w:hAnsi="Tahoma" w:cs="Tahoma"/>
          <w:szCs w:val="22"/>
        </w:rPr>
      </w:pPr>
      <w:r w:rsidRPr="007A770B">
        <w:rPr>
          <w:rFonts w:ascii="Tahoma" w:hAnsi="Tahoma" w:cs="Tahoma"/>
          <w:color w:val="000000"/>
        </w:rPr>
        <w:t>člen</w:t>
      </w:r>
    </w:p>
    <w:p w14:paraId="2D5AD8B1" w14:textId="77777777" w:rsidR="007A770B" w:rsidRPr="007A770B" w:rsidRDefault="007A770B" w:rsidP="00125254">
      <w:pPr>
        <w:keepNext/>
        <w:keepLines/>
        <w:jc w:val="both"/>
        <w:rPr>
          <w:rFonts w:ascii="Tahoma" w:hAnsi="Tahoma" w:cs="Tahoma"/>
          <w:szCs w:val="22"/>
        </w:rPr>
      </w:pPr>
    </w:p>
    <w:p w14:paraId="1137BEE4" w14:textId="77777777" w:rsidR="007A770B" w:rsidRPr="007A770B" w:rsidRDefault="007A770B" w:rsidP="00125254">
      <w:pPr>
        <w:keepNext/>
        <w:keepLines/>
        <w:jc w:val="both"/>
        <w:rPr>
          <w:rFonts w:ascii="Tahoma" w:hAnsi="Tahoma" w:cs="Tahoma"/>
          <w:szCs w:val="22"/>
        </w:rPr>
      </w:pPr>
      <w:r w:rsidRPr="007A770B">
        <w:rPr>
          <w:rFonts w:ascii="Tahoma" w:hAnsi="Tahoma" w:cs="Tahoma"/>
          <w:szCs w:val="22"/>
        </w:rPr>
        <w:t xml:space="preserve">Izvajalec je pri izvedbi del dolžan dosledno upoštevati določbe Uredbe o zagotavljanju varnosti in zdravja pri delu na začasnih in premičnih gradbiščih (Ur. l. RS, št. 83/05 s spremembami), kot tudi vsa določila ostalih predpisov, ki so vezani na varnost in zdravje pri delu. Upoštevati mora tudi določila naročnikovega Varnostnega načrta in Pisnega sporazuma o skupnih ukrepih za zagotavljanje varnosti in zdravja pri delu. Nespoštovanje navedenih določil je razlog za enostranski odstop naročnika od okvirnega sporazuma. </w:t>
      </w:r>
    </w:p>
    <w:p w14:paraId="446B46E5" w14:textId="3CCF859E" w:rsidR="00D33F74" w:rsidRPr="00F87C99" w:rsidRDefault="007A770B" w:rsidP="00F87C99">
      <w:pPr>
        <w:keepNext/>
        <w:keepLines/>
        <w:jc w:val="both"/>
        <w:rPr>
          <w:rFonts w:ascii="Tahoma" w:hAnsi="Tahoma" w:cs="Tahoma"/>
          <w:szCs w:val="22"/>
        </w:rPr>
      </w:pPr>
      <w:r w:rsidRPr="007A770B">
        <w:rPr>
          <w:rFonts w:ascii="Tahoma" w:hAnsi="Tahoma" w:cs="Tahoma"/>
          <w:szCs w:val="22"/>
        </w:rPr>
        <w:t> </w:t>
      </w:r>
    </w:p>
    <w:p w14:paraId="529E728C" w14:textId="06361590" w:rsidR="002B0048" w:rsidRPr="00A679F4" w:rsidRDefault="00B22D78" w:rsidP="00125254">
      <w:pPr>
        <w:keepNext/>
        <w:keepLines/>
        <w:rPr>
          <w:rFonts w:ascii="Tahoma" w:hAnsi="Tahoma" w:cs="Tahoma"/>
          <w:b/>
          <w:bCs/>
          <w:szCs w:val="22"/>
        </w:rPr>
      </w:pPr>
      <w:r w:rsidRPr="00A679F4">
        <w:rPr>
          <w:rFonts w:ascii="Tahoma" w:hAnsi="Tahoma" w:cs="Tahoma"/>
          <w:b/>
          <w:bCs/>
          <w:szCs w:val="22"/>
        </w:rPr>
        <w:t>VIŠJA SILA</w:t>
      </w:r>
    </w:p>
    <w:p w14:paraId="75ED96C1" w14:textId="77777777" w:rsidR="00D7722E" w:rsidRPr="00A679F4" w:rsidRDefault="00D7722E" w:rsidP="00125254">
      <w:pPr>
        <w:keepNext/>
        <w:keepLines/>
        <w:rPr>
          <w:rFonts w:ascii="Tahoma" w:hAnsi="Tahoma" w:cs="Tahoma"/>
          <w:b/>
          <w:bCs/>
          <w:sz w:val="16"/>
          <w:szCs w:val="18"/>
        </w:rPr>
      </w:pPr>
    </w:p>
    <w:p w14:paraId="40C85AAF"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614BBAFF" w14:textId="77777777" w:rsidR="00B22D78" w:rsidRPr="00A679F4" w:rsidRDefault="00B22D78" w:rsidP="00125254">
      <w:pPr>
        <w:keepNext/>
        <w:keepLines/>
        <w:tabs>
          <w:tab w:val="left" w:pos="1418"/>
          <w:tab w:val="left" w:pos="1702"/>
        </w:tabs>
        <w:jc w:val="both"/>
        <w:rPr>
          <w:rFonts w:ascii="Tahoma" w:hAnsi="Tahoma" w:cs="Tahoma"/>
        </w:rPr>
      </w:pPr>
    </w:p>
    <w:p w14:paraId="3C6C53A4" w14:textId="77777777" w:rsidR="000B5221" w:rsidRPr="000B5221" w:rsidRDefault="000B5221" w:rsidP="00125254">
      <w:pPr>
        <w:keepNext/>
        <w:keepLines/>
        <w:tabs>
          <w:tab w:val="left" w:pos="-1980"/>
          <w:tab w:val="left" w:pos="2880"/>
        </w:tabs>
        <w:jc w:val="both"/>
        <w:rPr>
          <w:rFonts w:ascii="Tahoma" w:hAnsi="Tahoma" w:cs="Tahoma"/>
        </w:rPr>
      </w:pPr>
      <w:r w:rsidRPr="000B5221">
        <w:rPr>
          <w:rFonts w:ascii="Tahoma" w:hAnsi="Tahoma" w:cs="Tahoma"/>
        </w:rPr>
        <w:t xml:space="preserve">Stranki okvirnega sporazuma nista odgovorni za delno ali celotno neizpolnjevanje obveznosti iz okvirnega sporazuma, če je to posledica višje sile. </w:t>
      </w:r>
    </w:p>
    <w:p w14:paraId="22D19A90" w14:textId="77777777" w:rsidR="000B5221" w:rsidRPr="000B5221" w:rsidRDefault="000B5221" w:rsidP="00125254">
      <w:pPr>
        <w:keepNext/>
        <w:keepLines/>
        <w:tabs>
          <w:tab w:val="left" w:pos="-1980"/>
          <w:tab w:val="left" w:pos="2880"/>
        </w:tabs>
        <w:jc w:val="both"/>
        <w:rPr>
          <w:rFonts w:ascii="Tahoma" w:hAnsi="Tahoma" w:cs="Tahoma"/>
        </w:rPr>
      </w:pPr>
    </w:p>
    <w:p w14:paraId="5E2353F0" w14:textId="48C2A746" w:rsidR="000B5221" w:rsidRDefault="000B5221" w:rsidP="00125254">
      <w:pPr>
        <w:keepNext/>
        <w:keepLines/>
        <w:tabs>
          <w:tab w:val="left" w:pos="-1980"/>
          <w:tab w:val="left" w:pos="2880"/>
        </w:tabs>
        <w:jc w:val="both"/>
        <w:rPr>
          <w:rFonts w:ascii="Tahoma" w:hAnsi="Tahoma" w:cs="Tahoma"/>
        </w:rPr>
      </w:pPr>
      <w:r w:rsidRPr="000B5221">
        <w:rPr>
          <w:rFonts w:ascii="Tahoma" w:hAnsi="Tahoma" w:cs="Tahoma"/>
        </w:rPr>
        <w:t xml:space="preserve">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 </w:t>
      </w:r>
    </w:p>
    <w:p w14:paraId="6E97FA8C" w14:textId="5773D00F" w:rsidR="00D33F74" w:rsidRDefault="00D33F74" w:rsidP="00125254">
      <w:pPr>
        <w:keepNext/>
        <w:keepLines/>
        <w:tabs>
          <w:tab w:val="left" w:pos="-1980"/>
          <w:tab w:val="left" w:pos="2880"/>
        </w:tabs>
        <w:jc w:val="both"/>
        <w:rPr>
          <w:rFonts w:ascii="Tahoma" w:hAnsi="Tahoma" w:cs="Tahoma"/>
        </w:rPr>
      </w:pPr>
    </w:p>
    <w:p w14:paraId="0818C9F0" w14:textId="77777777" w:rsidR="00D33F74" w:rsidRPr="00812DA3" w:rsidRDefault="00D33F74" w:rsidP="00125254">
      <w:pPr>
        <w:keepNext/>
        <w:keepLines/>
        <w:jc w:val="both"/>
        <w:rPr>
          <w:rFonts w:ascii="Tahoma" w:hAnsi="Tahoma" w:cs="Tahoma"/>
          <w:snapToGrid w:val="0"/>
        </w:rPr>
      </w:pPr>
      <w:r w:rsidRPr="00812DA3">
        <w:rPr>
          <w:rFonts w:ascii="Tahoma" w:hAnsi="Tahoma" w:cs="Tahoma"/>
          <w:snapToGrid w:val="0"/>
        </w:rPr>
        <w:t>Pomanjkanje delovne sile ali materiala pri izvajalcu ali pri njegovih podizvajalcih se ne šteje za višjo silo, razen, če ni posledica le-te.</w:t>
      </w:r>
    </w:p>
    <w:p w14:paraId="48FA2BFF" w14:textId="77777777" w:rsidR="008553F8" w:rsidRPr="00A679F4" w:rsidRDefault="008553F8" w:rsidP="00125254">
      <w:pPr>
        <w:keepNext/>
        <w:keepLines/>
        <w:tabs>
          <w:tab w:val="left" w:pos="-1980"/>
          <w:tab w:val="left" w:pos="2880"/>
        </w:tabs>
        <w:jc w:val="both"/>
        <w:rPr>
          <w:rFonts w:ascii="Tahoma" w:hAnsi="Tahoma" w:cs="Tahoma"/>
        </w:rPr>
      </w:pPr>
    </w:p>
    <w:p w14:paraId="5E013C24" w14:textId="4B0FCA85" w:rsidR="00B22D78" w:rsidRPr="00A679F4" w:rsidRDefault="00B22D78" w:rsidP="00125254">
      <w:pPr>
        <w:keepNext/>
        <w:keepLines/>
        <w:rPr>
          <w:rFonts w:ascii="Tahoma" w:hAnsi="Tahoma" w:cs="Tahoma"/>
          <w:b/>
          <w:szCs w:val="22"/>
        </w:rPr>
      </w:pPr>
      <w:r w:rsidRPr="00A679F4">
        <w:rPr>
          <w:rFonts w:ascii="Tahoma" w:hAnsi="Tahoma" w:cs="Tahoma"/>
          <w:b/>
          <w:szCs w:val="22"/>
        </w:rPr>
        <w:t>OBVEZNOSTI</w:t>
      </w:r>
      <w:r w:rsidR="00487738">
        <w:rPr>
          <w:rFonts w:ascii="Tahoma" w:hAnsi="Tahoma" w:cs="Tahoma"/>
          <w:b/>
          <w:szCs w:val="22"/>
        </w:rPr>
        <w:t xml:space="preserve"> STRANK OKVIRNEGA SPORAZUMA</w:t>
      </w:r>
    </w:p>
    <w:p w14:paraId="706D1A20" w14:textId="77777777" w:rsidR="00B22D78" w:rsidRPr="00A679F4" w:rsidRDefault="00B22D78" w:rsidP="00125254">
      <w:pPr>
        <w:keepNext/>
        <w:keepLines/>
        <w:tabs>
          <w:tab w:val="left" w:pos="567"/>
          <w:tab w:val="left" w:pos="1134"/>
          <w:tab w:val="left" w:pos="8080"/>
        </w:tabs>
        <w:outlineLvl w:val="1"/>
        <w:rPr>
          <w:rFonts w:ascii="Tahoma" w:hAnsi="Tahoma" w:cs="Tahoma"/>
          <w:bCs/>
        </w:rPr>
      </w:pPr>
    </w:p>
    <w:p w14:paraId="249030CB" w14:textId="37D938FE"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4AAC9644" w14:textId="77777777" w:rsidR="00B22D78" w:rsidRPr="00A679F4" w:rsidRDefault="00B22D78" w:rsidP="00125254">
      <w:pPr>
        <w:keepNext/>
        <w:keepLines/>
        <w:jc w:val="both"/>
        <w:rPr>
          <w:rFonts w:ascii="Tahoma" w:hAnsi="Tahoma" w:cs="Tahoma"/>
        </w:rPr>
      </w:pPr>
    </w:p>
    <w:p w14:paraId="6C275719" w14:textId="758D3DCF" w:rsidR="00EA180B" w:rsidRPr="00EA180B" w:rsidRDefault="00EA180B" w:rsidP="00125254">
      <w:pPr>
        <w:keepNext/>
        <w:keepLines/>
        <w:spacing w:after="40"/>
        <w:jc w:val="both"/>
        <w:rPr>
          <w:rFonts w:ascii="Tahoma" w:hAnsi="Tahoma" w:cs="Tahoma"/>
        </w:rPr>
      </w:pPr>
      <w:r w:rsidRPr="00EA180B">
        <w:rPr>
          <w:rFonts w:ascii="Tahoma" w:hAnsi="Tahoma" w:cs="Tahoma"/>
        </w:rPr>
        <w:t>Izvajalec se v okviru okvirnega sporazuma obvezuje,</w:t>
      </w:r>
      <w:r w:rsidR="002B7A43">
        <w:rPr>
          <w:rFonts w:ascii="Tahoma" w:hAnsi="Tahoma" w:cs="Tahoma"/>
        </w:rPr>
        <w:t xml:space="preserve"> da bo</w:t>
      </w:r>
      <w:r w:rsidRPr="00EA180B">
        <w:rPr>
          <w:rFonts w:ascii="Tahoma" w:hAnsi="Tahoma" w:cs="Tahoma"/>
        </w:rPr>
        <w:t>:</w:t>
      </w:r>
    </w:p>
    <w:p w14:paraId="536FF759" w14:textId="592DC5FD" w:rsidR="00B22D78" w:rsidRDefault="00B22D78"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prevzete obveznosti</w:t>
      </w:r>
      <w:r w:rsidR="006348AC">
        <w:rPr>
          <w:rFonts w:ascii="Tahoma" w:hAnsi="Tahoma" w:cs="Tahoma"/>
        </w:rPr>
        <w:t xml:space="preserve"> izvaja</w:t>
      </w:r>
      <w:r w:rsidR="002B7A43">
        <w:rPr>
          <w:rFonts w:ascii="Tahoma" w:hAnsi="Tahoma" w:cs="Tahoma"/>
        </w:rPr>
        <w:t>l</w:t>
      </w:r>
      <w:r w:rsidR="00B17B84">
        <w:rPr>
          <w:rFonts w:ascii="Tahoma" w:hAnsi="Tahoma" w:cs="Tahoma"/>
        </w:rPr>
        <w:t xml:space="preserve"> </w:t>
      </w:r>
      <w:r w:rsidR="006348AC">
        <w:rPr>
          <w:rFonts w:ascii="Tahoma" w:hAnsi="Tahoma" w:cs="Tahoma"/>
        </w:rPr>
        <w:t xml:space="preserve">v skladu z načelom dobrega strokovnjaka, vestno in </w:t>
      </w:r>
      <w:r w:rsidRPr="00A679F4">
        <w:rPr>
          <w:rFonts w:ascii="Tahoma" w:hAnsi="Tahoma" w:cs="Tahoma"/>
        </w:rPr>
        <w:t>strokovno pravilno, v skladu z vsemi veljavnimi tehničnimi predpisi, standardi in normativi,</w:t>
      </w:r>
      <w:r w:rsidR="006348AC">
        <w:rPr>
          <w:rFonts w:ascii="Tahoma" w:hAnsi="Tahoma" w:cs="Tahoma"/>
        </w:rPr>
        <w:t xml:space="preserve"> pozitivno zakonodajo,</w:t>
      </w:r>
      <w:r w:rsidRPr="00A679F4">
        <w:rPr>
          <w:rFonts w:ascii="Tahoma" w:hAnsi="Tahoma" w:cs="Tahoma"/>
        </w:rPr>
        <w:t xml:space="preserve"> razpisnimi pogoji</w:t>
      </w:r>
      <w:r w:rsidR="006348AC">
        <w:rPr>
          <w:rFonts w:ascii="Tahoma" w:hAnsi="Tahoma" w:cs="Tahoma"/>
        </w:rPr>
        <w:t xml:space="preserve"> in </w:t>
      </w:r>
      <w:r w:rsidRPr="00A679F4">
        <w:rPr>
          <w:rFonts w:ascii="Tahoma" w:hAnsi="Tahoma" w:cs="Tahoma"/>
        </w:rPr>
        <w:t>ob tesnem sodelovanju z naročnikom,</w:t>
      </w:r>
    </w:p>
    <w:p w14:paraId="24519484" w14:textId="621B3E67" w:rsidR="00B95678" w:rsidRPr="00B95678" w:rsidRDefault="00B95678" w:rsidP="00B95678">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EC3A82">
        <w:rPr>
          <w:rFonts w:ascii="Tahoma" w:hAnsi="Tahoma" w:cs="Tahoma"/>
        </w:rPr>
        <w:t xml:space="preserve">pred začetkom izvajanja </w:t>
      </w:r>
      <w:r>
        <w:rPr>
          <w:rFonts w:ascii="Tahoma" w:hAnsi="Tahoma" w:cs="Tahoma"/>
        </w:rPr>
        <w:t>storitev</w:t>
      </w:r>
      <w:r w:rsidRPr="00EC3A82">
        <w:rPr>
          <w:rFonts w:ascii="Tahoma" w:hAnsi="Tahoma" w:cs="Tahoma"/>
        </w:rPr>
        <w:t xml:space="preserve"> </w:t>
      </w:r>
      <w:r>
        <w:rPr>
          <w:rFonts w:ascii="Tahoma" w:hAnsi="Tahoma" w:cs="Tahoma"/>
        </w:rPr>
        <w:t xml:space="preserve">sklenil pisni sporazum </w:t>
      </w:r>
      <w:r w:rsidRPr="00C778DD">
        <w:rPr>
          <w:rFonts w:ascii="Tahoma" w:hAnsi="Tahoma" w:cs="Tahoma"/>
          <w:snapToGrid w:val="0"/>
        </w:rPr>
        <w:t>za določitev skupnih ukrepov za zagotavljanje varnosti in zdravja pri delu,</w:t>
      </w:r>
      <w:r w:rsidR="002B7A43">
        <w:rPr>
          <w:rFonts w:ascii="Tahoma" w:hAnsi="Tahoma" w:cs="Tahoma"/>
          <w:snapToGrid w:val="0"/>
        </w:rPr>
        <w:t xml:space="preserve"> </w:t>
      </w:r>
      <w:r w:rsidR="002B7A43" w:rsidRPr="00F5679A">
        <w:rPr>
          <w:rFonts w:ascii="Tahoma" w:hAnsi="Tahoma" w:cs="Tahoma"/>
        </w:rPr>
        <w:t>v katerem se določi skupne ukrepe za zagotavljanje varnosti in zdravja pri delu delavcev na delovišču ter določi odgovorne osebe naročnika in izvajalca</w:t>
      </w:r>
      <w:r w:rsidR="002B7A43">
        <w:rPr>
          <w:rFonts w:ascii="Tahoma" w:hAnsi="Tahoma" w:cs="Tahoma"/>
        </w:rPr>
        <w:t>,</w:t>
      </w:r>
      <w:r w:rsidRPr="00C778DD">
        <w:rPr>
          <w:rFonts w:ascii="Tahoma" w:hAnsi="Tahoma" w:cs="Tahoma"/>
          <w:snapToGrid w:val="0"/>
        </w:rPr>
        <w:t xml:space="preserve"> </w:t>
      </w:r>
    </w:p>
    <w:p w14:paraId="4C096EF5" w14:textId="1A9957A0" w:rsidR="00B95678" w:rsidRDefault="00B95678" w:rsidP="00B95678">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EC3A82">
        <w:rPr>
          <w:rFonts w:ascii="Tahoma" w:hAnsi="Tahoma" w:cs="Tahoma"/>
        </w:rPr>
        <w:t xml:space="preserve">pred začetkom izvajanja </w:t>
      </w:r>
      <w:r>
        <w:rPr>
          <w:rFonts w:ascii="Tahoma" w:hAnsi="Tahoma" w:cs="Tahoma"/>
        </w:rPr>
        <w:t>storitev</w:t>
      </w:r>
      <w:r w:rsidRPr="00EC3A82">
        <w:rPr>
          <w:rFonts w:ascii="Tahoma" w:hAnsi="Tahoma" w:cs="Tahoma"/>
        </w:rPr>
        <w:t xml:space="preserve"> </w:t>
      </w:r>
      <w:r w:rsidRPr="00B95678">
        <w:rPr>
          <w:rFonts w:ascii="Tahoma" w:hAnsi="Tahoma" w:cs="Tahoma"/>
        </w:rPr>
        <w:t>predloži</w:t>
      </w:r>
      <w:r w:rsidR="002B7A43">
        <w:rPr>
          <w:rFonts w:ascii="Tahoma" w:hAnsi="Tahoma" w:cs="Tahoma"/>
        </w:rPr>
        <w:t xml:space="preserve">l </w:t>
      </w:r>
      <w:r>
        <w:rPr>
          <w:rFonts w:ascii="Tahoma" w:hAnsi="Tahoma" w:cs="Tahoma"/>
        </w:rPr>
        <w:t xml:space="preserve">naročniku </w:t>
      </w:r>
      <w:r w:rsidRPr="00B95678">
        <w:rPr>
          <w:rFonts w:ascii="Tahoma" w:hAnsi="Tahoma" w:cs="Tahoma"/>
        </w:rPr>
        <w:t>izpolnjeno in podpisano izjavo izvajalca o ravnanju osebja zunanjih izvajalcev na območju zajetja – VVO 0 (EAD-300785),</w:t>
      </w:r>
    </w:p>
    <w:p w14:paraId="7D19DA9A" w14:textId="6A4947AA" w:rsidR="00B95678" w:rsidRPr="00B95678" w:rsidRDefault="00B95678" w:rsidP="006773E8">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EC3A82">
        <w:rPr>
          <w:rFonts w:ascii="Tahoma" w:hAnsi="Tahoma" w:cs="Tahoma"/>
        </w:rPr>
        <w:t xml:space="preserve">pred začetkom izvajanja </w:t>
      </w:r>
      <w:r>
        <w:rPr>
          <w:rFonts w:ascii="Tahoma" w:hAnsi="Tahoma" w:cs="Tahoma"/>
        </w:rPr>
        <w:t>storitev</w:t>
      </w:r>
      <w:r w:rsidRPr="00EC3A82">
        <w:rPr>
          <w:rFonts w:ascii="Tahoma" w:hAnsi="Tahoma" w:cs="Tahoma"/>
        </w:rPr>
        <w:t xml:space="preserve"> </w:t>
      </w:r>
      <w:r w:rsidRPr="00B95678">
        <w:rPr>
          <w:rFonts w:ascii="Tahoma" w:hAnsi="Tahoma" w:cs="Tahoma"/>
        </w:rPr>
        <w:t>predloži</w:t>
      </w:r>
      <w:r w:rsidR="002B7A43">
        <w:rPr>
          <w:rFonts w:ascii="Tahoma" w:hAnsi="Tahoma" w:cs="Tahoma"/>
        </w:rPr>
        <w:t>l</w:t>
      </w:r>
      <w:r w:rsidRPr="00B95678">
        <w:rPr>
          <w:rFonts w:ascii="Tahoma" w:hAnsi="Tahoma" w:cs="Tahoma"/>
        </w:rPr>
        <w:t xml:space="preserve"> </w:t>
      </w:r>
      <w:r>
        <w:rPr>
          <w:rFonts w:ascii="Tahoma" w:hAnsi="Tahoma" w:cs="Tahoma"/>
        </w:rPr>
        <w:t xml:space="preserve">naročniku </w:t>
      </w:r>
      <w:r w:rsidRPr="00B95678">
        <w:rPr>
          <w:rFonts w:ascii="Tahoma" w:hAnsi="Tahoma" w:cs="Tahoma"/>
        </w:rPr>
        <w:t>izpolnjeno in podpisano individualna izjavo o ravnanju osebja zunanjih izvajalcev na območju zajetja – VVO 0 za vsakega zaposlenega, ki bo izvajal dela po okvirnem sporazumu (EAD-300784),</w:t>
      </w:r>
    </w:p>
    <w:p w14:paraId="097102C7" w14:textId="0A1F3D67" w:rsidR="00B22D78" w:rsidRPr="00A679F4" w:rsidRDefault="00B22D78"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lastRenderedPageBreak/>
        <w:t>upošteva</w:t>
      </w:r>
      <w:r w:rsidR="002B7A43">
        <w:rPr>
          <w:rFonts w:ascii="Tahoma" w:hAnsi="Tahoma" w:cs="Tahoma"/>
        </w:rPr>
        <w:t xml:space="preserve">l </w:t>
      </w:r>
      <w:r w:rsidRPr="00A679F4">
        <w:rPr>
          <w:rFonts w:ascii="Tahoma" w:hAnsi="Tahoma" w:cs="Tahoma"/>
        </w:rPr>
        <w:t>naročnikova navodila, zahteve in pripombe in sproti odpravlja</w:t>
      </w:r>
      <w:r w:rsidR="002B0048" w:rsidRPr="00A679F4">
        <w:rPr>
          <w:rFonts w:ascii="Tahoma" w:hAnsi="Tahoma" w:cs="Tahoma"/>
        </w:rPr>
        <w:t>ti</w:t>
      </w:r>
      <w:r w:rsidRPr="00A679F4">
        <w:rPr>
          <w:rFonts w:ascii="Tahoma" w:hAnsi="Tahoma" w:cs="Tahoma"/>
        </w:rPr>
        <w:t xml:space="preserve"> vse pomanjkljivosti, na katere bo opozoril naročnik,</w:t>
      </w:r>
      <w:r w:rsidR="00BD6EFF" w:rsidRPr="00A679F4">
        <w:rPr>
          <w:rFonts w:ascii="Tahoma" w:hAnsi="Tahoma" w:cs="Tahoma"/>
        </w:rPr>
        <w:t xml:space="preserve"> ter sodelovati z naročnikom z namenom, da se storitve izvršijo kvalitetno, pravočasno in v obojestransko zadovoljstvo,</w:t>
      </w:r>
    </w:p>
    <w:p w14:paraId="4F843FEB" w14:textId="269EC664" w:rsidR="00B22D78" w:rsidRDefault="00B22D78"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tekoče obvešča</w:t>
      </w:r>
      <w:r w:rsidR="002B7A43">
        <w:rPr>
          <w:rFonts w:ascii="Tahoma" w:hAnsi="Tahoma" w:cs="Tahoma"/>
        </w:rPr>
        <w:t>l</w:t>
      </w:r>
      <w:r w:rsidRPr="00A679F4">
        <w:rPr>
          <w:rFonts w:ascii="Tahoma" w:hAnsi="Tahoma" w:cs="Tahoma"/>
        </w:rPr>
        <w:t xml:space="preserve"> naročnika o vseh okoliščinah, ki bi lahko vplivale na izvršitev okvirnega sporazuma,</w:t>
      </w:r>
    </w:p>
    <w:p w14:paraId="07D05B00" w14:textId="27775FA2" w:rsidR="006348AC" w:rsidRDefault="006348AC"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stori</w:t>
      </w:r>
      <w:r w:rsidR="002B7A43">
        <w:rPr>
          <w:rFonts w:ascii="Tahoma" w:hAnsi="Tahoma" w:cs="Tahoma"/>
        </w:rPr>
        <w:t xml:space="preserve">l </w:t>
      </w:r>
      <w:r>
        <w:rPr>
          <w:rFonts w:ascii="Tahoma" w:hAnsi="Tahoma" w:cs="Tahoma"/>
        </w:rPr>
        <w:t>vse, da bodo po tem okvirnem sporazumu dogovorjeni roki izpolnjeni,</w:t>
      </w:r>
    </w:p>
    <w:p w14:paraId="64CB109E" w14:textId="76131392" w:rsidR="006348AC" w:rsidRDefault="00A51208"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izstavlja</w:t>
      </w:r>
      <w:r w:rsidR="002B7A43">
        <w:rPr>
          <w:rFonts w:ascii="Tahoma" w:hAnsi="Tahoma" w:cs="Tahoma"/>
        </w:rPr>
        <w:t>l</w:t>
      </w:r>
      <w:r>
        <w:rPr>
          <w:rFonts w:ascii="Tahoma" w:hAnsi="Tahoma" w:cs="Tahoma"/>
        </w:rPr>
        <w:t xml:space="preserve"> vso dokumentacijo v slovenskem jeziku,</w:t>
      </w:r>
    </w:p>
    <w:p w14:paraId="0630CA7A" w14:textId="31E9D385" w:rsidR="00A51208" w:rsidRDefault="00A51208"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zagotovi</w:t>
      </w:r>
      <w:r w:rsidR="002B7A43">
        <w:rPr>
          <w:rFonts w:ascii="Tahoma" w:hAnsi="Tahoma" w:cs="Tahoma"/>
        </w:rPr>
        <w:t>l</w:t>
      </w:r>
      <w:r>
        <w:rPr>
          <w:rFonts w:ascii="Tahoma" w:hAnsi="Tahoma" w:cs="Tahoma"/>
        </w:rPr>
        <w:t>, da bo vsa pisna in ustna komunikacija potekala v slovenskem jeziku,</w:t>
      </w:r>
    </w:p>
    <w:p w14:paraId="32320744" w14:textId="222E64C2" w:rsidR="000956DC" w:rsidRPr="000956DC" w:rsidRDefault="00B84D6D"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podatke, ki jih je pridobil na podlagi okvirnega</w:t>
      </w:r>
      <w:r w:rsidR="000956DC">
        <w:rPr>
          <w:rFonts w:ascii="Tahoma" w:hAnsi="Tahoma" w:cs="Tahoma"/>
        </w:rPr>
        <w:t xml:space="preserve"> sporazuma</w:t>
      </w:r>
      <w:r>
        <w:rPr>
          <w:rFonts w:ascii="Tahoma" w:hAnsi="Tahoma" w:cs="Tahoma"/>
        </w:rPr>
        <w:t>, varova</w:t>
      </w:r>
      <w:r w:rsidR="000956DC">
        <w:rPr>
          <w:rFonts w:ascii="Tahoma" w:hAnsi="Tahoma" w:cs="Tahoma"/>
        </w:rPr>
        <w:t>l</w:t>
      </w:r>
      <w:r>
        <w:rPr>
          <w:rFonts w:ascii="Tahoma" w:hAnsi="Tahoma" w:cs="Tahoma"/>
        </w:rPr>
        <w:t xml:space="preserve"> po predpisih o poslovnih skrivnosti</w:t>
      </w:r>
      <w:r w:rsidR="000956DC">
        <w:rPr>
          <w:rFonts w:ascii="Tahoma" w:hAnsi="Tahoma" w:cs="Tahoma"/>
        </w:rPr>
        <w:t>,</w:t>
      </w:r>
    </w:p>
    <w:p w14:paraId="1DD3CB10" w14:textId="37E5B5BE" w:rsidR="005143A7" w:rsidRDefault="000956DC"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0956DC">
        <w:rPr>
          <w:rFonts w:ascii="Tahoma" w:hAnsi="Tahoma" w:cs="Tahoma"/>
        </w:rPr>
        <w:t>upošteva</w:t>
      </w:r>
      <w:r w:rsidR="002B7A43">
        <w:rPr>
          <w:rFonts w:ascii="Tahoma" w:hAnsi="Tahoma" w:cs="Tahoma"/>
        </w:rPr>
        <w:t>l</w:t>
      </w:r>
      <w:r w:rsidRPr="000956DC">
        <w:rPr>
          <w:rFonts w:ascii="Tahoma" w:hAnsi="Tahoma" w:cs="Tahoma"/>
        </w:rPr>
        <w:t xml:space="preserve"> in izpolnjeva</w:t>
      </w:r>
      <w:r w:rsidR="002B7A43">
        <w:rPr>
          <w:rFonts w:ascii="Tahoma" w:hAnsi="Tahoma" w:cs="Tahoma"/>
        </w:rPr>
        <w:t xml:space="preserve">l </w:t>
      </w:r>
      <w:r w:rsidRPr="000956DC">
        <w:rPr>
          <w:rFonts w:ascii="Tahoma" w:hAnsi="Tahoma" w:cs="Tahoma"/>
        </w:rPr>
        <w:t>veljavno zakonodajo s področja</w:t>
      </w:r>
      <w:r w:rsidR="005143A7">
        <w:rPr>
          <w:rFonts w:ascii="Tahoma" w:hAnsi="Tahoma" w:cs="Tahoma"/>
        </w:rPr>
        <w:t xml:space="preserve"> predmeta okvirnega sporazuma,</w:t>
      </w:r>
      <w:r w:rsidRPr="000956DC">
        <w:rPr>
          <w:rFonts w:ascii="Tahoma" w:hAnsi="Tahoma" w:cs="Tahoma"/>
        </w:rPr>
        <w:t xml:space="preserve"> varstva okolja in varnosti ter zdravja pri delu in požarne varnosti ter ostalo dokumentacijo s področja varnosti ter zdravja pri delu in okolja, ki je relevantna pri izvedbi </w:t>
      </w:r>
      <w:r w:rsidR="005143A7">
        <w:rPr>
          <w:rFonts w:ascii="Tahoma" w:hAnsi="Tahoma" w:cs="Tahoma"/>
        </w:rPr>
        <w:t>del,</w:t>
      </w:r>
      <w:r w:rsidRPr="000956DC">
        <w:rPr>
          <w:rFonts w:ascii="Tahoma" w:hAnsi="Tahoma" w:cs="Tahoma"/>
        </w:rPr>
        <w:t xml:space="preserve"> </w:t>
      </w:r>
    </w:p>
    <w:p w14:paraId="55CA97EE" w14:textId="09738771" w:rsidR="005143A7" w:rsidRPr="005143A7" w:rsidRDefault="005143A7"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5143A7">
        <w:rPr>
          <w:rFonts w:ascii="Tahoma" w:hAnsi="Tahoma" w:cs="Tahoma"/>
        </w:rPr>
        <w:t>omogoča</w:t>
      </w:r>
      <w:r w:rsidR="002B7A43">
        <w:rPr>
          <w:rFonts w:ascii="Tahoma" w:hAnsi="Tahoma" w:cs="Tahoma"/>
        </w:rPr>
        <w:t>l</w:t>
      </w:r>
      <w:r w:rsidRPr="005143A7">
        <w:rPr>
          <w:rFonts w:ascii="Tahoma" w:hAnsi="Tahoma" w:cs="Tahoma"/>
        </w:rPr>
        <w:t xml:space="preserve"> naročniku opravljanje nadzora in sodelovanje pri izvajanju obveznosti ter mu pri tem nudil vso potrebno podporo in pomoč,</w:t>
      </w:r>
    </w:p>
    <w:p w14:paraId="458390F2" w14:textId="1A453B7D" w:rsidR="000956DC" w:rsidRPr="006C0644" w:rsidRDefault="005143A7"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367FA7">
        <w:rPr>
          <w:rFonts w:ascii="Tahoma" w:eastAsia="Tahoma" w:hAnsi="Tahoma" w:cs="Tahoma"/>
        </w:rPr>
        <w:t>izvaja</w:t>
      </w:r>
      <w:r w:rsidR="002B7A43">
        <w:rPr>
          <w:rFonts w:ascii="Tahoma" w:eastAsia="Tahoma" w:hAnsi="Tahoma" w:cs="Tahoma"/>
        </w:rPr>
        <w:t>l</w:t>
      </w:r>
      <w:r w:rsidRPr="00367FA7">
        <w:rPr>
          <w:rFonts w:ascii="Tahoma" w:eastAsia="Tahoma" w:hAnsi="Tahoma" w:cs="Tahoma"/>
        </w:rPr>
        <w:t xml:space="preserve"> dela v skladu z zahtevami projektnih dokumentacij oz. navodil vzdrževanja posameznih SN naprav in postrojev, z navodili </w:t>
      </w:r>
      <w:r>
        <w:rPr>
          <w:rFonts w:ascii="Tahoma" w:eastAsia="Tahoma" w:hAnsi="Tahoma" w:cs="Tahoma"/>
        </w:rPr>
        <w:t>predstavnika</w:t>
      </w:r>
      <w:r w:rsidRPr="00367FA7">
        <w:rPr>
          <w:rFonts w:ascii="Tahoma" w:eastAsia="Tahoma" w:hAnsi="Tahoma" w:cs="Tahoma"/>
        </w:rPr>
        <w:t xml:space="preserve"> naročnika, z veljavnimi tehničnimi normativi in z zakonskimi predpisi</w:t>
      </w:r>
      <w:r>
        <w:rPr>
          <w:rFonts w:ascii="Tahoma" w:eastAsia="Tahoma" w:hAnsi="Tahoma" w:cs="Tahoma"/>
        </w:rPr>
        <w:t>,</w:t>
      </w:r>
    </w:p>
    <w:p w14:paraId="5681CE34" w14:textId="48F4C2BB" w:rsidR="006C0644" w:rsidRPr="005143A7" w:rsidRDefault="006C0644"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color w:val="000000"/>
        </w:rPr>
        <w:t>n</w:t>
      </w:r>
      <w:r w:rsidRPr="0065799B">
        <w:rPr>
          <w:rFonts w:ascii="Tahoma" w:hAnsi="Tahoma" w:cs="Tahoma"/>
          <w:color w:val="000000"/>
        </w:rPr>
        <w:t xml:space="preserve">a </w:t>
      </w:r>
      <w:r>
        <w:rPr>
          <w:rFonts w:ascii="Tahoma" w:hAnsi="Tahoma" w:cs="Tahoma"/>
          <w:color w:val="000000"/>
        </w:rPr>
        <w:t>štiri (4)</w:t>
      </w:r>
      <w:r w:rsidRPr="0065799B">
        <w:rPr>
          <w:rFonts w:ascii="Tahoma" w:hAnsi="Tahoma" w:cs="Tahoma"/>
          <w:color w:val="000000"/>
        </w:rPr>
        <w:t xml:space="preserve"> leta oz</w:t>
      </w:r>
      <w:r>
        <w:rPr>
          <w:rFonts w:ascii="Tahoma" w:hAnsi="Tahoma" w:cs="Tahoma"/>
          <w:color w:val="000000"/>
        </w:rPr>
        <w:t>iroma</w:t>
      </w:r>
      <w:r w:rsidRPr="0065799B">
        <w:rPr>
          <w:rFonts w:ascii="Tahoma" w:hAnsi="Tahoma" w:cs="Tahoma"/>
          <w:color w:val="000000"/>
        </w:rPr>
        <w:t xml:space="preserve"> po potrebi </w:t>
      </w:r>
      <w:r>
        <w:rPr>
          <w:rFonts w:ascii="Tahoma" w:hAnsi="Tahoma" w:cs="Tahoma"/>
          <w:color w:val="000000"/>
        </w:rPr>
        <w:t>izve</w:t>
      </w:r>
      <w:r w:rsidR="002B7A43">
        <w:rPr>
          <w:rFonts w:ascii="Tahoma" w:hAnsi="Tahoma" w:cs="Tahoma"/>
          <w:color w:val="000000"/>
        </w:rPr>
        <w:t>del</w:t>
      </w:r>
      <w:r w:rsidRPr="0065799B">
        <w:rPr>
          <w:rFonts w:ascii="Tahoma" w:hAnsi="Tahoma" w:cs="Tahoma"/>
          <w:color w:val="000000"/>
        </w:rPr>
        <w:t xml:space="preserve"> izmer</w:t>
      </w:r>
      <w:r>
        <w:rPr>
          <w:rFonts w:ascii="Tahoma" w:hAnsi="Tahoma" w:cs="Tahoma"/>
          <w:color w:val="000000"/>
        </w:rPr>
        <w:t>o</w:t>
      </w:r>
      <w:r w:rsidRPr="0065799B">
        <w:rPr>
          <w:rFonts w:ascii="Tahoma" w:hAnsi="Tahoma" w:cs="Tahoma"/>
          <w:color w:val="000000"/>
        </w:rPr>
        <w:t>, pregled in ocen</w:t>
      </w:r>
      <w:r>
        <w:rPr>
          <w:rFonts w:ascii="Tahoma" w:hAnsi="Tahoma" w:cs="Tahoma"/>
          <w:color w:val="000000"/>
        </w:rPr>
        <w:t>o</w:t>
      </w:r>
      <w:r w:rsidRPr="0065799B">
        <w:rPr>
          <w:rFonts w:ascii="Tahoma" w:hAnsi="Tahoma" w:cs="Tahoma"/>
          <w:color w:val="000000"/>
        </w:rPr>
        <w:t xml:space="preserve"> dielektričn</w:t>
      </w:r>
      <w:r>
        <w:rPr>
          <w:rFonts w:ascii="Tahoma" w:hAnsi="Tahoma" w:cs="Tahoma"/>
          <w:color w:val="000000"/>
        </w:rPr>
        <w:t>e</w:t>
      </w:r>
      <w:r w:rsidRPr="0065799B">
        <w:rPr>
          <w:rFonts w:ascii="Tahoma" w:hAnsi="Tahoma" w:cs="Tahoma"/>
          <w:color w:val="000000"/>
        </w:rPr>
        <w:t xml:space="preserve"> trdnost</w:t>
      </w:r>
      <w:r>
        <w:rPr>
          <w:rFonts w:ascii="Tahoma" w:hAnsi="Tahoma" w:cs="Tahoma"/>
          <w:color w:val="000000"/>
        </w:rPr>
        <w:t>i</w:t>
      </w:r>
      <w:r w:rsidRPr="0065799B">
        <w:rPr>
          <w:rFonts w:ascii="Tahoma" w:hAnsi="Tahoma" w:cs="Tahoma"/>
          <w:color w:val="000000"/>
        </w:rPr>
        <w:t xml:space="preserve"> olja transformatorja, v skladu s Pravilnikom o vzdrževanju elektroenergetskih postrojev</w:t>
      </w:r>
      <w:r>
        <w:rPr>
          <w:rFonts w:ascii="Tahoma" w:hAnsi="Tahoma" w:cs="Tahoma"/>
          <w:color w:val="000000"/>
        </w:rPr>
        <w:t>,</w:t>
      </w:r>
    </w:p>
    <w:p w14:paraId="324EA639" w14:textId="6DD2A05C" w:rsidR="005143A7" w:rsidRPr="005143A7" w:rsidRDefault="005143A7"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5143A7">
        <w:rPr>
          <w:rFonts w:ascii="Tahoma" w:hAnsi="Tahoma" w:cs="Tahoma"/>
        </w:rPr>
        <w:t xml:space="preserve">koordiniral ter naročal izklope/ponovne vklope električne energije za potrebe izvajanja </w:t>
      </w:r>
      <w:r>
        <w:rPr>
          <w:rFonts w:ascii="Tahoma" w:hAnsi="Tahoma" w:cs="Tahoma"/>
        </w:rPr>
        <w:t>del</w:t>
      </w:r>
      <w:r w:rsidRPr="005143A7">
        <w:rPr>
          <w:rFonts w:ascii="Tahoma" w:hAnsi="Tahoma" w:cs="Tahoma"/>
        </w:rPr>
        <w:t xml:space="preserve"> z lokalnim elektrodistribucijskim podjetjem</w:t>
      </w:r>
      <w:r>
        <w:rPr>
          <w:rFonts w:ascii="Tahoma" w:hAnsi="Tahoma" w:cs="Tahoma"/>
        </w:rPr>
        <w:t>,</w:t>
      </w:r>
    </w:p>
    <w:p w14:paraId="1C791136" w14:textId="70DF4D08" w:rsidR="005143A7" w:rsidRDefault="00CB58FE"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 xml:space="preserve">imel </w:t>
      </w:r>
      <w:r w:rsidRPr="00CB58FE">
        <w:rPr>
          <w:rFonts w:ascii="Tahoma" w:hAnsi="Tahoma" w:cs="Tahoma"/>
        </w:rPr>
        <w:t xml:space="preserve">ustrezne tehnične zmogljivosti, poslovne prostore, vozila, računalniško in vso ostalo tehnično opremo, za kakovostno izvedbo </w:t>
      </w:r>
      <w:r w:rsidR="00F5679A">
        <w:rPr>
          <w:rFonts w:ascii="Tahoma" w:hAnsi="Tahoma" w:cs="Tahoma"/>
        </w:rPr>
        <w:t>okvirnega sporazuma</w:t>
      </w:r>
      <w:r w:rsidRPr="00CB58FE">
        <w:rPr>
          <w:rFonts w:ascii="Tahoma" w:hAnsi="Tahoma" w:cs="Tahoma"/>
        </w:rPr>
        <w:t xml:space="preserve">, skladno z zahtevami razpisa, pravili stroke ter določili predpisov in standardov s področja predmeta </w:t>
      </w:r>
      <w:r w:rsidR="00F5679A">
        <w:rPr>
          <w:rFonts w:ascii="Tahoma" w:hAnsi="Tahoma" w:cs="Tahoma"/>
        </w:rPr>
        <w:t>okvirnega sporazuma,</w:t>
      </w:r>
    </w:p>
    <w:p w14:paraId="04740328" w14:textId="208058D0" w:rsidR="00F5679A" w:rsidRDefault="00F5679A"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F5679A">
        <w:rPr>
          <w:rFonts w:ascii="Tahoma" w:hAnsi="Tahoma" w:cs="Tahoma"/>
        </w:rPr>
        <w:t>zagotavlja</w:t>
      </w:r>
      <w:r w:rsidR="002B7A43">
        <w:rPr>
          <w:rFonts w:ascii="Tahoma" w:hAnsi="Tahoma" w:cs="Tahoma"/>
        </w:rPr>
        <w:t>l</w:t>
      </w:r>
      <w:r w:rsidRPr="00F5679A">
        <w:rPr>
          <w:rFonts w:ascii="Tahoma" w:hAnsi="Tahoma" w:cs="Tahoma"/>
        </w:rPr>
        <w:t xml:space="preserve"> </w:t>
      </w:r>
      <w:r w:rsidR="002B7A43">
        <w:rPr>
          <w:rFonts w:ascii="Tahoma" w:hAnsi="Tahoma" w:cs="Tahoma"/>
        </w:rPr>
        <w:t>kader</w:t>
      </w:r>
      <w:r w:rsidRPr="00F5679A">
        <w:rPr>
          <w:rFonts w:ascii="Tahoma" w:hAnsi="Tahoma" w:cs="Tahoma"/>
        </w:rPr>
        <w:t>, ki bo sposob</w:t>
      </w:r>
      <w:r w:rsidR="002B7A43">
        <w:rPr>
          <w:rFonts w:ascii="Tahoma" w:hAnsi="Tahoma" w:cs="Tahoma"/>
        </w:rPr>
        <w:t>en</w:t>
      </w:r>
      <w:r w:rsidRPr="00F5679A">
        <w:rPr>
          <w:rFonts w:ascii="Tahoma" w:hAnsi="Tahoma" w:cs="Tahoma"/>
        </w:rPr>
        <w:t xml:space="preserve"> izpolnjevati vse obveznosti, vključno s serviserji specialisti glede na vgrajeno opremo po TP (</w:t>
      </w:r>
      <w:r w:rsidR="002B7A43">
        <w:rPr>
          <w:rFonts w:ascii="Tahoma" w:hAnsi="Tahoma" w:cs="Tahoma"/>
        </w:rPr>
        <w:t xml:space="preserve">kot na primer </w:t>
      </w:r>
      <w:r w:rsidRPr="00F5679A">
        <w:rPr>
          <w:rFonts w:ascii="Tahoma" w:hAnsi="Tahoma" w:cs="Tahoma"/>
        </w:rPr>
        <w:t>Schneider, Siemens, ISKRA, ABB, Legrand, TSN, ipd.)</w:t>
      </w:r>
      <w:r>
        <w:rPr>
          <w:rFonts w:ascii="Tahoma" w:hAnsi="Tahoma" w:cs="Tahoma"/>
        </w:rPr>
        <w:t>,</w:t>
      </w:r>
    </w:p>
    <w:p w14:paraId="6A423689" w14:textId="76DBD65C" w:rsidR="00F5679A" w:rsidRDefault="00F5679A"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z</w:t>
      </w:r>
      <w:r w:rsidRPr="00F5679A">
        <w:rPr>
          <w:rFonts w:ascii="Tahoma" w:hAnsi="Tahoma" w:cs="Tahoma"/>
        </w:rPr>
        <w:t>a neposredno delo zadolženo osebje, kot izhaja iz seznama kadrov, predloženega v ponudbi izvajalca</w:t>
      </w:r>
      <w:r>
        <w:rPr>
          <w:rFonts w:ascii="Tahoma" w:hAnsi="Tahoma" w:cs="Tahoma"/>
        </w:rPr>
        <w:t>,</w:t>
      </w:r>
      <w:r w:rsidRPr="00F5679A">
        <w:rPr>
          <w:rFonts w:ascii="Tahoma" w:hAnsi="Tahoma" w:cs="Tahoma"/>
        </w:rPr>
        <w:t xml:space="preserve"> </w:t>
      </w:r>
    </w:p>
    <w:p w14:paraId="5B7A2438" w14:textId="6ABB8D77" w:rsidR="00F5679A" w:rsidRPr="00F5679A" w:rsidRDefault="00F5679A"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vsa</w:t>
      </w:r>
      <w:r w:rsidRPr="00F5679A">
        <w:rPr>
          <w:rFonts w:ascii="Tahoma" w:hAnsi="Tahoma" w:cs="Tahoma"/>
        </w:rPr>
        <w:t xml:space="preserve"> vgrajena oprema</w:t>
      </w:r>
      <w:r>
        <w:rPr>
          <w:rFonts w:ascii="Tahoma" w:hAnsi="Tahoma" w:cs="Tahoma"/>
        </w:rPr>
        <w:t xml:space="preserve"> oziroma material</w:t>
      </w:r>
      <w:r w:rsidRPr="00F5679A">
        <w:rPr>
          <w:rFonts w:ascii="Tahoma" w:hAnsi="Tahoma" w:cs="Tahoma"/>
        </w:rPr>
        <w:t xml:space="preserve">, </w:t>
      </w:r>
      <w:r>
        <w:rPr>
          <w:rFonts w:ascii="Tahoma" w:hAnsi="Tahoma" w:cs="Tahoma"/>
        </w:rPr>
        <w:t>imela</w:t>
      </w:r>
      <w:r w:rsidRPr="00F5679A">
        <w:rPr>
          <w:rFonts w:ascii="Tahoma" w:hAnsi="Tahoma" w:cs="Tahoma"/>
        </w:rPr>
        <w:t xml:space="preserve"> pridobljen CE certifikat in vsa ostala dokazila, certifikate, ateste, garancije, načrte, s katerim se izkazuje varnost, kakovost in uporabnost opreme</w:t>
      </w:r>
      <w:r>
        <w:rPr>
          <w:rFonts w:ascii="Tahoma" w:hAnsi="Tahoma" w:cs="Tahoma"/>
        </w:rPr>
        <w:t>/materiala,</w:t>
      </w:r>
    </w:p>
    <w:p w14:paraId="77CC521B" w14:textId="725D795C" w:rsidR="00F5679A" w:rsidRDefault="00F5679A"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F5679A">
        <w:rPr>
          <w:rFonts w:ascii="Tahoma" w:hAnsi="Tahoma" w:cs="Tahoma"/>
        </w:rPr>
        <w:t>za nujne primere imel ves čas na zalogi rezervne dele in opremo, pri čemer ima naročnik možnost, da kadarkoli zahteva ogled zalog v njegovem skladišču</w:t>
      </w:r>
      <w:r>
        <w:rPr>
          <w:rFonts w:ascii="Tahoma" w:hAnsi="Tahoma" w:cs="Tahoma"/>
        </w:rPr>
        <w:t>,</w:t>
      </w:r>
    </w:p>
    <w:p w14:paraId="0705B064" w14:textId="2632BB6F" w:rsidR="00F5679A" w:rsidRPr="00F5679A" w:rsidRDefault="00F5679A"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38126A">
        <w:rPr>
          <w:rFonts w:ascii="Tahoma" w:eastAsia="Tahoma" w:hAnsi="Tahoma" w:cs="Tahoma"/>
        </w:rPr>
        <w:t>na delovišču uporablja</w:t>
      </w:r>
      <w:r w:rsidR="002B7A43">
        <w:rPr>
          <w:rFonts w:ascii="Tahoma" w:eastAsia="Tahoma" w:hAnsi="Tahoma" w:cs="Tahoma"/>
        </w:rPr>
        <w:t>l</w:t>
      </w:r>
      <w:r w:rsidRPr="0038126A">
        <w:rPr>
          <w:rFonts w:ascii="Tahoma" w:eastAsia="Tahoma" w:hAnsi="Tahoma" w:cs="Tahoma"/>
        </w:rPr>
        <w:t xml:space="preserve"> samo svoja lastna sredstva za delo oz. delovno opremo, v kolikor ni v drugih aktih delovišča drugače opredeljeno s strani naročnika. </w:t>
      </w:r>
      <w:r>
        <w:rPr>
          <w:rFonts w:ascii="Tahoma" w:eastAsia="Tahoma" w:hAnsi="Tahoma" w:cs="Tahoma"/>
        </w:rPr>
        <w:t>Izvajalec</w:t>
      </w:r>
      <w:r w:rsidRPr="0038126A">
        <w:rPr>
          <w:rFonts w:ascii="Tahoma" w:eastAsia="Tahoma" w:hAnsi="Tahoma" w:cs="Tahoma"/>
        </w:rPr>
        <w:t xml:space="preserve"> odgovarja za varnost svojih delavcev ter za varnost delavcev morebitnih lastnih podizvajalcev del na delovišču</w:t>
      </w:r>
      <w:r>
        <w:rPr>
          <w:rFonts w:ascii="Tahoma" w:eastAsia="Tahoma" w:hAnsi="Tahoma" w:cs="Tahoma"/>
        </w:rPr>
        <w:t>,</w:t>
      </w:r>
    </w:p>
    <w:p w14:paraId="6CAAED82" w14:textId="12C4CFA0" w:rsidR="00F5679A" w:rsidRPr="00F5679A" w:rsidRDefault="00F5679A" w:rsidP="00125254">
      <w:pPr>
        <w:keepNext/>
        <w:keepLines/>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F5679A">
        <w:rPr>
          <w:rFonts w:ascii="Tahoma" w:hAnsi="Tahoma" w:cs="Tahoma"/>
        </w:rPr>
        <w:t>poskrbe</w:t>
      </w:r>
      <w:r w:rsidR="002B7A43">
        <w:rPr>
          <w:rFonts w:ascii="Tahoma" w:hAnsi="Tahoma" w:cs="Tahoma"/>
        </w:rPr>
        <w:t xml:space="preserve">l </w:t>
      </w:r>
      <w:r w:rsidRPr="00F5679A">
        <w:rPr>
          <w:rFonts w:ascii="Tahoma" w:hAnsi="Tahoma" w:cs="Tahoma"/>
        </w:rPr>
        <w:t xml:space="preserve">za odstranitev odpadkov z delovišča naročnika v skladu </w:t>
      </w:r>
      <w:r>
        <w:rPr>
          <w:rFonts w:ascii="Tahoma" w:hAnsi="Tahoma" w:cs="Tahoma"/>
        </w:rPr>
        <w:t>veljavno zakonodajo.</w:t>
      </w:r>
    </w:p>
    <w:p w14:paraId="3D82C88F" w14:textId="77777777" w:rsidR="00B22D78" w:rsidRPr="00A679F4" w:rsidRDefault="00B22D78" w:rsidP="00125254">
      <w:pPr>
        <w:keepNext/>
        <w:keepLines/>
        <w:tabs>
          <w:tab w:val="left" w:pos="284"/>
        </w:tabs>
        <w:jc w:val="both"/>
        <w:rPr>
          <w:rFonts w:ascii="Tahoma" w:hAnsi="Tahoma" w:cs="Tahoma"/>
          <w:sz w:val="18"/>
          <w:szCs w:val="18"/>
        </w:rPr>
      </w:pPr>
    </w:p>
    <w:p w14:paraId="5D54F76E" w14:textId="4126FFD4" w:rsidR="00B22D78" w:rsidRPr="00A679F4" w:rsidRDefault="00B22D78" w:rsidP="00125254">
      <w:pPr>
        <w:keepNext/>
        <w:keepLines/>
        <w:jc w:val="both"/>
        <w:rPr>
          <w:rFonts w:ascii="Tahoma" w:hAnsi="Tahoma" w:cs="Tahoma"/>
          <w:snapToGrid w:val="0"/>
        </w:rPr>
      </w:pPr>
      <w:r w:rsidRPr="00A679F4">
        <w:rPr>
          <w:rFonts w:ascii="Tahoma" w:hAnsi="Tahoma" w:cs="Tahoma"/>
          <w:snapToGrid w:val="0"/>
        </w:rPr>
        <w:t xml:space="preserve">Stroški vseh obveznosti </w:t>
      </w:r>
      <w:r w:rsidR="00F5679A">
        <w:rPr>
          <w:rFonts w:ascii="Tahoma" w:hAnsi="Tahoma" w:cs="Tahoma"/>
          <w:snapToGrid w:val="0"/>
        </w:rPr>
        <w:t>izvajalca</w:t>
      </w:r>
      <w:r w:rsidRPr="00A679F4">
        <w:rPr>
          <w:rFonts w:ascii="Tahoma" w:hAnsi="Tahoma" w:cs="Tahoma"/>
          <w:snapToGrid w:val="0"/>
        </w:rPr>
        <w:t xml:space="preserve">, ki so navedene v tem členu okvirnega sporazuma, so zajeti v ceni po okvirnem sporazumu. </w:t>
      </w:r>
      <w:r w:rsidR="00F5679A">
        <w:rPr>
          <w:rFonts w:ascii="Tahoma" w:hAnsi="Tahoma" w:cs="Tahoma"/>
          <w:snapToGrid w:val="0"/>
        </w:rPr>
        <w:t>Izvajalec</w:t>
      </w:r>
      <w:r w:rsidRPr="00A679F4">
        <w:rPr>
          <w:rFonts w:ascii="Tahoma" w:hAnsi="Tahoma" w:cs="Tahoma"/>
          <w:snapToGrid w:val="0"/>
        </w:rPr>
        <w:t xml:space="preserve"> nima pravice zahtevati dodatnega plačila za navedene obveznosti. </w:t>
      </w:r>
    </w:p>
    <w:p w14:paraId="1FA51CDE" w14:textId="77777777" w:rsidR="00B22D78" w:rsidRPr="00A679F4" w:rsidRDefault="00B22D78"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C512553" w14:textId="52477106" w:rsidR="00B22D78" w:rsidRPr="00A679F4" w:rsidRDefault="00F5679A"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snapToGrid w:val="0"/>
        </w:rPr>
        <w:t>Izvajalec</w:t>
      </w:r>
      <w:r w:rsidR="008553F8" w:rsidRPr="00A679F4">
        <w:rPr>
          <w:rFonts w:ascii="Tahoma" w:hAnsi="Tahoma" w:cs="Tahoma"/>
          <w:snapToGrid w:val="0"/>
        </w:rPr>
        <w:t xml:space="preserve"> </w:t>
      </w:r>
      <w:r w:rsidR="00B22D78" w:rsidRPr="00A679F4">
        <w:rPr>
          <w:rFonts w:ascii="Tahoma" w:hAnsi="Tahoma" w:cs="Tahoma"/>
        </w:rPr>
        <w:t>odgovarja za neposredno škodo, ki nastane naročniku in tretjim osebam in izvira iz njegovega dela in njegovih obveznosti po okvirnem sporazumu.</w:t>
      </w:r>
    </w:p>
    <w:p w14:paraId="7011AF3A" w14:textId="77777777" w:rsidR="00B22D78" w:rsidRPr="00A679F4" w:rsidRDefault="00B22D78" w:rsidP="00125254">
      <w:pPr>
        <w:keepNext/>
        <w:keepLines/>
        <w:jc w:val="both"/>
        <w:rPr>
          <w:rFonts w:ascii="Tahoma" w:hAnsi="Tahoma" w:cs="Tahoma"/>
          <w:snapToGrid w:val="0"/>
        </w:rPr>
      </w:pPr>
    </w:p>
    <w:p w14:paraId="717C283F" w14:textId="56F4C6F9" w:rsidR="00B22D78" w:rsidRPr="00A679F4" w:rsidRDefault="00F5679A" w:rsidP="00125254">
      <w:pPr>
        <w:keepNext/>
        <w:keepLines/>
        <w:jc w:val="both"/>
        <w:rPr>
          <w:rFonts w:ascii="Tahoma" w:hAnsi="Tahoma" w:cs="Tahoma"/>
          <w:snapToGrid w:val="0"/>
        </w:rPr>
      </w:pPr>
      <w:r>
        <w:rPr>
          <w:rFonts w:ascii="Tahoma" w:hAnsi="Tahoma" w:cs="Tahoma"/>
          <w:snapToGrid w:val="0"/>
        </w:rPr>
        <w:t>Izvajalec</w:t>
      </w:r>
      <w:r w:rsidRPr="00A679F4">
        <w:rPr>
          <w:rFonts w:ascii="Tahoma" w:hAnsi="Tahoma" w:cs="Tahoma"/>
          <w:snapToGrid w:val="0"/>
        </w:rPr>
        <w:t xml:space="preserve"> </w:t>
      </w:r>
      <w:r w:rsidR="00B22D78" w:rsidRPr="00A679F4">
        <w:rPr>
          <w:rFonts w:ascii="Tahoma" w:hAnsi="Tahoma" w:cs="Tahoma"/>
          <w:snapToGrid w:val="0"/>
        </w:rPr>
        <w:t xml:space="preserve">v celoti odgovarja za delo </w:t>
      </w:r>
      <w:r w:rsidR="003541BC" w:rsidRPr="00A679F4">
        <w:rPr>
          <w:rFonts w:ascii="Tahoma" w:hAnsi="Tahoma" w:cs="Tahoma"/>
          <w:snapToGrid w:val="0"/>
        </w:rPr>
        <w:t xml:space="preserve">svojih </w:t>
      </w:r>
      <w:r w:rsidR="00B22D78" w:rsidRPr="00A679F4">
        <w:rPr>
          <w:rFonts w:ascii="Tahoma" w:hAnsi="Tahoma" w:cs="Tahoma"/>
          <w:snapToGrid w:val="0"/>
        </w:rPr>
        <w:t>podizvajalcev ter za delo subjektov, katerih zmogljivosti namerava uporabiti, kot da bi delo opravil sam.</w:t>
      </w:r>
    </w:p>
    <w:p w14:paraId="3D39747C" w14:textId="658D03A7" w:rsidR="00B84D6D" w:rsidRDefault="00B84D6D" w:rsidP="00125254">
      <w:pPr>
        <w:keepNext/>
        <w:keepLines/>
        <w:rPr>
          <w:rFonts w:ascii="Tahoma" w:hAnsi="Tahoma" w:cs="Tahoma"/>
          <w:color w:val="000000"/>
        </w:rPr>
      </w:pPr>
    </w:p>
    <w:p w14:paraId="4D6F5EE5" w14:textId="5F28321B"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44984BEF" w14:textId="77777777" w:rsidR="00B22D78" w:rsidRPr="00A679F4" w:rsidRDefault="00B22D78" w:rsidP="00125254">
      <w:pPr>
        <w:keepNext/>
        <w:keepLines/>
        <w:jc w:val="both"/>
        <w:rPr>
          <w:rFonts w:ascii="Tahoma" w:hAnsi="Tahoma" w:cs="Tahoma"/>
          <w:sz w:val="16"/>
          <w:szCs w:val="16"/>
        </w:rPr>
      </w:pPr>
    </w:p>
    <w:p w14:paraId="21A5FA60" w14:textId="7EBF00B0" w:rsidR="00B22D78" w:rsidRPr="00A679F4" w:rsidRDefault="00B22D78" w:rsidP="00125254">
      <w:pPr>
        <w:keepNext/>
        <w:keepLines/>
        <w:spacing w:after="40"/>
        <w:jc w:val="both"/>
        <w:rPr>
          <w:rFonts w:ascii="Tahoma" w:hAnsi="Tahoma" w:cs="Tahoma"/>
          <w:snapToGrid w:val="0"/>
        </w:rPr>
      </w:pPr>
      <w:r w:rsidRPr="00A679F4">
        <w:rPr>
          <w:rFonts w:ascii="Tahoma" w:hAnsi="Tahoma" w:cs="Tahoma"/>
          <w:snapToGrid w:val="0"/>
        </w:rPr>
        <w:t>Naročnik se v okviru okvirnega sporazuma</w:t>
      </w:r>
      <w:r w:rsidR="00487738">
        <w:rPr>
          <w:rFonts w:ascii="Tahoma" w:hAnsi="Tahoma" w:cs="Tahoma"/>
          <w:snapToGrid w:val="0"/>
        </w:rPr>
        <w:t xml:space="preserve"> </w:t>
      </w:r>
      <w:r w:rsidRPr="00A679F4">
        <w:rPr>
          <w:rFonts w:ascii="Tahoma" w:hAnsi="Tahoma" w:cs="Tahoma"/>
          <w:snapToGrid w:val="0"/>
        </w:rPr>
        <w:t>obvezuje, da bo:</w:t>
      </w:r>
    </w:p>
    <w:p w14:paraId="39BCE80C" w14:textId="3DD2651D" w:rsidR="00F5679A" w:rsidRDefault="00F5679A" w:rsidP="00125254">
      <w:pPr>
        <w:keepNext/>
        <w:keepLines/>
        <w:numPr>
          <w:ilvl w:val="0"/>
          <w:numId w:val="19"/>
        </w:numPr>
        <w:tabs>
          <w:tab w:val="left" w:pos="284"/>
        </w:tabs>
        <w:ind w:left="426"/>
        <w:jc w:val="both"/>
        <w:rPr>
          <w:rFonts w:ascii="Tahoma" w:hAnsi="Tahoma" w:cs="Tahoma"/>
        </w:rPr>
      </w:pPr>
      <w:r w:rsidRPr="00EC3A82">
        <w:rPr>
          <w:rFonts w:ascii="Tahoma" w:hAnsi="Tahoma" w:cs="Tahoma"/>
        </w:rPr>
        <w:t xml:space="preserve">z izvajalcem pred začetkom izvajanja </w:t>
      </w:r>
      <w:r>
        <w:rPr>
          <w:rFonts w:ascii="Tahoma" w:hAnsi="Tahoma" w:cs="Tahoma"/>
        </w:rPr>
        <w:t>storitev</w:t>
      </w:r>
      <w:r w:rsidRPr="00EC3A82">
        <w:rPr>
          <w:rFonts w:ascii="Tahoma" w:hAnsi="Tahoma" w:cs="Tahoma"/>
        </w:rPr>
        <w:t xml:space="preserve"> določi</w:t>
      </w:r>
      <w:r>
        <w:rPr>
          <w:rFonts w:ascii="Tahoma" w:hAnsi="Tahoma" w:cs="Tahoma"/>
        </w:rPr>
        <w:t>l</w:t>
      </w:r>
      <w:r w:rsidRPr="00EC3A82">
        <w:rPr>
          <w:rFonts w:ascii="Tahoma" w:hAnsi="Tahoma" w:cs="Tahoma"/>
        </w:rPr>
        <w:t xml:space="preserve"> konkretne skupne varnostne ukrepe na delovišču</w:t>
      </w:r>
      <w:r w:rsidR="00B95678">
        <w:rPr>
          <w:rFonts w:ascii="Tahoma" w:hAnsi="Tahoma" w:cs="Tahoma"/>
        </w:rPr>
        <w:t xml:space="preserve"> in z izvajalcem sklenil pisni sporazum </w:t>
      </w:r>
      <w:r w:rsidR="00B95678" w:rsidRPr="00C778DD">
        <w:rPr>
          <w:rFonts w:ascii="Tahoma" w:hAnsi="Tahoma" w:cs="Tahoma"/>
          <w:snapToGrid w:val="0"/>
        </w:rPr>
        <w:t>za določitev skupnih ukrepov za zagotavljanje varnosti in zdravja pri delu, v skladu z 39. členom Zakona o varnosti in zdravja pri delu in določili Zakona o varstvu pred požarom</w:t>
      </w:r>
      <w:r>
        <w:rPr>
          <w:rFonts w:ascii="Tahoma" w:hAnsi="Tahoma" w:cs="Tahoma"/>
        </w:rPr>
        <w:t>,</w:t>
      </w:r>
    </w:p>
    <w:p w14:paraId="6DC26F2C" w14:textId="5F150348" w:rsidR="00B95678" w:rsidRPr="00A679F4" w:rsidRDefault="000352A6" w:rsidP="00B95678">
      <w:pPr>
        <w:keepNext/>
        <w:keepLines/>
        <w:numPr>
          <w:ilvl w:val="0"/>
          <w:numId w:val="19"/>
        </w:numPr>
        <w:tabs>
          <w:tab w:val="left" w:pos="284"/>
        </w:tabs>
        <w:ind w:left="426"/>
        <w:jc w:val="both"/>
        <w:rPr>
          <w:rFonts w:ascii="Tahoma" w:hAnsi="Tahoma" w:cs="Tahoma"/>
        </w:rPr>
      </w:pPr>
      <w:r w:rsidRPr="00EC3A82">
        <w:rPr>
          <w:rFonts w:ascii="Tahoma" w:hAnsi="Tahoma" w:cs="Tahoma"/>
        </w:rPr>
        <w:t xml:space="preserve">pred začetkom izvajanja </w:t>
      </w:r>
      <w:r>
        <w:rPr>
          <w:rFonts w:ascii="Tahoma" w:hAnsi="Tahoma" w:cs="Tahoma"/>
        </w:rPr>
        <w:t>storitev</w:t>
      </w:r>
      <w:r w:rsidRPr="00EC3A82">
        <w:rPr>
          <w:rFonts w:ascii="Tahoma" w:hAnsi="Tahoma" w:cs="Tahoma"/>
        </w:rPr>
        <w:t xml:space="preserve"> </w:t>
      </w:r>
      <w:r w:rsidR="00B95678">
        <w:rPr>
          <w:rFonts w:ascii="Tahoma" w:eastAsia="Frutiger" w:hAnsi="Tahoma" w:cs="Tahoma"/>
          <w:lang w:eastAsia="en-US"/>
        </w:rPr>
        <w:t>izdelal varnostni načrt,</w:t>
      </w:r>
    </w:p>
    <w:p w14:paraId="7782F396" w14:textId="175617CF" w:rsidR="00B22D78" w:rsidRDefault="00B22D78" w:rsidP="00125254">
      <w:pPr>
        <w:keepNext/>
        <w:keepLines/>
        <w:numPr>
          <w:ilvl w:val="0"/>
          <w:numId w:val="19"/>
        </w:numPr>
        <w:tabs>
          <w:tab w:val="left" w:pos="284"/>
        </w:tabs>
        <w:ind w:left="426"/>
        <w:jc w:val="both"/>
        <w:rPr>
          <w:rFonts w:ascii="Tahoma" w:hAnsi="Tahoma" w:cs="Tahoma"/>
        </w:rPr>
      </w:pPr>
      <w:r w:rsidRPr="00A679F4">
        <w:rPr>
          <w:rFonts w:ascii="Tahoma" w:hAnsi="Tahoma" w:cs="Tahoma"/>
        </w:rPr>
        <w:t>sodelova</w:t>
      </w:r>
      <w:r w:rsidR="00044C45" w:rsidRPr="00A679F4">
        <w:rPr>
          <w:rFonts w:ascii="Tahoma" w:hAnsi="Tahoma" w:cs="Tahoma"/>
        </w:rPr>
        <w:t>l</w:t>
      </w:r>
      <w:r w:rsidRPr="00A679F4">
        <w:rPr>
          <w:rFonts w:ascii="Tahoma" w:hAnsi="Tahoma" w:cs="Tahoma"/>
        </w:rPr>
        <w:t xml:space="preserve"> z </w:t>
      </w:r>
      <w:r w:rsidR="00F5679A">
        <w:rPr>
          <w:rFonts w:ascii="Tahoma" w:hAnsi="Tahoma" w:cs="Tahoma"/>
        </w:rPr>
        <w:t>izvajalc</w:t>
      </w:r>
      <w:r w:rsidR="00A82507">
        <w:rPr>
          <w:rFonts w:ascii="Tahoma" w:hAnsi="Tahoma" w:cs="Tahoma"/>
        </w:rPr>
        <w:t>em</w:t>
      </w:r>
      <w:r w:rsidRPr="00A679F4">
        <w:rPr>
          <w:rFonts w:ascii="Tahoma" w:hAnsi="Tahoma" w:cs="Tahoma"/>
        </w:rPr>
        <w:t xml:space="preserve"> z namenom, da se obveznosti iz okvirnega sporazuma</w:t>
      </w:r>
      <w:r w:rsidR="00487738">
        <w:rPr>
          <w:rFonts w:ascii="Tahoma" w:hAnsi="Tahoma" w:cs="Tahoma"/>
        </w:rPr>
        <w:t xml:space="preserve"> </w:t>
      </w:r>
      <w:r w:rsidRPr="00A679F4">
        <w:rPr>
          <w:rFonts w:ascii="Tahoma" w:hAnsi="Tahoma" w:cs="Tahoma"/>
        </w:rPr>
        <w:t>izvrši</w:t>
      </w:r>
      <w:r w:rsidR="00AA52B4">
        <w:rPr>
          <w:rFonts w:ascii="Tahoma" w:hAnsi="Tahoma" w:cs="Tahoma"/>
        </w:rPr>
        <w:t>jo</w:t>
      </w:r>
      <w:r w:rsidRPr="00A679F4">
        <w:rPr>
          <w:rFonts w:ascii="Tahoma" w:hAnsi="Tahoma" w:cs="Tahoma"/>
        </w:rPr>
        <w:t xml:space="preserve"> pravočasno,</w:t>
      </w:r>
    </w:p>
    <w:p w14:paraId="5A205AFA" w14:textId="77777777" w:rsidR="00F5679A" w:rsidRDefault="00B22D78" w:rsidP="00125254">
      <w:pPr>
        <w:keepNext/>
        <w:keepLines/>
        <w:numPr>
          <w:ilvl w:val="0"/>
          <w:numId w:val="19"/>
        </w:numPr>
        <w:tabs>
          <w:tab w:val="left" w:pos="284"/>
        </w:tabs>
        <w:ind w:left="426"/>
        <w:jc w:val="both"/>
        <w:rPr>
          <w:rFonts w:ascii="Tahoma" w:hAnsi="Tahoma" w:cs="Tahoma"/>
        </w:rPr>
      </w:pPr>
      <w:r w:rsidRPr="00A679F4">
        <w:rPr>
          <w:rFonts w:ascii="Tahoma" w:hAnsi="Tahoma" w:cs="Tahoma"/>
        </w:rPr>
        <w:t>tekoče obvešča</w:t>
      </w:r>
      <w:r w:rsidR="00044C45" w:rsidRPr="00A679F4">
        <w:rPr>
          <w:rFonts w:ascii="Tahoma" w:hAnsi="Tahoma" w:cs="Tahoma"/>
        </w:rPr>
        <w:t>l</w:t>
      </w:r>
      <w:r w:rsidRPr="00A679F4">
        <w:rPr>
          <w:rFonts w:ascii="Tahoma" w:hAnsi="Tahoma" w:cs="Tahoma"/>
        </w:rPr>
        <w:t xml:space="preserve"> </w:t>
      </w:r>
      <w:r w:rsidR="00F5679A">
        <w:rPr>
          <w:rFonts w:ascii="Tahoma" w:hAnsi="Tahoma" w:cs="Tahoma"/>
        </w:rPr>
        <w:t>izvajalca</w:t>
      </w:r>
      <w:r w:rsidR="00F5679A" w:rsidRPr="00A679F4">
        <w:rPr>
          <w:rFonts w:ascii="Tahoma" w:hAnsi="Tahoma" w:cs="Tahoma"/>
        </w:rPr>
        <w:t xml:space="preserve"> </w:t>
      </w:r>
      <w:r w:rsidRPr="00A679F4">
        <w:rPr>
          <w:rFonts w:ascii="Tahoma" w:hAnsi="Tahoma" w:cs="Tahoma"/>
        </w:rPr>
        <w:t>o vseh spremembah, ki bi lahko vplivale na izvršitev obveznosti iz okvirnega sporazuma,</w:t>
      </w:r>
    </w:p>
    <w:p w14:paraId="0AF7C951" w14:textId="6E95565C" w:rsidR="00F5679A" w:rsidRPr="00F5679A" w:rsidRDefault="00F5679A" w:rsidP="00125254">
      <w:pPr>
        <w:keepNext/>
        <w:keepLines/>
        <w:numPr>
          <w:ilvl w:val="0"/>
          <w:numId w:val="19"/>
        </w:numPr>
        <w:tabs>
          <w:tab w:val="left" w:pos="284"/>
        </w:tabs>
        <w:ind w:left="426"/>
        <w:jc w:val="both"/>
        <w:rPr>
          <w:rFonts w:ascii="Tahoma" w:hAnsi="Tahoma" w:cs="Tahoma"/>
        </w:rPr>
      </w:pPr>
      <w:r w:rsidRPr="00F5679A">
        <w:rPr>
          <w:rFonts w:ascii="Tahoma" w:hAnsi="Tahoma" w:cs="Tahoma"/>
        </w:rPr>
        <w:t>zagotovil spremstvo s strani strokovne osebe naročnika, ki pozna naprave, kjer se bodo izvajal</w:t>
      </w:r>
      <w:r w:rsidR="00F1115E">
        <w:rPr>
          <w:rFonts w:ascii="Tahoma" w:hAnsi="Tahoma" w:cs="Tahoma"/>
        </w:rPr>
        <w:t>a</w:t>
      </w:r>
      <w:r w:rsidRPr="00F5679A">
        <w:rPr>
          <w:rFonts w:ascii="Tahoma" w:hAnsi="Tahoma" w:cs="Tahoma"/>
        </w:rPr>
        <w:t xml:space="preserve"> </w:t>
      </w:r>
      <w:r w:rsidR="00F1115E">
        <w:rPr>
          <w:rFonts w:ascii="Tahoma" w:hAnsi="Tahoma" w:cs="Tahoma"/>
        </w:rPr>
        <w:t>dela</w:t>
      </w:r>
      <w:r w:rsidR="001D613F">
        <w:rPr>
          <w:rFonts w:ascii="Tahoma" w:hAnsi="Tahoma" w:cs="Tahoma"/>
        </w:rPr>
        <w:t>,</w:t>
      </w:r>
    </w:p>
    <w:p w14:paraId="5F4E5044" w14:textId="62534CE8" w:rsidR="00DD4B25" w:rsidRPr="00487738" w:rsidRDefault="00B22D78" w:rsidP="00125254">
      <w:pPr>
        <w:keepNext/>
        <w:keepLines/>
        <w:numPr>
          <w:ilvl w:val="0"/>
          <w:numId w:val="19"/>
        </w:numPr>
        <w:tabs>
          <w:tab w:val="left" w:pos="284"/>
        </w:tabs>
        <w:ind w:left="426"/>
        <w:jc w:val="both"/>
        <w:rPr>
          <w:rFonts w:ascii="Tahoma" w:hAnsi="Tahoma" w:cs="Tahoma"/>
        </w:rPr>
      </w:pPr>
      <w:r w:rsidRPr="00A679F4">
        <w:rPr>
          <w:rFonts w:ascii="Tahoma" w:hAnsi="Tahoma" w:cs="Tahoma"/>
        </w:rPr>
        <w:t>poravna</w:t>
      </w:r>
      <w:r w:rsidR="00044C45" w:rsidRPr="00A679F4">
        <w:rPr>
          <w:rFonts w:ascii="Tahoma" w:hAnsi="Tahoma" w:cs="Tahoma"/>
        </w:rPr>
        <w:t>val</w:t>
      </w:r>
      <w:r w:rsidRPr="00A679F4">
        <w:rPr>
          <w:rFonts w:ascii="Tahoma" w:hAnsi="Tahoma" w:cs="Tahoma"/>
        </w:rPr>
        <w:t xml:space="preserve"> obveznosti do </w:t>
      </w:r>
      <w:r w:rsidR="00F5679A">
        <w:rPr>
          <w:rFonts w:ascii="Tahoma" w:hAnsi="Tahoma" w:cs="Tahoma"/>
        </w:rPr>
        <w:t>izvajalca</w:t>
      </w:r>
      <w:r w:rsidRPr="00A679F4">
        <w:rPr>
          <w:rFonts w:ascii="Tahoma" w:hAnsi="Tahoma" w:cs="Tahoma"/>
        </w:rPr>
        <w:t xml:space="preserve"> in njegovih nominiranih podizvajalcev</w:t>
      </w:r>
      <w:r w:rsidR="00DD4B25" w:rsidRPr="00487738">
        <w:rPr>
          <w:rFonts w:ascii="Tahoma" w:hAnsi="Tahoma" w:cs="Tahoma"/>
        </w:rPr>
        <w:t>.</w:t>
      </w:r>
    </w:p>
    <w:p w14:paraId="3277D999" w14:textId="77777777" w:rsidR="00B22D78" w:rsidRPr="00A679F4" w:rsidRDefault="00B22D78" w:rsidP="00125254">
      <w:pPr>
        <w:keepNext/>
        <w:keepLines/>
        <w:jc w:val="both"/>
        <w:rPr>
          <w:rFonts w:ascii="Tahoma" w:hAnsi="Tahoma" w:cs="Tahoma"/>
          <w:sz w:val="18"/>
          <w:szCs w:val="18"/>
        </w:rPr>
      </w:pPr>
    </w:p>
    <w:p w14:paraId="3AE381BF" w14:textId="08BCF889" w:rsidR="00B22D78" w:rsidRPr="00A679F4" w:rsidRDefault="00B22D78" w:rsidP="00125254">
      <w:pPr>
        <w:keepNext/>
        <w:keepLines/>
        <w:jc w:val="both"/>
        <w:rPr>
          <w:rFonts w:ascii="Tahoma" w:hAnsi="Tahoma" w:cs="Tahoma"/>
        </w:rPr>
      </w:pPr>
      <w:r w:rsidRPr="00A679F4">
        <w:rPr>
          <w:rFonts w:ascii="Tahoma" w:hAnsi="Tahoma" w:cs="Tahoma"/>
        </w:rPr>
        <w:lastRenderedPageBreak/>
        <w:t xml:space="preserve">Vse dodatne podatke bo naročnik posredoval </w:t>
      </w:r>
      <w:r w:rsidR="00F87C99">
        <w:rPr>
          <w:rFonts w:ascii="Tahoma" w:hAnsi="Tahoma" w:cs="Tahoma"/>
        </w:rPr>
        <w:t>izvajalc</w:t>
      </w:r>
      <w:r w:rsidR="005C751D">
        <w:rPr>
          <w:rFonts w:ascii="Tahoma" w:hAnsi="Tahoma" w:cs="Tahoma"/>
        </w:rPr>
        <w:t>u</w:t>
      </w:r>
      <w:r w:rsidRPr="00A679F4">
        <w:rPr>
          <w:rFonts w:ascii="Tahoma" w:hAnsi="Tahoma" w:cs="Tahoma"/>
        </w:rPr>
        <w:t xml:space="preserve"> na podlagi pisne ali ustne zahteve </w:t>
      </w:r>
      <w:r w:rsidR="00F1115E">
        <w:rPr>
          <w:rFonts w:ascii="Tahoma" w:hAnsi="Tahoma" w:cs="Tahoma"/>
        </w:rPr>
        <w:t>izvajalca</w:t>
      </w:r>
      <w:r w:rsidRPr="00A679F4">
        <w:rPr>
          <w:rFonts w:ascii="Tahoma" w:hAnsi="Tahoma" w:cs="Tahoma"/>
        </w:rPr>
        <w:t xml:space="preserve"> in lastne presoje o nujnosti zahtevanih podatkov za izvedbo okvirnega sporazuma.</w:t>
      </w:r>
    </w:p>
    <w:p w14:paraId="7C8F01B9" w14:textId="77777777" w:rsidR="002956C0" w:rsidRDefault="002956C0" w:rsidP="00125254">
      <w:pPr>
        <w:keepNext/>
        <w:keepLines/>
        <w:rPr>
          <w:rFonts w:ascii="Tahoma" w:hAnsi="Tahoma" w:cs="Tahoma"/>
          <w:b/>
          <w:szCs w:val="22"/>
        </w:rPr>
      </w:pPr>
    </w:p>
    <w:p w14:paraId="6BF48FAD" w14:textId="77777777" w:rsidR="00125254" w:rsidRPr="00125254" w:rsidRDefault="00125254" w:rsidP="00125254">
      <w:pPr>
        <w:keepNext/>
        <w:keepLines/>
        <w:autoSpaceDE w:val="0"/>
        <w:autoSpaceDN w:val="0"/>
        <w:adjustRightInd w:val="0"/>
        <w:rPr>
          <w:rFonts w:ascii="Tahoma" w:eastAsia="Calibri" w:hAnsi="Tahoma" w:cs="Tahoma"/>
          <w:b/>
          <w:bCs/>
          <w:color w:val="000000"/>
        </w:rPr>
      </w:pPr>
      <w:r w:rsidRPr="00125254">
        <w:rPr>
          <w:rFonts w:ascii="Tahoma" w:eastAsia="Calibri" w:hAnsi="Tahoma" w:cs="Tahoma"/>
          <w:b/>
          <w:bCs/>
          <w:color w:val="000000"/>
        </w:rPr>
        <w:t xml:space="preserve">NADZOR </w:t>
      </w:r>
    </w:p>
    <w:p w14:paraId="2038E320" w14:textId="77777777" w:rsidR="00125254" w:rsidRPr="00125254" w:rsidRDefault="00125254" w:rsidP="00125254">
      <w:pPr>
        <w:keepNext/>
        <w:keepLines/>
        <w:numPr>
          <w:ilvl w:val="0"/>
          <w:numId w:val="16"/>
        </w:numPr>
        <w:tabs>
          <w:tab w:val="num" w:pos="3893"/>
        </w:tabs>
        <w:ind w:left="357" w:hanging="357"/>
        <w:jc w:val="center"/>
        <w:rPr>
          <w:rFonts w:ascii="Tahoma" w:hAnsi="Tahoma" w:cs="Tahoma"/>
          <w:color w:val="000000"/>
        </w:rPr>
      </w:pPr>
      <w:r w:rsidRPr="00125254">
        <w:rPr>
          <w:rFonts w:ascii="Tahoma" w:hAnsi="Tahoma" w:cs="Tahoma"/>
          <w:color w:val="000000"/>
        </w:rPr>
        <w:t>člen</w:t>
      </w:r>
    </w:p>
    <w:p w14:paraId="416DFF18" w14:textId="77777777" w:rsidR="00125254" w:rsidRPr="00125254" w:rsidRDefault="00125254" w:rsidP="00125254">
      <w:pPr>
        <w:keepNext/>
        <w:keepLines/>
        <w:autoSpaceDE w:val="0"/>
        <w:autoSpaceDN w:val="0"/>
        <w:adjustRightInd w:val="0"/>
        <w:rPr>
          <w:rFonts w:ascii="Tahoma" w:eastAsia="Calibri" w:hAnsi="Tahoma" w:cs="Tahoma"/>
          <w:color w:val="000000"/>
        </w:rPr>
      </w:pPr>
    </w:p>
    <w:p w14:paraId="33E00599" w14:textId="25BB6EF8" w:rsidR="00125254" w:rsidRPr="00125254" w:rsidRDefault="00125254" w:rsidP="00125254">
      <w:pPr>
        <w:keepNext/>
        <w:keepLines/>
        <w:autoSpaceDE w:val="0"/>
        <w:autoSpaceDN w:val="0"/>
        <w:adjustRightInd w:val="0"/>
        <w:jc w:val="both"/>
        <w:rPr>
          <w:rFonts w:ascii="Tahoma" w:eastAsia="Calibri" w:hAnsi="Tahoma" w:cs="Tahoma"/>
          <w:color w:val="000000"/>
        </w:rPr>
      </w:pPr>
      <w:r w:rsidRPr="00125254">
        <w:rPr>
          <w:rFonts w:ascii="Tahoma" w:eastAsia="Calibri" w:hAnsi="Tahoma" w:cs="Tahoma"/>
          <w:color w:val="000000"/>
        </w:rPr>
        <w:t xml:space="preserve">Naročnik bo opravljal nadzor nad izvajanjem del izvajalca iz okvirnega sporazuma. </w:t>
      </w:r>
    </w:p>
    <w:p w14:paraId="34439C2B" w14:textId="77777777" w:rsidR="00125254" w:rsidRPr="00125254" w:rsidRDefault="00125254" w:rsidP="00125254">
      <w:pPr>
        <w:keepNext/>
        <w:keepLines/>
        <w:autoSpaceDE w:val="0"/>
        <w:autoSpaceDN w:val="0"/>
        <w:adjustRightInd w:val="0"/>
        <w:jc w:val="both"/>
        <w:rPr>
          <w:rFonts w:ascii="Tahoma" w:eastAsia="Calibri" w:hAnsi="Tahoma" w:cs="Tahoma"/>
          <w:color w:val="000000"/>
          <w:sz w:val="18"/>
          <w:szCs w:val="18"/>
        </w:rPr>
      </w:pPr>
    </w:p>
    <w:p w14:paraId="20CAF271" w14:textId="4FBE1504" w:rsidR="00125254" w:rsidRPr="00125254" w:rsidRDefault="00125254" w:rsidP="00125254">
      <w:pPr>
        <w:keepNext/>
        <w:keepLines/>
        <w:autoSpaceDE w:val="0"/>
        <w:autoSpaceDN w:val="0"/>
        <w:adjustRightInd w:val="0"/>
        <w:jc w:val="both"/>
        <w:rPr>
          <w:rFonts w:ascii="Tahoma" w:eastAsia="Calibri" w:hAnsi="Tahoma" w:cs="Tahoma"/>
          <w:color w:val="000000"/>
        </w:rPr>
      </w:pPr>
      <w:r w:rsidRPr="00125254">
        <w:rPr>
          <w:rFonts w:ascii="Tahoma" w:hAnsi="Tahoma" w:cs="Tahoma"/>
          <w:szCs w:val="22"/>
        </w:rPr>
        <w:t xml:space="preserve">Naročnik si pridržuje pravico na </w:t>
      </w:r>
      <w:r>
        <w:rPr>
          <w:rFonts w:ascii="Tahoma" w:hAnsi="Tahoma" w:cs="Tahoma"/>
          <w:szCs w:val="22"/>
        </w:rPr>
        <w:t>delovišču</w:t>
      </w:r>
      <w:r w:rsidRPr="00125254">
        <w:rPr>
          <w:rFonts w:ascii="Tahoma" w:hAnsi="Tahoma" w:cs="Tahoma"/>
          <w:szCs w:val="22"/>
        </w:rPr>
        <w:t xml:space="preserve"> preveriti točnost posredovanih podatkov izvajalca o delavcih, ki </w:t>
      </w:r>
      <w:r w:rsidR="006C560C">
        <w:rPr>
          <w:rFonts w:ascii="Tahoma" w:hAnsi="Tahoma" w:cs="Tahoma"/>
          <w:szCs w:val="22"/>
        </w:rPr>
        <w:t xml:space="preserve">bodo dela izvajali na vodovarstvenem pasu 0 </w:t>
      </w:r>
      <w:r w:rsidRPr="00125254">
        <w:rPr>
          <w:rFonts w:ascii="Tahoma" w:hAnsi="Tahoma" w:cs="Tahoma"/>
          <w:szCs w:val="22"/>
        </w:rPr>
        <w:t>(</w:t>
      </w:r>
      <w:r w:rsidR="006C560C" w:rsidRPr="00125254">
        <w:rPr>
          <w:rFonts w:ascii="Tahoma" w:hAnsi="Tahoma" w:cs="Tahoma"/>
          <w:szCs w:val="22"/>
        </w:rPr>
        <w:t>individualn</w:t>
      </w:r>
      <w:r w:rsidR="006C560C">
        <w:rPr>
          <w:rFonts w:ascii="Tahoma" w:hAnsi="Tahoma" w:cs="Tahoma"/>
          <w:szCs w:val="22"/>
        </w:rPr>
        <w:t>a</w:t>
      </w:r>
      <w:r w:rsidR="006C560C" w:rsidRPr="00125254">
        <w:rPr>
          <w:rFonts w:ascii="Tahoma" w:hAnsi="Tahoma" w:cs="Tahoma"/>
          <w:szCs w:val="22"/>
        </w:rPr>
        <w:t xml:space="preserve"> izjav</w:t>
      </w:r>
      <w:r w:rsidR="006C560C">
        <w:rPr>
          <w:rFonts w:ascii="Tahoma" w:hAnsi="Tahoma" w:cs="Tahoma"/>
          <w:szCs w:val="22"/>
        </w:rPr>
        <w:t>a</w:t>
      </w:r>
      <w:r w:rsidR="006C560C" w:rsidRPr="00125254">
        <w:rPr>
          <w:rFonts w:ascii="Tahoma" w:hAnsi="Tahoma" w:cs="Tahoma"/>
          <w:szCs w:val="22"/>
        </w:rPr>
        <w:t xml:space="preserve"> </w:t>
      </w:r>
      <w:r w:rsidRPr="00125254">
        <w:rPr>
          <w:rFonts w:ascii="Tahoma" w:hAnsi="Tahoma" w:cs="Tahoma"/>
          <w:szCs w:val="22"/>
        </w:rPr>
        <w:t xml:space="preserve">o </w:t>
      </w:r>
      <w:r w:rsidR="006C560C" w:rsidRPr="00400B0D">
        <w:rPr>
          <w:rFonts w:ascii="Tahoma" w:eastAsia="Frutiger" w:hAnsi="Tahoma" w:cs="Tahoma"/>
        </w:rPr>
        <w:t xml:space="preserve">ravnanju osebja zunanjih izvajalcev na območju zajetja </w:t>
      </w:r>
      <w:r w:rsidR="006C560C">
        <w:rPr>
          <w:rFonts w:ascii="Tahoma" w:eastAsia="Frutiger" w:hAnsi="Tahoma" w:cs="Tahoma"/>
        </w:rPr>
        <w:t>–</w:t>
      </w:r>
      <w:r w:rsidR="006C560C" w:rsidRPr="00400B0D">
        <w:rPr>
          <w:rFonts w:ascii="Tahoma" w:eastAsia="Frutiger" w:hAnsi="Tahoma" w:cs="Tahoma"/>
        </w:rPr>
        <w:t xml:space="preserve"> VVO</w:t>
      </w:r>
      <w:r w:rsidR="006C560C">
        <w:rPr>
          <w:rFonts w:ascii="Tahoma" w:eastAsia="Frutiger" w:hAnsi="Tahoma" w:cs="Tahoma"/>
        </w:rPr>
        <w:t xml:space="preserve"> 0</w:t>
      </w:r>
      <w:r w:rsidRPr="00125254">
        <w:rPr>
          <w:rFonts w:ascii="Tahoma" w:hAnsi="Tahoma" w:cs="Tahoma"/>
          <w:szCs w:val="22"/>
        </w:rPr>
        <w:t>).</w:t>
      </w:r>
    </w:p>
    <w:p w14:paraId="24C3A435" w14:textId="77777777" w:rsidR="00125254" w:rsidRPr="00125254" w:rsidRDefault="00125254" w:rsidP="00125254">
      <w:pPr>
        <w:keepNext/>
        <w:keepLines/>
        <w:autoSpaceDE w:val="0"/>
        <w:autoSpaceDN w:val="0"/>
        <w:adjustRightInd w:val="0"/>
        <w:jc w:val="both"/>
        <w:rPr>
          <w:rFonts w:ascii="Tahoma" w:eastAsia="Calibri" w:hAnsi="Tahoma" w:cs="Tahoma"/>
          <w:color w:val="000000"/>
          <w:sz w:val="18"/>
          <w:szCs w:val="18"/>
        </w:rPr>
      </w:pPr>
    </w:p>
    <w:p w14:paraId="7C856B92" w14:textId="7A64CE7E" w:rsidR="00125254" w:rsidRDefault="00125254" w:rsidP="00125254">
      <w:pPr>
        <w:keepNext/>
        <w:keepLines/>
        <w:autoSpaceDE w:val="0"/>
        <w:autoSpaceDN w:val="0"/>
        <w:adjustRightInd w:val="0"/>
        <w:jc w:val="both"/>
        <w:rPr>
          <w:rFonts w:ascii="Tahoma" w:eastAsia="Calibri" w:hAnsi="Tahoma" w:cs="Tahoma"/>
          <w:color w:val="000000"/>
        </w:rPr>
      </w:pPr>
      <w:r w:rsidRPr="00125254">
        <w:rPr>
          <w:rFonts w:ascii="Tahoma" w:eastAsia="Calibri" w:hAnsi="Tahoma" w:cs="Tahoma"/>
          <w:color w:val="000000"/>
        </w:rPr>
        <w:t>V kolikor naročnik ugotovi, da izvajalec ne izpolnjuje svojih obveznosti v skladu z določili okvirnega sporazuma</w:t>
      </w:r>
      <w:r w:rsidRPr="00125254">
        <w:rPr>
          <w:rFonts w:ascii="Tahoma" w:hAnsi="Tahoma" w:cs="Tahoma"/>
          <w:szCs w:val="22"/>
        </w:rPr>
        <w:t xml:space="preserve"> in zahtevami iz razpisne dokumentacije</w:t>
      </w:r>
      <w:r w:rsidRPr="00125254">
        <w:rPr>
          <w:rFonts w:ascii="Tahoma" w:eastAsia="Calibri" w:hAnsi="Tahoma" w:cs="Tahoma"/>
          <w:color w:val="000000"/>
        </w:rPr>
        <w:t xml:space="preserve">, naročnik lahko ravna skladno </w:t>
      </w:r>
      <w:r w:rsidRPr="009257CD">
        <w:rPr>
          <w:rFonts w:ascii="Tahoma" w:eastAsia="Calibri" w:hAnsi="Tahoma" w:cs="Tahoma"/>
          <w:color w:val="000000"/>
        </w:rPr>
        <w:t>z 2</w:t>
      </w:r>
      <w:r w:rsidR="0076128D" w:rsidRPr="009257CD">
        <w:rPr>
          <w:rFonts w:ascii="Tahoma" w:eastAsia="Calibri" w:hAnsi="Tahoma" w:cs="Tahoma"/>
          <w:color w:val="000000"/>
        </w:rPr>
        <w:t>9</w:t>
      </w:r>
      <w:r w:rsidRPr="009257CD">
        <w:rPr>
          <w:rFonts w:ascii="Tahoma" w:eastAsia="Calibri" w:hAnsi="Tahoma" w:cs="Tahoma"/>
          <w:color w:val="000000"/>
        </w:rPr>
        <w:t>. členom</w:t>
      </w:r>
      <w:r w:rsidRPr="00125254">
        <w:rPr>
          <w:rFonts w:ascii="Tahoma" w:eastAsia="Calibri" w:hAnsi="Tahoma" w:cs="Tahoma"/>
          <w:color w:val="000000"/>
        </w:rPr>
        <w:t xml:space="preserve"> okvirnega sporazuma.</w:t>
      </w:r>
    </w:p>
    <w:p w14:paraId="57A5D86C" w14:textId="77777777" w:rsidR="00125254" w:rsidRDefault="00125254" w:rsidP="00125254">
      <w:pPr>
        <w:keepNext/>
        <w:keepLines/>
        <w:autoSpaceDE w:val="0"/>
        <w:autoSpaceDN w:val="0"/>
        <w:adjustRightInd w:val="0"/>
        <w:jc w:val="both"/>
        <w:rPr>
          <w:rFonts w:ascii="Tahoma" w:eastAsia="Calibri" w:hAnsi="Tahoma" w:cs="Tahoma"/>
          <w:color w:val="000000"/>
        </w:rPr>
      </w:pPr>
    </w:p>
    <w:p w14:paraId="73EAF781" w14:textId="5074D07A" w:rsidR="00B22D78" w:rsidRPr="00A679F4" w:rsidRDefault="00B22D78" w:rsidP="00125254">
      <w:pPr>
        <w:keepNext/>
        <w:keepLines/>
        <w:rPr>
          <w:rFonts w:ascii="Tahoma" w:hAnsi="Tahoma" w:cs="Tahoma"/>
          <w:b/>
          <w:szCs w:val="22"/>
        </w:rPr>
      </w:pPr>
      <w:r w:rsidRPr="00A679F4">
        <w:rPr>
          <w:rFonts w:ascii="Tahoma" w:hAnsi="Tahoma" w:cs="Tahoma"/>
          <w:b/>
          <w:szCs w:val="22"/>
        </w:rPr>
        <w:t>FINANČNO ZAVAROVANJE</w:t>
      </w:r>
    </w:p>
    <w:p w14:paraId="290EA7EC" w14:textId="77777777" w:rsidR="00AB5D72" w:rsidRPr="00A679F4" w:rsidRDefault="00AB5D72" w:rsidP="00125254">
      <w:pPr>
        <w:keepNext/>
        <w:keepLines/>
        <w:rPr>
          <w:rFonts w:ascii="Tahoma" w:hAnsi="Tahoma" w:cs="Tahoma"/>
          <w:bCs/>
          <w:sz w:val="16"/>
          <w:szCs w:val="18"/>
        </w:rPr>
      </w:pPr>
    </w:p>
    <w:p w14:paraId="18260A4D"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0665D7F6" w14:textId="77777777" w:rsidR="00B22D78" w:rsidRPr="00A679F4" w:rsidRDefault="00B22D78" w:rsidP="00125254">
      <w:pPr>
        <w:keepNext/>
        <w:keepLines/>
        <w:jc w:val="both"/>
        <w:rPr>
          <w:rFonts w:ascii="Tahoma" w:hAnsi="Tahoma" w:cs="Tahoma"/>
          <w:sz w:val="18"/>
          <w:szCs w:val="18"/>
        </w:rPr>
      </w:pPr>
    </w:p>
    <w:p w14:paraId="48AFA518" w14:textId="6C5F4F6E" w:rsidR="00ED08AE" w:rsidRPr="00BB08FE" w:rsidRDefault="00ED08AE" w:rsidP="00125254">
      <w:pPr>
        <w:keepNext/>
        <w:keepLines/>
        <w:jc w:val="both"/>
        <w:rPr>
          <w:rFonts w:ascii="Tahoma" w:eastAsia="Frutiger" w:hAnsi="Tahoma" w:cs="Tahoma"/>
        </w:rPr>
      </w:pPr>
      <w:r w:rsidRPr="00BB08FE">
        <w:rPr>
          <w:rFonts w:ascii="Tahoma" w:eastAsia="Frutiger" w:hAnsi="Tahoma" w:cs="Tahoma"/>
        </w:rPr>
        <w:t>Izvajalec mora</w:t>
      </w:r>
      <w:r>
        <w:rPr>
          <w:rFonts w:ascii="Tahoma" w:eastAsia="Frutiger" w:hAnsi="Tahoma" w:cs="Tahoma"/>
        </w:rPr>
        <w:t>,</w:t>
      </w:r>
      <w:r w:rsidRPr="00BB08FE">
        <w:rPr>
          <w:rFonts w:ascii="Tahoma" w:eastAsia="Frutiger" w:hAnsi="Tahoma" w:cs="Tahoma"/>
        </w:rPr>
        <w:t xml:space="preserve"> najkasneje v petnajstih</w:t>
      </w:r>
      <w:r>
        <w:rPr>
          <w:rFonts w:ascii="Tahoma" w:eastAsia="Frutiger" w:hAnsi="Tahoma" w:cs="Tahoma"/>
        </w:rPr>
        <w:t xml:space="preserve"> (15)</w:t>
      </w:r>
      <w:r w:rsidRPr="00BB08FE">
        <w:rPr>
          <w:rFonts w:ascii="Tahoma" w:eastAsia="Frutiger" w:hAnsi="Tahoma" w:cs="Tahoma"/>
        </w:rPr>
        <w:t xml:space="preserve"> koledarskih dneh od dneva sklenitve </w:t>
      </w:r>
      <w:r>
        <w:rPr>
          <w:rFonts w:ascii="Tahoma" w:eastAsia="Frutiger" w:hAnsi="Tahoma" w:cs="Tahoma"/>
        </w:rPr>
        <w:t>okvirnega sporazuma,</w:t>
      </w:r>
      <w:r w:rsidRPr="00BB08FE">
        <w:rPr>
          <w:rFonts w:ascii="Tahoma" w:eastAsia="Frutiger" w:hAnsi="Tahoma" w:cs="Tahoma"/>
        </w:rPr>
        <w:t xml:space="preserve"> predložiti naročniku </w:t>
      </w:r>
      <w:r w:rsidRPr="00BB08FE">
        <w:rPr>
          <w:rFonts w:ascii="Tahoma" w:hAnsi="Tahoma" w:cs="Tahoma"/>
        </w:rPr>
        <w:t>izvirnik finančnega zavarovanja ali v elektronski obliki v pdf. formatu digitalno podpisano finančno zavarovanje za dobr</w:t>
      </w:r>
      <w:r>
        <w:rPr>
          <w:rFonts w:ascii="Tahoma" w:hAnsi="Tahoma" w:cs="Tahoma"/>
        </w:rPr>
        <w:t>o</w:t>
      </w:r>
      <w:r w:rsidRPr="00BB08FE">
        <w:rPr>
          <w:rFonts w:ascii="Tahoma" w:hAnsi="Tahoma" w:cs="Tahoma"/>
        </w:rPr>
        <w:t xml:space="preserve"> izvedb</w:t>
      </w:r>
      <w:r>
        <w:rPr>
          <w:rFonts w:ascii="Tahoma" w:hAnsi="Tahoma" w:cs="Tahoma"/>
        </w:rPr>
        <w:t>o</w:t>
      </w:r>
      <w:r w:rsidRPr="00BB08FE">
        <w:rPr>
          <w:rFonts w:ascii="Tahoma" w:hAnsi="Tahoma" w:cs="Tahoma"/>
        </w:rPr>
        <w:t xml:space="preserve"> obveznosti (v nadaljevanju: finančno zavarovanje) </w:t>
      </w:r>
      <w:r w:rsidRPr="00BB08FE">
        <w:rPr>
          <w:rFonts w:ascii="Tahoma" w:eastAsia="Frutiger" w:hAnsi="Tahoma" w:cs="Tahoma"/>
        </w:rPr>
        <w:t xml:space="preserve">v višini </w:t>
      </w:r>
      <w:r w:rsidRPr="00BF1D68">
        <w:rPr>
          <w:rFonts w:ascii="Tahoma" w:hAnsi="Tahoma" w:cs="Tahoma"/>
        </w:rPr>
        <w:t>25.000,00</w:t>
      </w:r>
      <w:r w:rsidR="00CE58F9">
        <w:rPr>
          <w:rFonts w:ascii="Tahoma" w:hAnsi="Tahoma" w:cs="Tahoma"/>
        </w:rPr>
        <w:t> </w:t>
      </w:r>
      <w:r>
        <w:rPr>
          <w:rFonts w:ascii="Tahoma" w:hAnsi="Tahoma" w:cs="Tahoma"/>
        </w:rPr>
        <w:t xml:space="preserve">EUR in </w:t>
      </w:r>
      <w:r w:rsidRPr="001F6EE4">
        <w:rPr>
          <w:rFonts w:ascii="Tahoma" w:hAnsi="Tahoma" w:cs="Tahoma"/>
        </w:rPr>
        <w:t xml:space="preserve">dobo veljavnosti še najmanj </w:t>
      </w:r>
      <w:r>
        <w:rPr>
          <w:rFonts w:ascii="Tahoma" w:hAnsi="Tahoma" w:cs="Tahoma"/>
        </w:rPr>
        <w:t>šestdeset</w:t>
      </w:r>
      <w:r w:rsidRPr="001F6EE4">
        <w:rPr>
          <w:rFonts w:ascii="Tahoma" w:hAnsi="Tahoma" w:cs="Tahoma"/>
        </w:rPr>
        <w:t xml:space="preserve"> (</w:t>
      </w:r>
      <w:r>
        <w:rPr>
          <w:rFonts w:ascii="Tahoma" w:hAnsi="Tahoma" w:cs="Tahoma"/>
        </w:rPr>
        <w:t>6</w:t>
      </w:r>
      <w:r w:rsidRPr="001F6EE4">
        <w:rPr>
          <w:rFonts w:ascii="Tahoma" w:hAnsi="Tahoma" w:cs="Tahoma"/>
        </w:rPr>
        <w:t xml:space="preserve">0) koledarskih dni </w:t>
      </w:r>
      <w:r w:rsidR="009F2810">
        <w:rPr>
          <w:rFonts w:ascii="Tahoma" w:hAnsi="Tahoma" w:cs="Tahoma"/>
        </w:rPr>
        <w:t xml:space="preserve">po </w:t>
      </w:r>
      <w:r>
        <w:rPr>
          <w:rFonts w:ascii="Tahoma" w:hAnsi="Tahoma" w:cs="Tahoma"/>
        </w:rPr>
        <w:t xml:space="preserve">izteku veljavnosti okvirnega sporazuma (tj. </w:t>
      </w:r>
      <w:r w:rsidR="0076128D">
        <w:rPr>
          <w:rFonts w:ascii="Tahoma" w:hAnsi="Tahoma" w:cs="Tahoma"/>
        </w:rPr>
        <w:t>4</w:t>
      </w:r>
      <w:r>
        <w:rPr>
          <w:rFonts w:ascii="Tahoma" w:hAnsi="Tahoma" w:cs="Tahoma"/>
        </w:rPr>
        <w:t xml:space="preserve"> </w:t>
      </w:r>
      <w:r w:rsidR="0076128D">
        <w:rPr>
          <w:rFonts w:ascii="Tahoma" w:hAnsi="Tahoma" w:cs="Tahoma"/>
        </w:rPr>
        <w:t>leta</w:t>
      </w:r>
      <w:r>
        <w:rPr>
          <w:rFonts w:ascii="Tahoma" w:hAnsi="Tahoma" w:cs="Tahoma"/>
        </w:rPr>
        <w:t xml:space="preserve"> + 60 koledarskih dni)</w:t>
      </w:r>
      <w:r w:rsidRPr="001F6EE4">
        <w:rPr>
          <w:rFonts w:ascii="Tahoma" w:hAnsi="Tahoma" w:cs="Tahoma"/>
        </w:rPr>
        <w:t>.</w:t>
      </w:r>
    </w:p>
    <w:p w14:paraId="155D60DD" w14:textId="77777777" w:rsidR="00ED08AE" w:rsidRPr="00BB08FE" w:rsidRDefault="00ED08AE" w:rsidP="00125254">
      <w:pPr>
        <w:keepNext/>
        <w:keepLines/>
        <w:jc w:val="both"/>
        <w:rPr>
          <w:rFonts w:ascii="Tahoma" w:eastAsia="Frutiger" w:hAnsi="Tahoma" w:cs="Tahoma"/>
        </w:rPr>
      </w:pPr>
    </w:p>
    <w:p w14:paraId="3A59BB47" w14:textId="04607C24" w:rsidR="00ED08AE" w:rsidRPr="00BB08FE" w:rsidRDefault="00ED08AE" w:rsidP="00125254">
      <w:pPr>
        <w:keepNext/>
        <w:keepLines/>
        <w:jc w:val="both"/>
        <w:rPr>
          <w:rFonts w:ascii="Tahoma" w:eastAsia="Frutiger" w:hAnsi="Tahoma" w:cs="Tahoma"/>
        </w:rPr>
      </w:pPr>
      <w:r w:rsidRPr="00BB08FE">
        <w:rPr>
          <w:rFonts w:ascii="Tahoma" w:hAnsi="Tahoma" w:cs="Tahoma"/>
        </w:rPr>
        <w:t xml:space="preserve">Finančno zavarovanje v višini in z veljavnostjo iz prvega odstavka tega člena </w:t>
      </w:r>
      <w:r>
        <w:rPr>
          <w:rFonts w:ascii="Tahoma" w:hAnsi="Tahoma" w:cs="Tahoma"/>
        </w:rPr>
        <w:t>okvirnega sporazuma</w:t>
      </w:r>
      <w:r w:rsidRPr="00BB08FE">
        <w:rPr>
          <w:rFonts w:ascii="Tahoma" w:hAnsi="Tahoma" w:cs="Tahoma"/>
        </w:rPr>
        <w:t xml:space="preserve"> je lahko izdano </w:t>
      </w:r>
      <w:r w:rsidRPr="005B1701">
        <w:rPr>
          <w:rFonts w:ascii="Tahoma" w:hAnsi="Tahoma" w:cs="Tahoma"/>
        </w:rPr>
        <w:t>v obliki bančne garancije ali zavarovanja, izdanega s strani zavarovalnice (t.i. kavcijsko zavarovanje)</w:t>
      </w:r>
      <w:r w:rsidRPr="00BB08FE">
        <w:rPr>
          <w:rFonts w:ascii="Tahoma" w:eastAsia="Frutiger" w:hAnsi="Tahoma" w:cs="Tahoma"/>
        </w:rPr>
        <w:t xml:space="preserve"> (skladno z vzorcem iz razpisne dokumentacije). </w:t>
      </w:r>
      <w:r w:rsidRPr="00BB08FE">
        <w:rPr>
          <w:rFonts w:ascii="Tahoma" w:hAnsi="Tahoma" w:cs="Tahoma"/>
        </w:rPr>
        <w:t xml:space="preserve">Finančno zavarovanje mora biti </w:t>
      </w:r>
      <w:r w:rsidRPr="00BB08FE">
        <w:rPr>
          <w:rFonts w:ascii="Tahoma" w:eastAsia="Frutiger" w:hAnsi="Tahoma" w:cs="Tahoma"/>
        </w:rPr>
        <w:t>nepreklicno in brezpogojno ter plačljivo na prvi poziv.</w:t>
      </w:r>
    </w:p>
    <w:p w14:paraId="1F726717" w14:textId="77777777" w:rsidR="00ED08AE" w:rsidRPr="00BB08FE" w:rsidRDefault="00ED08AE" w:rsidP="00125254">
      <w:pPr>
        <w:keepNext/>
        <w:keepLines/>
        <w:jc w:val="both"/>
        <w:rPr>
          <w:rFonts w:ascii="Tahoma" w:eastAsia="Frutiger" w:hAnsi="Tahoma" w:cs="Tahoma"/>
        </w:rPr>
      </w:pPr>
    </w:p>
    <w:p w14:paraId="02E99E19" w14:textId="08787B79" w:rsidR="00ED08AE" w:rsidRDefault="00ED08AE" w:rsidP="00125254">
      <w:pPr>
        <w:keepNext/>
        <w:keepLines/>
        <w:jc w:val="both"/>
        <w:rPr>
          <w:rFonts w:ascii="Tahoma" w:eastAsia="Frutiger" w:hAnsi="Tahoma" w:cs="Tahoma"/>
        </w:rPr>
      </w:pPr>
      <w:r w:rsidRPr="00BB08FE">
        <w:rPr>
          <w:rFonts w:ascii="Tahoma" w:eastAsia="Frutiger" w:hAnsi="Tahoma" w:cs="Tahoma"/>
        </w:rPr>
        <w:t xml:space="preserve">Predložitev finančnega zavarovanja je pogoj za veljavnost </w:t>
      </w:r>
      <w:r>
        <w:rPr>
          <w:rFonts w:ascii="Tahoma" w:hAnsi="Tahoma" w:cs="Tahoma"/>
        </w:rPr>
        <w:t>okvirnega sporazuma</w:t>
      </w:r>
      <w:r w:rsidRPr="00BB08FE">
        <w:rPr>
          <w:rFonts w:ascii="Tahoma" w:eastAsia="Frutiger" w:hAnsi="Tahoma" w:cs="Tahoma"/>
        </w:rPr>
        <w:t xml:space="preserve">. Če izvajalec v navedenem roku iz prvega odstavka tega člena naročniku ne predloži finančnega zavarovanja v višini in z veljavnostjo iz prvega odstavka tega člena, se šteje, da </w:t>
      </w:r>
      <w:r>
        <w:rPr>
          <w:rFonts w:ascii="Tahoma" w:hAnsi="Tahoma" w:cs="Tahoma"/>
        </w:rPr>
        <w:t>okvirni sporazum</w:t>
      </w:r>
      <w:r w:rsidRPr="00BB08FE">
        <w:rPr>
          <w:rFonts w:ascii="Tahoma" w:hAnsi="Tahoma" w:cs="Tahoma"/>
        </w:rPr>
        <w:t xml:space="preserve"> </w:t>
      </w:r>
      <w:r w:rsidRPr="00BB08FE">
        <w:rPr>
          <w:rFonts w:ascii="Tahoma" w:eastAsia="Frutiger" w:hAnsi="Tahoma" w:cs="Tahoma"/>
        </w:rPr>
        <w:t>ni bil nikoli sklenjen</w:t>
      </w:r>
      <w:r>
        <w:rPr>
          <w:rFonts w:ascii="Tahoma" w:eastAsia="Frutiger" w:hAnsi="Tahoma" w:cs="Tahoma"/>
        </w:rPr>
        <w:t xml:space="preserve">. </w:t>
      </w:r>
      <w:r w:rsidRPr="00C509F8">
        <w:rPr>
          <w:rFonts w:ascii="Tahoma" w:hAnsi="Tahoma" w:cs="Tahoma"/>
        </w:rPr>
        <w:t xml:space="preserve">V tem primeru bo naročnik </w:t>
      </w:r>
      <w:r w:rsidRPr="00BB08FE">
        <w:rPr>
          <w:rFonts w:ascii="Tahoma" w:eastAsia="Frutiger" w:hAnsi="Tahoma" w:cs="Tahoma"/>
        </w:rPr>
        <w:t xml:space="preserve">Državni revizijski komisiji predlagal, da uvede postopek o prekršku iz 112. člena ZJN-3. </w:t>
      </w:r>
    </w:p>
    <w:p w14:paraId="5762D629" w14:textId="77777777" w:rsidR="00ED08AE" w:rsidRPr="00BB08FE" w:rsidRDefault="00ED08AE" w:rsidP="00125254">
      <w:pPr>
        <w:keepNext/>
        <w:keepLines/>
        <w:jc w:val="both"/>
        <w:rPr>
          <w:rFonts w:ascii="Tahoma" w:eastAsia="Frutiger" w:hAnsi="Tahoma" w:cs="Tahoma"/>
        </w:rPr>
      </w:pPr>
    </w:p>
    <w:p w14:paraId="05BEBBC4" w14:textId="214B7035" w:rsidR="00ED08AE" w:rsidRPr="00BB08FE" w:rsidRDefault="00ED08AE" w:rsidP="00125254">
      <w:pPr>
        <w:keepNext/>
        <w:keepLines/>
        <w:jc w:val="both"/>
        <w:rPr>
          <w:rFonts w:ascii="Tahoma" w:eastAsia="Frutiger" w:hAnsi="Tahoma" w:cs="Tahoma"/>
        </w:rPr>
      </w:pPr>
      <w:r w:rsidRPr="00BB08FE">
        <w:rPr>
          <w:rFonts w:ascii="Tahoma" w:eastAsia="Frutiger" w:hAnsi="Tahoma" w:cs="Tahoma"/>
        </w:rPr>
        <w:t>V kolikor izvajalec ne izpolnjuje svojih obveznosti</w:t>
      </w:r>
      <w:r>
        <w:rPr>
          <w:rFonts w:ascii="Tahoma" w:eastAsia="Frutiger" w:hAnsi="Tahoma" w:cs="Tahoma"/>
        </w:rPr>
        <w:t xml:space="preserve"> iz </w:t>
      </w:r>
      <w:r>
        <w:rPr>
          <w:rFonts w:ascii="Tahoma" w:hAnsi="Tahoma" w:cs="Tahoma"/>
        </w:rPr>
        <w:t>okvirnega sporazuma</w:t>
      </w:r>
      <w:r w:rsidRPr="00BB08FE">
        <w:rPr>
          <w:rFonts w:ascii="Tahoma" w:eastAsia="Frutiger" w:hAnsi="Tahoma" w:cs="Tahoma"/>
        </w:rPr>
        <w:t xml:space="preserve">, lahko naročnik unovči finančno zavarovanje in od </w:t>
      </w:r>
      <w:r>
        <w:rPr>
          <w:rFonts w:ascii="Tahoma" w:hAnsi="Tahoma" w:cs="Tahoma"/>
        </w:rPr>
        <w:t>okvirnega sporazuma</w:t>
      </w:r>
      <w:r w:rsidRPr="00BB08FE">
        <w:rPr>
          <w:rFonts w:ascii="Tahoma" w:hAnsi="Tahoma" w:cs="Tahoma"/>
        </w:rPr>
        <w:t xml:space="preserve"> </w:t>
      </w:r>
      <w:r w:rsidRPr="00BB08FE">
        <w:rPr>
          <w:rFonts w:ascii="Tahoma" w:eastAsia="Frutiger" w:hAnsi="Tahoma" w:cs="Tahoma"/>
        </w:rPr>
        <w:t xml:space="preserve">odstopi, brez kakršnekoli obveznosti do izvajalca. Naročnik bo pred unovčenjem finančnega zavarovanja, izvajalca pisno pozval k izpolnjevanju obveznosti in mu določil rok za izpolnitev obveznosti oziroma odpravo napak, razen kadar </w:t>
      </w:r>
      <w:r>
        <w:rPr>
          <w:rFonts w:ascii="Tahoma" w:hAnsi="Tahoma" w:cs="Tahoma"/>
        </w:rPr>
        <w:t>okvirni sporazum</w:t>
      </w:r>
      <w:r w:rsidRPr="00BB08FE">
        <w:rPr>
          <w:rFonts w:ascii="Tahoma" w:hAnsi="Tahoma" w:cs="Tahoma"/>
        </w:rPr>
        <w:t xml:space="preserve"> </w:t>
      </w:r>
      <w:r w:rsidRPr="00BB08FE">
        <w:rPr>
          <w:rFonts w:ascii="Tahoma" w:eastAsia="Frutiger" w:hAnsi="Tahoma" w:cs="Tahoma"/>
        </w:rPr>
        <w:t>ne določa drugače.</w:t>
      </w:r>
    </w:p>
    <w:p w14:paraId="013602A8" w14:textId="791CF2FD" w:rsidR="00ED08AE" w:rsidRDefault="00ED08AE" w:rsidP="00125254">
      <w:pPr>
        <w:keepNext/>
        <w:keepLines/>
        <w:jc w:val="both"/>
        <w:rPr>
          <w:rFonts w:ascii="Tahoma" w:eastAsia="Frutiger" w:hAnsi="Tahoma" w:cs="Tahoma"/>
        </w:rPr>
      </w:pPr>
    </w:p>
    <w:p w14:paraId="0E20A030" w14:textId="67A3C4C0" w:rsidR="00ED08AE" w:rsidRDefault="00ED08AE" w:rsidP="00125254">
      <w:pPr>
        <w:keepNext/>
        <w:keepLines/>
        <w:jc w:val="both"/>
        <w:rPr>
          <w:rFonts w:ascii="Tahoma" w:hAnsi="Tahoma" w:cs="Tahoma"/>
          <w:b/>
        </w:rPr>
      </w:pPr>
      <w:r>
        <w:rPr>
          <w:rFonts w:ascii="Tahoma" w:hAnsi="Tahoma" w:cs="Tahoma"/>
          <w:bCs/>
        </w:rPr>
        <w:t>Izvajalec</w:t>
      </w:r>
      <w:r w:rsidRPr="0036405C">
        <w:rPr>
          <w:rFonts w:ascii="Tahoma" w:hAnsi="Tahoma" w:cs="Tahoma"/>
          <w:bCs/>
        </w:rPr>
        <w:t xml:space="preserve"> lahko predloži finančno zavarovanje v višini iz prvega odstavka tudi za krajše obdobje, vendar ne krajše od 12 mesecev in 30 koledarskih dni. V tem primeru mora </w:t>
      </w:r>
      <w:r>
        <w:rPr>
          <w:rFonts w:ascii="Tahoma" w:hAnsi="Tahoma" w:cs="Tahoma"/>
          <w:bCs/>
        </w:rPr>
        <w:t>izvajalec</w:t>
      </w:r>
      <w:r w:rsidRPr="0036405C">
        <w:rPr>
          <w:rFonts w:ascii="Tahoma" w:hAnsi="Tahoma" w:cs="Tahoma"/>
          <w:bCs/>
        </w:rPr>
        <w:t xml:space="preserve"> najkasneje petnajst (15) dni pred potekom veljavnosti obstoječega finančnega zavarovanja, v enakem znesku ter z veljavnostjo</w:t>
      </w:r>
      <w:r>
        <w:rPr>
          <w:rFonts w:ascii="Tahoma" w:hAnsi="Tahoma" w:cs="Tahoma"/>
          <w:bCs/>
        </w:rPr>
        <w:t xml:space="preserve"> najmanj</w:t>
      </w:r>
      <w:r w:rsidRPr="0036405C">
        <w:rPr>
          <w:rFonts w:ascii="Tahoma" w:hAnsi="Tahoma" w:cs="Tahoma"/>
          <w:bCs/>
        </w:rPr>
        <w:t xml:space="preserve"> 12 mesecev in še trideset (30) dni, </w:t>
      </w:r>
      <w:r w:rsidR="00F5218E">
        <w:rPr>
          <w:rFonts w:ascii="Tahoma" w:hAnsi="Tahoma" w:cs="Tahoma"/>
          <w:bCs/>
        </w:rPr>
        <w:t xml:space="preserve">naročniku </w:t>
      </w:r>
      <w:r w:rsidRPr="0036405C">
        <w:rPr>
          <w:rFonts w:ascii="Tahoma" w:hAnsi="Tahoma" w:cs="Tahoma"/>
          <w:bCs/>
        </w:rPr>
        <w:t xml:space="preserve">ponovno predložiti </w:t>
      </w:r>
      <w:r>
        <w:rPr>
          <w:rFonts w:ascii="Tahoma" w:hAnsi="Tahoma" w:cs="Tahoma"/>
          <w:bCs/>
        </w:rPr>
        <w:t>finančn</w:t>
      </w:r>
      <w:r w:rsidR="00F5218E">
        <w:rPr>
          <w:rFonts w:ascii="Tahoma" w:hAnsi="Tahoma" w:cs="Tahoma"/>
          <w:bCs/>
        </w:rPr>
        <w:t>o</w:t>
      </w:r>
      <w:r w:rsidRPr="0036405C">
        <w:rPr>
          <w:rFonts w:ascii="Tahoma" w:hAnsi="Tahoma" w:cs="Tahoma"/>
          <w:bCs/>
        </w:rPr>
        <w:t xml:space="preserve"> zavarovanje (skladno z vzorcem iz razpisne dokumentacije) ter vsakokrat enako vse do izteka veljavnosti okvirnega sporazuma.</w:t>
      </w:r>
      <w:r>
        <w:rPr>
          <w:rFonts w:ascii="Tahoma" w:hAnsi="Tahoma" w:cs="Tahoma"/>
          <w:bCs/>
        </w:rPr>
        <w:t xml:space="preserve"> Zadnje izdano finančno zavarovanje mora veljati najmanj 12 mesecev in 60 koledarskih dni.</w:t>
      </w:r>
      <w:r w:rsidR="00B17B84">
        <w:rPr>
          <w:rFonts w:ascii="Tahoma" w:hAnsi="Tahoma" w:cs="Tahoma"/>
          <w:bCs/>
        </w:rPr>
        <w:t xml:space="preserve"> V primeru, če izvajalec ne ravna skladno s tem členom, naročnik brez dodatnega poziva izvajalcu še pred potekom le-tega unovči predloženo še veljavno finančno zavarovanje.</w:t>
      </w:r>
    </w:p>
    <w:p w14:paraId="66A2C9B2" w14:textId="77777777" w:rsidR="00ED08AE" w:rsidRPr="00BB08FE" w:rsidRDefault="00ED08AE" w:rsidP="00125254">
      <w:pPr>
        <w:keepNext/>
        <w:keepLines/>
        <w:jc w:val="both"/>
        <w:rPr>
          <w:rFonts w:ascii="Tahoma" w:eastAsia="Frutiger" w:hAnsi="Tahoma" w:cs="Tahoma"/>
        </w:rPr>
      </w:pPr>
    </w:p>
    <w:p w14:paraId="516478E7" w14:textId="3971C709" w:rsidR="00A45C20" w:rsidRDefault="00A45C20" w:rsidP="00125254">
      <w:pPr>
        <w:keepNext/>
        <w:keepLines/>
        <w:tabs>
          <w:tab w:val="left" w:pos="851"/>
          <w:tab w:val="left" w:pos="1702"/>
        </w:tabs>
        <w:jc w:val="both"/>
        <w:rPr>
          <w:rFonts w:ascii="Tahoma" w:hAnsi="Tahoma" w:cs="Tahoma"/>
          <w:b/>
        </w:rPr>
      </w:pPr>
      <w:r w:rsidRPr="00A45C20">
        <w:rPr>
          <w:rFonts w:ascii="Tahoma" w:hAnsi="Tahoma" w:cs="Tahoma"/>
          <w:b/>
        </w:rPr>
        <w:t>POGODBENA KAZEN</w:t>
      </w:r>
    </w:p>
    <w:p w14:paraId="5CED7C9C" w14:textId="77777777" w:rsidR="00522336" w:rsidRPr="00A45C20" w:rsidRDefault="00522336" w:rsidP="00125254">
      <w:pPr>
        <w:keepNext/>
        <w:keepLines/>
        <w:tabs>
          <w:tab w:val="left" w:pos="851"/>
          <w:tab w:val="left" w:pos="1702"/>
        </w:tabs>
        <w:jc w:val="both"/>
        <w:rPr>
          <w:rFonts w:ascii="Tahoma" w:hAnsi="Tahoma" w:cs="Tahoma"/>
          <w:b/>
        </w:rPr>
      </w:pPr>
    </w:p>
    <w:p w14:paraId="167F18D4" w14:textId="77777777" w:rsidR="00A45C20" w:rsidRPr="00A45C20" w:rsidRDefault="00A45C20" w:rsidP="00125254">
      <w:pPr>
        <w:keepNext/>
        <w:keepLines/>
        <w:numPr>
          <w:ilvl w:val="0"/>
          <w:numId w:val="16"/>
        </w:numPr>
        <w:tabs>
          <w:tab w:val="num" w:pos="3893"/>
        </w:tabs>
        <w:ind w:left="357" w:hanging="357"/>
        <w:jc w:val="center"/>
        <w:rPr>
          <w:rFonts w:ascii="Tahoma" w:hAnsi="Tahoma" w:cs="Tahoma"/>
        </w:rPr>
      </w:pPr>
      <w:r w:rsidRPr="00A45C20">
        <w:rPr>
          <w:rFonts w:ascii="Tahoma" w:hAnsi="Tahoma" w:cs="Tahoma"/>
        </w:rPr>
        <w:t>člen</w:t>
      </w:r>
    </w:p>
    <w:p w14:paraId="24E82780" w14:textId="77777777" w:rsidR="00A45C20" w:rsidRPr="00A45C20" w:rsidRDefault="00A45C20" w:rsidP="00125254">
      <w:pPr>
        <w:keepNext/>
        <w:keepLines/>
        <w:jc w:val="both"/>
        <w:rPr>
          <w:rFonts w:ascii="Tahoma" w:hAnsi="Tahoma"/>
        </w:rPr>
      </w:pPr>
    </w:p>
    <w:p w14:paraId="7129E97E" w14:textId="77777777" w:rsidR="00E23DA5" w:rsidRDefault="00522336" w:rsidP="00125254">
      <w:pPr>
        <w:keepNext/>
        <w:keepLines/>
        <w:jc w:val="both"/>
        <w:rPr>
          <w:rFonts w:ascii="Tahoma" w:hAnsi="Tahoma" w:cs="Tahoma"/>
        </w:rPr>
      </w:pPr>
      <w:bookmarkStart w:id="28" w:name="_Hlk192773402"/>
      <w:r w:rsidRPr="00522336">
        <w:rPr>
          <w:rFonts w:ascii="Tahoma" w:hAnsi="Tahoma" w:cs="Tahoma"/>
        </w:rPr>
        <w:t>V kolikor izvajalec po svoji krivdi ne izpolni svojih obveznosti po okvirnem sporazumu v dogovorjenih rokih</w:t>
      </w:r>
      <w:bookmarkEnd w:id="28"/>
      <w:r w:rsidRPr="00522336">
        <w:rPr>
          <w:rFonts w:ascii="Tahoma" w:hAnsi="Tahoma" w:cs="Tahoma"/>
        </w:rPr>
        <w:t>, in neizpolnitev ni posledica višje sile, je naročnik</w:t>
      </w:r>
      <w:r w:rsidR="00E23DA5">
        <w:rPr>
          <w:rFonts w:ascii="Tahoma" w:hAnsi="Tahoma" w:cs="Tahoma"/>
        </w:rPr>
        <w:t xml:space="preserve"> upravičen uveljavljati</w:t>
      </w:r>
      <w:r w:rsidRPr="00522336">
        <w:rPr>
          <w:rFonts w:ascii="Tahoma" w:hAnsi="Tahoma" w:cs="Tahoma"/>
        </w:rPr>
        <w:t xml:space="preserve"> pogodbeno kazen</w:t>
      </w:r>
      <w:r w:rsidR="00E23DA5">
        <w:rPr>
          <w:rFonts w:ascii="Tahoma" w:hAnsi="Tahoma" w:cs="Tahoma"/>
        </w:rPr>
        <w:t>.</w:t>
      </w:r>
    </w:p>
    <w:p w14:paraId="6A439B6C" w14:textId="77777777" w:rsidR="00522336" w:rsidRPr="00522336" w:rsidRDefault="00522336" w:rsidP="00125254">
      <w:pPr>
        <w:keepNext/>
        <w:keepLines/>
        <w:jc w:val="both"/>
        <w:rPr>
          <w:rFonts w:ascii="Tahoma" w:hAnsi="Tahoma" w:cs="Tahoma"/>
        </w:rPr>
      </w:pPr>
    </w:p>
    <w:p w14:paraId="3EAE7718" w14:textId="77777777" w:rsidR="00522336" w:rsidRPr="00522336" w:rsidRDefault="00522336" w:rsidP="00125254">
      <w:pPr>
        <w:keepNext/>
        <w:keepLines/>
        <w:jc w:val="both"/>
        <w:rPr>
          <w:rFonts w:ascii="Tahoma" w:hAnsi="Tahoma" w:cs="Tahoma"/>
        </w:rPr>
      </w:pPr>
      <w:r w:rsidRPr="00522336">
        <w:rPr>
          <w:rFonts w:ascii="Tahoma" w:hAnsi="Tahoma" w:cs="Tahoma"/>
        </w:rPr>
        <w:lastRenderedPageBreak/>
        <w:t xml:space="preserve">Stranki okvirnega sporazuma sta soglasni, da v primeru zamude z izpolnitvijo, ki nastane na strani izvajalca, ob sprejemu izpolnitve izvajalca ni potrebno posebej obvestiti o pridržanju pravice do obračuna pogodbene kazni, pač pa se pogodbena kazen obračuna v skladu z določili okvirnega sporazuma ob vsaki zamudi brez obvestila. </w:t>
      </w:r>
    </w:p>
    <w:p w14:paraId="78E10ACB" w14:textId="77777777" w:rsidR="00522336" w:rsidRDefault="00522336" w:rsidP="00125254">
      <w:pPr>
        <w:keepNext/>
        <w:keepLines/>
        <w:jc w:val="both"/>
        <w:rPr>
          <w:rFonts w:ascii="Tahoma" w:hAnsi="Tahoma" w:cs="Tahoma"/>
        </w:rPr>
      </w:pPr>
    </w:p>
    <w:p w14:paraId="794032F6" w14:textId="3C43819C" w:rsidR="00A45C20" w:rsidRPr="00A45C20" w:rsidRDefault="00A45C20" w:rsidP="00125254">
      <w:pPr>
        <w:keepNext/>
        <w:keepLines/>
        <w:jc w:val="both"/>
        <w:rPr>
          <w:rFonts w:ascii="Tahoma" w:hAnsi="Tahoma" w:cs="Tahoma"/>
        </w:rPr>
      </w:pPr>
      <w:r w:rsidRPr="00A45C20">
        <w:rPr>
          <w:rFonts w:ascii="Tahoma" w:hAnsi="Tahoma" w:cs="Tahoma"/>
        </w:rPr>
        <w:t xml:space="preserve">V povezavi </w:t>
      </w:r>
      <w:r w:rsidR="001F3F4E">
        <w:rPr>
          <w:rFonts w:ascii="Tahoma" w:hAnsi="Tahoma" w:cs="Tahoma"/>
        </w:rPr>
        <w:t>z</w:t>
      </w:r>
      <w:r w:rsidRPr="00A45C20">
        <w:rPr>
          <w:rFonts w:ascii="Tahoma" w:hAnsi="Tahoma" w:cs="Tahoma"/>
        </w:rPr>
        <w:t xml:space="preserve"> </w:t>
      </w:r>
      <w:r w:rsidR="00E23DA5" w:rsidRPr="0076128D">
        <w:rPr>
          <w:rFonts w:ascii="Tahoma" w:hAnsi="Tahoma" w:cs="Tahoma"/>
        </w:rPr>
        <w:t>drugim</w:t>
      </w:r>
      <w:r w:rsidRPr="0076128D">
        <w:rPr>
          <w:rFonts w:ascii="Tahoma" w:hAnsi="Tahoma" w:cs="Tahoma"/>
        </w:rPr>
        <w:t xml:space="preserve"> odstavkom </w:t>
      </w:r>
      <w:r w:rsidR="00E23DA5" w:rsidRPr="0076128D">
        <w:rPr>
          <w:rFonts w:ascii="Tahoma" w:hAnsi="Tahoma" w:cs="Tahoma"/>
        </w:rPr>
        <w:t>1</w:t>
      </w:r>
      <w:r w:rsidR="001F3F4E">
        <w:rPr>
          <w:rFonts w:ascii="Tahoma" w:hAnsi="Tahoma" w:cs="Tahoma"/>
        </w:rPr>
        <w:t>4</w:t>
      </w:r>
      <w:r w:rsidR="00E23DA5" w:rsidRPr="0076128D">
        <w:rPr>
          <w:rFonts w:ascii="Tahoma" w:hAnsi="Tahoma" w:cs="Tahoma"/>
        </w:rPr>
        <w:t xml:space="preserve">. </w:t>
      </w:r>
      <w:r w:rsidRPr="0076128D">
        <w:rPr>
          <w:rFonts w:ascii="Tahoma" w:hAnsi="Tahoma" w:cs="Tahoma"/>
        </w:rPr>
        <w:t>člena okvirnega sporazuma</w:t>
      </w:r>
      <w:r w:rsidRPr="00A45C20">
        <w:rPr>
          <w:rFonts w:ascii="Tahoma" w:hAnsi="Tahoma" w:cs="Tahoma"/>
        </w:rPr>
        <w:t xml:space="preserve">, lahko naročnik za vsako preseženo trideset (30) minutno zamudo pri </w:t>
      </w:r>
      <w:r w:rsidR="00E23DA5">
        <w:rPr>
          <w:rFonts w:ascii="Tahoma" w:hAnsi="Tahoma" w:cs="Tahoma"/>
        </w:rPr>
        <w:t>začetku</w:t>
      </w:r>
      <w:r w:rsidRPr="00A45C20">
        <w:rPr>
          <w:rFonts w:ascii="Tahoma" w:hAnsi="Tahoma" w:cs="Tahoma"/>
        </w:rPr>
        <w:t xml:space="preserve"> izvajanja naročenih del, izvajalcu obračuna pogodbeno kazen v višini </w:t>
      </w:r>
      <w:r w:rsidR="00E23DA5" w:rsidRPr="00522336">
        <w:rPr>
          <w:rFonts w:ascii="Tahoma" w:hAnsi="Tahoma" w:cs="Tahoma"/>
        </w:rPr>
        <w:t xml:space="preserve">nič cela petindvajset odstotka (0,25 %) ocenjene vrednosti okvirnega sporazuma </w:t>
      </w:r>
      <w:r w:rsidRPr="00A45C20">
        <w:rPr>
          <w:rFonts w:ascii="Tahoma" w:hAnsi="Tahoma" w:cs="Tahoma"/>
        </w:rPr>
        <w:t xml:space="preserve">v EUR brez DDV, vendar skupaj ne več kot </w:t>
      </w:r>
      <w:r w:rsidR="00E23DA5">
        <w:rPr>
          <w:rFonts w:ascii="Tahoma" w:hAnsi="Tahoma" w:cs="Tahoma"/>
        </w:rPr>
        <w:t>5</w:t>
      </w:r>
      <w:r w:rsidRPr="00A45C20">
        <w:rPr>
          <w:rFonts w:ascii="Tahoma" w:hAnsi="Tahoma" w:cs="Tahoma"/>
        </w:rPr>
        <w:t> % (</w:t>
      </w:r>
      <w:r w:rsidR="00E23DA5">
        <w:rPr>
          <w:rFonts w:ascii="Tahoma" w:hAnsi="Tahoma" w:cs="Tahoma"/>
        </w:rPr>
        <w:t>pet</w:t>
      </w:r>
      <w:r w:rsidRPr="00A45C20">
        <w:rPr>
          <w:rFonts w:ascii="Tahoma" w:hAnsi="Tahoma" w:cs="Tahoma"/>
        </w:rPr>
        <w:t xml:space="preserve"> odstotkov) </w:t>
      </w:r>
      <w:r w:rsidR="00E23DA5" w:rsidRPr="00522336">
        <w:rPr>
          <w:rFonts w:ascii="Tahoma" w:hAnsi="Tahoma" w:cs="Tahoma"/>
        </w:rPr>
        <w:t xml:space="preserve">ocenjene vrednosti okvirnega sporazuma </w:t>
      </w:r>
      <w:r w:rsidR="00E23DA5" w:rsidRPr="00A45C20">
        <w:rPr>
          <w:rFonts w:ascii="Tahoma" w:hAnsi="Tahoma" w:cs="Tahoma"/>
        </w:rPr>
        <w:t>v EUR brez DDV</w:t>
      </w:r>
      <w:r w:rsidRPr="00A45C20">
        <w:rPr>
          <w:rFonts w:ascii="Tahoma" w:hAnsi="Tahoma" w:cs="Tahoma"/>
        </w:rPr>
        <w:t>.</w:t>
      </w:r>
    </w:p>
    <w:p w14:paraId="2EF002ED" w14:textId="77777777" w:rsidR="00A45C20" w:rsidRPr="00A45C20" w:rsidRDefault="00A45C20" w:rsidP="00125254">
      <w:pPr>
        <w:keepNext/>
        <w:keepLines/>
        <w:tabs>
          <w:tab w:val="left" w:pos="142"/>
        </w:tabs>
        <w:ind w:right="-142"/>
        <w:jc w:val="both"/>
        <w:rPr>
          <w:rFonts w:ascii="Tahoma" w:hAnsi="Tahoma" w:cs="Tahoma"/>
          <w:sz w:val="18"/>
          <w:lang w:eastAsia="ar-SA"/>
        </w:rPr>
      </w:pPr>
    </w:p>
    <w:p w14:paraId="48AD05CE" w14:textId="0FCDD470" w:rsidR="00A45C20" w:rsidRPr="00A45C20" w:rsidRDefault="00A45C20" w:rsidP="00125254">
      <w:pPr>
        <w:keepNext/>
        <w:keepLines/>
        <w:tabs>
          <w:tab w:val="left" w:pos="142"/>
        </w:tabs>
        <w:ind w:right="-142"/>
        <w:jc w:val="both"/>
        <w:rPr>
          <w:rFonts w:ascii="Tahoma" w:hAnsi="Tahoma" w:cs="Tahoma"/>
          <w:lang w:eastAsia="ar-SA"/>
        </w:rPr>
      </w:pPr>
      <w:r w:rsidRPr="00A45C20">
        <w:rPr>
          <w:rFonts w:ascii="Tahoma" w:hAnsi="Tahoma" w:cs="Tahoma"/>
          <w:lang w:eastAsia="ar-SA"/>
        </w:rPr>
        <w:t xml:space="preserve">V kolikor pogodbena kazen </w:t>
      </w:r>
      <w:r w:rsidR="006D2DCD">
        <w:rPr>
          <w:rFonts w:ascii="Tahoma" w:hAnsi="Tahoma" w:cs="Tahoma"/>
          <w:lang w:eastAsia="ar-SA"/>
        </w:rPr>
        <w:t>do</w:t>
      </w:r>
      <w:r w:rsidR="006D2DCD" w:rsidRPr="00A45C20">
        <w:rPr>
          <w:rFonts w:ascii="Tahoma" w:hAnsi="Tahoma" w:cs="Tahoma"/>
          <w:lang w:eastAsia="ar-SA"/>
        </w:rPr>
        <w:t xml:space="preserve">seže </w:t>
      </w:r>
      <w:r w:rsidR="00E23DA5">
        <w:rPr>
          <w:rFonts w:ascii="Tahoma" w:hAnsi="Tahoma" w:cs="Tahoma"/>
          <w:lang w:eastAsia="ar-SA"/>
        </w:rPr>
        <w:t>5</w:t>
      </w:r>
      <w:r w:rsidRPr="00A45C20">
        <w:rPr>
          <w:rFonts w:ascii="Tahoma" w:hAnsi="Tahoma" w:cs="Tahoma"/>
          <w:lang w:eastAsia="ar-SA"/>
        </w:rPr>
        <w:t> % (</w:t>
      </w:r>
      <w:r w:rsidR="00E23DA5">
        <w:rPr>
          <w:rFonts w:ascii="Tahoma" w:hAnsi="Tahoma" w:cs="Tahoma"/>
          <w:lang w:eastAsia="ar-SA"/>
        </w:rPr>
        <w:t>pet</w:t>
      </w:r>
      <w:r w:rsidRPr="00A45C20">
        <w:rPr>
          <w:rFonts w:ascii="Tahoma" w:hAnsi="Tahoma" w:cs="Tahoma"/>
          <w:lang w:eastAsia="ar-SA"/>
        </w:rPr>
        <w:t xml:space="preserve"> odstotkov) </w:t>
      </w:r>
      <w:r w:rsidR="00E23DA5" w:rsidRPr="00522336">
        <w:rPr>
          <w:rFonts w:ascii="Tahoma" w:hAnsi="Tahoma" w:cs="Tahoma"/>
        </w:rPr>
        <w:t xml:space="preserve">ocenjene vrednosti okvirnega sporazuma </w:t>
      </w:r>
      <w:r w:rsidR="00E23DA5" w:rsidRPr="00A45C20">
        <w:rPr>
          <w:rFonts w:ascii="Tahoma" w:hAnsi="Tahoma" w:cs="Tahoma"/>
        </w:rPr>
        <w:t>v EUR brez DDV</w:t>
      </w:r>
      <w:r w:rsidRPr="00A45C20">
        <w:rPr>
          <w:rFonts w:ascii="Tahoma" w:hAnsi="Tahoma" w:cs="Tahoma"/>
          <w:lang w:eastAsia="ar-SA"/>
        </w:rPr>
        <w:t xml:space="preserve">, ali v primeru, da izvajalec ne spoštuje navedenega odzivnega časa in ga krši več kot petkrat (5x) letno, je naročnik upravičen do dogovorjene pogodbene kazni, poleg tega pa lahko naročnik odstopi od okvirnega sporazuma in/ali unovči finančno zavarovanje, brez kakršnekoli obveznosti do izvajalca.   </w:t>
      </w:r>
    </w:p>
    <w:p w14:paraId="30C48328" w14:textId="77777777" w:rsidR="00A45C20" w:rsidRPr="00A45C20" w:rsidRDefault="00A45C20" w:rsidP="00125254">
      <w:pPr>
        <w:keepNext/>
        <w:keepLines/>
        <w:tabs>
          <w:tab w:val="left" w:pos="142"/>
        </w:tabs>
        <w:ind w:right="-142"/>
        <w:jc w:val="both"/>
        <w:rPr>
          <w:rFonts w:ascii="Tahoma" w:hAnsi="Tahoma" w:cs="Tahoma"/>
          <w:lang w:eastAsia="ar-SA"/>
        </w:rPr>
      </w:pPr>
    </w:p>
    <w:p w14:paraId="7DE86EC4" w14:textId="21FB68B3" w:rsidR="00A45C20" w:rsidRPr="00A45C20" w:rsidRDefault="00A45C20" w:rsidP="00125254">
      <w:pPr>
        <w:keepNext/>
        <w:keepLines/>
        <w:jc w:val="both"/>
        <w:rPr>
          <w:rFonts w:ascii="Tahoma" w:hAnsi="Tahoma" w:cs="Tahoma"/>
          <w:lang w:val="x-none"/>
        </w:rPr>
      </w:pPr>
      <w:r w:rsidRPr="00A45C20">
        <w:rPr>
          <w:rFonts w:ascii="Tahoma" w:hAnsi="Tahoma" w:cs="Tahoma"/>
          <w:lang w:val="x-none"/>
        </w:rPr>
        <w:t>Za obračun dogovorjene pogodbene kazni bo naročnik izvajalcu izstavil račun s plačilnim rokom petnajst (15) dni od dneva izstavitve računa. V primeru zamude pri plačilu je izvajalec dolžan naročniku plačati še zakonske zamudne obresti.</w:t>
      </w:r>
      <w:r w:rsidRPr="00A45C20">
        <w:rPr>
          <w:rFonts w:ascii="Tahoma" w:hAnsi="Tahoma" w:cs="Tahoma"/>
        </w:rPr>
        <w:t xml:space="preserve"> Izvajalec se izrecno strinja, da lahko naročnik terjatev iz naslova tega računa pobota pri plačilu kateregakoli izvajalčevega računa po okvirnem sporazumu. Plačilo pogodbene kazni izvajalca ne odvezuje od izpolnitve obveznosti iz okvirnega sporazuma</w:t>
      </w:r>
      <w:r w:rsidRPr="00A45C20">
        <w:rPr>
          <w:rFonts w:ascii="Tahoma" w:hAnsi="Tahoma" w:cs="Tahoma"/>
          <w:lang w:val="x-none"/>
        </w:rPr>
        <w:t>.</w:t>
      </w:r>
    </w:p>
    <w:p w14:paraId="07A9DE94" w14:textId="77777777" w:rsidR="00A45C20" w:rsidRPr="00A45C20" w:rsidRDefault="00A45C20" w:rsidP="00125254">
      <w:pPr>
        <w:keepNext/>
        <w:keepLines/>
        <w:jc w:val="both"/>
        <w:rPr>
          <w:rFonts w:ascii="Tahoma" w:hAnsi="Tahoma" w:cs="Tahoma"/>
          <w:lang w:val="x-none"/>
        </w:rPr>
      </w:pPr>
    </w:p>
    <w:p w14:paraId="1ACC8D17" w14:textId="77777777" w:rsidR="00A45C20" w:rsidRPr="00A45C20" w:rsidRDefault="00A45C20" w:rsidP="00125254">
      <w:pPr>
        <w:keepNext/>
        <w:keepLines/>
        <w:jc w:val="both"/>
        <w:rPr>
          <w:rFonts w:ascii="Tahoma" w:hAnsi="Tahoma" w:cs="Tahoma"/>
          <w:lang w:val="x-none"/>
        </w:rPr>
      </w:pPr>
      <w:r w:rsidRPr="00A45C20">
        <w:rPr>
          <w:rFonts w:ascii="Tahoma" w:hAnsi="Tahoma" w:cs="Tahoma"/>
          <w:lang w:val="x-none"/>
        </w:rPr>
        <w:t>Naročnik in izvajalec soglašata, da pravica zaračunati pogodbeno kazen ni pogojena z nastankom škode pri naročniku. Za povračilo tako nastale škode bo naročnik, upoštevajoč določila okvirnega sporazuma, unovčil finančno zavarovanje za dobr</w:t>
      </w:r>
      <w:r w:rsidRPr="00A45C20">
        <w:rPr>
          <w:rFonts w:ascii="Tahoma" w:hAnsi="Tahoma" w:cs="Tahoma"/>
        </w:rPr>
        <w:t>o</w:t>
      </w:r>
      <w:r w:rsidRPr="00A45C20">
        <w:rPr>
          <w:rFonts w:ascii="Tahoma" w:hAnsi="Tahoma" w:cs="Tahoma"/>
          <w:lang w:val="x-none"/>
        </w:rPr>
        <w:t xml:space="preserve"> izvedb</w:t>
      </w:r>
      <w:r w:rsidRPr="00A45C20">
        <w:rPr>
          <w:rFonts w:ascii="Tahoma" w:hAnsi="Tahoma" w:cs="Tahoma"/>
        </w:rPr>
        <w:t>o</w:t>
      </w:r>
      <w:r w:rsidRPr="00A45C20">
        <w:rPr>
          <w:rFonts w:ascii="Tahoma" w:hAnsi="Tahoma" w:cs="Tahoma"/>
          <w:lang w:val="x-none"/>
        </w:rPr>
        <w:t xml:space="preserve"> obveznosti po tem okvirnem sporazumu in/ali škodo uveljavljal </w:t>
      </w:r>
      <w:r w:rsidRPr="00A45C20">
        <w:rPr>
          <w:rFonts w:ascii="Tahoma" w:hAnsi="Tahoma" w:cs="Tahoma"/>
        </w:rPr>
        <w:t xml:space="preserve">tudi </w:t>
      </w:r>
      <w:r w:rsidRPr="00A45C20">
        <w:rPr>
          <w:rFonts w:ascii="Tahoma" w:hAnsi="Tahoma" w:cs="Tahoma"/>
          <w:lang w:val="x-none"/>
        </w:rPr>
        <w:t>po splošnih načelih odškodninske odgovornosti, neodvisno od uveljavljanja pogodbene kazni.</w:t>
      </w:r>
    </w:p>
    <w:p w14:paraId="26079186" w14:textId="77777777" w:rsidR="00A45C20" w:rsidRDefault="00A45C20" w:rsidP="00125254">
      <w:pPr>
        <w:keepNext/>
        <w:keepLines/>
        <w:rPr>
          <w:rFonts w:ascii="Tahoma" w:hAnsi="Tahoma" w:cs="Tahoma"/>
          <w:b/>
          <w:sz w:val="18"/>
          <w:szCs w:val="18"/>
        </w:rPr>
      </w:pPr>
    </w:p>
    <w:p w14:paraId="60B52576" w14:textId="7BC11191" w:rsidR="00D84435" w:rsidRPr="00180BAD" w:rsidRDefault="00D84435" w:rsidP="00125254">
      <w:pPr>
        <w:keepNext/>
        <w:keepLines/>
        <w:jc w:val="both"/>
        <w:rPr>
          <w:rFonts w:ascii="Tahoma" w:hAnsi="Tahoma" w:cs="Tahoma"/>
          <w:b/>
          <w:szCs w:val="22"/>
        </w:rPr>
      </w:pPr>
      <w:r>
        <w:rPr>
          <w:rFonts w:ascii="Tahoma" w:hAnsi="Tahoma" w:cs="Tahoma"/>
          <w:b/>
        </w:rPr>
        <w:t>POSLOVNA SKRIVNOST</w:t>
      </w:r>
    </w:p>
    <w:p w14:paraId="206B16C8" w14:textId="77777777" w:rsidR="00D84435" w:rsidRPr="00A45F86" w:rsidRDefault="00D84435" w:rsidP="00125254">
      <w:pPr>
        <w:keepNext/>
        <w:keepLines/>
        <w:tabs>
          <w:tab w:val="left" w:pos="1702"/>
        </w:tabs>
        <w:jc w:val="both"/>
        <w:rPr>
          <w:rFonts w:ascii="Tahoma" w:eastAsia="Calibri" w:hAnsi="Tahoma" w:cs="Tahoma"/>
          <w:b/>
          <w:bCs/>
        </w:rPr>
      </w:pPr>
    </w:p>
    <w:p w14:paraId="4755B43F" w14:textId="77777777" w:rsidR="00D84435" w:rsidRPr="00A45F86" w:rsidRDefault="00D84435" w:rsidP="00125254">
      <w:pPr>
        <w:keepNext/>
        <w:keepLines/>
        <w:numPr>
          <w:ilvl w:val="0"/>
          <w:numId w:val="16"/>
        </w:numPr>
        <w:tabs>
          <w:tab w:val="num" w:pos="360"/>
        </w:tabs>
        <w:ind w:left="426" w:hanging="426"/>
        <w:jc w:val="center"/>
        <w:rPr>
          <w:rFonts w:ascii="Tahoma" w:hAnsi="Tahoma" w:cs="Tahoma"/>
        </w:rPr>
      </w:pPr>
      <w:r w:rsidRPr="00A45F86">
        <w:rPr>
          <w:rFonts w:ascii="Tahoma" w:hAnsi="Tahoma" w:cs="Tahoma"/>
        </w:rPr>
        <w:t xml:space="preserve"> </w:t>
      </w:r>
      <w:r w:rsidRPr="00D84435">
        <w:rPr>
          <w:rFonts w:ascii="Tahoma" w:hAnsi="Tahoma" w:cs="Tahoma"/>
          <w:color w:val="000000"/>
        </w:rPr>
        <w:t>člen</w:t>
      </w:r>
    </w:p>
    <w:p w14:paraId="3DF0BA91" w14:textId="77777777" w:rsidR="00D84435" w:rsidRPr="00A45F86" w:rsidRDefault="00D84435" w:rsidP="00125254">
      <w:pPr>
        <w:keepNext/>
        <w:keepLines/>
        <w:tabs>
          <w:tab w:val="left" w:pos="1702"/>
        </w:tabs>
        <w:jc w:val="both"/>
        <w:rPr>
          <w:rFonts w:ascii="Tahoma" w:eastAsia="Calibri" w:hAnsi="Tahoma" w:cs="Tahoma"/>
        </w:rPr>
      </w:pPr>
    </w:p>
    <w:p w14:paraId="1273BF63" w14:textId="77777777" w:rsidR="002F2875" w:rsidRPr="008553F8" w:rsidRDefault="002F2875" w:rsidP="002F2875">
      <w:pPr>
        <w:keepNext/>
        <w:keepLines/>
        <w:tabs>
          <w:tab w:val="left" w:pos="0"/>
          <w:tab w:val="left" w:pos="1418"/>
          <w:tab w:val="left" w:pos="1702"/>
        </w:tabs>
        <w:jc w:val="both"/>
        <w:rPr>
          <w:rFonts w:ascii="Tahoma" w:hAnsi="Tahoma" w:cs="Tahoma"/>
        </w:rPr>
      </w:pPr>
      <w:r w:rsidRPr="008553F8">
        <w:rPr>
          <w:rFonts w:ascii="Tahoma" w:hAnsi="Tahoma" w:cs="Tahoma"/>
        </w:rPr>
        <w:t>Stranki okvirnega sporazuma soglašata, da predstavlja vsebina okvirnega sporazuma kot tudi dokumentacija, ki je sestavni del okvirnega sporazuma oziroma se nanaša na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23CE95CF" w14:textId="77777777" w:rsidR="00B22D78" w:rsidRPr="00A679F4" w:rsidRDefault="00B22D78" w:rsidP="00125254">
      <w:pPr>
        <w:keepNext/>
        <w:keepLines/>
        <w:jc w:val="both"/>
        <w:rPr>
          <w:rFonts w:ascii="Tahoma" w:hAnsi="Tahoma" w:cs="Tahoma"/>
          <w:color w:val="000000"/>
        </w:rPr>
      </w:pPr>
    </w:p>
    <w:p w14:paraId="0CB31945" w14:textId="757567D5" w:rsidR="00B22D78" w:rsidRPr="00A679F4" w:rsidRDefault="00B22D78" w:rsidP="00125254">
      <w:pPr>
        <w:keepNext/>
        <w:keepLines/>
        <w:rPr>
          <w:rFonts w:ascii="Tahoma" w:hAnsi="Tahoma" w:cs="Tahoma"/>
          <w:b/>
          <w:szCs w:val="22"/>
        </w:rPr>
      </w:pPr>
      <w:r w:rsidRPr="00A679F4">
        <w:rPr>
          <w:rFonts w:ascii="Tahoma" w:hAnsi="Tahoma" w:cs="Tahoma"/>
          <w:b/>
          <w:szCs w:val="22"/>
        </w:rPr>
        <w:t>PREDSTAVNIKI STRANK</w:t>
      </w:r>
      <w:r w:rsidR="003B59F9">
        <w:rPr>
          <w:rFonts w:ascii="Tahoma" w:hAnsi="Tahoma" w:cs="Tahoma"/>
          <w:b/>
          <w:szCs w:val="22"/>
        </w:rPr>
        <w:t xml:space="preserve"> (SKRBNIKI)</w:t>
      </w:r>
      <w:r w:rsidRPr="00A679F4">
        <w:rPr>
          <w:rFonts w:ascii="Tahoma" w:hAnsi="Tahoma" w:cs="Tahoma"/>
          <w:b/>
          <w:szCs w:val="22"/>
        </w:rPr>
        <w:t xml:space="preserve"> OKVIRNEGA SPORAZUMA</w:t>
      </w:r>
    </w:p>
    <w:p w14:paraId="4DDD234A" w14:textId="77777777" w:rsidR="00B22D78" w:rsidRPr="00A679F4" w:rsidRDefault="00B22D78" w:rsidP="00125254">
      <w:pPr>
        <w:keepNext/>
        <w:keepLines/>
        <w:jc w:val="center"/>
        <w:rPr>
          <w:rFonts w:ascii="Tahoma" w:hAnsi="Tahoma" w:cs="Tahoma"/>
          <w:b/>
          <w:color w:val="000000"/>
        </w:rPr>
      </w:pPr>
    </w:p>
    <w:p w14:paraId="379FA2B4"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02319E8C" w14:textId="77777777" w:rsidR="00B22D78" w:rsidRPr="00A679F4" w:rsidRDefault="00B22D78" w:rsidP="00125254">
      <w:pPr>
        <w:keepNext/>
        <w:keepLines/>
        <w:jc w:val="both"/>
        <w:rPr>
          <w:rFonts w:ascii="Tahoma" w:hAnsi="Tahoma" w:cs="Tahoma"/>
        </w:rPr>
      </w:pPr>
    </w:p>
    <w:p w14:paraId="449C1B74" w14:textId="687427EB" w:rsidR="00B22D78" w:rsidRPr="00A679F4" w:rsidRDefault="00B22D78" w:rsidP="00125254">
      <w:pPr>
        <w:keepNext/>
        <w:keepLines/>
        <w:jc w:val="both"/>
        <w:rPr>
          <w:rFonts w:ascii="Tahoma" w:hAnsi="Tahoma" w:cs="Tahoma"/>
        </w:rPr>
      </w:pPr>
      <w:bookmarkStart w:id="29" w:name="_Hlk201053808"/>
      <w:r w:rsidRPr="00A679F4">
        <w:rPr>
          <w:rFonts w:ascii="Tahoma" w:hAnsi="Tahoma" w:cs="Tahoma"/>
        </w:rPr>
        <w:t>Predstavnik naročnika</w:t>
      </w:r>
      <w:r w:rsidR="00EB4914">
        <w:rPr>
          <w:rFonts w:ascii="Tahoma" w:hAnsi="Tahoma" w:cs="Tahoma"/>
        </w:rPr>
        <w:t xml:space="preserve"> (skrbnik okvirnega sporazuma)</w:t>
      </w:r>
      <w:r w:rsidRPr="00A679F4">
        <w:rPr>
          <w:rFonts w:ascii="Tahoma" w:hAnsi="Tahoma" w:cs="Tahoma"/>
        </w:rPr>
        <w:t xml:space="preserve">, ki ureja izvajanje okvirnega sporazuma, </w:t>
      </w:r>
      <w:r w:rsidR="00125254">
        <w:rPr>
          <w:rFonts w:ascii="Tahoma" w:hAnsi="Tahoma" w:cs="Tahoma"/>
        </w:rPr>
        <w:t>je</w:t>
      </w:r>
      <w:r w:rsidRPr="00A679F4">
        <w:rPr>
          <w:rFonts w:ascii="Tahoma" w:hAnsi="Tahoma" w:cs="Tahoma"/>
        </w:rPr>
        <w:t>:</w:t>
      </w:r>
    </w:p>
    <w:p w14:paraId="03D3C304" w14:textId="35301D70" w:rsidR="00EB4914" w:rsidRDefault="00EB4914" w:rsidP="00125254">
      <w:pPr>
        <w:keepNext/>
        <w:keepLines/>
        <w:ind w:left="720"/>
        <w:jc w:val="both"/>
        <w:rPr>
          <w:rFonts w:ascii="Tahoma" w:hAnsi="Tahoma" w:cs="Tahoma"/>
        </w:rPr>
      </w:pPr>
      <w:r w:rsidRPr="00A679F4">
        <w:rPr>
          <w:rFonts w:ascii="Tahoma" w:hAnsi="Tahoma" w:cs="Tahoma"/>
        </w:rPr>
        <w:t>g./ga. ___________________</w:t>
      </w:r>
      <w:r>
        <w:rPr>
          <w:rFonts w:ascii="Tahoma" w:hAnsi="Tahoma" w:cs="Tahoma"/>
        </w:rPr>
        <w:t xml:space="preserve"> ,</w:t>
      </w:r>
      <w:r w:rsidRPr="00A679F4">
        <w:rPr>
          <w:rFonts w:ascii="Tahoma" w:hAnsi="Tahoma" w:cs="Tahoma"/>
        </w:rPr>
        <w:t xml:space="preserve"> tel</w:t>
      </w:r>
      <w:r>
        <w:rPr>
          <w:rFonts w:ascii="Tahoma" w:hAnsi="Tahoma" w:cs="Tahoma"/>
        </w:rPr>
        <w:t>efon</w:t>
      </w:r>
      <w:r w:rsidRPr="00A679F4">
        <w:rPr>
          <w:rFonts w:ascii="Tahoma" w:hAnsi="Tahoma" w:cs="Tahoma"/>
        </w:rPr>
        <w:t>: _____________</w:t>
      </w:r>
      <w:r>
        <w:rPr>
          <w:rFonts w:ascii="Tahoma" w:hAnsi="Tahoma" w:cs="Tahoma"/>
        </w:rPr>
        <w:t xml:space="preserve"> ,</w:t>
      </w:r>
      <w:r w:rsidRPr="00A679F4">
        <w:rPr>
          <w:rFonts w:ascii="Tahoma" w:hAnsi="Tahoma" w:cs="Tahoma"/>
        </w:rPr>
        <w:t xml:space="preserve"> e - </w:t>
      </w:r>
      <w:r>
        <w:rPr>
          <w:rFonts w:ascii="Tahoma" w:hAnsi="Tahoma" w:cs="Tahoma"/>
        </w:rPr>
        <w:t>pošta</w:t>
      </w:r>
      <w:r w:rsidRPr="00A679F4">
        <w:rPr>
          <w:rFonts w:ascii="Tahoma" w:hAnsi="Tahoma" w:cs="Tahoma"/>
        </w:rPr>
        <w:t>: ____________</w:t>
      </w:r>
      <w:r>
        <w:rPr>
          <w:rFonts w:ascii="Tahoma" w:hAnsi="Tahoma" w:cs="Tahoma"/>
        </w:rPr>
        <w:t xml:space="preserve"> .</w:t>
      </w:r>
    </w:p>
    <w:p w14:paraId="03DA66B4" w14:textId="77777777" w:rsidR="00EB4914" w:rsidRPr="00A679F4" w:rsidRDefault="00EB4914" w:rsidP="00125254">
      <w:pPr>
        <w:keepNext/>
        <w:keepLines/>
        <w:ind w:left="720"/>
        <w:jc w:val="both"/>
        <w:rPr>
          <w:rFonts w:ascii="Tahoma" w:hAnsi="Tahoma" w:cs="Tahoma"/>
        </w:rPr>
      </w:pPr>
    </w:p>
    <w:bookmarkEnd w:id="29"/>
    <w:p w14:paraId="7BC72FD4" w14:textId="58120FF8" w:rsidR="00B22D78" w:rsidRPr="00A679F4" w:rsidRDefault="00B22D78" w:rsidP="00125254">
      <w:pPr>
        <w:keepNext/>
        <w:keepLines/>
        <w:jc w:val="both"/>
        <w:rPr>
          <w:rFonts w:ascii="Tahoma" w:hAnsi="Tahoma" w:cs="Tahoma"/>
        </w:rPr>
      </w:pPr>
      <w:r w:rsidRPr="00A679F4">
        <w:rPr>
          <w:rFonts w:ascii="Tahoma" w:hAnsi="Tahoma" w:cs="Tahoma"/>
        </w:rPr>
        <w:t>Predstavnik izvajalca</w:t>
      </w:r>
      <w:r w:rsidR="00EB4914">
        <w:rPr>
          <w:rFonts w:ascii="Tahoma" w:hAnsi="Tahoma" w:cs="Tahoma"/>
        </w:rPr>
        <w:t xml:space="preserve"> (skrbnik okvirnega sporazuma)</w:t>
      </w:r>
      <w:r w:rsidRPr="00A679F4">
        <w:rPr>
          <w:rFonts w:ascii="Tahoma" w:hAnsi="Tahoma" w:cs="Tahoma"/>
        </w:rPr>
        <w:t xml:space="preserve">, ki ureja izvajanje okvirnega sporazuma, </w:t>
      </w:r>
      <w:r w:rsidR="00125254">
        <w:rPr>
          <w:rFonts w:ascii="Tahoma" w:hAnsi="Tahoma" w:cs="Tahoma"/>
        </w:rPr>
        <w:t>je</w:t>
      </w:r>
      <w:r w:rsidRPr="00A679F4">
        <w:rPr>
          <w:rFonts w:ascii="Tahoma" w:hAnsi="Tahoma" w:cs="Tahoma"/>
        </w:rPr>
        <w:t>:</w:t>
      </w:r>
    </w:p>
    <w:p w14:paraId="13A6A27D" w14:textId="6943A49F" w:rsidR="00EB4914" w:rsidRDefault="00EB4914" w:rsidP="00125254">
      <w:pPr>
        <w:keepNext/>
        <w:keepLines/>
        <w:ind w:left="720"/>
        <w:jc w:val="both"/>
        <w:rPr>
          <w:rFonts w:ascii="Tahoma" w:hAnsi="Tahoma" w:cs="Tahoma"/>
        </w:rPr>
      </w:pPr>
      <w:r w:rsidRPr="00A679F4">
        <w:rPr>
          <w:rFonts w:ascii="Tahoma" w:hAnsi="Tahoma" w:cs="Tahoma"/>
        </w:rPr>
        <w:t>g./ga. ___________________</w:t>
      </w:r>
      <w:r>
        <w:rPr>
          <w:rFonts w:ascii="Tahoma" w:hAnsi="Tahoma" w:cs="Tahoma"/>
        </w:rPr>
        <w:t xml:space="preserve"> ,</w:t>
      </w:r>
      <w:r w:rsidRPr="00A679F4">
        <w:rPr>
          <w:rFonts w:ascii="Tahoma" w:hAnsi="Tahoma" w:cs="Tahoma"/>
        </w:rPr>
        <w:t xml:space="preserve"> tel</w:t>
      </w:r>
      <w:r>
        <w:rPr>
          <w:rFonts w:ascii="Tahoma" w:hAnsi="Tahoma" w:cs="Tahoma"/>
        </w:rPr>
        <w:t>efon</w:t>
      </w:r>
      <w:r w:rsidRPr="00A679F4">
        <w:rPr>
          <w:rFonts w:ascii="Tahoma" w:hAnsi="Tahoma" w:cs="Tahoma"/>
        </w:rPr>
        <w:t>: _____________</w:t>
      </w:r>
      <w:r>
        <w:rPr>
          <w:rFonts w:ascii="Tahoma" w:hAnsi="Tahoma" w:cs="Tahoma"/>
        </w:rPr>
        <w:t xml:space="preserve"> ,</w:t>
      </w:r>
      <w:r w:rsidRPr="00A679F4">
        <w:rPr>
          <w:rFonts w:ascii="Tahoma" w:hAnsi="Tahoma" w:cs="Tahoma"/>
        </w:rPr>
        <w:t xml:space="preserve"> e - </w:t>
      </w:r>
      <w:r>
        <w:rPr>
          <w:rFonts w:ascii="Tahoma" w:hAnsi="Tahoma" w:cs="Tahoma"/>
        </w:rPr>
        <w:t>pošta</w:t>
      </w:r>
      <w:r w:rsidRPr="00A679F4">
        <w:rPr>
          <w:rFonts w:ascii="Tahoma" w:hAnsi="Tahoma" w:cs="Tahoma"/>
        </w:rPr>
        <w:t>: ____________</w:t>
      </w:r>
      <w:r>
        <w:rPr>
          <w:rFonts w:ascii="Tahoma" w:hAnsi="Tahoma" w:cs="Tahoma"/>
        </w:rPr>
        <w:t xml:space="preserve"> .</w:t>
      </w:r>
    </w:p>
    <w:p w14:paraId="6AB71015" w14:textId="77777777" w:rsidR="00EB4914" w:rsidRDefault="00EB4914" w:rsidP="00125254">
      <w:pPr>
        <w:keepNext/>
        <w:keepLines/>
        <w:ind w:left="720"/>
        <w:jc w:val="both"/>
        <w:rPr>
          <w:rFonts w:ascii="Tahoma" w:hAnsi="Tahoma" w:cs="Tahoma"/>
        </w:rPr>
      </w:pPr>
    </w:p>
    <w:p w14:paraId="62F82BB3" w14:textId="77777777" w:rsidR="00B22D78" w:rsidRPr="00A679F4" w:rsidRDefault="00B22D78" w:rsidP="00125254">
      <w:pPr>
        <w:keepNext/>
        <w:keepLines/>
        <w:jc w:val="both"/>
        <w:rPr>
          <w:rFonts w:ascii="Tahoma" w:hAnsi="Tahoma" w:cs="Tahoma"/>
          <w:snapToGrid w:val="0"/>
          <w:sz w:val="8"/>
        </w:rPr>
      </w:pPr>
    </w:p>
    <w:p w14:paraId="56D5B732" w14:textId="0B821B9E" w:rsidR="00B22D78" w:rsidRDefault="00EB4914" w:rsidP="00125254">
      <w:pPr>
        <w:keepNext/>
        <w:keepLines/>
        <w:jc w:val="both"/>
        <w:rPr>
          <w:rFonts w:ascii="Tahoma" w:hAnsi="Tahoma" w:cs="Tahoma"/>
        </w:rPr>
      </w:pPr>
      <w:r>
        <w:rPr>
          <w:rFonts w:ascii="Tahoma" w:hAnsi="Tahoma" w:cs="Tahoma"/>
        </w:rPr>
        <w:t>Skrbnik okvirnega sporazuma</w:t>
      </w:r>
      <w:r w:rsidR="00B22D78" w:rsidRPr="00A679F4">
        <w:rPr>
          <w:rFonts w:ascii="Tahoma" w:hAnsi="Tahoma" w:cs="Tahoma"/>
        </w:rPr>
        <w:t xml:space="preserve"> glede izvajanja okvirnega sporazuma</w:t>
      </w:r>
      <w:r>
        <w:rPr>
          <w:rFonts w:ascii="Tahoma" w:hAnsi="Tahoma" w:cs="Tahoma"/>
        </w:rPr>
        <w:t xml:space="preserve"> </w:t>
      </w:r>
      <w:r w:rsidR="00B22D78" w:rsidRPr="00A679F4">
        <w:rPr>
          <w:rFonts w:ascii="Tahoma" w:hAnsi="Tahoma" w:cs="Tahoma"/>
        </w:rPr>
        <w:t xml:space="preserve">zastopa naročnika oziroma izvajalca in v njegovem imenu izvaja vse ukrepe v zvezi </w:t>
      </w:r>
      <w:r>
        <w:rPr>
          <w:rFonts w:ascii="Tahoma" w:hAnsi="Tahoma" w:cs="Tahoma"/>
        </w:rPr>
        <w:t>s storitvami</w:t>
      </w:r>
      <w:r w:rsidR="00B22D78" w:rsidRPr="00A679F4">
        <w:rPr>
          <w:rFonts w:ascii="Tahoma" w:hAnsi="Tahoma" w:cs="Tahoma"/>
        </w:rPr>
        <w:t xml:space="preserve"> po okvirnem sporazumu. Naročnik in </w:t>
      </w:r>
      <w:r w:rsidR="00125254">
        <w:rPr>
          <w:rFonts w:ascii="Tahoma" w:hAnsi="Tahoma" w:cs="Tahoma"/>
        </w:rPr>
        <w:t>izvajalec</w:t>
      </w:r>
      <w:r w:rsidR="00B22D78" w:rsidRPr="00A679F4">
        <w:rPr>
          <w:rFonts w:ascii="Tahoma" w:hAnsi="Tahoma" w:cs="Tahoma"/>
        </w:rPr>
        <w:t xml:space="preserve"> sta se dolžna medsebojno obvestiti o zamenjavi predstavnika (skrbnika), in sicer pisno, z navedbo datuma primopredaje poslov. Pisno obvestilo o tem mora prejeti naročnik oziroma </w:t>
      </w:r>
      <w:r w:rsidR="00125254">
        <w:rPr>
          <w:rFonts w:ascii="Tahoma" w:hAnsi="Tahoma" w:cs="Tahoma"/>
        </w:rPr>
        <w:t>izvajalec</w:t>
      </w:r>
      <w:r w:rsidR="00B22D78" w:rsidRPr="00A679F4">
        <w:rPr>
          <w:rFonts w:ascii="Tahoma" w:hAnsi="Tahoma" w:cs="Tahoma"/>
        </w:rPr>
        <w:t xml:space="preserve"> najkasneje v treh (3) koledarskih dneh pred navedenim dnevom primopredaje poslov. V tem primeru aneks k okvirnemu sporazumu ni potreben.</w:t>
      </w:r>
    </w:p>
    <w:p w14:paraId="0857264B" w14:textId="1264C34C" w:rsidR="00914B5A" w:rsidRDefault="00914B5A" w:rsidP="00125254">
      <w:pPr>
        <w:keepNext/>
        <w:keepLines/>
        <w:jc w:val="both"/>
        <w:rPr>
          <w:rFonts w:ascii="Tahoma" w:hAnsi="Tahoma" w:cs="Tahoma"/>
        </w:rPr>
      </w:pPr>
    </w:p>
    <w:p w14:paraId="578B1C75" w14:textId="607946EA" w:rsidR="00914B5A" w:rsidRDefault="00125254" w:rsidP="00125254">
      <w:pPr>
        <w:keepNext/>
        <w:keepLines/>
        <w:jc w:val="both"/>
        <w:rPr>
          <w:rFonts w:ascii="Tahoma" w:hAnsi="Tahoma" w:cs="Tahoma"/>
          <w:iCs/>
        </w:rPr>
      </w:pPr>
      <w:r>
        <w:rPr>
          <w:rFonts w:ascii="Tahoma" w:hAnsi="Tahoma" w:cs="Tahoma"/>
          <w:iCs/>
        </w:rPr>
        <w:t>Izvajalec</w:t>
      </w:r>
      <w:r w:rsidR="00914B5A" w:rsidRPr="003B3F7C">
        <w:rPr>
          <w:rFonts w:ascii="Tahoma" w:hAnsi="Tahoma" w:cs="Tahoma"/>
          <w:iCs/>
        </w:rPr>
        <w:t xml:space="preserve"> mora na zahtevo naročnika zamenjati </w:t>
      </w:r>
      <w:r w:rsidR="00914B5A">
        <w:rPr>
          <w:rFonts w:ascii="Tahoma" w:hAnsi="Tahoma" w:cs="Tahoma"/>
          <w:iCs/>
        </w:rPr>
        <w:t>skrbnika okvirnega sporazuma</w:t>
      </w:r>
      <w:r w:rsidR="00914B5A" w:rsidRPr="003B3F7C">
        <w:rPr>
          <w:rFonts w:ascii="Tahoma" w:hAnsi="Tahoma" w:cs="Tahoma"/>
          <w:iCs/>
        </w:rPr>
        <w:t>, če delo opravlja nestrokovno ali v nasprotju z interesi naročnika.</w:t>
      </w:r>
    </w:p>
    <w:p w14:paraId="27A263DD" w14:textId="1BDDDB7F" w:rsidR="00125254" w:rsidRDefault="00125254" w:rsidP="00125254">
      <w:pPr>
        <w:keepNext/>
        <w:keepLines/>
        <w:jc w:val="both"/>
        <w:rPr>
          <w:rFonts w:ascii="Tahoma" w:hAnsi="Tahoma" w:cs="Tahoma"/>
          <w:iCs/>
        </w:rPr>
      </w:pPr>
    </w:p>
    <w:p w14:paraId="3D6F8DA5" w14:textId="4CBA48CC" w:rsidR="00125254" w:rsidRDefault="00125254" w:rsidP="00125254">
      <w:pPr>
        <w:keepNext/>
        <w:keepLines/>
        <w:jc w:val="both"/>
        <w:rPr>
          <w:rFonts w:ascii="Tahoma" w:eastAsia="Frutiger" w:hAnsi="Tahoma" w:cs="Tahoma"/>
          <w:lang w:eastAsia="en-US"/>
        </w:rPr>
      </w:pPr>
      <w:r w:rsidRPr="004C1F13">
        <w:rPr>
          <w:rFonts w:ascii="Tahoma" w:eastAsia="Frutiger" w:hAnsi="Tahoma" w:cs="Tahoma"/>
          <w:lang w:eastAsia="en-US"/>
        </w:rPr>
        <w:lastRenderedPageBreak/>
        <w:t xml:space="preserve">Izvajalec brez naročnikovega predhodnega </w:t>
      </w:r>
      <w:r>
        <w:rPr>
          <w:rFonts w:ascii="Tahoma" w:eastAsia="Frutiger" w:hAnsi="Tahoma" w:cs="Tahoma"/>
          <w:lang w:eastAsia="en-US"/>
        </w:rPr>
        <w:t xml:space="preserve">pisnega </w:t>
      </w:r>
      <w:r w:rsidRPr="004C1F13">
        <w:rPr>
          <w:rFonts w:ascii="Tahoma" w:eastAsia="Frutiger" w:hAnsi="Tahoma" w:cs="Tahoma"/>
          <w:lang w:eastAsia="en-US"/>
        </w:rPr>
        <w:t xml:space="preserve">soglasja ne sme spremeniti vodje </w:t>
      </w:r>
      <w:r>
        <w:rPr>
          <w:rFonts w:ascii="Tahoma" w:eastAsia="Frutiger" w:hAnsi="Tahoma" w:cs="Tahoma"/>
          <w:lang w:eastAsia="en-US"/>
        </w:rPr>
        <w:t>del</w:t>
      </w:r>
      <w:r w:rsidRPr="004C1F13">
        <w:rPr>
          <w:rFonts w:ascii="Tahoma" w:eastAsia="Frutiger" w:hAnsi="Tahoma" w:cs="Tahoma"/>
          <w:lang w:eastAsia="en-US"/>
        </w:rPr>
        <w:t>.</w:t>
      </w:r>
    </w:p>
    <w:p w14:paraId="5FE1CAC2" w14:textId="77777777" w:rsidR="00B22D78" w:rsidRPr="00A679F4" w:rsidRDefault="00B22D78" w:rsidP="00125254">
      <w:pPr>
        <w:keepNext/>
        <w:keepLines/>
        <w:tabs>
          <w:tab w:val="left" w:pos="851"/>
          <w:tab w:val="left" w:pos="1702"/>
        </w:tabs>
        <w:jc w:val="both"/>
        <w:rPr>
          <w:rFonts w:ascii="Tahoma" w:hAnsi="Tahoma" w:cs="Tahoma"/>
        </w:rPr>
      </w:pPr>
    </w:p>
    <w:p w14:paraId="742C6D42" w14:textId="30337AE8" w:rsidR="00B22D78" w:rsidRPr="00A679F4" w:rsidRDefault="00B22D78" w:rsidP="00125254">
      <w:pPr>
        <w:keepNext/>
        <w:keepLines/>
        <w:rPr>
          <w:rFonts w:ascii="Tahoma" w:hAnsi="Tahoma" w:cs="Tahoma"/>
          <w:b/>
          <w:szCs w:val="22"/>
        </w:rPr>
      </w:pPr>
      <w:r w:rsidRPr="00A679F4">
        <w:rPr>
          <w:rFonts w:ascii="Tahoma" w:hAnsi="Tahoma" w:cs="Tahoma"/>
          <w:b/>
          <w:szCs w:val="22"/>
        </w:rPr>
        <w:t>SESTAVNI DELI OKVIRNEGA SPORAZUMA</w:t>
      </w:r>
    </w:p>
    <w:p w14:paraId="41FED226" w14:textId="77777777" w:rsidR="001247D6" w:rsidRPr="00A679F4" w:rsidRDefault="001247D6" w:rsidP="00125254">
      <w:pPr>
        <w:keepNext/>
        <w:keepLines/>
        <w:rPr>
          <w:rFonts w:ascii="Tahoma" w:hAnsi="Tahoma" w:cs="Tahoma"/>
          <w:b/>
          <w:sz w:val="18"/>
          <w:szCs w:val="18"/>
        </w:rPr>
      </w:pPr>
    </w:p>
    <w:p w14:paraId="676875AF"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2D77AC64" w14:textId="77777777" w:rsidR="00B22D78" w:rsidRPr="00A679F4" w:rsidRDefault="00B22D78" w:rsidP="00125254">
      <w:pPr>
        <w:keepNext/>
        <w:keepLines/>
        <w:jc w:val="center"/>
        <w:rPr>
          <w:rFonts w:ascii="Tahoma" w:hAnsi="Tahoma" w:cs="Tahoma"/>
        </w:rPr>
      </w:pPr>
    </w:p>
    <w:p w14:paraId="631D4ECB" w14:textId="7C2574E5" w:rsidR="00B22D78" w:rsidRPr="00A679F4" w:rsidRDefault="00B22D78" w:rsidP="00125254">
      <w:pPr>
        <w:keepNext/>
        <w:keepLines/>
        <w:tabs>
          <w:tab w:val="left" w:pos="1702"/>
        </w:tabs>
        <w:jc w:val="both"/>
        <w:rPr>
          <w:rFonts w:ascii="Tahoma" w:hAnsi="Tahoma" w:cs="Tahoma"/>
        </w:rPr>
      </w:pPr>
      <w:r w:rsidRPr="00A679F4">
        <w:rPr>
          <w:rFonts w:ascii="Tahoma" w:hAnsi="Tahoma" w:cs="Tahoma"/>
        </w:rPr>
        <w:t>Stranki okvirnega sporazuma ugotavljata, da so priloge in sestavni deli okvirnega sporazuma:</w:t>
      </w:r>
    </w:p>
    <w:p w14:paraId="7664B31C" w14:textId="44027DC9" w:rsidR="00B22D78" w:rsidRDefault="00B22D78" w:rsidP="00125254">
      <w:pPr>
        <w:keepNext/>
        <w:keepLines/>
        <w:numPr>
          <w:ilvl w:val="0"/>
          <w:numId w:val="17"/>
        </w:numPr>
        <w:jc w:val="both"/>
        <w:rPr>
          <w:rFonts w:ascii="Tahoma" w:hAnsi="Tahoma" w:cs="Tahoma"/>
        </w:rPr>
      </w:pPr>
      <w:r w:rsidRPr="00A679F4">
        <w:rPr>
          <w:rFonts w:ascii="Tahoma" w:hAnsi="Tahoma" w:cs="Tahoma"/>
        </w:rPr>
        <w:t>razpisna dokumentacija (z vsemi njenimi prilogami),</w:t>
      </w:r>
    </w:p>
    <w:p w14:paraId="1038328F" w14:textId="106C8F9D" w:rsidR="00B22D78" w:rsidRDefault="00B22D78" w:rsidP="00125254">
      <w:pPr>
        <w:keepNext/>
        <w:keepLines/>
        <w:numPr>
          <w:ilvl w:val="0"/>
          <w:numId w:val="17"/>
        </w:numPr>
        <w:jc w:val="both"/>
        <w:rPr>
          <w:rFonts w:ascii="Tahoma" w:hAnsi="Tahoma" w:cs="Tahoma"/>
        </w:rPr>
      </w:pPr>
      <w:r w:rsidRPr="00A679F4">
        <w:rPr>
          <w:rFonts w:ascii="Tahoma" w:hAnsi="Tahoma" w:cs="Tahoma"/>
        </w:rPr>
        <w:t>ponudba izvajalca št. __</w:t>
      </w:r>
      <w:r w:rsidR="00F41169" w:rsidRPr="00A679F4">
        <w:rPr>
          <w:rFonts w:ascii="Tahoma" w:hAnsi="Tahoma" w:cs="Tahoma"/>
        </w:rPr>
        <w:t>____</w:t>
      </w:r>
      <w:r w:rsidRPr="00A679F4">
        <w:rPr>
          <w:rFonts w:ascii="Tahoma" w:hAnsi="Tahoma" w:cs="Tahoma"/>
        </w:rPr>
        <w:t>__ z dne __</w:t>
      </w:r>
      <w:r w:rsidR="00F41169" w:rsidRPr="00A679F4">
        <w:rPr>
          <w:rFonts w:ascii="Tahoma" w:hAnsi="Tahoma" w:cs="Tahoma"/>
        </w:rPr>
        <w:t>_____</w:t>
      </w:r>
      <w:r w:rsidRPr="00A679F4">
        <w:rPr>
          <w:rFonts w:ascii="Tahoma" w:hAnsi="Tahoma" w:cs="Tahoma"/>
        </w:rPr>
        <w:t>__ ,</w:t>
      </w:r>
    </w:p>
    <w:p w14:paraId="2FCE2E7C" w14:textId="16A3CC7A" w:rsidR="00125254" w:rsidRPr="00A679F4" w:rsidRDefault="00125254" w:rsidP="00125254">
      <w:pPr>
        <w:keepNext/>
        <w:keepLines/>
        <w:numPr>
          <w:ilvl w:val="0"/>
          <w:numId w:val="17"/>
        </w:numPr>
        <w:jc w:val="both"/>
        <w:rPr>
          <w:rFonts w:ascii="Tahoma" w:hAnsi="Tahoma" w:cs="Tahoma"/>
        </w:rPr>
      </w:pPr>
      <w:r>
        <w:rPr>
          <w:rFonts w:ascii="Tahoma" w:hAnsi="Tahoma" w:cs="Tahoma"/>
        </w:rPr>
        <w:t>ponudbeni predračun izvajalca št. ___________ z dne _________ ,</w:t>
      </w:r>
    </w:p>
    <w:p w14:paraId="0FEDD534" w14:textId="77777777" w:rsidR="00B22D78" w:rsidRPr="00A679F4" w:rsidRDefault="00B22D78" w:rsidP="00125254">
      <w:pPr>
        <w:keepNext/>
        <w:keepLines/>
        <w:numPr>
          <w:ilvl w:val="0"/>
          <w:numId w:val="17"/>
        </w:numPr>
        <w:jc w:val="both"/>
        <w:rPr>
          <w:rFonts w:ascii="Tahoma" w:hAnsi="Tahoma" w:cs="Tahoma"/>
        </w:rPr>
      </w:pPr>
      <w:r w:rsidRPr="00A679F4">
        <w:rPr>
          <w:rFonts w:ascii="Tahoma" w:hAnsi="Tahoma" w:cs="Tahoma"/>
        </w:rPr>
        <w:t>vsi drugi pisni sporazumi in zapisniške ugotovitve, ki sta jih podpisala predstavnika strank okvirnega sporazuma.</w:t>
      </w:r>
    </w:p>
    <w:p w14:paraId="3218D806" w14:textId="77777777" w:rsidR="00B22D78" w:rsidRPr="00A679F4" w:rsidRDefault="00B22D78" w:rsidP="00125254">
      <w:pPr>
        <w:keepNext/>
        <w:keepLines/>
        <w:jc w:val="both"/>
        <w:rPr>
          <w:rFonts w:ascii="Tahoma" w:hAnsi="Tahoma" w:cs="Tahoma"/>
          <w:lang w:eastAsia="ar-SA"/>
        </w:rPr>
      </w:pPr>
    </w:p>
    <w:p w14:paraId="7E24377E" w14:textId="0ED0AC50" w:rsidR="00B22D78" w:rsidRPr="00A679F4" w:rsidRDefault="00B22D78" w:rsidP="00125254">
      <w:pPr>
        <w:keepNext/>
        <w:keepLines/>
        <w:jc w:val="both"/>
        <w:rPr>
          <w:rFonts w:ascii="Tahoma" w:hAnsi="Tahoma" w:cs="Tahoma"/>
          <w:lang w:eastAsia="ar-SA"/>
        </w:rPr>
      </w:pPr>
      <w:r w:rsidRPr="00A679F4">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w:t>
      </w:r>
      <w:r w:rsidR="00B36598">
        <w:rPr>
          <w:rFonts w:ascii="Tahoma" w:hAnsi="Tahoma" w:cs="Tahoma"/>
          <w:snapToGrid w:val="0"/>
        </w:rPr>
        <w:t>izvajalec</w:t>
      </w:r>
      <w:r w:rsidR="008553F8" w:rsidRPr="00A679F4">
        <w:rPr>
          <w:rFonts w:ascii="Tahoma" w:hAnsi="Tahoma" w:cs="Tahoma"/>
          <w:snapToGrid w:val="0"/>
        </w:rPr>
        <w:t xml:space="preserve"> </w:t>
      </w:r>
      <w:r w:rsidRPr="00A679F4">
        <w:rPr>
          <w:rFonts w:ascii="Tahoma" w:hAnsi="Tahoma" w:cs="Tahoma"/>
          <w:lang w:eastAsia="ar-SA"/>
        </w:rPr>
        <w:t xml:space="preserve">podal svojo ponudbo in sklenil okvirni sporazum </w:t>
      </w:r>
      <w:r w:rsidR="002674C1">
        <w:rPr>
          <w:rFonts w:ascii="Tahoma" w:hAnsi="Tahoma" w:cs="Tahoma"/>
          <w:lang w:eastAsia="ar-SA"/>
        </w:rPr>
        <w:t>z</w:t>
      </w:r>
      <w:r w:rsidRPr="00A679F4">
        <w:rPr>
          <w:rFonts w:ascii="Tahoma" w:hAnsi="Tahoma" w:cs="Tahoma"/>
          <w:lang w:eastAsia="ar-SA"/>
        </w:rPr>
        <w:t xml:space="preserve"> naročnikom, potem pa dokumenti v vrstnem redu, kot si sledijo v tem členu.</w:t>
      </w:r>
    </w:p>
    <w:p w14:paraId="2DD0B69A" w14:textId="77777777" w:rsidR="001247D6" w:rsidRPr="00A679F4" w:rsidRDefault="001247D6" w:rsidP="00125254">
      <w:pPr>
        <w:keepNext/>
        <w:keepLines/>
        <w:tabs>
          <w:tab w:val="left" w:pos="851"/>
          <w:tab w:val="left" w:pos="1702"/>
        </w:tabs>
        <w:jc w:val="both"/>
        <w:rPr>
          <w:rFonts w:ascii="Tahoma" w:hAnsi="Tahoma" w:cs="Tahoma"/>
          <w:b/>
        </w:rPr>
      </w:pPr>
    </w:p>
    <w:p w14:paraId="7E6E54A3" w14:textId="43804D1C" w:rsidR="00B22D78" w:rsidRPr="00A679F4" w:rsidRDefault="00B22D78" w:rsidP="00125254">
      <w:pPr>
        <w:keepNext/>
        <w:keepLines/>
        <w:tabs>
          <w:tab w:val="left" w:pos="851"/>
          <w:tab w:val="left" w:pos="1702"/>
        </w:tabs>
        <w:jc w:val="both"/>
        <w:rPr>
          <w:rFonts w:ascii="Tahoma" w:hAnsi="Tahoma" w:cs="Tahoma"/>
          <w:b/>
        </w:rPr>
      </w:pPr>
      <w:r w:rsidRPr="00A679F4">
        <w:rPr>
          <w:rFonts w:ascii="Tahoma" w:hAnsi="Tahoma" w:cs="Tahoma"/>
          <w:b/>
        </w:rPr>
        <w:t>ODSTOP IN ODPOVED OKVIRNEGA SPORAZUMA</w:t>
      </w:r>
    </w:p>
    <w:p w14:paraId="69B1EA26" w14:textId="77777777" w:rsidR="00B22D78" w:rsidRPr="00A679F4" w:rsidRDefault="00B22D78" w:rsidP="00125254">
      <w:pPr>
        <w:keepNext/>
        <w:keepLines/>
        <w:tabs>
          <w:tab w:val="left" w:pos="851"/>
          <w:tab w:val="left" w:pos="1702"/>
        </w:tabs>
        <w:jc w:val="both"/>
        <w:rPr>
          <w:rFonts w:ascii="Tahoma" w:hAnsi="Tahoma" w:cs="Tahoma"/>
          <w:sz w:val="18"/>
          <w:szCs w:val="18"/>
        </w:rPr>
      </w:pPr>
    </w:p>
    <w:p w14:paraId="6970943C"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1EF3B93C" w14:textId="77777777" w:rsidR="00B22D78" w:rsidRPr="00A679F4" w:rsidRDefault="00B22D78" w:rsidP="00125254">
      <w:pPr>
        <w:keepNext/>
        <w:keepLines/>
        <w:jc w:val="both"/>
        <w:rPr>
          <w:rFonts w:ascii="Tahoma" w:hAnsi="Tahoma" w:cs="Tahoma"/>
          <w:szCs w:val="22"/>
        </w:rPr>
      </w:pPr>
    </w:p>
    <w:p w14:paraId="17B3C5EE" w14:textId="77777777" w:rsidR="00125254" w:rsidRPr="005F051B" w:rsidRDefault="00125254" w:rsidP="00125254">
      <w:pPr>
        <w:keepNext/>
        <w:keepLines/>
        <w:tabs>
          <w:tab w:val="left" w:pos="284"/>
          <w:tab w:val="left" w:pos="1702"/>
        </w:tabs>
        <w:jc w:val="both"/>
        <w:rPr>
          <w:rFonts w:ascii="Tahoma" w:hAnsi="Tahoma" w:cs="Tahoma"/>
        </w:rPr>
      </w:pPr>
      <w:r w:rsidRPr="005F051B">
        <w:rPr>
          <w:rFonts w:ascii="Tahoma" w:hAnsi="Tahoma" w:cs="Tahoma"/>
        </w:rPr>
        <w:t>Naročnik lahko odstopi od okvirnega sporazuma, z obvestilom, poslanim s priporočeno pošiljko po pošti, brez obveznosti do izvajalca:</w:t>
      </w:r>
    </w:p>
    <w:p w14:paraId="66BCFD2C" w14:textId="4B64D10E" w:rsidR="00125254" w:rsidRPr="0095248A" w:rsidRDefault="00125254" w:rsidP="00125254">
      <w:pPr>
        <w:keepNext/>
        <w:keepLines/>
        <w:numPr>
          <w:ilvl w:val="0"/>
          <w:numId w:val="58"/>
        </w:numPr>
        <w:tabs>
          <w:tab w:val="left" w:pos="284"/>
          <w:tab w:val="left" w:pos="1702"/>
        </w:tabs>
        <w:ind w:left="284" w:hanging="284"/>
        <w:jc w:val="both"/>
        <w:rPr>
          <w:rFonts w:ascii="Tahoma" w:hAnsi="Tahoma" w:cs="Tahoma"/>
        </w:rPr>
      </w:pPr>
      <w:r w:rsidRPr="005F051B">
        <w:rPr>
          <w:rFonts w:ascii="Tahoma" w:hAnsi="Tahoma" w:cs="Tahoma"/>
        </w:rPr>
        <w:t>če izvajalec</w:t>
      </w:r>
      <w:r w:rsidRPr="0095248A">
        <w:rPr>
          <w:rFonts w:ascii="Tahoma" w:hAnsi="Tahoma" w:cs="Tahoma"/>
        </w:rPr>
        <w:t xml:space="preserve"> z naročnikom ne sklene Pisnega sporazuma, ki ureja skupne varstvene ukrepe za zagotavljanje varstva in zdravja pri delu, </w:t>
      </w:r>
    </w:p>
    <w:p w14:paraId="7B496649" w14:textId="77777777" w:rsidR="00125254" w:rsidRPr="0095248A" w:rsidRDefault="00125254" w:rsidP="00125254">
      <w:pPr>
        <w:keepNext/>
        <w:keepLines/>
        <w:numPr>
          <w:ilvl w:val="0"/>
          <w:numId w:val="58"/>
        </w:numPr>
        <w:tabs>
          <w:tab w:val="left" w:pos="284"/>
          <w:tab w:val="left" w:pos="1702"/>
        </w:tabs>
        <w:ind w:left="284" w:hanging="284"/>
        <w:jc w:val="both"/>
        <w:rPr>
          <w:rFonts w:ascii="Tahoma" w:hAnsi="Tahoma" w:cs="Tahoma"/>
        </w:rPr>
      </w:pPr>
      <w:r w:rsidRPr="005F051B">
        <w:rPr>
          <w:rFonts w:ascii="Tahoma" w:hAnsi="Tahoma" w:cs="Tahoma"/>
        </w:rPr>
        <w:t>če izvajalec</w:t>
      </w:r>
      <w:r w:rsidRPr="0095248A">
        <w:rPr>
          <w:rFonts w:ascii="Tahoma" w:hAnsi="Tahoma" w:cs="Tahoma"/>
        </w:rPr>
        <w:t xml:space="preserve"> krši določila Pisnega sporazuma, </w:t>
      </w:r>
    </w:p>
    <w:p w14:paraId="49E5EE89" w14:textId="358EB3A3" w:rsidR="00125254" w:rsidRPr="007C3078"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začne z izvedbo dogovorjenih </w:t>
      </w:r>
      <w:r>
        <w:rPr>
          <w:rFonts w:ascii="Tahoma" w:hAnsi="Tahoma" w:cs="Tahoma"/>
        </w:rPr>
        <w:t>del</w:t>
      </w:r>
      <w:r w:rsidRPr="007C3078">
        <w:rPr>
          <w:rFonts w:ascii="Tahoma" w:hAnsi="Tahoma" w:cs="Tahoma"/>
        </w:rPr>
        <w:t xml:space="preserve"> v roku iz okvirnega sporazuma, niti v naknadnem roku, ki mu ga določi naročnik,</w:t>
      </w:r>
    </w:p>
    <w:p w14:paraId="14FCECE4" w14:textId="77777777" w:rsidR="00125254" w:rsidRPr="007C3078"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dosega dogovorjene kvalitete po okvirnem sporazumu in te ne vzpostavi niti v naknadnem roku, ki mu ga določi naročnik,</w:t>
      </w:r>
    </w:p>
    <w:p w14:paraId="4618A89D" w14:textId="413EFD43" w:rsidR="00125254" w:rsidRPr="007C3078"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upošteva navodil naročnika in t</w:t>
      </w:r>
      <w:r w:rsidR="00F3348F">
        <w:rPr>
          <w:rFonts w:ascii="Tahoma" w:hAnsi="Tahoma" w:cs="Tahoma"/>
        </w:rPr>
        <w:t>ega</w:t>
      </w:r>
      <w:r w:rsidRPr="007C3078">
        <w:rPr>
          <w:rFonts w:ascii="Tahoma" w:hAnsi="Tahoma" w:cs="Tahoma"/>
        </w:rPr>
        <w:t xml:space="preserve"> kljub opozorilu ne popravi,</w:t>
      </w:r>
    </w:p>
    <w:p w14:paraId="3B097B4F" w14:textId="77777777" w:rsidR="00125254" w:rsidRPr="007C3078"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neredno poravnava obveznosti do zaposlenih,</w:t>
      </w:r>
    </w:p>
    <w:p w14:paraId="75CC4B3B" w14:textId="02FA0466" w:rsidR="00125254" w:rsidRPr="007C3078" w:rsidRDefault="00125254" w:rsidP="00125254">
      <w:pPr>
        <w:keepNext/>
        <w:keepLines/>
        <w:numPr>
          <w:ilvl w:val="0"/>
          <w:numId w:val="58"/>
        </w:numPr>
        <w:ind w:left="284" w:hanging="284"/>
        <w:jc w:val="both"/>
        <w:rPr>
          <w:rFonts w:ascii="Tahoma" w:hAnsi="Tahoma" w:cs="Tahoma"/>
        </w:rPr>
      </w:pPr>
      <w:bookmarkStart w:id="30" w:name="_Hlk220577436"/>
      <w:r w:rsidRPr="005F051B">
        <w:rPr>
          <w:rFonts w:ascii="Tahoma" w:hAnsi="Tahoma" w:cs="Tahoma"/>
        </w:rPr>
        <w:t>če izvajalec</w:t>
      </w:r>
      <w:r w:rsidRPr="007C3078">
        <w:rPr>
          <w:rFonts w:ascii="Tahoma" w:hAnsi="Tahoma" w:cs="Tahoma"/>
        </w:rPr>
        <w:t xml:space="preserve"> poviša cene v času veljavnosti okvirnega sporazuma</w:t>
      </w:r>
      <w:r w:rsidR="00FB4EF5">
        <w:rPr>
          <w:rFonts w:ascii="Tahoma" w:hAnsi="Tahoma" w:cs="Tahoma"/>
        </w:rPr>
        <w:t xml:space="preserve"> v nasprotju s 6. členom okvirnega sporazuma</w:t>
      </w:r>
      <w:r w:rsidRPr="007C3078">
        <w:rPr>
          <w:rFonts w:ascii="Tahoma" w:hAnsi="Tahoma" w:cs="Tahoma"/>
        </w:rPr>
        <w:t>,</w:t>
      </w:r>
    </w:p>
    <w:bookmarkEnd w:id="30"/>
    <w:p w14:paraId="396F05DA" w14:textId="77777777" w:rsidR="00125254" w:rsidRPr="007C3078"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obvesti naročnika o znižanju cen,</w:t>
      </w:r>
    </w:p>
    <w:p w14:paraId="734059EE" w14:textId="77777777" w:rsidR="00125254" w:rsidRPr="007C3078"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preda izvedbo obveznosti po tem okvirnem sporazumu tretji osebi brez predhodnega pisnega soglasja naročnika,</w:t>
      </w:r>
    </w:p>
    <w:p w14:paraId="06C6E238" w14:textId="3E8E3687" w:rsidR="00125254" w:rsidRDefault="00125254" w:rsidP="00125254">
      <w:pPr>
        <w:keepNext/>
        <w:keepLines/>
        <w:numPr>
          <w:ilvl w:val="0"/>
          <w:numId w:val="58"/>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prekine z izvedbo obveznosti brez predhodnega pisnega soglasja naročnika</w:t>
      </w:r>
      <w:r>
        <w:rPr>
          <w:rFonts w:ascii="Tahoma" w:hAnsi="Tahoma" w:cs="Tahoma"/>
        </w:rPr>
        <w:t>,</w:t>
      </w:r>
    </w:p>
    <w:p w14:paraId="16E14168" w14:textId="70CEA95D" w:rsidR="00125254" w:rsidRPr="007C3078" w:rsidRDefault="00125254" w:rsidP="00125254">
      <w:pPr>
        <w:keepNext/>
        <w:keepLines/>
        <w:numPr>
          <w:ilvl w:val="0"/>
          <w:numId w:val="58"/>
        </w:numPr>
        <w:ind w:left="284" w:hanging="284"/>
        <w:jc w:val="both"/>
        <w:rPr>
          <w:rFonts w:ascii="Tahoma" w:hAnsi="Tahoma" w:cs="Tahoma"/>
        </w:rPr>
      </w:pPr>
      <w:bookmarkStart w:id="31" w:name="_Hlk220577441"/>
      <w:r w:rsidRPr="001A025E">
        <w:rPr>
          <w:rFonts w:ascii="Tahoma" w:hAnsi="Tahoma" w:cs="Tahoma"/>
        </w:rPr>
        <w:t xml:space="preserve">v drugih primerih, ki jih določa </w:t>
      </w:r>
      <w:r>
        <w:rPr>
          <w:rFonts w:ascii="Tahoma" w:hAnsi="Tahoma" w:cs="Tahoma"/>
        </w:rPr>
        <w:t xml:space="preserve">okvirni sporazum </w:t>
      </w:r>
      <w:r w:rsidRPr="001A025E">
        <w:rPr>
          <w:rFonts w:ascii="Tahoma" w:hAnsi="Tahoma" w:cs="Tahoma"/>
        </w:rPr>
        <w:t>ali zakon</w:t>
      </w:r>
      <w:r w:rsidRPr="007C3078">
        <w:rPr>
          <w:rFonts w:ascii="Tahoma" w:hAnsi="Tahoma" w:cs="Tahoma"/>
        </w:rPr>
        <w:t>.</w:t>
      </w:r>
    </w:p>
    <w:bookmarkEnd w:id="31"/>
    <w:p w14:paraId="5A96FC0F" w14:textId="77777777" w:rsidR="00125254" w:rsidRDefault="00125254" w:rsidP="00125254">
      <w:pPr>
        <w:keepNext/>
        <w:keepLines/>
        <w:tabs>
          <w:tab w:val="left" w:pos="709"/>
          <w:tab w:val="left" w:pos="1702"/>
        </w:tabs>
        <w:ind w:left="1701" w:hanging="1701"/>
        <w:jc w:val="both"/>
        <w:rPr>
          <w:rFonts w:ascii="Tahoma" w:hAnsi="Tahoma" w:cs="Tahoma"/>
        </w:rPr>
      </w:pPr>
    </w:p>
    <w:p w14:paraId="6D50BE03" w14:textId="182E0B22" w:rsidR="00125254" w:rsidRPr="00BA3F91" w:rsidRDefault="00125254" w:rsidP="00125254">
      <w:pPr>
        <w:keepNext/>
        <w:keepLines/>
        <w:tabs>
          <w:tab w:val="left" w:pos="284"/>
          <w:tab w:val="left" w:pos="1702"/>
        </w:tabs>
        <w:jc w:val="both"/>
        <w:rPr>
          <w:rFonts w:ascii="Tahoma" w:hAnsi="Tahoma" w:cs="Tahoma"/>
        </w:rPr>
      </w:pPr>
      <w:bookmarkStart w:id="32" w:name="_Hlk220577468"/>
      <w:r w:rsidRPr="00EC4317">
        <w:rPr>
          <w:rFonts w:ascii="Tahoma" w:hAnsi="Tahoma" w:cs="Tahoma"/>
        </w:rPr>
        <w:t>V</w:t>
      </w:r>
      <w:r>
        <w:rPr>
          <w:rFonts w:ascii="Tahoma" w:hAnsi="Tahoma" w:cs="Tahoma"/>
        </w:rPr>
        <w:t xml:space="preserve"> </w:t>
      </w:r>
      <w:r w:rsidRPr="00EC4317">
        <w:rPr>
          <w:rFonts w:ascii="Tahoma" w:hAnsi="Tahoma" w:cs="Tahoma"/>
        </w:rPr>
        <w:t>primerih</w:t>
      </w:r>
      <w:r>
        <w:rPr>
          <w:rFonts w:ascii="Tahoma" w:hAnsi="Tahoma" w:cs="Tahoma"/>
        </w:rPr>
        <w:t xml:space="preserve"> iz prejšnjega odstavka tega člena</w:t>
      </w:r>
      <w:r w:rsidRPr="00EC4317">
        <w:rPr>
          <w:rFonts w:ascii="Tahoma" w:hAnsi="Tahoma" w:cs="Tahoma"/>
        </w:rPr>
        <w:t xml:space="preserve"> lahko naročnik takoj unovči finančn</w:t>
      </w:r>
      <w:r>
        <w:rPr>
          <w:rFonts w:ascii="Tahoma" w:hAnsi="Tahoma" w:cs="Tahoma"/>
        </w:rPr>
        <w:t>o</w:t>
      </w:r>
      <w:r w:rsidRPr="00EC4317">
        <w:rPr>
          <w:rFonts w:ascii="Tahoma" w:hAnsi="Tahoma" w:cs="Tahoma"/>
        </w:rPr>
        <w:t xml:space="preserve"> zavarovanj</w:t>
      </w:r>
      <w:r>
        <w:rPr>
          <w:rFonts w:ascii="Tahoma" w:hAnsi="Tahoma" w:cs="Tahoma"/>
        </w:rPr>
        <w:t>e</w:t>
      </w:r>
      <w:r w:rsidR="001C00FE">
        <w:rPr>
          <w:rFonts w:ascii="Tahoma" w:hAnsi="Tahoma" w:cs="Tahoma"/>
        </w:rPr>
        <w:t xml:space="preserve">, prav tako pa je </w:t>
      </w:r>
      <w:r w:rsidR="001C00FE" w:rsidRPr="004C1F13">
        <w:rPr>
          <w:rFonts w:ascii="Tahoma" w:eastAsia="Frutiger" w:hAnsi="Tahoma" w:cs="Tahoma"/>
          <w:lang w:eastAsia="en-US"/>
        </w:rPr>
        <w:t>izvajalec dolžan naročniku povrniti vso nastalo škodo zaradi neizpolnjevanja obveznosti</w:t>
      </w:r>
      <w:r w:rsidR="001C00FE">
        <w:rPr>
          <w:rFonts w:ascii="Tahoma" w:eastAsia="Frutiger" w:hAnsi="Tahoma" w:cs="Tahoma"/>
          <w:lang w:eastAsia="en-US"/>
        </w:rPr>
        <w:t>.</w:t>
      </w:r>
    </w:p>
    <w:bookmarkEnd w:id="32"/>
    <w:p w14:paraId="4D966EE0" w14:textId="301DF0F2" w:rsidR="00125254" w:rsidRDefault="00125254" w:rsidP="00125254">
      <w:pPr>
        <w:keepNext/>
        <w:keepLines/>
        <w:tabs>
          <w:tab w:val="left" w:pos="284"/>
          <w:tab w:val="left" w:pos="1702"/>
        </w:tabs>
        <w:jc w:val="both"/>
        <w:rPr>
          <w:rFonts w:ascii="Tahoma" w:hAnsi="Tahoma" w:cs="Tahoma"/>
        </w:rPr>
      </w:pPr>
    </w:p>
    <w:p w14:paraId="07B13BED" w14:textId="35549591" w:rsidR="001C00FE" w:rsidRDefault="001C00FE" w:rsidP="00125254">
      <w:pPr>
        <w:keepNext/>
        <w:keepLines/>
        <w:tabs>
          <w:tab w:val="left" w:pos="284"/>
          <w:tab w:val="left" w:pos="1702"/>
        </w:tabs>
        <w:jc w:val="both"/>
        <w:rPr>
          <w:rFonts w:ascii="Tahoma" w:hAnsi="Tahoma" w:cs="Tahoma"/>
        </w:rPr>
      </w:pPr>
      <w:r w:rsidRPr="004C1F13">
        <w:rPr>
          <w:rFonts w:ascii="Tahoma" w:eastAsia="Frutiger" w:hAnsi="Tahoma" w:cs="Tahoma"/>
          <w:lang w:eastAsia="en-US"/>
        </w:rPr>
        <w:t>Izvajalec ima pravico do odstopa od pogodbe v primeru kršenja pogodbenih določil s strani naročnika. V tem primeru pogodba preneha veljati, ko naročnik prejme pisno obvestilo o odstopu od pogodbe</w:t>
      </w:r>
      <w:r>
        <w:rPr>
          <w:rFonts w:ascii="Tahoma" w:eastAsia="Frutiger" w:hAnsi="Tahoma" w:cs="Tahoma"/>
          <w:lang w:eastAsia="en-US"/>
        </w:rPr>
        <w:t>,</w:t>
      </w:r>
      <w:r w:rsidRPr="004C1F13">
        <w:rPr>
          <w:rFonts w:ascii="Tahoma" w:eastAsia="Frutiger" w:hAnsi="Tahoma" w:cs="Tahoma"/>
          <w:lang w:eastAsia="en-US"/>
        </w:rPr>
        <w:t xml:space="preserve"> z navedbo razloga za odstop</w:t>
      </w:r>
      <w:r>
        <w:rPr>
          <w:rFonts w:ascii="Tahoma" w:eastAsia="Frutiger" w:hAnsi="Tahoma" w:cs="Tahoma"/>
          <w:lang w:eastAsia="en-US"/>
        </w:rPr>
        <w:t>, poslano</w:t>
      </w:r>
      <w:r w:rsidRPr="004C1F13">
        <w:rPr>
          <w:rFonts w:ascii="Tahoma" w:eastAsia="Frutiger" w:hAnsi="Tahoma" w:cs="Tahoma"/>
          <w:lang w:eastAsia="en-US"/>
        </w:rPr>
        <w:t xml:space="preserve"> s priporočeno pošiljko po pošti.</w:t>
      </w:r>
    </w:p>
    <w:p w14:paraId="30E1429A" w14:textId="77777777" w:rsidR="00B22D78" w:rsidRPr="00A679F4" w:rsidRDefault="00B22D78" w:rsidP="00125254">
      <w:pPr>
        <w:keepNext/>
        <w:keepLines/>
        <w:jc w:val="both"/>
        <w:rPr>
          <w:rFonts w:ascii="Calibri" w:hAnsi="Calibri" w:cs="Calibri"/>
        </w:rPr>
      </w:pPr>
    </w:p>
    <w:p w14:paraId="4CC4DAD2" w14:textId="16BC7A20" w:rsidR="00B22D78" w:rsidRPr="00A679F4" w:rsidRDefault="00B22D78" w:rsidP="00125254">
      <w:pPr>
        <w:keepNext/>
        <w:keepLines/>
        <w:tabs>
          <w:tab w:val="left" w:pos="709"/>
          <w:tab w:val="left" w:pos="1702"/>
        </w:tabs>
        <w:jc w:val="both"/>
        <w:rPr>
          <w:rFonts w:ascii="Tahoma" w:hAnsi="Tahoma" w:cs="Tahoma"/>
        </w:rPr>
      </w:pPr>
      <w:r w:rsidRPr="00A679F4">
        <w:rPr>
          <w:rFonts w:ascii="Tahoma" w:hAnsi="Tahoma" w:cs="Tahoma"/>
        </w:rPr>
        <w:t>V primeru odstopa od okvirnega sporazuma sta stranki dolžni do tedaj prevzete obveznosti izpolniti tako, kot je bilo to dogovorjeno pred odstopom.</w:t>
      </w:r>
    </w:p>
    <w:p w14:paraId="370B9211" w14:textId="77777777" w:rsidR="00B22D78" w:rsidRPr="00A679F4" w:rsidRDefault="00B22D78" w:rsidP="00125254">
      <w:pPr>
        <w:keepNext/>
        <w:keepLines/>
        <w:tabs>
          <w:tab w:val="left" w:pos="709"/>
          <w:tab w:val="left" w:pos="1702"/>
        </w:tabs>
        <w:jc w:val="both"/>
        <w:rPr>
          <w:rFonts w:ascii="Tahoma" w:hAnsi="Tahoma" w:cs="Tahoma"/>
        </w:rPr>
      </w:pPr>
    </w:p>
    <w:p w14:paraId="51EF5F9B" w14:textId="77777777" w:rsidR="00B22D78" w:rsidRPr="00A679F4" w:rsidRDefault="00B22D78" w:rsidP="00125254">
      <w:pPr>
        <w:keepNext/>
        <w:keepLines/>
        <w:tabs>
          <w:tab w:val="left" w:pos="709"/>
          <w:tab w:val="left" w:pos="1702"/>
        </w:tabs>
        <w:jc w:val="both"/>
        <w:rPr>
          <w:rFonts w:ascii="Tahoma" w:hAnsi="Tahoma" w:cs="Tahoma"/>
        </w:rPr>
      </w:pPr>
      <w:r w:rsidRPr="00A679F4">
        <w:rPr>
          <w:rFonts w:ascii="Tahoma" w:hAnsi="Tahoma" w:cs="Tahoma"/>
        </w:rPr>
        <w:t>Med veljavnostjo okvirnega sporazuma lahko naročnik, ne glede na določbe zakona, ki ureja obligacijska razmerja, odstopi od okvirnega sporazuma tudi v primerih iz 96. člena ZJN-3.</w:t>
      </w:r>
    </w:p>
    <w:p w14:paraId="5E3A1E1D" w14:textId="77777777" w:rsidR="000D665D" w:rsidRDefault="000D665D" w:rsidP="00125254">
      <w:pPr>
        <w:keepNext/>
        <w:keepLines/>
        <w:tabs>
          <w:tab w:val="left" w:pos="284"/>
          <w:tab w:val="left" w:pos="1702"/>
        </w:tabs>
        <w:jc w:val="both"/>
        <w:rPr>
          <w:rFonts w:ascii="Tahoma" w:hAnsi="Tahoma" w:cs="Tahoma"/>
        </w:rPr>
      </w:pPr>
    </w:p>
    <w:p w14:paraId="377E1CE3" w14:textId="77777777" w:rsidR="00706AD2" w:rsidRDefault="00706AD2" w:rsidP="00125254">
      <w:pPr>
        <w:keepNext/>
        <w:keepLines/>
        <w:tabs>
          <w:tab w:val="left" w:pos="284"/>
          <w:tab w:val="left" w:pos="1702"/>
        </w:tabs>
        <w:jc w:val="both"/>
        <w:rPr>
          <w:rFonts w:ascii="Tahoma" w:hAnsi="Tahoma" w:cs="Tahoma"/>
        </w:rPr>
      </w:pPr>
    </w:p>
    <w:p w14:paraId="7F72D323" w14:textId="77777777" w:rsidR="00706AD2" w:rsidRDefault="00706AD2" w:rsidP="00125254">
      <w:pPr>
        <w:keepNext/>
        <w:keepLines/>
        <w:tabs>
          <w:tab w:val="left" w:pos="284"/>
          <w:tab w:val="left" w:pos="1702"/>
        </w:tabs>
        <w:jc w:val="both"/>
        <w:rPr>
          <w:rFonts w:ascii="Tahoma" w:hAnsi="Tahoma" w:cs="Tahoma"/>
        </w:rPr>
      </w:pPr>
    </w:p>
    <w:p w14:paraId="67699758" w14:textId="77777777" w:rsidR="00706AD2" w:rsidRDefault="00706AD2" w:rsidP="00125254">
      <w:pPr>
        <w:keepNext/>
        <w:keepLines/>
        <w:tabs>
          <w:tab w:val="left" w:pos="284"/>
          <w:tab w:val="left" w:pos="1702"/>
        </w:tabs>
        <w:jc w:val="both"/>
        <w:rPr>
          <w:rFonts w:ascii="Tahoma" w:hAnsi="Tahoma" w:cs="Tahoma"/>
        </w:rPr>
      </w:pPr>
    </w:p>
    <w:p w14:paraId="22EECD21" w14:textId="77777777" w:rsidR="00706AD2" w:rsidRDefault="00706AD2" w:rsidP="00125254">
      <w:pPr>
        <w:keepNext/>
        <w:keepLines/>
        <w:tabs>
          <w:tab w:val="left" w:pos="284"/>
          <w:tab w:val="left" w:pos="1702"/>
        </w:tabs>
        <w:jc w:val="both"/>
        <w:rPr>
          <w:rFonts w:ascii="Tahoma" w:hAnsi="Tahoma" w:cs="Tahoma"/>
        </w:rPr>
      </w:pPr>
    </w:p>
    <w:p w14:paraId="3E7B7A48" w14:textId="77777777" w:rsidR="00706AD2" w:rsidRPr="00A679F4" w:rsidRDefault="00706AD2" w:rsidP="00125254">
      <w:pPr>
        <w:keepNext/>
        <w:keepLines/>
        <w:tabs>
          <w:tab w:val="left" w:pos="284"/>
          <w:tab w:val="left" w:pos="1702"/>
        </w:tabs>
        <w:jc w:val="both"/>
        <w:rPr>
          <w:rFonts w:ascii="Tahoma" w:hAnsi="Tahoma" w:cs="Tahoma"/>
        </w:rPr>
      </w:pPr>
    </w:p>
    <w:p w14:paraId="4145DDF6"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lastRenderedPageBreak/>
        <w:t>člen</w:t>
      </w:r>
    </w:p>
    <w:p w14:paraId="3060EF46" w14:textId="77777777" w:rsidR="00B22D78" w:rsidRPr="00A679F4" w:rsidRDefault="00B22D78" w:rsidP="00125254">
      <w:pPr>
        <w:keepNext/>
        <w:keepLines/>
        <w:tabs>
          <w:tab w:val="left" w:pos="284"/>
          <w:tab w:val="left" w:pos="1702"/>
        </w:tabs>
        <w:jc w:val="both"/>
        <w:rPr>
          <w:rFonts w:ascii="Tahoma" w:hAnsi="Tahoma" w:cs="Tahoma"/>
        </w:rPr>
      </w:pPr>
    </w:p>
    <w:p w14:paraId="0A848A8D" w14:textId="7C550479" w:rsidR="00125254" w:rsidRPr="007C3078" w:rsidRDefault="00125254" w:rsidP="00125254">
      <w:pPr>
        <w:keepNext/>
        <w:keepLines/>
        <w:tabs>
          <w:tab w:val="left" w:pos="284"/>
          <w:tab w:val="left" w:pos="1702"/>
        </w:tabs>
        <w:jc w:val="both"/>
        <w:rPr>
          <w:rFonts w:ascii="Tahoma" w:hAnsi="Tahoma" w:cs="Tahoma"/>
        </w:rPr>
      </w:pPr>
      <w:r w:rsidRPr="007C3078">
        <w:rPr>
          <w:rFonts w:ascii="Tahoma" w:hAnsi="Tahoma" w:cs="Tahoma"/>
        </w:rPr>
        <w:t xml:space="preserve">Vsaka stranka okvirnega sporazuma ima pravico odpovedati okvirni sporazum z </w:t>
      </w:r>
      <w:r>
        <w:rPr>
          <w:rFonts w:ascii="Tahoma" w:hAnsi="Tahoma" w:cs="Tahoma"/>
        </w:rPr>
        <w:t>tri</w:t>
      </w:r>
      <w:r w:rsidRPr="007C3078">
        <w:rPr>
          <w:rFonts w:ascii="Tahoma" w:hAnsi="Tahoma" w:cs="Tahoma"/>
        </w:rPr>
        <w:t xml:space="preserve"> (</w:t>
      </w:r>
      <w:r>
        <w:rPr>
          <w:rFonts w:ascii="Tahoma" w:hAnsi="Tahoma" w:cs="Tahoma"/>
        </w:rPr>
        <w:t>3</w:t>
      </w:r>
      <w:r w:rsidRPr="007C3078">
        <w:rPr>
          <w:rFonts w:ascii="Tahoma" w:hAnsi="Tahoma" w:cs="Tahoma"/>
        </w:rPr>
        <w:t>)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19C4095C" w14:textId="77777777" w:rsidR="00125254" w:rsidRPr="007C3078" w:rsidRDefault="00125254" w:rsidP="00125254">
      <w:pPr>
        <w:keepNext/>
        <w:keepLines/>
        <w:tabs>
          <w:tab w:val="left" w:pos="284"/>
          <w:tab w:val="left" w:pos="1702"/>
        </w:tabs>
        <w:jc w:val="both"/>
        <w:rPr>
          <w:rFonts w:ascii="Tahoma" w:hAnsi="Tahoma" w:cs="Tahoma"/>
        </w:rPr>
      </w:pPr>
    </w:p>
    <w:p w14:paraId="10A7C280" w14:textId="77777777" w:rsidR="00125254" w:rsidRDefault="00125254" w:rsidP="00125254">
      <w:pPr>
        <w:keepNext/>
        <w:keepLines/>
        <w:tabs>
          <w:tab w:val="left" w:pos="284"/>
          <w:tab w:val="left" w:pos="1702"/>
        </w:tabs>
        <w:jc w:val="both"/>
        <w:rPr>
          <w:rFonts w:ascii="Tahoma" w:hAnsi="Tahoma" w:cs="Tahoma"/>
        </w:rPr>
      </w:pPr>
      <w:r w:rsidRPr="007C3078">
        <w:rPr>
          <w:rFonts w:ascii="Tahoma" w:hAnsi="Tahoma" w:cs="Tahoma"/>
        </w:rPr>
        <w:t xml:space="preserve">Izvajalec se v času odpovedi medsebojnega razmerja po okvirnem sporazumu obvezuje izvajati storitve do izteka odpovednega roka, pri čemer se naročnik in izvajalec lahko pisno sporazumeta za drugačen odpovedni rok. </w:t>
      </w:r>
    </w:p>
    <w:p w14:paraId="11C70E36" w14:textId="77777777" w:rsidR="006E0D1E" w:rsidRPr="00A679F4" w:rsidRDefault="006E0D1E" w:rsidP="00125254">
      <w:pPr>
        <w:keepNext/>
        <w:keepLines/>
        <w:jc w:val="both"/>
        <w:rPr>
          <w:rFonts w:ascii="Tahoma" w:hAnsi="Tahoma" w:cs="Tahoma"/>
        </w:rPr>
      </w:pPr>
    </w:p>
    <w:p w14:paraId="120F0138" w14:textId="51BBD2E8" w:rsidR="00B22D78" w:rsidRPr="00A679F4" w:rsidRDefault="00B22D78" w:rsidP="00125254">
      <w:pPr>
        <w:keepNext/>
        <w:keepLines/>
        <w:jc w:val="both"/>
        <w:rPr>
          <w:rFonts w:ascii="Tahoma" w:hAnsi="Tahoma" w:cs="Tahoma"/>
          <w:b/>
        </w:rPr>
      </w:pPr>
      <w:r w:rsidRPr="00A679F4">
        <w:rPr>
          <w:rFonts w:ascii="Tahoma" w:hAnsi="Tahoma" w:cs="Tahoma"/>
          <w:b/>
        </w:rPr>
        <w:t>RAZVEZNI POGOJ</w:t>
      </w:r>
    </w:p>
    <w:p w14:paraId="2D96F815" w14:textId="77777777" w:rsidR="0010280A" w:rsidRPr="00A679F4" w:rsidRDefault="0010280A" w:rsidP="00125254">
      <w:pPr>
        <w:keepNext/>
        <w:keepLines/>
        <w:jc w:val="both"/>
        <w:rPr>
          <w:rFonts w:ascii="Tahoma" w:hAnsi="Tahoma" w:cs="Tahoma"/>
          <w:bCs/>
        </w:rPr>
      </w:pPr>
    </w:p>
    <w:p w14:paraId="64AE7A83"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149EE423" w14:textId="77777777" w:rsidR="00B22D78" w:rsidRPr="00A679F4" w:rsidRDefault="00B22D78" w:rsidP="00125254">
      <w:pPr>
        <w:keepNext/>
        <w:keepLines/>
        <w:tabs>
          <w:tab w:val="left" w:pos="567"/>
          <w:tab w:val="left" w:pos="1418"/>
          <w:tab w:val="left" w:pos="1702"/>
        </w:tabs>
        <w:jc w:val="both"/>
        <w:rPr>
          <w:rFonts w:ascii="Tahoma" w:eastAsia="Calibri" w:hAnsi="Tahoma" w:cs="Tahoma"/>
          <w:sz w:val="18"/>
        </w:rPr>
      </w:pPr>
    </w:p>
    <w:p w14:paraId="3C0FB397" w14:textId="6E6FBA49" w:rsidR="001C00FE" w:rsidRPr="001C00FE" w:rsidRDefault="001C00FE" w:rsidP="001C00FE">
      <w:pPr>
        <w:keepNext/>
        <w:keepLines/>
        <w:tabs>
          <w:tab w:val="left" w:pos="1080"/>
          <w:tab w:val="left" w:pos="1702"/>
        </w:tabs>
        <w:jc w:val="both"/>
        <w:rPr>
          <w:rFonts w:ascii="Tahoma" w:hAnsi="Tahoma" w:cs="Tahoma"/>
        </w:rPr>
      </w:pPr>
      <w:r>
        <w:rPr>
          <w:rFonts w:ascii="Tahoma" w:hAnsi="Tahoma" w:cs="Tahoma"/>
        </w:rPr>
        <w:t>O</w:t>
      </w:r>
      <w:r w:rsidRPr="001C00FE">
        <w:rPr>
          <w:rFonts w:ascii="Tahoma" w:hAnsi="Tahoma" w:cs="Tahoma"/>
        </w:rPr>
        <w:t>kvirni sporazum je sklenjen pod razveznim pogojem, ki se uresniči v primeru izpolnitve ene od naslednjih okoliščin:</w:t>
      </w:r>
    </w:p>
    <w:p w14:paraId="41698631" w14:textId="77777777" w:rsidR="001C00FE" w:rsidRPr="001C00FE" w:rsidRDefault="001C00FE" w:rsidP="001C00FE">
      <w:pPr>
        <w:keepNext/>
        <w:keepLines/>
        <w:numPr>
          <w:ilvl w:val="0"/>
          <w:numId w:val="28"/>
        </w:numPr>
        <w:tabs>
          <w:tab w:val="left" w:pos="1080"/>
          <w:tab w:val="left" w:pos="1702"/>
        </w:tabs>
        <w:jc w:val="both"/>
        <w:rPr>
          <w:rFonts w:ascii="Tahoma" w:hAnsi="Tahoma" w:cs="Tahoma"/>
        </w:rPr>
      </w:pPr>
      <w:r w:rsidRPr="001C00FE">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084DD394" w14:textId="77777777" w:rsidR="001C00FE" w:rsidRPr="001C00FE" w:rsidRDefault="001C00FE" w:rsidP="001C00FE">
      <w:pPr>
        <w:keepNext/>
        <w:keepLines/>
        <w:numPr>
          <w:ilvl w:val="0"/>
          <w:numId w:val="28"/>
        </w:numPr>
        <w:tabs>
          <w:tab w:val="left" w:pos="1080"/>
          <w:tab w:val="left" w:pos="1702"/>
        </w:tabs>
        <w:jc w:val="both"/>
        <w:rPr>
          <w:rFonts w:ascii="Tahoma" w:hAnsi="Tahoma" w:cs="Tahoma"/>
        </w:rPr>
      </w:pPr>
      <w:r w:rsidRPr="001C00FE">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BA9D13" w14:textId="77777777" w:rsidR="001C00FE" w:rsidRPr="001C00FE" w:rsidRDefault="001C00FE" w:rsidP="001C00FE">
      <w:pPr>
        <w:keepNext/>
        <w:keepLines/>
        <w:tabs>
          <w:tab w:val="left" w:pos="1080"/>
          <w:tab w:val="left" w:pos="1702"/>
        </w:tabs>
        <w:jc w:val="both"/>
        <w:rPr>
          <w:rFonts w:ascii="Tahoma" w:hAnsi="Tahoma" w:cs="Tahoma"/>
        </w:rPr>
      </w:pPr>
    </w:p>
    <w:p w14:paraId="0E28A03F" w14:textId="77777777" w:rsidR="001C00FE" w:rsidRPr="001C00FE" w:rsidRDefault="001C00FE" w:rsidP="001C00FE">
      <w:pPr>
        <w:keepNext/>
        <w:keepLines/>
        <w:tabs>
          <w:tab w:val="left" w:pos="1080"/>
          <w:tab w:val="left" w:pos="1702"/>
        </w:tabs>
        <w:jc w:val="both"/>
        <w:rPr>
          <w:rFonts w:ascii="Tahoma" w:hAnsi="Tahoma" w:cs="Tahoma"/>
        </w:rPr>
      </w:pPr>
      <w:r w:rsidRPr="001C00FE">
        <w:rPr>
          <w:rFonts w:ascii="Tahoma" w:hAnsi="Tahoma" w:cs="Tahoma"/>
        </w:rPr>
        <w:t xml:space="preserve">V primeru seznanitve naročnika s kršitvijo mora ta o tem obvestiti izvajalca v desetih (10) dneh. </w:t>
      </w:r>
    </w:p>
    <w:p w14:paraId="47984928" w14:textId="77777777" w:rsidR="001C00FE" w:rsidRPr="001C00FE" w:rsidRDefault="001C00FE" w:rsidP="001C00FE">
      <w:pPr>
        <w:keepNext/>
        <w:keepLines/>
        <w:tabs>
          <w:tab w:val="left" w:pos="1080"/>
          <w:tab w:val="left" w:pos="1702"/>
        </w:tabs>
        <w:jc w:val="both"/>
        <w:rPr>
          <w:rFonts w:ascii="Tahoma" w:hAnsi="Tahoma" w:cs="Tahoma"/>
        </w:rPr>
      </w:pPr>
    </w:p>
    <w:p w14:paraId="383B6D2E" w14:textId="77777777" w:rsidR="001C00FE" w:rsidRPr="001C00FE" w:rsidRDefault="001C00FE" w:rsidP="001C00FE">
      <w:pPr>
        <w:keepNext/>
        <w:keepLines/>
        <w:tabs>
          <w:tab w:val="left" w:pos="1080"/>
          <w:tab w:val="left" w:pos="1702"/>
        </w:tabs>
        <w:jc w:val="both"/>
        <w:rPr>
          <w:rFonts w:ascii="Tahoma" w:hAnsi="Tahoma" w:cs="Tahoma"/>
        </w:rPr>
      </w:pPr>
      <w:r w:rsidRPr="001C00FE">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AD85BE5" w14:textId="77777777" w:rsidR="001C00FE" w:rsidRPr="001C00FE" w:rsidRDefault="001C00FE" w:rsidP="001C00FE">
      <w:pPr>
        <w:keepNext/>
        <w:keepLines/>
        <w:tabs>
          <w:tab w:val="left" w:pos="1080"/>
          <w:tab w:val="left" w:pos="1702"/>
        </w:tabs>
        <w:jc w:val="both"/>
        <w:rPr>
          <w:rFonts w:ascii="Tahoma" w:hAnsi="Tahoma" w:cs="Tahoma"/>
        </w:rPr>
      </w:pPr>
    </w:p>
    <w:p w14:paraId="394A4665" w14:textId="77777777" w:rsidR="001C00FE" w:rsidRPr="001C00FE" w:rsidRDefault="001C00FE" w:rsidP="001C00FE">
      <w:pPr>
        <w:keepNext/>
        <w:keepLines/>
        <w:tabs>
          <w:tab w:val="left" w:pos="1080"/>
          <w:tab w:val="left" w:pos="1702"/>
        </w:tabs>
        <w:jc w:val="both"/>
        <w:rPr>
          <w:rFonts w:ascii="Tahoma" w:hAnsi="Tahoma" w:cs="Tahoma"/>
        </w:rPr>
      </w:pPr>
      <w:r w:rsidRPr="001C00FE">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717B613D" w14:textId="77777777" w:rsidR="001C00FE" w:rsidRPr="001C00FE" w:rsidRDefault="001C00FE" w:rsidP="001C00FE">
      <w:pPr>
        <w:keepNext/>
        <w:keepLines/>
        <w:tabs>
          <w:tab w:val="left" w:pos="1080"/>
          <w:tab w:val="left" w:pos="1702"/>
        </w:tabs>
        <w:jc w:val="both"/>
        <w:rPr>
          <w:rFonts w:ascii="Tahoma" w:hAnsi="Tahoma" w:cs="Tahoma"/>
        </w:rPr>
      </w:pPr>
    </w:p>
    <w:p w14:paraId="254E451E" w14:textId="77777777" w:rsidR="001C00FE" w:rsidRPr="001C00FE" w:rsidRDefault="001C00FE" w:rsidP="001C00FE">
      <w:pPr>
        <w:keepNext/>
        <w:keepLines/>
        <w:tabs>
          <w:tab w:val="left" w:pos="1080"/>
          <w:tab w:val="left" w:pos="1702"/>
        </w:tabs>
        <w:jc w:val="both"/>
        <w:rPr>
          <w:rFonts w:ascii="Tahoma" w:hAnsi="Tahoma" w:cs="Tahoma"/>
        </w:rPr>
      </w:pPr>
      <w:r w:rsidRPr="001C00FE">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okvirni sporazum za izvedbo javnega naročila gradnje ne razveže, če bi razveza okvirnega sporazuma naročniku povzročila nesorazmerne stroške ali bistvene težave pri nemoteni izvedbi gradnje ali nesorazmerno časovno zamudo in pod pogojem, da naročnik izvajalca najkasneje v dvajsetih (20) dneh od seznanitve s kršitvijo obvesti, da se okvirni sporazum ne razveže. </w:t>
      </w:r>
    </w:p>
    <w:p w14:paraId="46BE4F5D" w14:textId="77777777" w:rsidR="001C00FE" w:rsidRPr="001C00FE" w:rsidRDefault="001C00FE" w:rsidP="001C00FE">
      <w:pPr>
        <w:keepNext/>
        <w:keepLines/>
        <w:tabs>
          <w:tab w:val="left" w:pos="1080"/>
          <w:tab w:val="left" w:pos="1702"/>
        </w:tabs>
        <w:jc w:val="both"/>
        <w:rPr>
          <w:rFonts w:ascii="Tahoma" w:hAnsi="Tahoma" w:cs="Tahoma"/>
        </w:rPr>
      </w:pPr>
    </w:p>
    <w:p w14:paraId="0DF776DC" w14:textId="77777777" w:rsidR="001C00FE" w:rsidRPr="001C00FE" w:rsidRDefault="001C00FE" w:rsidP="001C00FE">
      <w:pPr>
        <w:keepNext/>
        <w:keepLines/>
        <w:tabs>
          <w:tab w:val="left" w:pos="1080"/>
          <w:tab w:val="left" w:pos="1702"/>
        </w:tabs>
        <w:jc w:val="both"/>
        <w:rPr>
          <w:rFonts w:ascii="Tahoma" w:hAnsi="Tahoma" w:cs="Tahoma"/>
        </w:rPr>
      </w:pPr>
      <w:r w:rsidRPr="001C00FE">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76F286DA" w14:textId="77777777" w:rsidR="000D665D" w:rsidRDefault="000D665D" w:rsidP="00125254">
      <w:pPr>
        <w:keepNext/>
        <w:keepLines/>
        <w:tabs>
          <w:tab w:val="left" w:pos="1080"/>
          <w:tab w:val="left" w:pos="1702"/>
        </w:tabs>
        <w:jc w:val="both"/>
        <w:rPr>
          <w:rFonts w:ascii="Tahoma" w:hAnsi="Tahoma" w:cs="Tahoma"/>
        </w:rPr>
      </w:pPr>
    </w:p>
    <w:p w14:paraId="303CE920" w14:textId="77777777" w:rsidR="00706AD2" w:rsidRDefault="00706AD2" w:rsidP="00125254">
      <w:pPr>
        <w:keepNext/>
        <w:keepLines/>
        <w:tabs>
          <w:tab w:val="left" w:pos="1080"/>
          <w:tab w:val="left" w:pos="1702"/>
        </w:tabs>
        <w:jc w:val="both"/>
        <w:rPr>
          <w:rFonts w:ascii="Tahoma" w:hAnsi="Tahoma" w:cs="Tahoma"/>
        </w:rPr>
      </w:pPr>
    </w:p>
    <w:p w14:paraId="3A7F2FB3" w14:textId="77777777" w:rsidR="00706AD2" w:rsidRDefault="00706AD2" w:rsidP="00125254">
      <w:pPr>
        <w:keepNext/>
        <w:keepLines/>
        <w:tabs>
          <w:tab w:val="left" w:pos="1080"/>
          <w:tab w:val="left" w:pos="1702"/>
        </w:tabs>
        <w:jc w:val="both"/>
        <w:rPr>
          <w:rFonts w:ascii="Tahoma" w:hAnsi="Tahoma" w:cs="Tahoma"/>
        </w:rPr>
      </w:pPr>
    </w:p>
    <w:p w14:paraId="41EAAB18" w14:textId="77777777" w:rsidR="00706AD2" w:rsidRDefault="00706AD2" w:rsidP="00125254">
      <w:pPr>
        <w:keepNext/>
        <w:keepLines/>
        <w:tabs>
          <w:tab w:val="left" w:pos="1080"/>
          <w:tab w:val="left" w:pos="1702"/>
        </w:tabs>
        <w:jc w:val="both"/>
        <w:rPr>
          <w:rFonts w:ascii="Tahoma" w:hAnsi="Tahoma" w:cs="Tahoma"/>
        </w:rPr>
      </w:pPr>
    </w:p>
    <w:p w14:paraId="7883E13D" w14:textId="77777777" w:rsidR="00706AD2" w:rsidRDefault="00706AD2" w:rsidP="00125254">
      <w:pPr>
        <w:keepNext/>
        <w:keepLines/>
        <w:tabs>
          <w:tab w:val="left" w:pos="1080"/>
          <w:tab w:val="left" w:pos="1702"/>
        </w:tabs>
        <w:jc w:val="both"/>
        <w:rPr>
          <w:rFonts w:ascii="Tahoma" w:hAnsi="Tahoma" w:cs="Tahoma"/>
        </w:rPr>
      </w:pPr>
    </w:p>
    <w:p w14:paraId="147A5D51" w14:textId="77777777" w:rsidR="00706AD2" w:rsidRPr="00A679F4" w:rsidRDefault="00706AD2" w:rsidP="00125254">
      <w:pPr>
        <w:keepNext/>
        <w:keepLines/>
        <w:tabs>
          <w:tab w:val="left" w:pos="1080"/>
          <w:tab w:val="left" w:pos="1702"/>
        </w:tabs>
        <w:jc w:val="both"/>
        <w:rPr>
          <w:rFonts w:ascii="Tahoma" w:hAnsi="Tahoma" w:cs="Tahoma"/>
        </w:rPr>
      </w:pPr>
    </w:p>
    <w:p w14:paraId="727587E7" w14:textId="13B80364" w:rsidR="00B22D78" w:rsidRPr="00A679F4" w:rsidRDefault="00B22D78" w:rsidP="00125254">
      <w:pPr>
        <w:keepNext/>
        <w:keepLines/>
        <w:jc w:val="both"/>
        <w:rPr>
          <w:rFonts w:ascii="Tahoma" w:hAnsi="Tahoma" w:cs="Tahoma"/>
          <w:b/>
        </w:rPr>
      </w:pPr>
      <w:r w:rsidRPr="00A679F4">
        <w:rPr>
          <w:rFonts w:ascii="Tahoma" w:hAnsi="Tahoma" w:cs="Tahoma"/>
          <w:b/>
        </w:rPr>
        <w:lastRenderedPageBreak/>
        <w:t>PROTIKORUPCIJSKA KLAVZULA</w:t>
      </w:r>
    </w:p>
    <w:p w14:paraId="1566CAEE" w14:textId="77777777" w:rsidR="0010280A" w:rsidRPr="00A679F4" w:rsidRDefault="0010280A" w:rsidP="00125254">
      <w:pPr>
        <w:keepNext/>
        <w:keepLines/>
        <w:jc w:val="both"/>
        <w:rPr>
          <w:rFonts w:ascii="Tahoma" w:hAnsi="Tahoma" w:cs="Tahoma"/>
          <w:bCs/>
        </w:rPr>
      </w:pPr>
    </w:p>
    <w:p w14:paraId="21EB8E86"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 xml:space="preserve">člen </w:t>
      </w:r>
    </w:p>
    <w:p w14:paraId="64C769D8" w14:textId="77777777" w:rsidR="00B22D78" w:rsidRPr="00A679F4" w:rsidRDefault="00B22D78" w:rsidP="00125254">
      <w:pPr>
        <w:keepNext/>
        <w:keepLines/>
        <w:tabs>
          <w:tab w:val="left" w:pos="567"/>
          <w:tab w:val="left" w:pos="1418"/>
          <w:tab w:val="left" w:pos="1702"/>
        </w:tabs>
        <w:jc w:val="both"/>
        <w:rPr>
          <w:rFonts w:ascii="Tahoma" w:eastAsia="Calibri" w:hAnsi="Tahoma" w:cs="Tahoma"/>
        </w:rPr>
      </w:pPr>
    </w:p>
    <w:p w14:paraId="13F63A08" w14:textId="77777777" w:rsidR="001C00FE" w:rsidRPr="001C00FE" w:rsidRDefault="001C00FE" w:rsidP="001C00FE">
      <w:pPr>
        <w:keepNext/>
        <w:keepLines/>
        <w:jc w:val="both"/>
        <w:rPr>
          <w:rFonts w:ascii="Tahoma" w:hAnsi="Tahoma" w:cs="Tahoma"/>
        </w:rPr>
      </w:pPr>
      <w:r w:rsidRPr="001C00FE">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681CF9FE" w14:textId="77777777" w:rsidR="001C00FE" w:rsidRPr="001C00FE" w:rsidRDefault="001C00FE" w:rsidP="001C00FE">
      <w:pPr>
        <w:keepNext/>
        <w:keepLines/>
        <w:jc w:val="both"/>
        <w:rPr>
          <w:rFonts w:ascii="Tahoma" w:hAnsi="Tahoma" w:cs="Tahoma"/>
        </w:rPr>
      </w:pPr>
    </w:p>
    <w:p w14:paraId="0D1A3204" w14:textId="3AAF667E" w:rsidR="00B22D78" w:rsidRPr="00A679F4" w:rsidRDefault="001C00FE" w:rsidP="001C00FE">
      <w:pPr>
        <w:keepNext/>
        <w:keepLines/>
        <w:jc w:val="both"/>
        <w:rPr>
          <w:rFonts w:ascii="Tahoma" w:hAnsi="Tahoma" w:cs="Tahoma"/>
        </w:rPr>
      </w:pPr>
      <w:r w:rsidRPr="001C00FE">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0FD82EB" w14:textId="77777777" w:rsidR="00B22D78" w:rsidRPr="00A679F4" w:rsidRDefault="00B22D78" w:rsidP="00125254">
      <w:pPr>
        <w:keepNext/>
        <w:keepLines/>
        <w:tabs>
          <w:tab w:val="left" w:pos="851"/>
          <w:tab w:val="left" w:pos="1702"/>
        </w:tabs>
        <w:jc w:val="both"/>
        <w:rPr>
          <w:rFonts w:ascii="Tahoma" w:hAnsi="Tahoma" w:cs="Tahoma"/>
          <w:b/>
        </w:rPr>
      </w:pPr>
    </w:p>
    <w:p w14:paraId="58944571" w14:textId="2383B766" w:rsidR="00B22D78" w:rsidRPr="00A679F4" w:rsidRDefault="00B22D78" w:rsidP="00125254">
      <w:pPr>
        <w:keepNext/>
        <w:keepLines/>
        <w:tabs>
          <w:tab w:val="left" w:pos="851"/>
          <w:tab w:val="left" w:pos="1702"/>
        </w:tabs>
        <w:jc w:val="both"/>
        <w:rPr>
          <w:rFonts w:ascii="Tahoma" w:hAnsi="Tahoma" w:cs="Tahoma"/>
          <w:b/>
        </w:rPr>
      </w:pPr>
      <w:r w:rsidRPr="00A679F4">
        <w:rPr>
          <w:rFonts w:ascii="Tahoma" w:hAnsi="Tahoma" w:cs="Tahoma"/>
          <w:b/>
        </w:rPr>
        <w:t>REŠEVANJE SPOROV</w:t>
      </w:r>
    </w:p>
    <w:p w14:paraId="0F1F7A9B" w14:textId="77777777" w:rsidR="0010280A" w:rsidRPr="00A679F4" w:rsidRDefault="0010280A" w:rsidP="00125254">
      <w:pPr>
        <w:keepNext/>
        <w:keepLines/>
        <w:tabs>
          <w:tab w:val="left" w:pos="851"/>
          <w:tab w:val="left" w:pos="1702"/>
        </w:tabs>
        <w:jc w:val="both"/>
        <w:rPr>
          <w:rFonts w:ascii="Tahoma" w:hAnsi="Tahoma" w:cs="Tahoma"/>
          <w:bCs/>
        </w:rPr>
      </w:pPr>
    </w:p>
    <w:p w14:paraId="4B38D23F"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5DE69EB1" w14:textId="77777777" w:rsidR="00B22D78" w:rsidRPr="00A679F4" w:rsidRDefault="00B22D78" w:rsidP="00125254">
      <w:pPr>
        <w:keepNext/>
        <w:keepLines/>
        <w:tabs>
          <w:tab w:val="left" w:pos="567"/>
          <w:tab w:val="left" w:pos="1418"/>
          <w:tab w:val="left" w:pos="1702"/>
        </w:tabs>
        <w:jc w:val="both"/>
        <w:rPr>
          <w:rFonts w:ascii="Tahoma" w:eastAsia="Calibri" w:hAnsi="Tahoma" w:cs="Tahoma"/>
        </w:rPr>
      </w:pPr>
    </w:p>
    <w:p w14:paraId="17F5B521" w14:textId="4298B758" w:rsidR="00691B9F" w:rsidRPr="00A679F4" w:rsidRDefault="00B22D78" w:rsidP="00125254">
      <w:pPr>
        <w:keepNext/>
        <w:keepLines/>
        <w:tabs>
          <w:tab w:val="left" w:pos="567"/>
          <w:tab w:val="left" w:pos="1418"/>
          <w:tab w:val="left" w:pos="1702"/>
        </w:tabs>
        <w:jc w:val="both"/>
        <w:rPr>
          <w:rFonts w:ascii="Tahoma" w:eastAsia="Calibri" w:hAnsi="Tahoma" w:cs="Tahoma"/>
        </w:rPr>
      </w:pPr>
      <w:r w:rsidRPr="00A679F4">
        <w:rPr>
          <w:rFonts w:ascii="Tahoma" w:eastAsia="Calibri" w:hAnsi="Tahoma" w:cs="Tahoma"/>
        </w:rPr>
        <w:t xml:space="preserve">Morebitne spore, ki bi nastali v zvezi z izvajanjem </w:t>
      </w:r>
      <w:r w:rsidRPr="00A679F4">
        <w:rPr>
          <w:rFonts w:ascii="Tahoma" w:hAnsi="Tahoma" w:cs="Tahoma"/>
        </w:rPr>
        <w:t>okvirnega sporazuma</w:t>
      </w:r>
      <w:r w:rsidRPr="00A679F4">
        <w:rPr>
          <w:rFonts w:ascii="Tahoma" w:eastAsia="Calibri" w:hAnsi="Tahoma" w:cs="Tahoma"/>
        </w:rPr>
        <w:t xml:space="preserve">, bosta stranki </w:t>
      </w:r>
      <w:r w:rsidRPr="00A679F4">
        <w:rPr>
          <w:rFonts w:ascii="Tahoma" w:hAnsi="Tahoma" w:cs="Tahoma"/>
        </w:rPr>
        <w:t>okvirnega sporazuma</w:t>
      </w:r>
      <w:r w:rsidRPr="00A679F4">
        <w:rPr>
          <w:rFonts w:ascii="Tahoma" w:eastAsia="Calibri" w:hAnsi="Tahoma" w:cs="Tahoma"/>
        </w:rPr>
        <w:t xml:space="preserve"> skušali rešiti sporazumno. Če spora ne bo možno rešiti sporazumno, lahko vsaka stranka </w:t>
      </w:r>
      <w:r w:rsidRPr="00A679F4">
        <w:rPr>
          <w:rFonts w:ascii="Tahoma" w:hAnsi="Tahoma" w:cs="Tahoma"/>
        </w:rPr>
        <w:t>okvirnega sporazuma</w:t>
      </w:r>
      <w:r w:rsidRPr="00A679F4">
        <w:rPr>
          <w:rFonts w:ascii="Tahoma" w:eastAsia="Calibri" w:hAnsi="Tahoma" w:cs="Tahoma"/>
        </w:rPr>
        <w:t xml:space="preserve"> sproži postopek za rešitev spora pri stvarno pristojnem sodišču v Ljubljani</w:t>
      </w:r>
      <w:r w:rsidR="008E6F70" w:rsidRPr="00A679F4">
        <w:t xml:space="preserve"> </w:t>
      </w:r>
      <w:r w:rsidR="008E6F70" w:rsidRPr="00A679F4">
        <w:rPr>
          <w:rFonts w:ascii="Tahoma" w:eastAsia="Calibri" w:hAnsi="Tahoma" w:cs="Tahoma"/>
        </w:rPr>
        <w:t>z uporabo prava Republike Slovenije</w:t>
      </w:r>
      <w:r w:rsidRPr="00A679F4">
        <w:rPr>
          <w:rFonts w:ascii="Tahoma" w:eastAsia="Calibri" w:hAnsi="Tahoma" w:cs="Tahoma"/>
        </w:rPr>
        <w:t>.</w:t>
      </w:r>
    </w:p>
    <w:p w14:paraId="4FA8DF61" w14:textId="77777777" w:rsidR="00691B9F" w:rsidRPr="00A679F4" w:rsidRDefault="00691B9F" w:rsidP="00125254">
      <w:pPr>
        <w:keepNext/>
        <w:keepLines/>
        <w:tabs>
          <w:tab w:val="left" w:pos="851"/>
          <w:tab w:val="left" w:pos="1702"/>
        </w:tabs>
        <w:jc w:val="both"/>
        <w:rPr>
          <w:rFonts w:ascii="Tahoma" w:hAnsi="Tahoma" w:cs="Tahoma"/>
          <w:b/>
        </w:rPr>
      </w:pPr>
    </w:p>
    <w:p w14:paraId="53D31E5A" w14:textId="45AF48C7" w:rsidR="00B22D78" w:rsidRPr="00A679F4" w:rsidRDefault="00B22D78" w:rsidP="00125254">
      <w:pPr>
        <w:keepNext/>
        <w:keepLines/>
        <w:tabs>
          <w:tab w:val="left" w:pos="851"/>
          <w:tab w:val="left" w:pos="1702"/>
        </w:tabs>
        <w:jc w:val="both"/>
        <w:rPr>
          <w:rFonts w:ascii="Tahoma" w:hAnsi="Tahoma" w:cs="Tahoma"/>
          <w:b/>
        </w:rPr>
      </w:pPr>
      <w:r w:rsidRPr="00A679F4">
        <w:rPr>
          <w:rFonts w:ascii="Tahoma" w:hAnsi="Tahoma" w:cs="Tahoma"/>
          <w:b/>
        </w:rPr>
        <w:t>OSTALE DOLOČBE</w:t>
      </w:r>
    </w:p>
    <w:p w14:paraId="7087C42B" w14:textId="77777777" w:rsidR="0010280A" w:rsidRPr="00A679F4" w:rsidRDefault="0010280A" w:rsidP="00125254">
      <w:pPr>
        <w:keepNext/>
        <w:keepLines/>
        <w:tabs>
          <w:tab w:val="left" w:pos="851"/>
          <w:tab w:val="left" w:pos="1702"/>
        </w:tabs>
        <w:jc w:val="both"/>
        <w:rPr>
          <w:rFonts w:ascii="Tahoma" w:hAnsi="Tahoma" w:cs="Tahoma"/>
          <w:bCs/>
        </w:rPr>
      </w:pPr>
    </w:p>
    <w:p w14:paraId="6540345D"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6B25D389" w14:textId="77777777" w:rsidR="00B22D78" w:rsidRPr="00A679F4" w:rsidRDefault="00B22D78" w:rsidP="00125254">
      <w:pPr>
        <w:keepNext/>
        <w:keepLines/>
        <w:jc w:val="both"/>
        <w:rPr>
          <w:rFonts w:ascii="Tahoma" w:hAnsi="Tahoma" w:cs="Tahoma"/>
        </w:rPr>
      </w:pPr>
    </w:p>
    <w:p w14:paraId="2531235C" w14:textId="77BE7CB6" w:rsidR="00B22D78" w:rsidRPr="00A679F4" w:rsidRDefault="00B22D78" w:rsidP="00125254">
      <w:pPr>
        <w:keepNext/>
        <w:keepLines/>
        <w:tabs>
          <w:tab w:val="left" w:pos="567"/>
          <w:tab w:val="left" w:pos="1418"/>
          <w:tab w:val="left" w:pos="1702"/>
        </w:tabs>
        <w:jc w:val="both"/>
        <w:rPr>
          <w:rFonts w:ascii="Tahoma" w:hAnsi="Tahoma" w:cs="Tahoma"/>
        </w:rPr>
      </w:pPr>
      <w:r w:rsidRPr="00A679F4">
        <w:rPr>
          <w:rFonts w:ascii="Tahoma" w:hAnsi="Tahoma" w:cs="Tahoma"/>
        </w:rPr>
        <w:t>Stranki okvirnega sporazuma se obvezujeta, da bosta uredili vse, kar je potrebno za izvršitev okvirnega sporazuma in da bosta ravnali kot dobra gospodarstvenika. Za urejanje razmerij, ki niso urejena s tem okvirnim sporazumom</w:t>
      </w:r>
      <w:r w:rsidR="0010280A" w:rsidRPr="00A679F4">
        <w:rPr>
          <w:rFonts w:ascii="Tahoma" w:hAnsi="Tahoma" w:cs="Tahoma"/>
        </w:rPr>
        <w:t>,</w:t>
      </w:r>
      <w:r w:rsidRPr="00A679F4">
        <w:rPr>
          <w:rFonts w:ascii="Tahoma" w:hAnsi="Tahoma" w:cs="Tahoma"/>
        </w:rPr>
        <w:t xml:space="preserve"> se uporabljajo določila zakona, ki ureja obligacijska razmerja.</w:t>
      </w:r>
    </w:p>
    <w:p w14:paraId="69264C2C" w14:textId="77777777" w:rsidR="00B22D78" w:rsidRPr="00A679F4" w:rsidRDefault="00B22D78" w:rsidP="00125254">
      <w:pPr>
        <w:keepNext/>
        <w:keepLines/>
        <w:tabs>
          <w:tab w:val="left" w:pos="567"/>
          <w:tab w:val="left" w:pos="1418"/>
          <w:tab w:val="left" w:pos="1702"/>
        </w:tabs>
        <w:jc w:val="both"/>
        <w:rPr>
          <w:rFonts w:ascii="Tahoma" w:eastAsia="Calibri" w:hAnsi="Tahoma" w:cs="Tahoma"/>
        </w:rPr>
      </w:pPr>
    </w:p>
    <w:p w14:paraId="4999E0B0" w14:textId="334963EE" w:rsidR="00395B48" w:rsidRPr="002E3650" w:rsidRDefault="00395B48" w:rsidP="00395B48">
      <w:pPr>
        <w:keepNext/>
        <w:keepLines/>
        <w:jc w:val="both"/>
        <w:rPr>
          <w:rFonts w:ascii="Tahoma" w:eastAsia="Frutiger" w:hAnsi="Tahoma" w:cs="Tahoma"/>
          <w:lang w:eastAsia="en-US"/>
        </w:rPr>
      </w:pPr>
      <w:r w:rsidRPr="002E3650">
        <w:rPr>
          <w:rFonts w:ascii="Tahoma" w:eastAsia="Frutiger" w:hAnsi="Tahoma" w:cs="Tahoma"/>
          <w:lang w:eastAsia="en-US"/>
        </w:rPr>
        <w:t>Strank</w:t>
      </w:r>
      <w:r>
        <w:rPr>
          <w:rFonts w:ascii="Tahoma" w:eastAsia="Frutiger" w:hAnsi="Tahoma" w:cs="Tahoma"/>
          <w:lang w:eastAsia="en-US"/>
        </w:rPr>
        <w:t>i</w:t>
      </w:r>
      <w:r w:rsidRPr="002E3650">
        <w:rPr>
          <w:rFonts w:ascii="Tahoma" w:eastAsia="Frutiger" w:hAnsi="Tahoma" w:cs="Tahoma"/>
          <w:lang w:eastAsia="en-US"/>
        </w:rPr>
        <w:t xml:space="preserve"> okvirnega sporazuma se obvezuje</w:t>
      </w:r>
      <w:r>
        <w:rPr>
          <w:rFonts w:ascii="Tahoma" w:eastAsia="Frutiger" w:hAnsi="Tahoma" w:cs="Tahoma"/>
          <w:lang w:eastAsia="en-US"/>
        </w:rPr>
        <w:t>ta</w:t>
      </w:r>
      <w:r w:rsidRPr="002E3650">
        <w:rPr>
          <w:rFonts w:ascii="Tahoma" w:eastAsia="Frutiger" w:hAnsi="Tahoma" w:cs="Tahoma"/>
          <w:lang w:eastAsia="en-US"/>
        </w:rPr>
        <w:t>, da bosta druga drugi takoj javili eventualne statusno pravne spremembe, do katerih bi prišlo na strani posamezne stranke okvirnega sporazuma v času po sklenitvi okvirnega sporazuma in ki bi lahko vplivale na izvrševanje okvirnega sporazuma</w:t>
      </w:r>
      <w:r w:rsidR="001935B0">
        <w:rPr>
          <w:rFonts w:ascii="Tahoma" w:eastAsia="Frutiger" w:hAnsi="Tahoma" w:cs="Tahoma"/>
          <w:lang w:eastAsia="en-US"/>
        </w:rPr>
        <w:t>,</w:t>
      </w:r>
      <w:r w:rsidRPr="002E3650">
        <w:rPr>
          <w:rFonts w:ascii="Tahoma" w:eastAsia="Frutiger" w:hAnsi="Tahoma" w:cs="Tahoma"/>
          <w:lang w:eastAsia="en-US"/>
        </w:rPr>
        <w:t xml:space="preserve"> ter zagotovi prenos pravic in obveznosti iz okvirnega sporazuma na nove pravne subjekte. Šteje se, da je prenos pravic in obveznosti iz okvirnega sporazuma na nove pravne naslednike </w:t>
      </w:r>
      <w:r>
        <w:rPr>
          <w:rFonts w:ascii="Tahoma" w:eastAsia="Frutiger" w:hAnsi="Tahoma" w:cs="Tahoma"/>
          <w:lang w:eastAsia="en-US"/>
        </w:rPr>
        <w:t xml:space="preserve">izvajalca </w:t>
      </w:r>
      <w:r w:rsidRPr="002E3650">
        <w:rPr>
          <w:rFonts w:ascii="Tahoma" w:eastAsia="Frutiger" w:hAnsi="Tahoma" w:cs="Tahoma"/>
          <w:lang w:eastAsia="en-US"/>
        </w:rPr>
        <w:t xml:space="preserve">zagotovljen šele takrat, ko novi pravni naslednik pisno potrdi prevzem pravic in obveznosti iz okvirnega sporazuma in ko </w:t>
      </w:r>
      <w:r>
        <w:rPr>
          <w:rFonts w:ascii="Tahoma" w:eastAsia="Frutiger" w:hAnsi="Tahoma" w:cs="Tahoma"/>
          <w:lang w:eastAsia="en-US"/>
        </w:rPr>
        <w:t>naročnik</w:t>
      </w:r>
      <w:r w:rsidRPr="002E3650">
        <w:rPr>
          <w:rFonts w:ascii="Tahoma" w:eastAsia="Frutiger" w:hAnsi="Tahoma" w:cs="Tahoma"/>
          <w:lang w:eastAsia="en-US"/>
        </w:rPr>
        <w:t xml:space="preserve"> izda pisno soglasje za tak prenos.</w:t>
      </w:r>
    </w:p>
    <w:p w14:paraId="02C67BF5" w14:textId="77777777" w:rsidR="00B22D78" w:rsidRPr="00A679F4" w:rsidRDefault="00B22D78" w:rsidP="00125254">
      <w:pPr>
        <w:keepNext/>
        <w:keepLines/>
        <w:tabs>
          <w:tab w:val="left" w:pos="0"/>
          <w:tab w:val="left" w:pos="1418"/>
          <w:tab w:val="left" w:pos="1702"/>
        </w:tabs>
        <w:jc w:val="both"/>
        <w:rPr>
          <w:rFonts w:ascii="Tahoma" w:hAnsi="Tahoma" w:cs="Tahoma"/>
        </w:rPr>
      </w:pPr>
    </w:p>
    <w:p w14:paraId="138E1BE1"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t>člen</w:t>
      </w:r>
    </w:p>
    <w:p w14:paraId="4DD05138" w14:textId="77777777" w:rsidR="00B22D78" w:rsidRPr="00A679F4" w:rsidRDefault="00B22D78" w:rsidP="00125254">
      <w:pPr>
        <w:keepNext/>
        <w:keepLines/>
        <w:rPr>
          <w:rFonts w:ascii="Tahoma" w:hAnsi="Tahoma" w:cs="Tahoma"/>
        </w:rPr>
      </w:pPr>
    </w:p>
    <w:p w14:paraId="4BC8B0F4" w14:textId="045FFCA1" w:rsidR="00B22D78" w:rsidRPr="00A679F4" w:rsidRDefault="00B22D78" w:rsidP="00125254">
      <w:pPr>
        <w:keepNext/>
        <w:keepLines/>
        <w:jc w:val="both"/>
        <w:rPr>
          <w:rFonts w:ascii="Tahoma" w:hAnsi="Tahoma" w:cs="Tahoma"/>
        </w:rPr>
      </w:pPr>
      <w:r w:rsidRPr="00A679F4">
        <w:rPr>
          <w:rFonts w:ascii="Tahoma" w:hAnsi="Tahoma" w:cs="Tahoma"/>
        </w:rPr>
        <w:t>Morebitne spremembe ali dopolnitve okvirnega sporazuma veljajo samo v pisni obliki in v primeru, da jih podpišeta obe stranki okvirnega sporazuma.</w:t>
      </w:r>
    </w:p>
    <w:p w14:paraId="6D3951C9" w14:textId="77777777" w:rsidR="00B22D78" w:rsidRPr="00A679F4" w:rsidRDefault="00B22D78" w:rsidP="00125254">
      <w:pPr>
        <w:keepNext/>
        <w:keepLines/>
        <w:rPr>
          <w:rFonts w:ascii="Tahoma" w:hAnsi="Tahoma" w:cs="Tahoma"/>
        </w:rPr>
      </w:pPr>
    </w:p>
    <w:p w14:paraId="4712D9B2" w14:textId="77777777" w:rsidR="00DD5363" w:rsidRDefault="00B22D78" w:rsidP="00125254">
      <w:pPr>
        <w:keepNext/>
        <w:keepLines/>
        <w:tabs>
          <w:tab w:val="left" w:pos="567"/>
          <w:tab w:val="left" w:pos="1418"/>
          <w:tab w:val="left" w:pos="1702"/>
        </w:tabs>
        <w:jc w:val="both"/>
        <w:rPr>
          <w:rFonts w:ascii="Tahoma" w:hAnsi="Tahoma" w:cs="Tahoma"/>
        </w:rPr>
      </w:pPr>
      <w:r w:rsidRPr="00A679F4">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76330C17" w14:textId="77777777" w:rsidR="00DD5363" w:rsidRDefault="00DD5363" w:rsidP="00125254">
      <w:pPr>
        <w:keepNext/>
        <w:keepLines/>
        <w:tabs>
          <w:tab w:val="left" w:pos="567"/>
          <w:tab w:val="left" w:pos="1418"/>
          <w:tab w:val="left" w:pos="1702"/>
        </w:tabs>
        <w:jc w:val="both"/>
        <w:rPr>
          <w:rFonts w:ascii="Tahoma" w:hAnsi="Tahoma" w:cs="Tahoma"/>
        </w:rPr>
      </w:pPr>
    </w:p>
    <w:p w14:paraId="500A15CB" w14:textId="5247B259" w:rsidR="00DD5363" w:rsidRPr="00DD5363" w:rsidRDefault="00DD5363" w:rsidP="00125254">
      <w:pPr>
        <w:keepNext/>
        <w:keepLines/>
        <w:tabs>
          <w:tab w:val="left" w:pos="567"/>
          <w:tab w:val="left" w:pos="1418"/>
          <w:tab w:val="left" w:pos="1702"/>
        </w:tabs>
        <w:jc w:val="both"/>
        <w:rPr>
          <w:rFonts w:ascii="Tahoma" w:hAnsi="Tahoma" w:cs="Tahoma"/>
        </w:rPr>
      </w:pPr>
      <w:r>
        <w:rPr>
          <w:rFonts w:ascii="Tahoma" w:hAnsi="Tahoma" w:cs="Tahoma"/>
        </w:rPr>
        <w:t>S</w:t>
      </w:r>
      <w:r w:rsidRPr="00DD5363">
        <w:rPr>
          <w:rFonts w:ascii="Tahoma" w:hAnsi="Tahoma" w:cs="Tahoma"/>
        </w:rPr>
        <w:t>tranki</w:t>
      </w:r>
      <w:r>
        <w:rPr>
          <w:rFonts w:ascii="Tahoma" w:hAnsi="Tahoma" w:cs="Tahoma"/>
        </w:rPr>
        <w:t xml:space="preserve"> okvirnega sporazuma</w:t>
      </w:r>
      <w:r w:rsidRPr="00DD5363">
        <w:rPr>
          <w:rFonts w:ascii="Tahoma" w:hAnsi="Tahoma" w:cs="Tahoma"/>
        </w:rPr>
        <w:t xml:space="preserve"> sta sporazumni, da se katerikoli rok iz </w:t>
      </w:r>
      <w:r>
        <w:rPr>
          <w:rFonts w:ascii="Tahoma" w:hAnsi="Tahoma" w:cs="Tahoma"/>
        </w:rPr>
        <w:t>okvirnega sporazuma</w:t>
      </w:r>
      <w:r w:rsidRPr="00DD5363">
        <w:rPr>
          <w:rFonts w:ascii="Tahoma" w:hAnsi="Tahoma" w:cs="Tahoma"/>
        </w:rPr>
        <w:t>, če se le-ta izteče na soboto, nedeljo, praznik ali drug dela prosti dan v Republiki Sloveniji po zakonu, prenese na prvi naslednji delovni dan.</w:t>
      </w:r>
    </w:p>
    <w:p w14:paraId="60866B48" w14:textId="77777777" w:rsidR="00B22D78" w:rsidRDefault="00B22D78" w:rsidP="00125254">
      <w:pPr>
        <w:keepNext/>
        <w:keepLines/>
        <w:rPr>
          <w:rFonts w:ascii="Tahoma" w:hAnsi="Tahoma" w:cs="Tahoma"/>
          <w:color w:val="000000"/>
        </w:rPr>
      </w:pPr>
    </w:p>
    <w:p w14:paraId="6F3403EB" w14:textId="77777777" w:rsidR="00706AD2" w:rsidRDefault="00706AD2" w:rsidP="00125254">
      <w:pPr>
        <w:keepNext/>
        <w:keepLines/>
        <w:rPr>
          <w:rFonts w:ascii="Tahoma" w:hAnsi="Tahoma" w:cs="Tahoma"/>
          <w:color w:val="000000"/>
        </w:rPr>
      </w:pPr>
    </w:p>
    <w:p w14:paraId="1351D805" w14:textId="77777777" w:rsidR="00706AD2" w:rsidRPr="00A679F4" w:rsidRDefault="00706AD2" w:rsidP="00125254">
      <w:pPr>
        <w:keepNext/>
        <w:keepLines/>
        <w:rPr>
          <w:rFonts w:ascii="Tahoma" w:hAnsi="Tahoma" w:cs="Tahoma"/>
          <w:color w:val="000000"/>
        </w:rPr>
      </w:pPr>
    </w:p>
    <w:p w14:paraId="1FCE803A" w14:textId="77777777" w:rsidR="00B22D78" w:rsidRPr="00A679F4" w:rsidRDefault="00B22D78" w:rsidP="00125254">
      <w:pPr>
        <w:keepNext/>
        <w:keepLines/>
        <w:numPr>
          <w:ilvl w:val="0"/>
          <w:numId w:val="16"/>
        </w:numPr>
        <w:ind w:left="426" w:hanging="426"/>
        <w:jc w:val="center"/>
        <w:rPr>
          <w:rFonts w:ascii="Tahoma" w:hAnsi="Tahoma" w:cs="Tahoma"/>
          <w:color w:val="000000"/>
        </w:rPr>
      </w:pPr>
      <w:r w:rsidRPr="00A679F4">
        <w:rPr>
          <w:rFonts w:ascii="Tahoma" w:hAnsi="Tahoma" w:cs="Tahoma"/>
          <w:color w:val="000000"/>
        </w:rPr>
        <w:lastRenderedPageBreak/>
        <w:t>člen</w:t>
      </w:r>
    </w:p>
    <w:p w14:paraId="5019E718" w14:textId="77777777" w:rsidR="00B22D78" w:rsidRPr="00A679F4" w:rsidRDefault="00B22D78" w:rsidP="00125254">
      <w:pPr>
        <w:keepNext/>
        <w:keepLines/>
        <w:ind w:left="426"/>
        <w:jc w:val="both"/>
        <w:rPr>
          <w:rFonts w:ascii="Tahoma" w:hAnsi="Tahoma" w:cs="Tahoma"/>
          <w:sz w:val="18"/>
        </w:rPr>
      </w:pPr>
    </w:p>
    <w:p w14:paraId="0CC35C23" w14:textId="58EC681B" w:rsidR="00B22D78" w:rsidRPr="00A679F4" w:rsidRDefault="00B22D78" w:rsidP="00125254">
      <w:pPr>
        <w:keepNext/>
        <w:keepLines/>
        <w:jc w:val="both"/>
        <w:rPr>
          <w:rFonts w:ascii="Tahoma" w:hAnsi="Tahoma" w:cs="Tahoma"/>
        </w:rPr>
      </w:pPr>
      <w:r w:rsidRPr="00A679F4">
        <w:rPr>
          <w:rFonts w:ascii="Tahoma" w:hAnsi="Tahoma" w:cs="Tahoma"/>
        </w:rPr>
        <w:t>Priloge so neločljivi sestavni del okvirnega sporazuma.</w:t>
      </w:r>
    </w:p>
    <w:p w14:paraId="22DD4624" w14:textId="77777777" w:rsidR="004B214A" w:rsidRPr="00A679F4" w:rsidRDefault="004B214A" w:rsidP="00125254">
      <w:pPr>
        <w:keepNext/>
        <w:keepLines/>
        <w:tabs>
          <w:tab w:val="left" w:pos="4820"/>
        </w:tabs>
        <w:jc w:val="both"/>
        <w:rPr>
          <w:rFonts w:ascii="Tahoma" w:hAnsi="Tahoma" w:cs="Tahoma"/>
          <w:bCs/>
        </w:rPr>
      </w:pPr>
    </w:p>
    <w:p w14:paraId="6236F59C" w14:textId="05DB4D95" w:rsidR="0010280A" w:rsidRPr="00A679F4" w:rsidRDefault="0010280A" w:rsidP="00125254">
      <w:pPr>
        <w:keepNext/>
        <w:keepLines/>
        <w:numPr>
          <w:ilvl w:val="0"/>
          <w:numId w:val="16"/>
        </w:numPr>
        <w:ind w:left="426" w:hanging="426"/>
        <w:jc w:val="center"/>
        <w:rPr>
          <w:rFonts w:ascii="Tahoma" w:hAnsi="Tahoma" w:cs="Tahoma"/>
          <w:bCs/>
        </w:rPr>
      </w:pPr>
      <w:r w:rsidRPr="00A679F4">
        <w:rPr>
          <w:rFonts w:ascii="Tahoma" w:hAnsi="Tahoma" w:cs="Tahoma"/>
          <w:bCs/>
        </w:rPr>
        <w:t>člen</w:t>
      </w:r>
    </w:p>
    <w:p w14:paraId="56E6747B" w14:textId="77777777" w:rsidR="0010280A" w:rsidRPr="00A679F4" w:rsidRDefault="0010280A" w:rsidP="00125254">
      <w:pPr>
        <w:keepNext/>
        <w:keepLines/>
        <w:tabs>
          <w:tab w:val="left" w:pos="4820"/>
        </w:tabs>
        <w:jc w:val="both"/>
        <w:rPr>
          <w:rFonts w:ascii="Tahoma" w:hAnsi="Tahoma" w:cs="Tahoma"/>
          <w:bCs/>
        </w:rPr>
      </w:pPr>
    </w:p>
    <w:p w14:paraId="1563E47E" w14:textId="77767371" w:rsidR="00B22D78" w:rsidRPr="00A679F4" w:rsidRDefault="00B22D78" w:rsidP="00125254">
      <w:pPr>
        <w:keepNext/>
        <w:keepLines/>
        <w:tabs>
          <w:tab w:val="left" w:pos="1134"/>
          <w:tab w:val="left" w:pos="4820"/>
        </w:tabs>
        <w:jc w:val="both"/>
        <w:rPr>
          <w:rFonts w:ascii="Tahoma" w:hAnsi="Tahoma" w:cs="Tahoma"/>
        </w:rPr>
      </w:pPr>
      <w:r w:rsidRPr="00A679F4">
        <w:rPr>
          <w:rFonts w:ascii="Tahoma" w:hAnsi="Tahoma" w:cs="Tahoma"/>
        </w:rPr>
        <w:t xml:space="preserve">Okvirni sporazum je sestavljen in podpisan v </w:t>
      </w:r>
      <w:r w:rsidR="002F2875">
        <w:rPr>
          <w:rFonts w:ascii="Tahoma" w:hAnsi="Tahoma" w:cs="Tahoma"/>
        </w:rPr>
        <w:t>treh</w:t>
      </w:r>
      <w:r w:rsidRPr="00A679F4">
        <w:rPr>
          <w:rFonts w:ascii="Tahoma" w:hAnsi="Tahoma" w:cs="Tahoma"/>
        </w:rPr>
        <w:t xml:space="preserve"> (</w:t>
      </w:r>
      <w:r w:rsidR="002F2875">
        <w:rPr>
          <w:rFonts w:ascii="Tahoma" w:hAnsi="Tahoma" w:cs="Tahoma"/>
        </w:rPr>
        <w:t>3</w:t>
      </w:r>
      <w:r w:rsidRPr="00A679F4">
        <w:rPr>
          <w:rFonts w:ascii="Tahoma" w:hAnsi="Tahoma" w:cs="Tahoma"/>
        </w:rPr>
        <w:t xml:space="preserve">) enakih izvodih, od katerih prejme naročnik </w:t>
      </w:r>
      <w:r w:rsidR="002F2875">
        <w:rPr>
          <w:rFonts w:ascii="Tahoma" w:hAnsi="Tahoma" w:cs="Tahoma"/>
        </w:rPr>
        <w:t>dva</w:t>
      </w:r>
      <w:r w:rsidRPr="00A679F4">
        <w:rPr>
          <w:rFonts w:ascii="Tahoma" w:hAnsi="Tahoma" w:cs="Tahoma"/>
        </w:rPr>
        <w:t xml:space="preserve"> (</w:t>
      </w:r>
      <w:r w:rsidR="002F2875">
        <w:rPr>
          <w:rFonts w:ascii="Tahoma" w:hAnsi="Tahoma" w:cs="Tahoma"/>
        </w:rPr>
        <w:t>2</w:t>
      </w:r>
      <w:r w:rsidRPr="00A679F4">
        <w:rPr>
          <w:rFonts w:ascii="Tahoma" w:hAnsi="Tahoma" w:cs="Tahoma"/>
        </w:rPr>
        <w:t>) izvod</w:t>
      </w:r>
      <w:r w:rsidR="002F2875">
        <w:rPr>
          <w:rFonts w:ascii="Tahoma" w:hAnsi="Tahoma" w:cs="Tahoma"/>
        </w:rPr>
        <w:t>a</w:t>
      </w:r>
      <w:r w:rsidRPr="00A679F4">
        <w:rPr>
          <w:rFonts w:ascii="Tahoma" w:hAnsi="Tahoma" w:cs="Tahoma"/>
        </w:rPr>
        <w:t xml:space="preserve"> in </w:t>
      </w:r>
      <w:r w:rsidR="002F2875">
        <w:rPr>
          <w:rFonts w:ascii="Tahoma" w:hAnsi="Tahoma" w:cs="Tahoma"/>
        </w:rPr>
        <w:t>izvajalec</w:t>
      </w:r>
      <w:r w:rsidRPr="00A679F4">
        <w:rPr>
          <w:rFonts w:ascii="Tahoma" w:hAnsi="Tahoma" w:cs="Tahoma"/>
        </w:rPr>
        <w:t xml:space="preserve"> en (1) izvod.</w:t>
      </w:r>
    </w:p>
    <w:p w14:paraId="1B77A86F" w14:textId="77777777" w:rsidR="0010280A" w:rsidRPr="00A679F4" w:rsidRDefault="0010280A" w:rsidP="00125254">
      <w:pPr>
        <w:keepNext/>
        <w:keepLines/>
        <w:jc w:val="both"/>
        <w:rPr>
          <w:rFonts w:ascii="Tahoma" w:hAnsi="Tahoma" w:cs="Tahoma"/>
        </w:rPr>
      </w:pPr>
    </w:p>
    <w:p w14:paraId="3E4E5995" w14:textId="77777777" w:rsidR="00DD5363" w:rsidRPr="00DF5E1B" w:rsidRDefault="00DD5363" w:rsidP="00125254">
      <w:pPr>
        <w:keepNext/>
        <w:keepLines/>
        <w:tabs>
          <w:tab w:val="left" w:pos="5387"/>
        </w:tabs>
        <w:jc w:val="both"/>
        <w:rPr>
          <w:rFonts w:ascii="Tahoma" w:hAnsi="Tahoma" w:cs="Tahoma"/>
        </w:rPr>
      </w:pPr>
      <w:r w:rsidRPr="00DF5E1B">
        <w:rPr>
          <w:rFonts w:ascii="Tahoma" w:hAnsi="Tahoma" w:cs="Tahoma"/>
        </w:rPr>
        <w:t>Ljubljana, dne ___________</w:t>
      </w:r>
      <w:r w:rsidRPr="00DF5E1B">
        <w:rPr>
          <w:rFonts w:ascii="Tahoma" w:hAnsi="Tahoma" w:cs="Tahoma"/>
        </w:rPr>
        <w:tab/>
      </w:r>
      <w:r>
        <w:rPr>
          <w:rFonts w:ascii="Tahoma" w:hAnsi="Tahoma" w:cs="Tahoma"/>
        </w:rPr>
        <w:t xml:space="preserve">    ___________</w:t>
      </w:r>
      <w:r w:rsidRPr="00DF5E1B">
        <w:rPr>
          <w:rFonts w:ascii="Tahoma" w:hAnsi="Tahoma" w:cs="Tahoma"/>
        </w:rPr>
        <w:t>, dne __________</w:t>
      </w:r>
    </w:p>
    <w:p w14:paraId="5ECF84B1" w14:textId="77777777" w:rsidR="00DD5363" w:rsidRDefault="00DD5363" w:rsidP="00125254">
      <w:pPr>
        <w:keepNext/>
        <w:keepLines/>
        <w:tabs>
          <w:tab w:val="left" w:pos="5387"/>
        </w:tabs>
        <w:jc w:val="both"/>
        <w:rPr>
          <w:rFonts w:ascii="Tahoma" w:hAnsi="Tahoma" w:cs="Tahoma"/>
        </w:rPr>
      </w:pPr>
    </w:p>
    <w:p w14:paraId="5A2252CA" w14:textId="033A2A3E" w:rsidR="00DD5363" w:rsidRDefault="00DD5363" w:rsidP="00125254">
      <w:pPr>
        <w:keepNext/>
        <w:keepLines/>
        <w:tabs>
          <w:tab w:val="left" w:pos="5387"/>
        </w:tabs>
        <w:jc w:val="both"/>
        <w:rPr>
          <w:rFonts w:ascii="Tahoma" w:hAnsi="Tahoma" w:cs="Tahoma"/>
        </w:rPr>
      </w:pPr>
      <w:r>
        <w:rPr>
          <w:rFonts w:ascii="Tahoma" w:hAnsi="Tahoma" w:cs="Tahoma"/>
        </w:rPr>
        <w:t xml:space="preserve">Št. </w:t>
      </w:r>
      <w:r w:rsidR="00FC276A">
        <w:rPr>
          <w:rFonts w:ascii="Tahoma" w:hAnsi="Tahoma" w:cs="Tahoma"/>
        </w:rPr>
        <w:t>okvirnega sporazuma</w:t>
      </w:r>
      <w:r>
        <w:rPr>
          <w:rFonts w:ascii="Tahoma" w:hAnsi="Tahoma" w:cs="Tahoma"/>
        </w:rPr>
        <w:t xml:space="preserve"> naročnika:                                      Št. </w:t>
      </w:r>
      <w:r w:rsidR="00FC276A">
        <w:rPr>
          <w:rFonts w:ascii="Tahoma" w:hAnsi="Tahoma" w:cs="Tahoma"/>
        </w:rPr>
        <w:t xml:space="preserve">okvirnega sporazuma </w:t>
      </w:r>
      <w:r w:rsidR="002F2875">
        <w:rPr>
          <w:rFonts w:ascii="Tahoma" w:hAnsi="Tahoma" w:cs="Tahoma"/>
        </w:rPr>
        <w:t>izvajalca</w:t>
      </w:r>
      <w:r>
        <w:rPr>
          <w:rFonts w:ascii="Tahoma" w:hAnsi="Tahoma" w:cs="Tahoma"/>
        </w:rPr>
        <w:t xml:space="preserve">: </w:t>
      </w:r>
    </w:p>
    <w:p w14:paraId="71CEFD13" w14:textId="77777777" w:rsidR="00DD5363" w:rsidRPr="00DF5E1B" w:rsidRDefault="00DD5363" w:rsidP="00125254">
      <w:pPr>
        <w:keepNext/>
        <w:keepLines/>
        <w:tabs>
          <w:tab w:val="left" w:pos="5387"/>
        </w:tabs>
        <w:jc w:val="both"/>
        <w:rPr>
          <w:rFonts w:ascii="Tahoma" w:hAnsi="Tahoma" w:cs="Tahoma"/>
        </w:rPr>
      </w:pPr>
    </w:p>
    <w:p w14:paraId="2CCFBF1C" w14:textId="1345C1C3" w:rsidR="00DD5363" w:rsidRPr="008E3A24" w:rsidRDefault="00DD5363" w:rsidP="00125254">
      <w:pPr>
        <w:keepNext/>
        <w:keepLines/>
        <w:tabs>
          <w:tab w:val="left" w:pos="5245"/>
        </w:tabs>
        <w:rPr>
          <w:rFonts w:ascii="Tahoma" w:hAnsi="Tahoma" w:cs="Tahoma"/>
        </w:rPr>
      </w:pPr>
      <w:r w:rsidRPr="008E3A24">
        <w:rPr>
          <w:rFonts w:ascii="Tahoma" w:hAnsi="Tahoma" w:cs="Tahoma"/>
          <w:b/>
        </w:rPr>
        <w:t xml:space="preserve">NAROČNIK: </w:t>
      </w:r>
      <w:r w:rsidRPr="008E3A24">
        <w:rPr>
          <w:rFonts w:ascii="Tahoma" w:hAnsi="Tahoma" w:cs="Tahoma"/>
          <w:b/>
        </w:rPr>
        <w:tab/>
      </w:r>
      <w:r w:rsidRPr="008E3A24">
        <w:rPr>
          <w:rFonts w:ascii="Tahoma" w:hAnsi="Tahoma" w:cs="Tahoma"/>
          <w:b/>
        </w:rPr>
        <w:tab/>
      </w:r>
      <w:r w:rsidR="002F2875">
        <w:rPr>
          <w:rFonts w:ascii="Tahoma" w:hAnsi="Tahoma" w:cs="Tahoma"/>
          <w:b/>
        </w:rPr>
        <w:t>IZVAJALEC</w:t>
      </w:r>
      <w:r w:rsidRPr="008E3A24">
        <w:rPr>
          <w:rFonts w:ascii="Tahoma" w:hAnsi="Tahoma" w:cs="Tahoma"/>
          <w:b/>
        </w:rPr>
        <w:t>:</w:t>
      </w:r>
    </w:p>
    <w:p w14:paraId="38E35CBB" w14:textId="7BC4E014" w:rsidR="00DD5363" w:rsidRDefault="002F2875" w:rsidP="00125254">
      <w:pPr>
        <w:keepNext/>
        <w:keepLines/>
        <w:tabs>
          <w:tab w:val="left" w:pos="5245"/>
        </w:tabs>
        <w:rPr>
          <w:rFonts w:ascii="Tahoma" w:hAnsi="Tahoma" w:cs="Tahoma"/>
          <w:szCs w:val="24"/>
        </w:rPr>
      </w:pPr>
      <w:r w:rsidRPr="008E3A24">
        <w:rPr>
          <w:rFonts w:ascii="Tahoma" w:hAnsi="Tahoma" w:cs="Tahoma"/>
        </w:rPr>
        <w:t>JAVNO PODJETJE VODOVOD KANALIZACIJA SNAGA</w:t>
      </w:r>
      <w:r w:rsidR="00DD5363" w:rsidRPr="008E3A24">
        <w:rPr>
          <w:rFonts w:ascii="Tahoma" w:hAnsi="Tahoma" w:cs="Tahoma"/>
        </w:rPr>
        <w:t xml:space="preserve"> d.o.o. </w:t>
      </w:r>
      <w:r w:rsidR="00DD5363" w:rsidRPr="008E3A24">
        <w:rPr>
          <w:rFonts w:ascii="Tahoma" w:hAnsi="Tahoma" w:cs="Tahoma"/>
        </w:rPr>
        <w:tab/>
      </w:r>
      <w:r w:rsidR="00DD5363" w:rsidRPr="008E3A24">
        <w:rPr>
          <w:rFonts w:ascii="Tahoma" w:hAnsi="Tahoma" w:cs="Tahoma"/>
        </w:rPr>
        <w:tab/>
      </w:r>
    </w:p>
    <w:p w14:paraId="05693752" w14:textId="77777777" w:rsidR="00DD5363" w:rsidRPr="008E3A24" w:rsidRDefault="00DD5363" w:rsidP="00125254">
      <w:pPr>
        <w:keepNext/>
        <w:keepLines/>
        <w:tabs>
          <w:tab w:val="left" w:pos="5245"/>
        </w:tabs>
        <w:rPr>
          <w:rFonts w:ascii="Tahoma" w:hAnsi="Tahoma" w:cs="Tahoma"/>
        </w:rPr>
      </w:pPr>
    </w:p>
    <w:p w14:paraId="307BFFE9" w14:textId="3B6720EA" w:rsidR="00DD5363" w:rsidRPr="008E3A24" w:rsidRDefault="00DD5363" w:rsidP="00125254">
      <w:pPr>
        <w:keepNext/>
        <w:keepLines/>
        <w:tabs>
          <w:tab w:val="left" w:pos="5245"/>
        </w:tabs>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t>Direktor</w:t>
      </w:r>
      <w:r w:rsidR="00FC276A">
        <w:rPr>
          <w:rFonts w:ascii="Tahoma" w:hAnsi="Tahoma" w:cs="Tahoma"/>
        </w:rPr>
        <w:t>/ica</w:t>
      </w:r>
      <w:r w:rsidRPr="008E3A24">
        <w:rPr>
          <w:rFonts w:ascii="Tahoma" w:hAnsi="Tahoma" w:cs="Tahoma"/>
        </w:rPr>
        <w:t>:</w:t>
      </w:r>
    </w:p>
    <w:p w14:paraId="0E6C422D" w14:textId="77777777" w:rsidR="002F2875" w:rsidRPr="008E3A24" w:rsidRDefault="002F2875" w:rsidP="002F2875">
      <w:pPr>
        <w:keepNext/>
        <w:keepLines/>
        <w:tabs>
          <w:tab w:val="left" w:pos="5245"/>
        </w:tabs>
        <w:rPr>
          <w:rFonts w:ascii="Tahoma" w:hAnsi="Tahoma" w:cs="Tahoma"/>
        </w:rPr>
      </w:pPr>
      <w:r w:rsidRPr="008E3A24">
        <w:rPr>
          <w:rFonts w:ascii="Tahoma" w:hAnsi="Tahoma" w:cs="Tahoma"/>
          <w:b/>
        </w:rPr>
        <w:t>David Polutnik</w:t>
      </w:r>
    </w:p>
    <w:p w14:paraId="3893CDF9" w14:textId="77777777" w:rsidR="00650C97" w:rsidRDefault="00650C97" w:rsidP="00125254">
      <w:pPr>
        <w:keepNext/>
        <w:keepLines/>
        <w:tabs>
          <w:tab w:val="left" w:pos="1843"/>
        </w:tabs>
        <w:jc w:val="both"/>
        <w:rPr>
          <w:rFonts w:ascii="Tahoma" w:hAnsi="Tahoma" w:cs="Tahoma"/>
          <w:b/>
        </w:rPr>
      </w:pPr>
    </w:p>
    <w:p w14:paraId="6C31A96F" w14:textId="77777777" w:rsidR="00650C97" w:rsidRDefault="00650C97" w:rsidP="00125254">
      <w:pPr>
        <w:keepNext/>
        <w:keepLines/>
        <w:tabs>
          <w:tab w:val="left" w:pos="1843"/>
        </w:tabs>
        <w:jc w:val="both"/>
        <w:rPr>
          <w:rFonts w:ascii="Tahoma" w:hAnsi="Tahoma" w:cs="Tahoma"/>
          <w:b/>
        </w:rPr>
      </w:pPr>
    </w:p>
    <w:p w14:paraId="75036E5A" w14:textId="77777777" w:rsidR="00650C97" w:rsidRPr="00650C97" w:rsidRDefault="00650C97" w:rsidP="00125254">
      <w:pPr>
        <w:keepNext/>
        <w:keepLines/>
        <w:tabs>
          <w:tab w:val="left" w:pos="1843"/>
        </w:tabs>
        <w:jc w:val="both"/>
        <w:rPr>
          <w:rFonts w:ascii="Tahoma" w:hAnsi="Tahoma" w:cs="Tahoma"/>
          <w:bCs/>
        </w:rPr>
      </w:pPr>
      <w:r w:rsidRPr="00650C97">
        <w:rPr>
          <w:rFonts w:ascii="Tahoma" w:hAnsi="Tahoma" w:cs="Tahoma"/>
          <w:bCs/>
        </w:rPr>
        <w:t>Priloge:</w:t>
      </w:r>
    </w:p>
    <w:p w14:paraId="3A426B05" w14:textId="74B28967" w:rsidR="00650C97" w:rsidRDefault="00650C97" w:rsidP="00650C97">
      <w:pPr>
        <w:keepNext/>
        <w:keepLines/>
        <w:numPr>
          <w:ilvl w:val="0"/>
          <w:numId w:val="14"/>
        </w:numPr>
        <w:tabs>
          <w:tab w:val="clear" w:pos="720"/>
        </w:tabs>
        <w:ind w:left="284" w:hanging="284"/>
        <w:jc w:val="both"/>
        <w:rPr>
          <w:rFonts w:ascii="Tahoma" w:hAnsi="Tahoma" w:cs="Tahoma"/>
        </w:rPr>
      </w:pPr>
      <w:r w:rsidRPr="00A679F4">
        <w:rPr>
          <w:rFonts w:ascii="Tahoma" w:hAnsi="Tahoma" w:cs="Tahoma"/>
        </w:rPr>
        <w:t xml:space="preserve">Priloga št. 1: </w:t>
      </w:r>
      <w:r>
        <w:rPr>
          <w:rFonts w:ascii="Tahoma" w:hAnsi="Tahoma" w:cs="Tahoma"/>
        </w:rPr>
        <w:t>………….</w:t>
      </w:r>
    </w:p>
    <w:p w14:paraId="594BA0EE" w14:textId="77777777" w:rsidR="004B214A" w:rsidRDefault="004B214A" w:rsidP="004B214A">
      <w:pPr>
        <w:keepNext/>
        <w:keepLines/>
        <w:jc w:val="both"/>
        <w:rPr>
          <w:rFonts w:ascii="Tahoma" w:hAnsi="Tahoma" w:cs="Tahoma"/>
        </w:rPr>
      </w:pPr>
    </w:p>
    <w:p w14:paraId="6E09CC8A" w14:textId="77777777" w:rsidR="004B214A" w:rsidRDefault="004B214A" w:rsidP="004B214A">
      <w:pPr>
        <w:keepNext/>
        <w:keepLines/>
        <w:jc w:val="both"/>
        <w:rPr>
          <w:rFonts w:ascii="Tahoma" w:hAnsi="Tahoma" w:cs="Tahoma"/>
        </w:rPr>
      </w:pPr>
    </w:p>
    <w:p w14:paraId="49AE0B7A" w14:textId="77777777" w:rsidR="004B214A" w:rsidRDefault="004B214A" w:rsidP="004B214A">
      <w:pPr>
        <w:keepNext/>
        <w:keepLines/>
        <w:jc w:val="both"/>
        <w:rPr>
          <w:rFonts w:ascii="Tahoma" w:hAnsi="Tahoma" w:cs="Tahoma"/>
        </w:rPr>
      </w:pPr>
    </w:p>
    <w:p w14:paraId="21988F0B" w14:textId="77777777" w:rsidR="004B214A" w:rsidRDefault="004B214A" w:rsidP="004B214A">
      <w:pPr>
        <w:keepNext/>
        <w:keepLines/>
        <w:jc w:val="both"/>
        <w:rPr>
          <w:rFonts w:ascii="Tahoma" w:hAnsi="Tahoma" w:cs="Tahoma"/>
        </w:rPr>
      </w:pPr>
    </w:p>
    <w:p w14:paraId="4536E07F" w14:textId="77777777" w:rsidR="004B214A" w:rsidRDefault="004B214A" w:rsidP="004B214A">
      <w:pPr>
        <w:keepNext/>
        <w:keepLines/>
        <w:jc w:val="both"/>
        <w:rPr>
          <w:rFonts w:ascii="Tahoma" w:hAnsi="Tahoma" w:cs="Tahoma"/>
        </w:rPr>
      </w:pPr>
    </w:p>
    <w:p w14:paraId="2F0FC98F" w14:textId="77777777" w:rsidR="004B214A" w:rsidRDefault="004B214A" w:rsidP="004B214A">
      <w:pPr>
        <w:keepNext/>
        <w:keepLines/>
        <w:jc w:val="both"/>
        <w:rPr>
          <w:rFonts w:ascii="Tahoma" w:hAnsi="Tahoma" w:cs="Tahoma"/>
        </w:rPr>
      </w:pPr>
    </w:p>
    <w:p w14:paraId="1DB68148" w14:textId="77777777" w:rsidR="004B214A" w:rsidRDefault="004B214A" w:rsidP="004B214A">
      <w:pPr>
        <w:keepNext/>
        <w:keepLines/>
        <w:jc w:val="both"/>
        <w:rPr>
          <w:rFonts w:ascii="Tahoma" w:hAnsi="Tahoma" w:cs="Tahoma"/>
        </w:rPr>
      </w:pPr>
    </w:p>
    <w:p w14:paraId="4464153E" w14:textId="77777777" w:rsidR="004B214A" w:rsidRDefault="004B214A" w:rsidP="004B214A">
      <w:pPr>
        <w:keepNext/>
        <w:keepLines/>
        <w:jc w:val="both"/>
        <w:rPr>
          <w:rFonts w:ascii="Tahoma" w:hAnsi="Tahoma" w:cs="Tahoma"/>
        </w:rPr>
      </w:pPr>
    </w:p>
    <w:p w14:paraId="7B0C640B" w14:textId="77777777" w:rsidR="004B214A" w:rsidRDefault="004B214A" w:rsidP="004B214A">
      <w:pPr>
        <w:keepNext/>
        <w:keepLines/>
        <w:jc w:val="both"/>
        <w:rPr>
          <w:rFonts w:ascii="Tahoma" w:hAnsi="Tahoma" w:cs="Tahoma"/>
        </w:rPr>
      </w:pPr>
    </w:p>
    <w:p w14:paraId="784922EA" w14:textId="77777777" w:rsidR="004B214A" w:rsidRDefault="004B214A" w:rsidP="004B214A">
      <w:pPr>
        <w:keepNext/>
        <w:keepLines/>
        <w:jc w:val="both"/>
        <w:rPr>
          <w:rFonts w:ascii="Tahoma" w:hAnsi="Tahoma" w:cs="Tahoma"/>
        </w:rPr>
      </w:pPr>
    </w:p>
    <w:p w14:paraId="678ED6B7" w14:textId="77777777" w:rsidR="004B214A" w:rsidRDefault="004B214A" w:rsidP="004B214A">
      <w:pPr>
        <w:keepNext/>
        <w:keepLines/>
        <w:jc w:val="both"/>
        <w:rPr>
          <w:rFonts w:ascii="Tahoma" w:hAnsi="Tahoma" w:cs="Tahoma"/>
        </w:rPr>
      </w:pPr>
    </w:p>
    <w:p w14:paraId="63700ADC" w14:textId="77777777" w:rsidR="004B214A" w:rsidRDefault="004B214A" w:rsidP="004B214A">
      <w:pPr>
        <w:keepNext/>
        <w:keepLines/>
        <w:jc w:val="both"/>
        <w:rPr>
          <w:rFonts w:ascii="Tahoma" w:hAnsi="Tahoma" w:cs="Tahoma"/>
        </w:rPr>
      </w:pPr>
    </w:p>
    <w:p w14:paraId="0B92EA75" w14:textId="77777777" w:rsidR="004B214A" w:rsidRDefault="004B214A" w:rsidP="004B214A">
      <w:pPr>
        <w:keepNext/>
        <w:keepLines/>
        <w:jc w:val="both"/>
        <w:rPr>
          <w:rFonts w:ascii="Tahoma" w:hAnsi="Tahoma" w:cs="Tahoma"/>
        </w:rPr>
      </w:pPr>
    </w:p>
    <w:p w14:paraId="183073A6" w14:textId="77777777" w:rsidR="004B214A" w:rsidRDefault="004B214A" w:rsidP="004B214A">
      <w:pPr>
        <w:keepNext/>
        <w:keepLines/>
        <w:jc w:val="both"/>
        <w:rPr>
          <w:rFonts w:ascii="Tahoma" w:hAnsi="Tahoma" w:cs="Tahoma"/>
        </w:rPr>
      </w:pPr>
    </w:p>
    <w:p w14:paraId="1B104248" w14:textId="77777777" w:rsidR="004B214A" w:rsidRDefault="004B214A" w:rsidP="004B214A">
      <w:pPr>
        <w:keepNext/>
        <w:keepLines/>
        <w:jc w:val="both"/>
        <w:rPr>
          <w:rFonts w:ascii="Tahoma" w:hAnsi="Tahoma" w:cs="Tahoma"/>
        </w:rPr>
      </w:pPr>
    </w:p>
    <w:p w14:paraId="6D51D82D" w14:textId="77777777" w:rsidR="004B214A" w:rsidRDefault="004B214A" w:rsidP="004B214A">
      <w:pPr>
        <w:keepNext/>
        <w:keepLines/>
        <w:jc w:val="both"/>
        <w:rPr>
          <w:rFonts w:ascii="Tahoma" w:hAnsi="Tahoma" w:cs="Tahoma"/>
        </w:rPr>
      </w:pPr>
    </w:p>
    <w:p w14:paraId="4867DA8A" w14:textId="77777777" w:rsidR="004B214A" w:rsidRDefault="004B214A" w:rsidP="004B214A">
      <w:pPr>
        <w:keepNext/>
        <w:keepLines/>
        <w:jc w:val="both"/>
        <w:rPr>
          <w:rFonts w:ascii="Tahoma" w:hAnsi="Tahoma" w:cs="Tahoma"/>
        </w:rPr>
      </w:pPr>
    </w:p>
    <w:p w14:paraId="1C988F1D" w14:textId="77777777" w:rsidR="004B214A" w:rsidRDefault="004B214A" w:rsidP="004B214A">
      <w:pPr>
        <w:keepNext/>
        <w:keepLines/>
        <w:jc w:val="both"/>
        <w:rPr>
          <w:rFonts w:ascii="Tahoma" w:hAnsi="Tahoma" w:cs="Tahoma"/>
        </w:rPr>
      </w:pPr>
    </w:p>
    <w:p w14:paraId="4044D209" w14:textId="77777777" w:rsidR="004B214A" w:rsidRDefault="004B214A" w:rsidP="004B214A">
      <w:pPr>
        <w:keepNext/>
        <w:keepLines/>
        <w:jc w:val="both"/>
        <w:rPr>
          <w:rFonts w:ascii="Tahoma" w:hAnsi="Tahoma" w:cs="Tahoma"/>
        </w:rPr>
      </w:pPr>
    </w:p>
    <w:p w14:paraId="7D8830B8" w14:textId="77777777" w:rsidR="004B214A" w:rsidRDefault="004B214A" w:rsidP="004B214A">
      <w:pPr>
        <w:keepNext/>
        <w:keepLines/>
        <w:jc w:val="both"/>
        <w:rPr>
          <w:rFonts w:ascii="Tahoma" w:hAnsi="Tahoma" w:cs="Tahoma"/>
        </w:rPr>
      </w:pPr>
    </w:p>
    <w:p w14:paraId="6B322723" w14:textId="77777777" w:rsidR="004B214A" w:rsidRDefault="004B214A" w:rsidP="004B214A">
      <w:pPr>
        <w:keepNext/>
        <w:keepLines/>
        <w:jc w:val="both"/>
        <w:rPr>
          <w:rFonts w:ascii="Tahoma" w:hAnsi="Tahoma" w:cs="Tahoma"/>
        </w:rPr>
      </w:pPr>
    </w:p>
    <w:p w14:paraId="6DB7CA91" w14:textId="77777777" w:rsidR="004B214A" w:rsidRDefault="004B214A" w:rsidP="004B214A">
      <w:pPr>
        <w:keepNext/>
        <w:keepLines/>
        <w:jc w:val="both"/>
        <w:rPr>
          <w:rFonts w:ascii="Tahoma" w:hAnsi="Tahoma" w:cs="Tahoma"/>
        </w:rPr>
      </w:pPr>
    </w:p>
    <w:p w14:paraId="28B8426B" w14:textId="77777777" w:rsidR="004B214A" w:rsidRDefault="004B214A" w:rsidP="004B214A">
      <w:pPr>
        <w:keepNext/>
        <w:keepLines/>
        <w:jc w:val="both"/>
        <w:rPr>
          <w:rFonts w:ascii="Tahoma" w:hAnsi="Tahoma" w:cs="Tahoma"/>
        </w:rPr>
      </w:pPr>
    </w:p>
    <w:p w14:paraId="7D16A99B" w14:textId="77777777" w:rsidR="004B214A" w:rsidRDefault="004B214A" w:rsidP="004B214A">
      <w:pPr>
        <w:keepNext/>
        <w:keepLines/>
        <w:jc w:val="both"/>
        <w:rPr>
          <w:rFonts w:ascii="Tahoma" w:hAnsi="Tahoma" w:cs="Tahoma"/>
        </w:rPr>
      </w:pPr>
    </w:p>
    <w:p w14:paraId="5F6FA207" w14:textId="77777777" w:rsidR="004B214A" w:rsidRDefault="004B214A" w:rsidP="004B214A">
      <w:pPr>
        <w:keepNext/>
        <w:keepLines/>
        <w:jc w:val="both"/>
        <w:rPr>
          <w:rFonts w:ascii="Tahoma" w:hAnsi="Tahoma" w:cs="Tahoma"/>
        </w:rPr>
      </w:pPr>
    </w:p>
    <w:p w14:paraId="3AF02EB5" w14:textId="77777777" w:rsidR="004B214A" w:rsidRDefault="004B214A" w:rsidP="004B214A">
      <w:pPr>
        <w:keepNext/>
        <w:keepLines/>
        <w:jc w:val="both"/>
        <w:rPr>
          <w:rFonts w:ascii="Tahoma" w:hAnsi="Tahoma" w:cs="Tahoma"/>
        </w:rPr>
      </w:pPr>
    </w:p>
    <w:p w14:paraId="52150CCC" w14:textId="77777777" w:rsidR="004B214A" w:rsidRDefault="004B214A" w:rsidP="004B214A">
      <w:pPr>
        <w:keepNext/>
        <w:keepLines/>
        <w:jc w:val="both"/>
        <w:rPr>
          <w:rFonts w:ascii="Tahoma" w:hAnsi="Tahoma" w:cs="Tahoma"/>
        </w:rPr>
      </w:pPr>
    </w:p>
    <w:p w14:paraId="5ABD3826" w14:textId="77777777" w:rsidR="004B214A" w:rsidRDefault="004B214A" w:rsidP="004B214A">
      <w:pPr>
        <w:keepNext/>
        <w:keepLines/>
        <w:jc w:val="both"/>
        <w:rPr>
          <w:rFonts w:ascii="Tahoma" w:hAnsi="Tahoma" w:cs="Tahoma"/>
        </w:rPr>
      </w:pPr>
    </w:p>
    <w:p w14:paraId="6C025060" w14:textId="77777777" w:rsidR="004B214A" w:rsidRDefault="004B214A" w:rsidP="004B214A">
      <w:pPr>
        <w:keepNext/>
        <w:keepLines/>
        <w:jc w:val="both"/>
        <w:rPr>
          <w:rFonts w:ascii="Tahoma" w:hAnsi="Tahoma" w:cs="Tahoma"/>
        </w:rPr>
      </w:pPr>
    </w:p>
    <w:p w14:paraId="36ACC290" w14:textId="77777777" w:rsidR="004B214A" w:rsidRDefault="004B214A" w:rsidP="004B214A">
      <w:pPr>
        <w:keepNext/>
        <w:keepLines/>
        <w:jc w:val="both"/>
        <w:rPr>
          <w:rFonts w:ascii="Tahoma" w:hAnsi="Tahoma" w:cs="Tahoma"/>
        </w:rPr>
      </w:pPr>
    </w:p>
    <w:p w14:paraId="4A148E59" w14:textId="77777777" w:rsidR="004B214A" w:rsidRDefault="004B214A" w:rsidP="004B214A">
      <w:pPr>
        <w:keepNext/>
        <w:keepLines/>
        <w:jc w:val="both"/>
        <w:rPr>
          <w:rFonts w:ascii="Tahoma" w:hAnsi="Tahoma" w:cs="Tahoma"/>
        </w:rPr>
      </w:pPr>
    </w:p>
    <w:p w14:paraId="2031B1D7" w14:textId="77777777" w:rsidR="004B214A" w:rsidRDefault="004B214A" w:rsidP="004B214A">
      <w:pPr>
        <w:keepNext/>
        <w:keepLines/>
        <w:jc w:val="both"/>
        <w:rPr>
          <w:rFonts w:ascii="Tahoma" w:hAnsi="Tahoma" w:cs="Tahoma"/>
        </w:rPr>
      </w:pPr>
    </w:p>
    <w:p w14:paraId="2BEA9396" w14:textId="77777777" w:rsidR="004B214A" w:rsidRDefault="004B214A" w:rsidP="004B214A">
      <w:pPr>
        <w:keepNext/>
        <w:keepLines/>
        <w:jc w:val="both"/>
        <w:rPr>
          <w:rFonts w:ascii="Tahoma" w:hAnsi="Tahoma" w:cs="Tahoma"/>
        </w:rPr>
      </w:pPr>
    </w:p>
    <w:p w14:paraId="47DFF42C" w14:textId="77777777" w:rsidR="004B214A" w:rsidRDefault="004B214A" w:rsidP="004B214A">
      <w:pPr>
        <w:keepNext/>
        <w:keepLines/>
        <w:jc w:val="both"/>
        <w:rPr>
          <w:rFonts w:ascii="Tahoma" w:hAnsi="Tahoma" w:cs="Tahoma"/>
        </w:rPr>
      </w:pPr>
    </w:p>
    <w:p w14:paraId="4730DBD0" w14:textId="77777777" w:rsidR="004B214A" w:rsidRDefault="004B214A" w:rsidP="004B214A">
      <w:pPr>
        <w:keepNext/>
        <w:keepLines/>
        <w:jc w:val="both"/>
        <w:rPr>
          <w:rFonts w:ascii="Tahoma" w:hAnsi="Tahoma" w:cs="Tahoma"/>
        </w:rPr>
      </w:pPr>
    </w:p>
    <w:p w14:paraId="0C71E012" w14:textId="77777777" w:rsidR="004B214A" w:rsidRDefault="004B214A" w:rsidP="004B214A">
      <w:pPr>
        <w:keepNext/>
        <w:keepLines/>
        <w:jc w:val="both"/>
        <w:rPr>
          <w:rFonts w:ascii="Tahoma" w:hAnsi="Tahoma" w:cs="Tahoma"/>
        </w:rPr>
      </w:pPr>
    </w:p>
    <w:p w14:paraId="444EA37C" w14:textId="77777777" w:rsidR="004B214A" w:rsidRDefault="004B214A" w:rsidP="004B214A">
      <w:pPr>
        <w:keepNext/>
        <w:keepLines/>
        <w:jc w:val="both"/>
        <w:rPr>
          <w:rFonts w:ascii="Tahoma" w:hAnsi="Tahoma" w:cs="Tahoma"/>
        </w:rPr>
      </w:pPr>
    </w:p>
    <w:p w14:paraId="6C3EDF1C" w14:textId="45D8EFB6" w:rsidR="00DD5363" w:rsidRPr="008E3A24" w:rsidRDefault="00DD5363" w:rsidP="00125254">
      <w:pPr>
        <w:keepNext/>
        <w:keepLines/>
        <w:tabs>
          <w:tab w:val="left" w:pos="1843"/>
        </w:tabs>
        <w:jc w:val="both"/>
        <w:rPr>
          <w:rFonts w:ascii="Tahoma" w:hAnsi="Tahoma" w:cs="Tahoma"/>
        </w:rPr>
      </w:pPr>
      <w:r w:rsidRPr="008E3A24">
        <w:rPr>
          <w:rFonts w:ascii="Tahoma" w:hAnsi="Tahoma" w:cs="Tahoma"/>
          <w:b/>
        </w:rPr>
        <w:lastRenderedPageBreak/>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345ABD" w:rsidRPr="00112425" w14:paraId="5E754E3F" w14:textId="77777777" w:rsidTr="00D2175F">
        <w:tc>
          <w:tcPr>
            <w:tcW w:w="8252" w:type="dxa"/>
          </w:tcPr>
          <w:p w14:paraId="5C48278E" w14:textId="59BA8558" w:rsidR="00345ABD" w:rsidRPr="0083733D" w:rsidRDefault="00345ABD" w:rsidP="00125254">
            <w:pPr>
              <w:keepNext/>
              <w:keepLines/>
              <w:jc w:val="both"/>
              <w:rPr>
                <w:rFonts w:ascii="Tahoma" w:hAnsi="Tahoma" w:cs="Tahoma"/>
              </w:rPr>
            </w:pPr>
            <w:r w:rsidRPr="0083733D">
              <w:rPr>
                <w:rFonts w:ascii="Tahoma" w:hAnsi="Tahoma" w:cs="Tahoma"/>
              </w:rPr>
              <w:t>FINANČNO ZAVAROVANJE ZA DOBRO IZVEDBO OBVEZNOSTI</w:t>
            </w:r>
          </w:p>
        </w:tc>
        <w:tc>
          <w:tcPr>
            <w:tcW w:w="1463" w:type="dxa"/>
          </w:tcPr>
          <w:p w14:paraId="57226B25" w14:textId="004E3227" w:rsidR="00345ABD" w:rsidRPr="0083733D" w:rsidRDefault="00345ABD" w:rsidP="00125254">
            <w:pPr>
              <w:keepNext/>
              <w:keepLines/>
              <w:jc w:val="both"/>
              <w:rPr>
                <w:rFonts w:ascii="Tahoma" w:hAnsi="Tahoma" w:cs="Tahoma"/>
                <w:b/>
                <w:i/>
              </w:rPr>
            </w:pPr>
            <w:r w:rsidRPr="0083733D">
              <w:rPr>
                <w:rFonts w:ascii="Tahoma" w:hAnsi="Tahoma" w:cs="Tahoma"/>
                <w:b/>
                <w:i/>
              </w:rPr>
              <w:t xml:space="preserve">Priloga </w:t>
            </w:r>
            <w:r w:rsidR="006C560C">
              <w:rPr>
                <w:rFonts w:ascii="Tahoma" w:hAnsi="Tahoma" w:cs="Tahoma"/>
                <w:b/>
                <w:i/>
              </w:rPr>
              <w:t>11</w:t>
            </w:r>
          </w:p>
        </w:tc>
      </w:tr>
    </w:tbl>
    <w:p w14:paraId="55479EA0" w14:textId="77777777" w:rsidR="00345ABD" w:rsidRPr="00572D95" w:rsidRDefault="00345ABD" w:rsidP="00125254">
      <w:pPr>
        <w:keepNext/>
        <w:keepLines/>
        <w:jc w:val="right"/>
        <w:rPr>
          <w:rFonts w:ascii="Tahoma" w:hAnsi="Tahoma" w:cs="Tahoma"/>
          <w:i/>
        </w:rPr>
      </w:pPr>
      <w:r w:rsidRPr="00572D95">
        <w:rPr>
          <w:rFonts w:ascii="Tahoma" w:hAnsi="Tahoma" w:cs="Tahoma"/>
          <w:i/>
        </w:rPr>
        <w:t>VZOREC</w:t>
      </w:r>
    </w:p>
    <w:p w14:paraId="379D54DD" w14:textId="294EE845"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i/>
        </w:rPr>
        <w:t>Glava s podatki o garantu (banki) ali SWIFT ključ</w:t>
      </w:r>
    </w:p>
    <w:p w14:paraId="29CD7BFA"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4B19E98E" w14:textId="3AB9709B"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Za:</w:t>
      </w:r>
      <w:r>
        <w:rPr>
          <w:rFonts w:ascii="Tahoma" w:hAnsi="Tahoma" w:cs="Tahoma"/>
        </w:rPr>
        <w:t xml:space="preserve">   </w:t>
      </w:r>
      <w:r w:rsidRPr="00112425">
        <w:rPr>
          <w:rFonts w:ascii="Tahoma" w:hAnsi="Tahoma" w:cs="Tahoma"/>
          <w:i/>
        </w:rPr>
        <w:fldChar w:fldCharType="begin">
          <w:ffData>
            <w:name w:val="Besedilo2"/>
            <w:enabled/>
            <w:calcOnExit w:val="0"/>
            <w:textInput/>
          </w:ffData>
        </w:fldChar>
      </w:r>
      <w:r w:rsidRPr="00112425">
        <w:rPr>
          <w:rFonts w:ascii="Tahoma" w:hAnsi="Tahoma" w:cs="Tahoma"/>
          <w:i/>
        </w:rPr>
        <w:instrText xml:space="preserve"> FORMTEXT </w:instrText>
      </w:r>
      <w:r w:rsidRPr="00112425">
        <w:rPr>
          <w:rFonts w:ascii="Tahoma" w:hAnsi="Tahoma" w:cs="Tahoma"/>
          <w:i/>
        </w:rPr>
      </w:r>
      <w:r w:rsidRPr="00112425">
        <w:rPr>
          <w:rFonts w:ascii="Tahoma" w:hAnsi="Tahoma" w:cs="Tahoma"/>
          <w:i/>
        </w:rPr>
        <w:fldChar w:fldCharType="separate"/>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noProof/>
        </w:rPr>
        <w:t> </w:t>
      </w:r>
      <w:r w:rsidRPr="00112425">
        <w:rPr>
          <w:rFonts w:ascii="Tahoma" w:hAnsi="Tahoma" w:cs="Tahoma"/>
          <w:i/>
        </w:rPr>
        <w:fldChar w:fldCharType="end"/>
      </w:r>
      <w:r>
        <w:rPr>
          <w:rFonts w:ascii="Tahoma" w:hAnsi="Tahoma" w:cs="Tahoma"/>
          <w:i/>
        </w:rPr>
        <w:t xml:space="preserve"> </w:t>
      </w:r>
      <w:r w:rsidRPr="00112425">
        <w:rPr>
          <w:rFonts w:ascii="Tahoma" w:hAnsi="Tahoma" w:cs="Tahoma"/>
          <w:i/>
        </w:rPr>
        <w:t>(vpiše se</w:t>
      </w:r>
      <w:r w:rsidR="00837267">
        <w:rPr>
          <w:rFonts w:ascii="Tahoma" w:hAnsi="Tahoma" w:cs="Tahoma"/>
          <w:i/>
        </w:rPr>
        <w:t xml:space="preserve"> </w:t>
      </w:r>
      <w:r w:rsidR="00837267" w:rsidRPr="00837267">
        <w:rPr>
          <w:rFonts w:ascii="Tahoma" w:hAnsi="Tahoma" w:cs="Tahoma"/>
          <w:i/>
        </w:rPr>
        <w:t>Ime in druge podatke o upravičencu</w:t>
      </w:r>
      <w:r w:rsidRPr="00112425">
        <w:rPr>
          <w:rFonts w:ascii="Tahoma" w:hAnsi="Tahoma" w:cs="Tahoma"/>
          <w:i/>
        </w:rPr>
        <w:t>)</w:t>
      </w:r>
    </w:p>
    <w:p w14:paraId="3C21CE38"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rPr>
        <w:t xml:space="preserve">Datum: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izdaje)</w:t>
      </w:r>
    </w:p>
    <w:p w14:paraId="77F107D1"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4C5D615" w14:textId="70E76E01"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VRSTA ZAVAROVANJA:</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vrsta zavarovanja: bančna garancija</w:t>
      </w:r>
      <w:r w:rsidR="001641E3" w:rsidRPr="001641E3">
        <w:rPr>
          <w:rFonts w:ascii="Tahoma" w:hAnsi="Tahoma" w:cs="Tahoma"/>
          <w:i/>
        </w:rPr>
        <w:t>/kavcijsko zavarovanje</w:t>
      </w:r>
      <w:r w:rsidR="00C36053">
        <w:rPr>
          <w:rFonts w:ascii="Tahoma" w:hAnsi="Tahoma" w:cs="Tahoma"/>
          <w:i/>
        </w:rPr>
        <w:t xml:space="preserve"> za dobro izvedbo del</w:t>
      </w:r>
      <w:r w:rsidRPr="00112425">
        <w:rPr>
          <w:rFonts w:ascii="Tahoma" w:hAnsi="Tahoma" w:cs="Tahoma"/>
          <w:i/>
        </w:rPr>
        <w:t>)</w:t>
      </w:r>
    </w:p>
    <w:p w14:paraId="64B2D8E4"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C378702"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ŠTEVILKA: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številka zavarovanja)</w:t>
      </w:r>
    </w:p>
    <w:p w14:paraId="39432BF2"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0F9C30C"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GARANT:</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in naslov banke/ zavarovalnice v kraju izdaje)</w:t>
      </w:r>
    </w:p>
    <w:p w14:paraId="68BC7EEB"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25DFC3A"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NAROČNIK: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 xml:space="preserve">(vpiše se ime in naslov naročnika zavarovanja, tj. v postopku javnega naročanja izbranega </w:t>
      </w:r>
      <w:r>
        <w:rPr>
          <w:rFonts w:ascii="Tahoma" w:hAnsi="Tahoma" w:cs="Tahoma"/>
          <w:i/>
        </w:rPr>
        <w:t>kandidata</w:t>
      </w:r>
      <w:r w:rsidRPr="00112425">
        <w:rPr>
          <w:rFonts w:ascii="Tahoma" w:hAnsi="Tahoma" w:cs="Tahoma"/>
          <w:i/>
        </w:rPr>
        <w:t>)</w:t>
      </w:r>
    </w:p>
    <w:p w14:paraId="0AA20468"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48FBA44"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UPRAVIČENEC:</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Pr>
          <w:rFonts w:ascii="Tahoma" w:hAnsi="Tahoma" w:cs="Tahoma"/>
        </w:rPr>
        <w:t xml:space="preserve"> </w:t>
      </w:r>
      <w:r w:rsidRPr="00112425">
        <w:rPr>
          <w:rFonts w:ascii="Tahoma" w:hAnsi="Tahoma" w:cs="Tahoma"/>
          <w:i/>
        </w:rPr>
        <w:t>(vpiše se naročnika javnega naročila)</w:t>
      </w:r>
    </w:p>
    <w:p w14:paraId="18E963D3"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CA75411" w14:textId="598EA43C"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rPr>
      </w:pPr>
      <w:r w:rsidRPr="00112425">
        <w:rPr>
          <w:rFonts w:ascii="Tahoma" w:hAnsi="Tahoma" w:cs="Tahoma"/>
          <w:b/>
        </w:rPr>
        <w:t xml:space="preserve">OSNOVNI POSEL: </w:t>
      </w:r>
      <w:r w:rsidRPr="00112425">
        <w:rPr>
          <w:rFonts w:ascii="Tahoma" w:hAnsi="Tahoma" w:cs="Tahoma"/>
        </w:rPr>
        <w:t xml:space="preserve">obveznost naročnika zavarovanja iz </w:t>
      </w:r>
      <w:r w:rsidR="0091305C">
        <w:rPr>
          <w:rFonts w:ascii="Tahoma" w:hAnsi="Tahoma" w:cs="Tahoma"/>
        </w:rPr>
        <w:t>okvirnega sporazuma</w:t>
      </w:r>
      <w:r w:rsidRPr="00112425">
        <w:rPr>
          <w:rFonts w:ascii="Tahoma" w:hAnsi="Tahoma" w:cs="Tahoma"/>
        </w:rPr>
        <w:t xml:space="preserve"> št.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z dne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 xml:space="preserve">(vpiše se številko in datum </w:t>
      </w:r>
      <w:r w:rsidR="0091305C">
        <w:rPr>
          <w:rFonts w:ascii="Tahoma" w:hAnsi="Tahoma" w:cs="Tahoma"/>
          <w:i/>
        </w:rPr>
        <w:t>okvirnega sporazuma</w:t>
      </w:r>
      <w:r w:rsidRPr="00112425">
        <w:rPr>
          <w:rFonts w:ascii="Tahoma" w:hAnsi="Tahoma" w:cs="Tahoma"/>
          <w:i/>
        </w:rPr>
        <w:t xml:space="preserve"> o izvedbi javnega naročila, sklenjene</w:t>
      </w:r>
      <w:r w:rsidR="00560DD4">
        <w:rPr>
          <w:rFonts w:ascii="Tahoma" w:hAnsi="Tahoma" w:cs="Tahoma"/>
          <w:i/>
        </w:rPr>
        <w:t>ga</w:t>
      </w:r>
      <w:r w:rsidRPr="00112425">
        <w:rPr>
          <w:rFonts w:ascii="Tahoma" w:hAnsi="Tahoma" w:cs="Tahoma"/>
          <w:i/>
        </w:rPr>
        <w:t xml:space="preserve"> na podlagi postopka z oznako XXXXXX)</w:t>
      </w:r>
      <w:r w:rsidRPr="00112425">
        <w:rPr>
          <w:rFonts w:ascii="Tahoma" w:hAnsi="Tahoma" w:cs="Tahoma"/>
        </w:rPr>
        <w:t xml:space="preserve"> za</w:t>
      </w:r>
      <w:r w:rsidRPr="00112425">
        <w:rPr>
          <w:rFonts w:ascii="Tahoma" w:hAnsi="Tahoma" w:cs="Tahoma"/>
          <w:i/>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predmet javnega naročila)</w:t>
      </w:r>
    </w:p>
    <w:p w14:paraId="4A50F5C7"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i/>
        </w:rPr>
        <w:t xml:space="preserve"> </w:t>
      </w:r>
    </w:p>
    <w:p w14:paraId="1EF1B8D3"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ZNESEK IN VALUTA: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najvišji znesek s številko in besedo ter valuta)</w:t>
      </w:r>
    </w:p>
    <w:p w14:paraId="3A4C2ED9"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7AE1D84"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LISTINE, KI JIH JE POLEG IZJAVE TREBA PRILOŽITI ZAHTEVI ZA PLAČILO IN SE IZRECNO ZAHTEVAJO V SPODNJEM BESEDILU: </w:t>
      </w:r>
      <w:r w:rsidRPr="00112425">
        <w:rPr>
          <w:rFonts w:ascii="Tahoma" w:hAnsi="Tahoma" w:cs="Tahoma"/>
        </w:rPr>
        <w:t>nobena</w:t>
      </w:r>
    </w:p>
    <w:p w14:paraId="0DAF0CE6"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F8E9306"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JEZIK V ZAHTEVANIH LISTINAH:</w:t>
      </w:r>
      <w:r w:rsidRPr="00112425">
        <w:rPr>
          <w:rFonts w:ascii="Tahoma" w:hAnsi="Tahoma" w:cs="Tahoma"/>
        </w:rPr>
        <w:t xml:space="preserve"> slovenski</w:t>
      </w:r>
    </w:p>
    <w:p w14:paraId="6BAAFAE2"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967A8AA"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OBLIKA PREDLOŽITVE:</w:t>
      </w:r>
      <w:r w:rsidRPr="00112425">
        <w:rPr>
          <w:rFonts w:ascii="Tahoma" w:hAnsi="Tahoma" w:cs="Tahoma"/>
        </w:rPr>
        <w:t xml:space="preserve"> v papirni obliki s priporočeno pošto ali katerokoli obliko hitre pošte ali v elektronski obliki po SWIFT sistemu na naslov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(navede se SWIFT naslova garanta)</w:t>
      </w:r>
    </w:p>
    <w:p w14:paraId="38BE3F46"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58E3F23"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KRAJ PREDLOŽITVE: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(garant vpiše naslov podružnice, kjer se opravi predložitev papirnih listin, ali elektronski naslov za predložitev v elektronski obliki, kot na primer garantov SWIFT naslov)</w:t>
      </w:r>
      <w:r w:rsidRPr="00112425">
        <w:rPr>
          <w:rFonts w:ascii="Tahoma" w:hAnsi="Tahoma" w:cs="Tahoma"/>
        </w:rPr>
        <w:t xml:space="preserve"> </w:t>
      </w:r>
    </w:p>
    <w:p w14:paraId="6D191254"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rPr>
        <w:t>Ne glede na navedeno, se predložitev papirnih listin lahko opravi v katerikoli podružnici garanta na območju Republike Slovenije.</w:t>
      </w:r>
      <w:r w:rsidRPr="00112425" w:rsidDel="00D4087F">
        <w:rPr>
          <w:rFonts w:ascii="Tahoma" w:hAnsi="Tahoma" w:cs="Tahoma"/>
        </w:rPr>
        <w:t xml:space="preserve"> </w:t>
      </w:r>
    </w:p>
    <w:p w14:paraId="75E12104"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t xml:space="preserve"> </w:t>
      </w:r>
    </w:p>
    <w:p w14:paraId="58BC8412"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 xml:space="preserve">DATUM VELJAVNOSTI: </w:t>
      </w:r>
      <w:r w:rsidRPr="00112425">
        <w:rPr>
          <w:rFonts w:ascii="Tahoma" w:hAnsi="Tahoma" w:cs="Tahoma"/>
        </w:rPr>
        <w:fldChar w:fldCharType="begin">
          <w:ffData>
            <w:name w:val="Besedilo2"/>
            <w:enabled/>
            <w:calcOnExit w:val="0"/>
            <w:textInput>
              <w:default w:val="DD. MM. LLLL"/>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DD. MM. LLLL</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datum zapadlosti zavarovanja)</w:t>
      </w:r>
    </w:p>
    <w:p w14:paraId="53239CDA"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84529C5"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12425">
        <w:rPr>
          <w:rFonts w:ascii="Tahoma" w:hAnsi="Tahoma" w:cs="Tahoma"/>
          <w:b/>
        </w:rPr>
        <w:t>STRANKA, KI JE DOLŽNA PLAČATI STROŠKE:</w:t>
      </w:r>
      <w:r w:rsidRPr="00112425">
        <w:rPr>
          <w:rFonts w:ascii="Tahoma" w:hAnsi="Tahoma" w:cs="Tahoma"/>
        </w:rPr>
        <w:t xml:space="preserve"> </w:t>
      </w:r>
      <w:r w:rsidRPr="00112425">
        <w:rPr>
          <w:rFonts w:ascii="Tahoma" w:hAnsi="Tahoma" w:cs="Tahoma"/>
        </w:rPr>
        <w:fldChar w:fldCharType="begin">
          <w:ffData>
            <w:name w:val="Besedilo2"/>
            <w:enabled/>
            <w:calcOnExit w:val="0"/>
            <w:textInput/>
          </w:ffData>
        </w:fldChar>
      </w:r>
      <w:r w:rsidRPr="00112425">
        <w:rPr>
          <w:rFonts w:ascii="Tahoma" w:hAnsi="Tahoma" w:cs="Tahoma"/>
        </w:rPr>
        <w:instrText xml:space="preserve"> FORMTEXT </w:instrText>
      </w:r>
      <w:r w:rsidRPr="00112425">
        <w:rPr>
          <w:rFonts w:ascii="Tahoma" w:hAnsi="Tahoma" w:cs="Tahoma"/>
        </w:rPr>
      </w:r>
      <w:r w:rsidRPr="00112425">
        <w:rPr>
          <w:rFonts w:ascii="Tahoma" w:hAnsi="Tahoma" w:cs="Tahoma"/>
        </w:rPr>
        <w:fldChar w:fldCharType="separate"/>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noProof/>
        </w:rPr>
        <w:t> </w:t>
      </w:r>
      <w:r w:rsidRPr="00112425">
        <w:rPr>
          <w:rFonts w:ascii="Tahoma" w:hAnsi="Tahoma" w:cs="Tahoma"/>
        </w:rPr>
        <w:fldChar w:fldCharType="end"/>
      </w:r>
      <w:r w:rsidRPr="00112425">
        <w:rPr>
          <w:rFonts w:ascii="Tahoma" w:hAnsi="Tahoma" w:cs="Tahoma"/>
        </w:rPr>
        <w:t xml:space="preserve"> </w:t>
      </w:r>
      <w:r w:rsidRPr="00112425">
        <w:rPr>
          <w:rFonts w:ascii="Tahoma" w:hAnsi="Tahoma" w:cs="Tahoma"/>
          <w:i/>
        </w:rPr>
        <w:t>(vpiše se ime naročnika zavarovanja, tj. v postopku javnega naročanja izbranega ponudnika)</w:t>
      </w:r>
    </w:p>
    <w:p w14:paraId="3060247D"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p>
    <w:p w14:paraId="7364928B" w14:textId="77777777" w:rsidR="00345ABD" w:rsidRPr="00112425" w:rsidRDefault="00345ABD" w:rsidP="00125254">
      <w:pPr>
        <w:keepNext/>
        <w:keepLines/>
        <w:jc w:val="both"/>
        <w:rPr>
          <w:rFonts w:ascii="Tahoma" w:hAnsi="Tahoma" w:cs="Tahoma"/>
        </w:rPr>
      </w:pPr>
      <w:r w:rsidRPr="00112425">
        <w:rPr>
          <w:rFonts w:ascii="Tahoma" w:hAnsi="Tahoma"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56D51B" w14:textId="77777777" w:rsidR="00345ABD" w:rsidRPr="00112425" w:rsidRDefault="00345ABD" w:rsidP="00125254">
      <w:pPr>
        <w:keepNext/>
        <w:keepLines/>
        <w:jc w:val="both"/>
        <w:rPr>
          <w:rFonts w:ascii="Tahoma" w:hAnsi="Tahoma" w:cs="Tahoma"/>
        </w:rPr>
      </w:pPr>
    </w:p>
    <w:p w14:paraId="423A5B54" w14:textId="77777777" w:rsidR="00345ABD" w:rsidRPr="00112425" w:rsidRDefault="00345ABD" w:rsidP="00125254">
      <w:pPr>
        <w:keepNext/>
        <w:keepLines/>
        <w:jc w:val="both"/>
        <w:rPr>
          <w:rFonts w:ascii="Tahoma" w:hAnsi="Tahoma" w:cs="Tahoma"/>
        </w:rPr>
      </w:pPr>
      <w:r w:rsidRPr="00112425">
        <w:rPr>
          <w:rFonts w:ascii="Tahoma" w:hAnsi="Tahoma" w:cs="Tahoma"/>
        </w:rPr>
        <w:t>Katerokoli zahtevo za plačilo po tem zavarovanju moramo prejeti na datum veljavnosti zavarovanja ali pred njim v zgoraj navedenem kraju predložitve.</w:t>
      </w:r>
    </w:p>
    <w:p w14:paraId="53CE7C5B" w14:textId="77777777" w:rsidR="00345ABD" w:rsidRPr="00112425" w:rsidRDefault="00345ABD" w:rsidP="00125254">
      <w:pPr>
        <w:keepNext/>
        <w:keepLines/>
        <w:jc w:val="both"/>
        <w:rPr>
          <w:rFonts w:ascii="Tahoma" w:hAnsi="Tahoma" w:cs="Tahoma"/>
        </w:rPr>
      </w:pPr>
    </w:p>
    <w:p w14:paraId="33859CE8" w14:textId="77777777" w:rsidR="00345ABD" w:rsidRDefault="00345ABD" w:rsidP="00125254">
      <w:pPr>
        <w:keepNext/>
        <w:keepLines/>
        <w:jc w:val="both"/>
        <w:rPr>
          <w:rFonts w:ascii="Tahoma" w:hAnsi="Tahoma" w:cs="Tahoma"/>
        </w:rPr>
      </w:pPr>
      <w:r w:rsidRPr="00112425">
        <w:rPr>
          <w:rFonts w:ascii="Tahoma" w:hAnsi="Tahoma" w:cs="Tahoma"/>
        </w:rPr>
        <w:t>Morebitne spore v zvezi s tem zavarovanjem rešuje stvarno pristojno sodišče v Ljubljani po slovenskem pravu.</w:t>
      </w:r>
    </w:p>
    <w:p w14:paraId="27E12EB3" w14:textId="77777777" w:rsidR="00345ABD" w:rsidRPr="00112425" w:rsidRDefault="00345ABD" w:rsidP="00125254">
      <w:pPr>
        <w:keepNext/>
        <w:keepLines/>
        <w:jc w:val="both"/>
        <w:rPr>
          <w:rFonts w:ascii="Tahoma" w:hAnsi="Tahoma" w:cs="Tahoma"/>
        </w:rPr>
      </w:pPr>
    </w:p>
    <w:p w14:paraId="04C94845" w14:textId="77777777" w:rsidR="00345ABD" w:rsidRPr="00112425" w:rsidRDefault="00345ABD" w:rsidP="00125254">
      <w:pPr>
        <w:keepNext/>
        <w:keepLines/>
        <w:jc w:val="both"/>
        <w:rPr>
          <w:rFonts w:ascii="Tahoma" w:hAnsi="Tahoma" w:cs="Tahoma"/>
        </w:rPr>
      </w:pPr>
    </w:p>
    <w:p w14:paraId="38E63E3B" w14:textId="77777777" w:rsidR="00345ABD" w:rsidRPr="00112425" w:rsidRDefault="00345ABD" w:rsidP="00125254">
      <w:pPr>
        <w:keepNext/>
        <w:keepLines/>
        <w:jc w:val="both"/>
        <w:rPr>
          <w:rFonts w:ascii="Tahoma" w:hAnsi="Tahoma" w:cs="Tahoma"/>
        </w:rPr>
      </w:pPr>
      <w:r w:rsidRPr="00112425">
        <w:rPr>
          <w:rFonts w:ascii="Tahoma" w:hAnsi="Tahoma" w:cs="Tahoma"/>
        </w:rPr>
        <w:lastRenderedPageBreak/>
        <w:t>Za to zavarovanje veljajo Enotna pravila za garancije na poziv (EPGP)</w:t>
      </w:r>
      <w:r>
        <w:rPr>
          <w:rFonts w:ascii="Tahoma" w:hAnsi="Tahoma" w:cs="Tahoma"/>
        </w:rPr>
        <w:t>,</w:t>
      </w:r>
      <w:r w:rsidRPr="00112425">
        <w:rPr>
          <w:rFonts w:ascii="Tahoma" w:hAnsi="Tahoma" w:cs="Tahoma"/>
        </w:rPr>
        <w:t xml:space="preserve"> revizija iz leta 2010, izdana pri MTZ pod št. 758.</w:t>
      </w:r>
    </w:p>
    <w:p w14:paraId="73EE3BFE" w14:textId="77777777" w:rsidR="00345ABD" w:rsidRPr="00112425" w:rsidRDefault="00345ABD" w:rsidP="00125254">
      <w:pPr>
        <w:keepNext/>
        <w:keepLines/>
        <w:jc w:val="both"/>
        <w:rPr>
          <w:rFonts w:ascii="Tahoma" w:hAnsi="Tahoma" w:cs="Tahoma"/>
        </w:rPr>
      </w:pPr>
    </w:p>
    <w:p w14:paraId="158061F5"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rPr>
      </w:pPr>
    </w:p>
    <w:p w14:paraId="793AB005"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Pr>
          <w:rFonts w:ascii="Tahoma" w:hAnsi="Tahoma" w:cs="Tahoma"/>
        </w:rPr>
        <w:t xml:space="preserve">  </w:t>
      </w:r>
      <w:r w:rsidRPr="00112425">
        <w:rPr>
          <w:rFonts w:ascii="Tahoma" w:hAnsi="Tahoma" w:cs="Tahoma"/>
        </w:rPr>
        <w:t>garant</w:t>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r>
      <w:r w:rsidRPr="00112425">
        <w:rPr>
          <w:rFonts w:ascii="Tahoma" w:hAnsi="Tahoma" w:cs="Tahoma"/>
        </w:rPr>
        <w:tab/>
        <w:t>(žig in podpis)</w:t>
      </w:r>
    </w:p>
    <w:p w14:paraId="5B7F9C9C" w14:textId="77777777" w:rsidR="00345ABD" w:rsidRPr="00112425" w:rsidRDefault="00345ABD" w:rsidP="00125254">
      <w:pPr>
        <w:keepNext/>
        <w:keepLines/>
        <w:jc w:val="both"/>
        <w:rPr>
          <w:rFonts w:ascii="Tahoma" w:hAnsi="Tahoma" w:cs="Tahoma"/>
          <w:b/>
        </w:rPr>
      </w:pPr>
    </w:p>
    <w:p w14:paraId="5B196F2E"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79CB2135" w14:textId="77777777" w:rsidR="00345ABD" w:rsidRPr="00112425" w:rsidRDefault="00345ABD" w:rsidP="001252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B7BDF42" w14:textId="2A30AB8A" w:rsidR="00DE4914" w:rsidRDefault="00DE4914" w:rsidP="00125254">
      <w:pPr>
        <w:keepNext/>
        <w:keepLines/>
      </w:pPr>
    </w:p>
    <w:p w14:paraId="28318854" w14:textId="0F47C507" w:rsidR="00DE4914" w:rsidRDefault="00DE4914" w:rsidP="00125254">
      <w:pPr>
        <w:keepNext/>
        <w:keepLines/>
      </w:pPr>
    </w:p>
    <w:p w14:paraId="4F5E4E19" w14:textId="6FE6E388" w:rsidR="00DE4914" w:rsidRDefault="00DE4914" w:rsidP="00125254">
      <w:pPr>
        <w:keepNext/>
        <w:keepLines/>
      </w:pPr>
    </w:p>
    <w:p w14:paraId="07B3B911" w14:textId="14CF80F1" w:rsidR="00DE4914" w:rsidRDefault="00DE4914" w:rsidP="00125254">
      <w:pPr>
        <w:keepNext/>
        <w:keepLines/>
      </w:pPr>
    </w:p>
    <w:p w14:paraId="77926721" w14:textId="468B4510" w:rsidR="00DE4914" w:rsidRDefault="00DE4914" w:rsidP="00125254">
      <w:pPr>
        <w:keepNext/>
        <w:keepLines/>
      </w:pPr>
    </w:p>
    <w:p w14:paraId="67E55C30" w14:textId="650E946C" w:rsidR="00DE4914" w:rsidRDefault="00DE4914" w:rsidP="00125254">
      <w:pPr>
        <w:keepNext/>
        <w:keepLines/>
      </w:pPr>
    </w:p>
    <w:p w14:paraId="7B60DE27" w14:textId="4E378616" w:rsidR="00DE4914" w:rsidRDefault="00DE4914" w:rsidP="00125254">
      <w:pPr>
        <w:keepNext/>
        <w:keepLines/>
      </w:pPr>
    </w:p>
    <w:p w14:paraId="431FE703" w14:textId="39EE42F2" w:rsidR="00DE4914" w:rsidRDefault="00DE4914" w:rsidP="00125254">
      <w:pPr>
        <w:keepNext/>
        <w:keepLines/>
      </w:pPr>
    </w:p>
    <w:p w14:paraId="048B0420" w14:textId="6429FAAB" w:rsidR="00DE4914" w:rsidRDefault="00DE4914" w:rsidP="00125254">
      <w:pPr>
        <w:keepNext/>
        <w:keepLines/>
      </w:pPr>
    </w:p>
    <w:p w14:paraId="3982510E" w14:textId="576C653E" w:rsidR="00DE4914" w:rsidRDefault="00DE4914" w:rsidP="00125254">
      <w:pPr>
        <w:keepNext/>
        <w:keepLines/>
      </w:pPr>
    </w:p>
    <w:p w14:paraId="7474EF96" w14:textId="45183531" w:rsidR="00DE4914" w:rsidRDefault="00DE4914" w:rsidP="00125254">
      <w:pPr>
        <w:keepNext/>
        <w:keepLines/>
      </w:pPr>
    </w:p>
    <w:p w14:paraId="4CBD81A0" w14:textId="1D22B563" w:rsidR="00DE4914" w:rsidRDefault="00DE4914" w:rsidP="00125254">
      <w:pPr>
        <w:keepNext/>
        <w:keepLines/>
      </w:pPr>
    </w:p>
    <w:p w14:paraId="57955DC5" w14:textId="183B415C" w:rsidR="00DE4914" w:rsidRDefault="00DE4914" w:rsidP="00125254">
      <w:pPr>
        <w:keepNext/>
        <w:keepLines/>
      </w:pPr>
    </w:p>
    <w:p w14:paraId="34472463" w14:textId="284BCC1F" w:rsidR="00DE4914" w:rsidRDefault="00DE4914" w:rsidP="00125254">
      <w:pPr>
        <w:keepNext/>
        <w:keepLines/>
      </w:pPr>
    </w:p>
    <w:p w14:paraId="7EE29926" w14:textId="561A497B" w:rsidR="00DE4914" w:rsidRDefault="00DE4914" w:rsidP="00125254">
      <w:pPr>
        <w:keepNext/>
        <w:keepLines/>
      </w:pPr>
    </w:p>
    <w:p w14:paraId="4981C521" w14:textId="12746DD7" w:rsidR="00DE4914" w:rsidRDefault="00DE4914" w:rsidP="00125254">
      <w:pPr>
        <w:keepNext/>
        <w:keepLines/>
      </w:pPr>
    </w:p>
    <w:p w14:paraId="17A68555" w14:textId="6A55D881" w:rsidR="00DE4914" w:rsidRDefault="00DE4914" w:rsidP="00125254">
      <w:pPr>
        <w:keepNext/>
        <w:keepLines/>
      </w:pPr>
    </w:p>
    <w:p w14:paraId="7A5FC9C4" w14:textId="47CC5C8A" w:rsidR="00DE4914" w:rsidRDefault="00DE4914" w:rsidP="00125254">
      <w:pPr>
        <w:keepNext/>
        <w:keepLines/>
      </w:pPr>
    </w:p>
    <w:p w14:paraId="0606E930" w14:textId="522C7BC0" w:rsidR="00DE4914" w:rsidRDefault="00DE4914" w:rsidP="00125254">
      <w:pPr>
        <w:keepNext/>
        <w:keepLines/>
      </w:pPr>
    </w:p>
    <w:p w14:paraId="0F946020" w14:textId="4A386A44" w:rsidR="00DE4914" w:rsidRDefault="00DE4914" w:rsidP="00125254">
      <w:pPr>
        <w:keepNext/>
        <w:keepLines/>
      </w:pPr>
    </w:p>
    <w:p w14:paraId="715186D8" w14:textId="5FAF0BFF" w:rsidR="00DE4914" w:rsidRDefault="00DE4914" w:rsidP="00125254">
      <w:pPr>
        <w:keepNext/>
        <w:keepLines/>
      </w:pPr>
    </w:p>
    <w:p w14:paraId="596C1578" w14:textId="228082A6" w:rsidR="00DE4914" w:rsidRDefault="00DE4914" w:rsidP="00125254">
      <w:pPr>
        <w:keepNext/>
        <w:keepLines/>
      </w:pPr>
    </w:p>
    <w:p w14:paraId="3720DCEB" w14:textId="02C7E935" w:rsidR="00DE4914" w:rsidRDefault="00DE4914" w:rsidP="00125254">
      <w:pPr>
        <w:keepNext/>
        <w:keepLines/>
      </w:pPr>
    </w:p>
    <w:p w14:paraId="4A4A54D2" w14:textId="20A4C978" w:rsidR="00DE4914" w:rsidRDefault="00DE4914" w:rsidP="00125254">
      <w:pPr>
        <w:keepNext/>
        <w:keepLines/>
      </w:pPr>
    </w:p>
    <w:p w14:paraId="6CD1CE84" w14:textId="47EC9A8F" w:rsidR="00DE4914" w:rsidRDefault="00DE4914" w:rsidP="00125254">
      <w:pPr>
        <w:keepNext/>
        <w:keepLines/>
      </w:pPr>
    </w:p>
    <w:p w14:paraId="5AF23C7C" w14:textId="1A074767" w:rsidR="00DE4914" w:rsidRDefault="00DE4914" w:rsidP="00125254">
      <w:pPr>
        <w:keepNext/>
        <w:keepLines/>
      </w:pPr>
    </w:p>
    <w:p w14:paraId="244AF28B" w14:textId="6A4773D8" w:rsidR="00DE4914" w:rsidRDefault="00DE4914" w:rsidP="00125254">
      <w:pPr>
        <w:keepNext/>
        <w:keepLines/>
      </w:pPr>
    </w:p>
    <w:p w14:paraId="52340BE5" w14:textId="31B935A5" w:rsidR="00DE4914" w:rsidRDefault="00DE4914" w:rsidP="00125254">
      <w:pPr>
        <w:keepNext/>
        <w:keepLines/>
      </w:pPr>
    </w:p>
    <w:p w14:paraId="294BD289" w14:textId="5CD89235" w:rsidR="00DE4914" w:rsidRDefault="00DE4914" w:rsidP="00125254">
      <w:pPr>
        <w:keepNext/>
        <w:keepLines/>
      </w:pPr>
    </w:p>
    <w:p w14:paraId="7B6DDD2F" w14:textId="40CB3D6C" w:rsidR="00DE4914" w:rsidRDefault="00DE4914" w:rsidP="00125254">
      <w:pPr>
        <w:keepNext/>
        <w:keepLines/>
      </w:pPr>
    </w:p>
    <w:p w14:paraId="5000410F" w14:textId="34CCBAB6" w:rsidR="00DE4914" w:rsidRDefault="00DE4914" w:rsidP="00125254">
      <w:pPr>
        <w:keepNext/>
        <w:keepLines/>
      </w:pPr>
    </w:p>
    <w:p w14:paraId="2D239EED" w14:textId="4A94B686" w:rsidR="00DE4914" w:rsidRDefault="00DE4914" w:rsidP="00125254">
      <w:pPr>
        <w:keepNext/>
        <w:keepLines/>
      </w:pPr>
    </w:p>
    <w:p w14:paraId="462B1702" w14:textId="7E1E89E1" w:rsidR="00DE4914" w:rsidRDefault="00DE4914" w:rsidP="00125254">
      <w:pPr>
        <w:keepNext/>
        <w:keepLines/>
      </w:pPr>
    </w:p>
    <w:p w14:paraId="749C7AFD" w14:textId="32273EA9" w:rsidR="00DE4914" w:rsidRDefault="00DE4914" w:rsidP="00125254">
      <w:pPr>
        <w:keepNext/>
        <w:keepLines/>
      </w:pPr>
    </w:p>
    <w:p w14:paraId="269BB1E3" w14:textId="3E0418CC" w:rsidR="00DE4914" w:rsidRDefault="00DE4914" w:rsidP="00125254">
      <w:pPr>
        <w:keepNext/>
        <w:keepLines/>
      </w:pPr>
    </w:p>
    <w:p w14:paraId="3E3820F4" w14:textId="0A54F820" w:rsidR="00DE4914" w:rsidRDefault="00DE4914" w:rsidP="00125254">
      <w:pPr>
        <w:keepNext/>
        <w:keepLines/>
      </w:pPr>
    </w:p>
    <w:p w14:paraId="78BFA20A" w14:textId="6AB83F3C" w:rsidR="00DE4914" w:rsidRDefault="00DE4914" w:rsidP="00125254">
      <w:pPr>
        <w:keepNext/>
        <w:keepLines/>
      </w:pPr>
    </w:p>
    <w:p w14:paraId="395EC653" w14:textId="03EB3CB7" w:rsidR="00DE4914" w:rsidRDefault="00DE4914" w:rsidP="00125254">
      <w:pPr>
        <w:keepNext/>
        <w:keepLines/>
      </w:pPr>
    </w:p>
    <w:p w14:paraId="3E663779" w14:textId="77777777" w:rsidR="00375F41" w:rsidRDefault="00375F41" w:rsidP="00125254">
      <w:pPr>
        <w:keepNext/>
        <w:keepLines/>
        <w:jc w:val="both"/>
        <w:rPr>
          <w:rFonts w:ascii="Tahoma" w:hAnsi="Tahoma" w:cs="Tahoma"/>
        </w:rPr>
      </w:pPr>
    </w:p>
    <w:sectPr w:rsidR="00375F41" w:rsidSect="00917617">
      <w:headerReference w:type="default" r:id="rId22"/>
      <w:headerReference w:type="first" r:id="rId23"/>
      <w:footerReference w:type="first" r:id="rId24"/>
      <w:pgSz w:w="11906" w:h="16838" w:code="9"/>
      <w:pgMar w:top="1276" w:right="1134" w:bottom="1134" w:left="1276" w:header="284" w:footer="46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25925" w14:textId="77777777" w:rsidR="00EB7373" w:rsidRDefault="00EB7373">
      <w:r>
        <w:separator/>
      </w:r>
    </w:p>
  </w:endnote>
  <w:endnote w:type="continuationSeparator" w:id="0">
    <w:p w14:paraId="1961B683" w14:textId="77777777" w:rsidR="00EB7373" w:rsidRDefault="00EB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swiss"/>
    <w:pitch w:val="variable"/>
    <w:sig w:usb0="20007A87" w:usb1="80000000" w:usb2="00000008"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7D66" w14:textId="77777777" w:rsidR="000751E5" w:rsidRPr="002D2AC2" w:rsidRDefault="000751E5" w:rsidP="000751E5">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5271134E" wp14:editId="56FE869A">
          <wp:extent cx="3790800" cy="28800"/>
          <wp:effectExtent l="0" t="0" r="0" b="9525"/>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5E93A2AC" w14:textId="77777777" w:rsidR="000751E5" w:rsidRPr="002D2AC2" w:rsidRDefault="000751E5" w:rsidP="000751E5">
    <w:pPr>
      <w:tabs>
        <w:tab w:val="center" w:pos="4536"/>
        <w:tab w:val="right" w:pos="9072"/>
      </w:tabs>
      <w:jc w:val="center"/>
      <w:rPr>
        <w:sz w:val="16"/>
        <w:szCs w:val="16"/>
      </w:rPr>
    </w:pPr>
  </w:p>
  <w:p w14:paraId="60D47A9F" w14:textId="77777777" w:rsidR="000751E5" w:rsidRPr="002D2AC2" w:rsidRDefault="000751E5" w:rsidP="000751E5">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Pr>
        <w:sz w:val="16"/>
        <w:szCs w:val="16"/>
      </w:rPr>
      <w:t>2</w:t>
    </w:r>
    <w:r w:rsidRPr="002D2AC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A7C" w14:textId="77777777" w:rsidR="000C58F1" w:rsidRPr="00DE0D08" w:rsidRDefault="000C58F1"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0E6EF2A" wp14:editId="3671BCE8">
          <wp:extent cx="3424555" cy="631825"/>
          <wp:effectExtent l="0" t="0" r="0"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3BFA8D2E" w14:textId="77777777" w:rsidR="000C58F1" w:rsidRDefault="000C58F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D131" w14:textId="77777777" w:rsidR="002D2AC2" w:rsidRPr="002D2AC2" w:rsidRDefault="002D2AC2" w:rsidP="002D2AC2">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037F4651" wp14:editId="44B9523D">
          <wp:extent cx="3790800" cy="28800"/>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7F3B0D8D" w14:textId="77777777" w:rsidR="002D2AC2" w:rsidRPr="002D2AC2" w:rsidRDefault="002D2AC2" w:rsidP="002D2AC2">
    <w:pPr>
      <w:tabs>
        <w:tab w:val="center" w:pos="4536"/>
        <w:tab w:val="right" w:pos="9072"/>
      </w:tabs>
      <w:jc w:val="center"/>
      <w:rPr>
        <w:sz w:val="16"/>
        <w:szCs w:val="16"/>
      </w:rPr>
    </w:pPr>
  </w:p>
  <w:p w14:paraId="222A4881" w14:textId="5514D034" w:rsidR="000C58F1" w:rsidRPr="002D2AC2" w:rsidRDefault="002D2AC2" w:rsidP="002D2AC2">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sidRPr="002D2AC2">
      <w:rPr>
        <w:sz w:val="16"/>
        <w:szCs w:val="16"/>
      </w:rPr>
      <w:t>19</w:t>
    </w:r>
    <w:r w:rsidRPr="002D2A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2089" w14:textId="77777777" w:rsidR="00EB7373" w:rsidRDefault="00EB7373"/>
  </w:footnote>
  <w:footnote w:type="continuationSeparator" w:id="0">
    <w:p w14:paraId="551141A2" w14:textId="77777777" w:rsidR="00EB7373" w:rsidRDefault="00EB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77AF" w14:textId="72B73532" w:rsidR="000C58F1" w:rsidRPr="00A9387B" w:rsidRDefault="000C58F1" w:rsidP="00576B06">
    <w:pPr>
      <w:spacing w:after="120"/>
      <w:ind w:right="-991"/>
      <w:jc w:val="right"/>
      <w:rPr>
        <w:rFonts w:ascii="Tahoma" w:hAnsi="Tahoma" w:cs="Tahoma"/>
        <w:b/>
        <w:iCs/>
      </w:rPr>
    </w:pPr>
    <w:r>
      <w:rPr>
        <w:noProof/>
      </w:rPr>
      <w:drawing>
        <wp:inline distT="0" distB="0" distL="0" distR="0" wp14:anchorId="7980A9C9" wp14:editId="57FE7BA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4CE5335" w14:textId="77777777" w:rsidR="000C58F1" w:rsidRDefault="000C58F1">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0DB" w14:textId="77777777" w:rsidR="000C58F1" w:rsidRPr="00001A3E" w:rsidRDefault="000C58F1" w:rsidP="00CD1524">
    <w:pPr>
      <w:pStyle w:val="Glava"/>
      <w:tabs>
        <w:tab w:val="clear" w:pos="4536"/>
        <w:tab w:val="clear" w:pos="9072"/>
      </w:tabs>
      <w:spacing w:after="120"/>
      <w:jc w:val="right"/>
      <w:rPr>
        <w:sz w:val="20"/>
      </w:rPr>
    </w:pPr>
    <w:r>
      <w:rPr>
        <w:noProof/>
      </w:rPr>
      <w:drawing>
        <wp:inline distT="0" distB="0" distL="0" distR="0" wp14:anchorId="50E0C8B2" wp14:editId="5A8023B6">
          <wp:extent cx="4048125" cy="2019935"/>
          <wp:effectExtent l="0" t="0" r="0" b="0"/>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5D88" w14:textId="77777777" w:rsidR="000C58F1" w:rsidRDefault="000C58F1" w:rsidP="00482426">
    <w:pPr>
      <w:spacing w:after="40"/>
      <w:jc w:val="center"/>
    </w:pPr>
    <w:r>
      <w:rPr>
        <w:noProof/>
      </w:rPr>
      <w:drawing>
        <wp:inline distT="0" distB="0" distL="0" distR="0" wp14:anchorId="1D9D2709" wp14:editId="30EF5053">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89A1F72" w14:textId="77777777" w:rsidR="000C58F1" w:rsidRPr="00390365" w:rsidRDefault="000C58F1">
    <w:pPr>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AD71" w14:textId="5CB4BC44" w:rsidR="000C58F1" w:rsidRPr="00DC46F8" w:rsidRDefault="000C58F1" w:rsidP="002D2AC2">
    <w:pPr>
      <w:pStyle w:val="Glava"/>
      <w:jc w:val="center"/>
    </w:pPr>
    <w:r>
      <w:rPr>
        <w:noProof/>
      </w:rPr>
      <w:drawing>
        <wp:inline distT="0" distB="0" distL="0" distR="0" wp14:anchorId="67E941A3" wp14:editId="7A8800F9">
          <wp:extent cx="831215" cy="615315"/>
          <wp:effectExtent l="0" t="0" r="0"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74A902" w14:textId="77777777" w:rsidR="000C58F1" w:rsidRDefault="000C5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6"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7"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9"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05A77793"/>
    <w:multiLevelType w:val="singleLevel"/>
    <w:tmpl w:val="A914EFC8"/>
    <w:lvl w:ilvl="0">
      <w:start w:val="1"/>
      <w:numFmt w:val="decimal"/>
      <w:lvlText w:val="%1."/>
      <w:lvlJc w:val="left"/>
      <w:pPr>
        <w:tabs>
          <w:tab w:val="num" w:pos="4602"/>
        </w:tabs>
        <w:ind w:left="5322" w:hanging="360"/>
      </w:pPr>
      <w:rPr>
        <w:rFonts w:ascii="Tahoma" w:eastAsia="Times New Roman" w:hAnsi="Tahoma" w:cs="Tahoma"/>
        <w:b w:val="0"/>
        <w:bCs w:val="0"/>
      </w:rPr>
    </w:lvl>
  </w:abstractNum>
  <w:abstractNum w:abstractNumId="14"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2822749"/>
    <w:multiLevelType w:val="hybridMultilevel"/>
    <w:tmpl w:val="AE905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1649B7"/>
    <w:multiLevelType w:val="hybridMultilevel"/>
    <w:tmpl w:val="8CE4B18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28"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9"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2B615D65"/>
    <w:multiLevelType w:val="hybridMultilevel"/>
    <w:tmpl w:val="608EC0D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3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9" w15:restartNumberingAfterBreak="0">
    <w:nsid w:val="345F5A10"/>
    <w:multiLevelType w:val="hybridMultilevel"/>
    <w:tmpl w:val="5180ED1E"/>
    <w:lvl w:ilvl="0" w:tplc="3992F188">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26149F"/>
    <w:multiLevelType w:val="hybridMultilevel"/>
    <w:tmpl w:val="7EFC23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FA02F15"/>
    <w:multiLevelType w:val="hybridMultilevel"/>
    <w:tmpl w:val="4CE2DCA4"/>
    <w:lvl w:ilvl="0" w:tplc="0424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4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42A20743"/>
    <w:multiLevelType w:val="hybridMultilevel"/>
    <w:tmpl w:val="388CB102"/>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5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897414"/>
    <w:multiLevelType w:val="hybridMultilevel"/>
    <w:tmpl w:val="EAA69BC8"/>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56"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A5B2362"/>
    <w:multiLevelType w:val="hybridMultilevel"/>
    <w:tmpl w:val="4AFE687A"/>
    <w:lvl w:ilvl="0" w:tplc="747AC68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67405D"/>
    <w:multiLevelType w:val="singleLevel"/>
    <w:tmpl w:val="5DA04592"/>
    <w:lvl w:ilvl="0">
      <w:start w:val="1"/>
      <w:numFmt w:val="decimal"/>
      <w:lvlText w:val="%1."/>
      <w:lvlJc w:val="left"/>
      <w:pPr>
        <w:tabs>
          <w:tab w:val="num" w:pos="0"/>
        </w:tabs>
        <w:ind w:left="720" w:hanging="360"/>
      </w:pPr>
      <w:rPr>
        <w:rFonts w:ascii="Tahoma" w:eastAsia="Times New Roman" w:hAnsi="Tahoma" w:cs="Tahoma"/>
        <w:i w:val="0"/>
        <w:iCs/>
      </w:rPr>
    </w:lvl>
  </w:abstractNum>
  <w:abstractNum w:abstractNumId="61" w15:restartNumberingAfterBreak="0">
    <w:nsid w:val="60EA2A34"/>
    <w:multiLevelType w:val="hybridMultilevel"/>
    <w:tmpl w:val="90BAAA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cs="Times New Roman"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cs="Times New Roman"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cs="Times New Roman" w:hint="default"/>
      </w:rPr>
    </w:lvl>
    <w:lvl w:ilvl="8">
      <w:start w:val="1"/>
      <w:numFmt w:val="bullet"/>
      <w:lvlText w:val=""/>
      <w:lvlJc w:val="left"/>
      <w:pPr>
        <w:tabs>
          <w:tab w:val="num" w:pos="6108"/>
        </w:tabs>
        <w:ind w:left="6108" w:hanging="360"/>
      </w:pPr>
      <w:rPr>
        <w:rFonts w:ascii="Wingdings" w:hAnsi="Wingdings" w:hint="default"/>
      </w:rPr>
    </w:lvl>
  </w:abstractNum>
  <w:abstractNum w:abstractNumId="63"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57D2A7D"/>
    <w:multiLevelType w:val="hybridMultilevel"/>
    <w:tmpl w:val="84CC1A44"/>
    <w:lvl w:ilvl="0" w:tplc="9398C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8" w15:restartNumberingAfterBreak="0">
    <w:nsid w:val="71E351C7"/>
    <w:multiLevelType w:val="hybridMultilevel"/>
    <w:tmpl w:val="7084FA7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15:restartNumberingAfterBreak="0">
    <w:nsid w:val="71F93222"/>
    <w:multiLevelType w:val="hybridMultilevel"/>
    <w:tmpl w:val="224AD9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5E94CA9"/>
    <w:multiLevelType w:val="multilevel"/>
    <w:tmpl w:val="FD70539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b w:val="0"/>
        <w:bCs w:val="0"/>
        <w:i w:val="0"/>
        <w:i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BB23FD"/>
    <w:multiLevelType w:val="hybridMultilevel"/>
    <w:tmpl w:val="9CF4DCD8"/>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FA014A"/>
    <w:multiLevelType w:val="hybridMultilevel"/>
    <w:tmpl w:val="480C79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B972C13"/>
    <w:multiLevelType w:val="hybridMultilevel"/>
    <w:tmpl w:val="BC5250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EBA7D31"/>
    <w:multiLevelType w:val="hybridMultilevel"/>
    <w:tmpl w:val="33F233A8"/>
    <w:lvl w:ilvl="0" w:tplc="747AC68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2181062">
    <w:abstractNumId w:val="19"/>
  </w:num>
  <w:num w:numId="2" w16cid:durableId="82338031">
    <w:abstractNumId w:val="28"/>
  </w:num>
  <w:num w:numId="3" w16cid:durableId="559898619">
    <w:abstractNumId w:val="35"/>
  </w:num>
  <w:num w:numId="4" w16cid:durableId="1728724614">
    <w:abstractNumId w:val="40"/>
  </w:num>
  <w:num w:numId="5" w16cid:durableId="1449930382">
    <w:abstractNumId w:val="39"/>
  </w:num>
  <w:num w:numId="6" w16cid:durableId="1267732301">
    <w:abstractNumId w:val="65"/>
  </w:num>
  <w:num w:numId="7" w16cid:durableId="983579387">
    <w:abstractNumId w:val="16"/>
  </w:num>
  <w:num w:numId="8" w16cid:durableId="1327979035">
    <w:abstractNumId w:val="75"/>
  </w:num>
  <w:num w:numId="9" w16cid:durableId="1307319247">
    <w:abstractNumId w:val="30"/>
  </w:num>
  <w:num w:numId="10" w16cid:durableId="350836901">
    <w:abstractNumId w:val="47"/>
  </w:num>
  <w:num w:numId="11" w16cid:durableId="293366456">
    <w:abstractNumId w:val="32"/>
  </w:num>
  <w:num w:numId="12" w16cid:durableId="1360471710">
    <w:abstractNumId w:val="14"/>
  </w:num>
  <w:num w:numId="13" w16cid:durableId="565996630">
    <w:abstractNumId w:val="23"/>
  </w:num>
  <w:num w:numId="14" w16cid:durableId="901596421">
    <w:abstractNumId w:val="68"/>
  </w:num>
  <w:num w:numId="15" w16cid:durableId="229267617">
    <w:abstractNumId w:val="49"/>
  </w:num>
  <w:num w:numId="16" w16cid:durableId="1567181073">
    <w:abstractNumId w:val="13"/>
  </w:num>
  <w:num w:numId="17" w16cid:durableId="1261568121">
    <w:abstractNumId w:val="66"/>
  </w:num>
  <w:num w:numId="18" w16cid:durableId="36011001">
    <w:abstractNumId w:val="38"/>
  </w:num>
  <w:num w:numId="19" w16cid:durableId="21473074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16cid:durableId="1983391170">
    <w:abstractNumId w:val="25"/>
  </w:num>
  <w:num w:numId="21" w16cid:durableId="1969313048">
    <w:abstractNumId w:val="53"/>
  </w:num>
  <w:num w:numId="22" w16cid:durableId="932513431">
    <w:abstractNumId w:val="70"/>
  </w:num>
  <w:num w:numId="23" w16cid:durableId="455607644">
    <w:abstractNumId w:val="29"/>
  </w:num>
  <w:num w:numId="24" w16cid:durableId="412818884">
    <w:abstractNumId w:val="18"/>
  </w:num>
  <w:num w:numId="25" w16cid:durableId="357969242">
    <w:abstractNumId w:val="31"/>
  </w:num>
  <w:num w:numId="26" w16cid:durableId="1639677840">
    <w:abstractNumId w:val="36"/>
  </w:num>
  <w:num w:numId="27" w16cid:durableId="1193500229">
    <w:abstractNumId w:val="22"/>
  </w:num>
  <w:num w:numId="28" w16cid:durableId="35159604">
    <w:abstractNumId w:val="59"/>
  </w:num>
  <w:num w:numId="29" w16cid:durableId="54668335">
    <w:abstractNumId w:val="73"/>
  </w:num>
  <w:num w:numId="30" w16cid:durableId="378865962">
    <w:abstractNumId w:val="56"/>
  </w:num>
  <w:num w:numId="31" w16cid:durableId="1672291766">
    <w:abstractNumId w:val="63"/>
  </w:num>
  <w:num w:numId="32" w16cid:durableId="1235243692">
    <w:abstractNumId w:val="52"/>
  </w:num>
  <w:num w:numId="33" w16cid:durableId="845708192">
    <w:abstractNumId w:val="34"/>
  </w:num>
  <w:num w:numId="34" w16cid:durableId="434979366">
    <w:abstractNumId w:val="11"/>
  </w:num>
  <w:num w:numId="35" w16cid:durableId="1598440303">
    <w:abstractNumId w:val="72"/>
  </w:num>
  <w:num w:numId="36" w16cid:durableId="13078521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77786">
    <w:abstractNumId w:val="60"/>
  </w:num>
  <w:num w:numId="38" w16cid:durableId="1101805507">
    <w:abstractNumId w:val="33"/>
  </w:num>
  <w:num w:numId="39" w16cid:durableId="465851184">
    <w:abstractNumId w:val="67"/>
  </w:num>
  <w:num w:numId="40" w16cid:durableId="2115787307">
    <w:abstractNumId w:val="58"/>
  </w:num>
  <w:num w:numId="41" w16cid:durableId="1960140226">
    <w:abstractNumId w:val="41"/>
  </w:num>
  <w:num w:numId="42" w16cid:durableId="1772168273">
    <w:abstractNumId w:val="74"/>
  </w:num>
  <w:num w:numId="43" w16cid:durableId="738401306">
    <w:abstractNumId w:val="57"/>
  </w:num>
  <w:num w:numId="44" w16cid:durableId="493494684">
    <w:abstractNumId w:val="15"/>
  </w:num>
  <w:num w:numId="45" w16cid:durableId="2031682043">
    <w:abstractNumId w:val="26"/>
  </w:num>
  <w:num w:numId="46" w16cid:durableId="2070683945">
    <w:abstractNumId w:val="27"/>
  </w:num>
  <w:num w:numId="47" w16cid:durableId="903375356">
    <w:abstractNumId w:val="62"/>
  </w:num>
  <w:num w:numId="48" w16cid:durableId="1771272920">
    <w:abstractNumId w:val="55"/>
  </w:num>
  <w:num w:numId="49" w16cid:durableId="1000889684">
    <w:abstractNumId w:val="12"/>
  </w:num>
  <w:num w:numId="50" w16cid:durableId="13964670">
    <w:abstractNumId w:val="61"/>
  </w:num>
  <w:num w:numId="51" w16cid:durableId="960914578">
    <w:abstractNumId w:val="51"/>
    <w:lvlOverride w:ilvl="0">
      <w:startOverride w:val="1"/>
    </w:lvlOverride>
  </w:num>
  <w:num w:numId="52" w16cid:durableId="631247324">
    <w:abstractNumId w:val="37"/>
  </w:num>
  <w:num w:numId="53" w16cid:durableId="295961335">
    <w:abstractNumId w:val="44"/>
  </w:num>
  <w:num w:numId="54" w16cid:durableId="1462916603">
    <w:abstractNumId w:val="21"/>
  </w:num>
  <w:num w:numId="55" w16cid:durableId="947009762">
    <w:abstractNumId w:val="20"/>
  </w:num>
  <w:num w:numId="56" w16cid:durableId="1403748199">
    <w:abstractNumId w:val="50"/>
  </w:num>
  <w:num w:numId="57" w16cid:durableId="1583564310">
    <w:abstractNumId w:val="64"/>
  </w:num>
  <w:num w:numId="58" w16cid:durableId="1076824109">
    <w:abstractNumId w:val="43"/>
  </w:num>
  <w:num w:numId="59" w16cid:durableId="864053835">
    <w:abstractNumId w:val="69"/>
  </w:num>
  <w:num w:numId="60" w16cid:durableId="1601796477">
    <w:abstractNumId w:val="76"/>
  </w:num>
  <w:num w:numId="61" w16cid:durableId="1351221639">
    <w:abstractNumId w:val="54"/>
  </w:num>
  <w:num w:numId="62" w16cid:durableId="1302885588">
    <w:abstractNumId w:val="45"/>
  </w:num>
  <w:num w:numId="63" w16cid:durableId="858083342">
    <w:abstractNumId w:val="17"/>
  </w:num>
  <w:num w:numId="64" w16cid:durableId="929004374">
    <w:abstractNumId w:val="48"/>
  </w:num>
  <w:num w:numId="65" w16cid:durableId="474032107">
    <w:abstractNumId w:val="71"/>
  </w:num>
  <w:num w:numId="66" w16cid:durableId="1490751773">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653"/>
    <w:rsid w:val="0000084F"/>
    <w:rsid w:val="00000A76"/>
    <w:rsid w:val="00001A3E"/>
    <w:rsid w:val="00002673"/>
    <w:rsid w:val="00002BAA"/>
    <w:rsid w:val="00002EFB"/>
    <w:rsid w:val="0000315C"/>
    <w:rsid w:val="0000326E"/>
    <w:rsid w:val="000036FC"/>
    <w:rsid w:val="00003D73"/>
    <w:rsid w:val="00003E01"/>
    <w:rsid w:val="0000436D"/>
    <w:rsid w:val="000049A8"/>
    <w:rsid w:val="00004FD3"/>
    <w:rsid w:val="00004FD8"/>
    <w:rsid w:val="00006F5B"/>
    <w:rsid w:val="00006F90"/>
    <w:rsid w:val="00007190"/>
    <w:rsid w:val="000074E7"/>
    <w:rsid w:val="000078EB"/>
    <w:rsid w:val="00007C20"/>
    <w:rsid w:val="00010A28"/>
    <w:rsid w:val="00010DAD"/>
    <w:rsid w:val="0001153E"/>
    <w:rsid w:val="00011D40"/>
    <w:rsid w:val="00011E98"/>
    <w:rsid w:val="0001244F"/>
    <w:rsid w:val="000129E9"/>
    <w:rsid w:val="00012C72"/>
    <w:rsid w:val="000131F5"/>
    <w:rsid w:val="000133C1"/>
    <w:rsid w:val="00013513"/>
    <w:rsid w:val="00013688"/>
    <w:rsid w:val="00013BF2"/>
    <w:rsid w:val="0001422E"/>
    <w:rsid w:val="000145A5"/>
    <w:rsid w:val="0001521D"/>
    <w:rsid w:val="000154B1"/>
    <w:rsid w:val="000154C0"/>
    <w:rsid w:val="000155F8"/>
    <w:rsid w:val="000158C0"/>
    <w:rsid w:val="00015B1F"/>
    <w:rsid w:val="00015BBE"/>
    <w:rsid w:val="00015E4F"/>
    <w:rsid w:val="000165B3"/>
    <w:rsid w:val="0001695F"/>
    <w:rsid w:val="00016BDC"/>
    <w:rsid w:val="00016CDE"/>
    <w:rsid w:val="00017217"/>
    <w:rsid w:val="000173C6"/>
    <w:rsid w:val="000176B8"/>
    <w:rsid w:val="00017AB4"/>
    <w:rsid w:val="00020624"/>
    <w:rsid w:val="000206BF"/>
    <w:rsid w:val="0002142C"/>
    <w:rsid w:val="0002284B"/>
    <w:rsid w:val="00023652"/>
    <w:rsid w:val="00023758"/>
    <w:rsid w:val="00023EE0"/>
    <w:rsid w:val="0002427F"/>
    <w:rsid w:val="0002486D"/>
    <w:rsid w:val="000263D6"/>
    <w:rsid w:val="00026914"/>
    <w:rsid w:val="0002723B"/>
    <w:rsid w:val="00027A1D"/>
    <w:rsid w:val="00027BA5"/>
    <w:rsid w:val="00027F59"/>
    <w:rsid w:val="00030032"/>
    <w:rsid w:val="000300DB"/>
    <w:rsid w:val="00030866"/>
    <w:rsid w:val="00031078"/>
    <w:rsid w:val="00031A73"/>
    <w:rsid w:val="0003212C"/>
    <w:rsid w:val="0003242B"/>
    <w:rsid w:val="0003244D"/>
    <w:rsid w:val="00032DDB"/>
    <w:rsid w:val="000342D0"/>
    <w:rsid w:val="000344F3"/>
    <w:rsid w:val="000346F0"/>
    <w:rsid w:val="000352A1"/>
    <w:rsid w:val="000352A6"/>
    <w:rsid w:val="00035C2E"/>
    <w:rsid w:val="00035D42"/>
    <w:rsid w:val="00035E98"/>
    <w:rsid w:val="00036AF2"/>
    <w:rsid w:val="00037103"/>
    <w:rsid w:val="00037259"/>
    <w:rsid w:val="000377D1"/>
    <w:rsid w:val="00037AB0"/>
    <w:rsid w:val="00037EEE"/>
    <w:rsid w:val="0004012D"/>
    <w:rsid w:val="00041907"/>
    <w:rsid w:val="00041BDD"/>
    <w:rsid w:val="00042051"/>
    <w:rsid w:val="0004272F"/>
    <w:rsid w:val="00043302"/>
    <w:rsid w:val="00043940"/>
    <w:rsid w:val="0004407F"/>
    <w:rsid w:val="00044C45"/>
    <w:rsid w:val="0004565F"/>
    <w:rsid w:val="000457D6"/>
    <w:rsid w:val="0004599E"/>
    <w:rsid w:val="00045C37"/>
    <w:rsid w:val="00045E2C"/>
    <w:rsid w:val="000467D8"/>
    <w:rsid w:val="00046F7F"/>
    <w:rsid w:val="000474B2"/>
    <w:rsid w:val="000478FE"/>
    <w:rsid w:val="00050715"/>
    <w:rsid w:val="0005108A"/>
    <w:rsid w:val="000514D8"/>
    <w:rsid w:val="00051535"/>
    <w:rsid w:val="00051E9C"/>
    <w:rsid w:val="00052145"/>
    <w:rsid w:val="00052408"/>
    <w:rsid w:val="0005276B"/>
    <w:rsid w:val="00052CD8"/>
    <w:rsid w:val="000531D4"/>
    <w:rsid w:val="00054771"/>
    <w:rsid w:val="00054AA9"/>
    <w:rsid w:val="0005539F"/>
    <w:rsid w:val="00055703"/>
    <w:rsid w:val="00056056"/>
    <w:rsid w:val="00056374"/>
    <w:rsid w:val="00056436"/>
    <w:rsid w:val="00056C2B"/>
    <w:rsid w:val="00056E07"/>
    <w:rsid w:val="00056FEA"/>
    <w:rsid w:val="00057270"/>
    <w:rsid w:val="00057574"/>
    <w:rsid w:val="0005765C"/>
    <w:rsid w:val="00060475"/>
    <w:rsid w:val="00060BA0"/>
    <w:rsid w:val="000611F7"/>
    <w:rsid w:val="00061399"/>
    <w:rsid w:val="000614DC"/>
    <w:rsid w:val="00061AAF"/>
    <w:rsid w:val="00062398"/>
    <w:rsid w:val="00063115"/>
    <w:rsid w:val="00063F95"/>
    <w:rsid w:val="000644AD"/>
    <w:rsid w:val="00064535"/>
    <w:rsid w:val="00064DA6"/>
    <w:rsid w:val="00065A16"/>
    <w:rsid w:val="00065CD8"/>
    <w:rsid w:val="00070265"/>
    <w:rsid w:val="000704E3"/>
    <w:rsid w:val="00070ACA"/>
    <w:rsid w:val="0007170E"/>
    <w:rsid w:val="00071AAF"/>
    <w:rsid w:val="00071F91"/>
    <w:rsid w:val="00072712"/>
    <w:rsid w:val="00072861"/>
    <w:rsid w:val="0007287D"/>
    <w:rsid w:val="00072E4F"/>
    <w:rsid w:val="00073072"/>
    <w:rsid w:val="00073758"/>
    <w:rsid w:val="0007392D"/>
    <w:rsid w:val="00073BA6"/>
    <w:rsid w:val="00073BCE"/>
    <w:rsid w:val="000741BE"/>
    <w:rsid w:val="000751E5"/>
    <w:rsid w:val="000758A3"/>
    <w:rsid w:val="00075A5E"/>
    <w:rsid w:val="00076614"/>
    <w:rsid w:val="00076A62"/>
    <w:rsid w:val="00076B7E"/>
    <w:rsid w:val="00077C17"/>
    <w:rsid w:val="00080262"/>
    <w:rsid w:val="00080EC4"/>
    <w:rsid w:val="00081CAC"/>
    <w:rsid w:val="000822AE"/>
    <w:rsid w:val="00083BE8"/>
    <w:rsid w:val="00083DC6"/>
    <w:rsid w:val="00083E57"/>
    <w:rsid w:val="000844A4"/>
    <w:rsid w:val="0008535A"/>
    <w:rsid w:val="000854C9"/>
    <w:rsid w:val="00085633"/>
    <w:rsid w:val="0008576B"/>
    <w:rsid w:val="00085A0F"/>
    <w:rsid w:val="00086947"/>
    <w:rsid w:val="000876AB"/>
    <w:rsid w:val="00087CCF"/>
    <w:rsid w:val="00087D1D"/>
    <w:rsid w:val="000901B6"/>
    <w:rsid w:val="00091093"/>
    <w:rsid w:val="00091696"/>
    <w:rsid w:val="00091969"/>
    <w:rsid w:val="00091B34"/>
    <w:rsid w:val="000921F6"/>
    <w:rsid w:val="0009313B"/>
    <w:rsid w:val="0009380D"/>
    <w:rsid w:val="00094041"/>
    <w:rsid w:val="000940D6"/>
    <w:rsid w:val="00094335"/>
    <w:rsid w:val="0009440E"/>
    <w:rsid w:val="000946E7"/>
    <w:rsid w:val="00094E7D"/>
    <w:rsid w:val="00094E83"/>
    <w:rsid w:val="00095340"/>
    <w:rsid w:val="000956DC"/>
    <w:rsid w:val="00096029"/>
    <w:rsid w:val="00096304"/>
    <w:rsid w:val="00096C22"/>
    <w:rsid w:val="00096D9D"/>
    <w:rsid w:val="000974DA"/>
    <w:rsid w:val="000976E3"/>
    <w:rsid w:val="000978FA"/>
    <w:rsid w:val="00097A55"/>
    <w:rsid w:val="00097B83"/>
    <w:rsid w:val="00097C3B"/>
    <w:rsid w:val="00097E89"/>
    <w:rsid w:val="000A076D"/>
    <w:rsid w:val="000A07D3"/>
    <w:rsid w:val="000A0DCF"/>
    <w:rsid w:val="000A15D3"/>
    <w:rsid w:val="000A1CE6"/>
    <w:rsid w:val="000A2298"/>
    <w:rsid w:val="000A2605"/>
    <w:rsid w:val="000A3249"/>
    <w:rsid w:val="000A3D79"/>
    <w:rsid w:val="000A3FF7"/>
    <w:rsid w:val="000A5BC7"/>
    <w:rsid w:val="000A5D33"/>
    <w:rsid w:val="000A63FD"/>
    <w:rsid w:val="000A64E0"/>
    <w:rsid w:val="000A6528"/>
    <w:rsid w:val="000A6852"/>
    <w:rsid w:val="000A6C3B"/>
    <w:rsid w:val="000A6DB4"/>
    <w:rsid w:val="000A6E22"/>
    <w:rsid w:val="000A790A"/>
    <w:rsid w:val="000A7B70"/>
    <w:rsid w:val="000A7CA1"/>
    <w:rsid w:val="000B099D"/>
    <w:rsid w:val="000B0B4C"/>
    <w:rsid w:val="000B0DB6"/>
    <w:rsid w:val="000B1581"/>
    <w:rsid w:val="000B2B5E"/>
    <w:rsid w:val="000B30E3"/>
    <w:rsid w:val="000B3535"/>
    <w:rsid w:val="000B5045"/>
    <w:rsid w:val="000B5221"/>
    <w:rsid w:val="000B5568"/>
    <w:rsid w:val="000B59CE"/>
    <w:rsid w:val="000B5C6E"/>
    <w:rsid w:val="000B682B"/>
    <w:rsid w:val="000B6BB1"/>
    <w:rsid w:val="000B7755"/>
    <w:rsid w:val="000B7ABB"/>
    <w:rsid w:val="000C017B"/>
    <w:rsid w:val="000C0BAF"/>
    <w:rsid w:val="000C0FD2"/>
    <w:rsid w:val="000C1F50"/>
    <w:rsid w:val="000C224B"/>
    <w:rsid w:val="000C2409"/>
    <w:rsid w:val="000C2B01"/>
    <w:rsid w:val="000C2F1E"/>
    <w:rsid w:val="000C354C"/>
    <w:rsid w:val="000C3CC6"/>
    <w:rsid w:val="000C3ED7"/>
    <w:rsid w:val="000C3F0F"/>
    <w:rsid w:val="000C3F38"/>
    <w:rsid w:val="000C4399"/>
    <w:rsid w:val="000C5577"/>
    <w:rsid w:val="000C58F1"/>
    <w:rsid w:val="000C64A8"/>
    <w:rsid w:val="000C65F6"/>
    <w:rsid w:val="000C66AC"/>
    <w:rsid w:val="000C6C0A"/>
    <w:rsid w:val="000C7CF2"/>
    <w:rsid w:val="000D016C"/>
    <w:rsid w:val="000D0D1F"/>
    <w:rsid w:val="000D1401"/>
    <w:rsid w:val="000D153B"/>
    <w:rsid w:val="000D1988"/>
    <w:rsid w:val="000D1AF4"/>
    <w:rsid w:val="000D2137"/>
    <w:rsid w:val="000D2D92"/>
    <w:rsid w:val="000D3775"/>
    <w:rsid w:val="000D4645"/>
    <w:rsid w:val="000D55CA"/>
    <w:rsid w:val="000D5B40"/>
    <w:rsid w:val="000D5DF5"/>
    <w:rsid w:val="000D65C2"/>
    <w:rsid w:val="000D6653"/>
    <w:rsid w:val="000D665D"/>
    <w:rsid w:val="000D6A08"/>
    <w:rsid w:val="000D79CE"/>
    <w:rsid w:val="000D7E09"/>
    <w:rsid w:val="000E00E9"/>
    <w:rsid w:val="000E0355"/>
    <w:rsid w:val="000E0371"/>
    <w:rsid w:val="000E1066"/>
    <w:rsid w:val="000E10A9"/>
    <w:rsid w:val="000E1C4B"/>
    <w:rsid w:val="000E2191"/>
    <w:rsid w:val="000E21F5"/>
    <w:rsid w:val="000E24F2"/>
    <w:rsid w:val="000E2710"/>
    <w:rsid w:val="000E2A4F"/>
    <w:rsid w:val="000E2C35"/>
    <w:rsid w:val="000E2C55"/>
    <w:rsid w:val="000E2CE9"/>
    <w:rsid w:val="000E3AFF"/>
    <w:rsid w:val="000E3BBA"/>
    <w:rsid w:val="000E408C"/>
    <w:rsid w:val="000E4A63"/>
    <w:rsid w:val="000E52A8"/>
    <w:rsid w:val="000E5F13"/>
    <w:rsid w:val="000E6613"/>
    <w:rsid w:val="000E67C0"/>
    <w:rsid w:val="000E6896"/>
    <w:rsid w:val="000E7171"/>
    <w:rsid w:val="000E72AB"/>
    <w:rsid w:val="000E7388"/>
    <w:rsid w:val="000F0259"/>
    <w:rsid w:val="000F02A7"/>
    <w:rsid w:val="000F0866"/>
    <w:rsid w:val="000F0D50"/>
    <w:rsid w:val="000F0D5A"/>
    <w:rsid w:val="000F0FF6"/>
    <w:rsid w:val="000F100E"/>
    <w:rsid w:val="000F12DF"/>
    <w:rsid w:val="000F16C8"/>
    <w:rsid w:val="000F23F7"/>
    <w:rsid w:val="000F2461"/>
    <w:rsid w:val="000F254C"/>
    <w:rsid w:val="000F2BD3"/>
    <w:rsid w:val="000F3473"/>
    <w:rsid w:val="000F3CA0"/>
    <w:rsid w:val="000F4771"/>
    <w:rsid w:val="000F4EF4"/>
    <w:rsid w:val="000F4FB1"/>
    <w:rsid w:val="000F522B"/>
    <w:rsid w:val="000F52D1"/>
    <w:rsid w:val="000F5AE8"/>
    <w:rsid w:val="000F5EC6"/>
    <w:rsid w:val="000F60CF"/>
    <w:rsid w:val="000F6570"/>
    <w:rsid w:val="000F677C"/>
    <w:rsid w:val="000F6BD3"/>
    <w:rsid w:val="000F6EA1"/>
    <w:rsid w:val="001013B4"/>
    <w:rsid w:val="0010173C"/>
    <w:rsid w:val="00101897"/>
    <w:rsid w:val="00101B2D"/>
    <w:rsid w:val="00101BBD"/>
    <w:rsid w:val="0010215C"/>
    <w:rsid w:val="0010280A"/>
    <w:rsid w:val="001028B4"/>
    <w:rsid w:val="00102BE1"/>
    <w:rsid w:val="00102C5F"/>
    <w:rsid w:val="0010307D"/>
    <w:rsid w:val="0010312E"/>
    <w:rsid w:val="0010339E"/>
    <w:rsid w:val="00103489"/>
    <w:rsid w:val="00103F93"/>
    <w:rsid w:val="001049AB"/>
    <w:rsid w:val="00104C51"/>
    <w:rsid w:val="00104E2A"/>
    <w:rsid w:val="00104F51"/>
    <w:rsid w:val="00105279"/>
    <w:rsid w:val="00105481"/>
    <w:rsid w:val="001054A7"/>
    <w:rsid w:val="001056B5"/>
    <w:rsid w:val="001056C5"/>
    <w:rsid w:val="001060E9"/>
    <w:rsid w:val="001061B8"/>
    <w:rsid w:val="001066C1"/>
    <w:rsid w:val="0010683B"/>
    <w:rsid w:val="001069EB"/>
    <w:rsid w:val="00107ECE"/>
    <w:rsid w:val="001106D7"/>
    <w:rsid w:val="00110898"/>
    <w:rsid w:val="00110BE2"/>
    <w:rsid w:val="00111B6B"/>
    <w:rsid w:val="00111DEB"/>
    <w:rsid w:val="00111F17"/>
    <w:rsid w:val="001120BF"/>
    <w:rsid w:val="00112414"/>
    <w:rsid w:val="001127F1"/>
    <w:rsid w:val="00112CD5"/>
    <w:rsid w:val="00113044"/>
    <w:rsid w:val="0011388A"/>
    <w:rsid w:val="00113C67"/>
    <w:rsid w:val="00113F65"/>
    <w:rsid w:val="001142F5"/>
    <w:rsid w:val="00114436"/>
    <w:rsid w:val="00114626"/>
    <w:rsid w:val="00115167"/>
    <w:rsid w:val="00115472"/>
    <w:rsid w:val="00115CF1"/>
    <w:rsid w:val="00116520"/>
    <w:rsid w:val="0011725F"/>
    <w:rsid w:val="00117ABA"/>
    <w:rsid w:val="00122078"/>
    <w:rsid w:val="00123987"/>
    <w:rsid w:val="00123A3A"/>
    <w:rsid w:val="00123B12"/>
    <w:rsid w:val="00123CE3"/>
    <w:rsid w:val="00123F42"/>
    <w:rsid w:val="00124105"/>
    <w:rsid w:val="001247D6"/>
    <w:rsid w:val="00125254"/>
    <w:rsid w:val="001262C3"/>
    <w:rsid w:val="0012665E"/>
    <w:rsid w:val="001270C0"/>
    <w:rsid w:val="00127B82"/>
    <w:rsid w:val="00130A26"/>
    <w:rsid w:val="00131545"/>
    <w:rsid w:val="001319B3"/>
    <w:rsid w:val="00132761"/>
    <w:rsid w:val="001329AE"/>
    <w:rsid w:val="00132C9B"/>
    <w:rsid w:val="0013309E"/>
    <w:rsid w:val="001332C1"/>
    <w:rsid w:val="001333FD"/>
    <w:rsid w:val="00134005"/>
    <w:rsid w:val="0013452E"/>
    <w:rsid w:val="00134563"/>
    <w:rsid w:val="00135157"/>
    <w:rsid w:val="00135FC6"/>
    <w:rsid w:val="00136DA0"/>
    <w:rsid w:val="0013720E"/>
    <w:rsid w:val="001372AD"/>
    <w:rsid w:val="00137904"/>
    <w:rsid w:val="00137BF1"/>
    <w:rsid w:val="00137C8C"/>
    <w:rsid w:val="0014062E"/>
    <w:rsid w:val="001409CA"/>
    <w:rsid w:val="00141D57"/>
    <w:rsid w:val="001425D2"/>
    <w:rsid w:val="001425F6"/>
    <w:rsid w:val="00142661"/>
    <w:rsid w:val="00142CD4"/>
    <w:rsid w:val="00142DF4"/>
    <w:rsid w:val="001431FA"/>
    <w:rsid w:val="001432CF"/>
    <w:rsid w:val="001435EB"/>
    <w:rsid w:val="00143764"/>
    <w:rsid w:val="001437D6"/>
    <w:rsid w:val="00143AEF"/>
    <w:rsid w:val="0014456D"/>
    <w:rsid w:val="00144DFF"/>
    <w:rsid w:val="001456C6"/>
    <w:rsid w:val="00145992"/>
    <w:rsid w:val="00145AB9"/>
    <w:rsid w:val="00146385"/>
    <w:rsid w:val="001464A6"/>
    <w:rsid w:val="00146719"/>
    <w:rsid w:val="00146889"/>
    <w:rsid w:val="001469AF"/>
    <w:rsid w:val="00146B00"/>
    <w:rsid w:val="00146BBB"/>
    <w:rsid w:val="00146E76"/>
    <w:rsid w:val="00151673"/>
    <w:rsid w:val="001518E9"/>
    <w:rsid w:val="00151BCB"/>
    <w:rsid w:val="00151DE2"/>
    <w:rsid w:val="0015213D"/>
    <w:rsid w:val="00152154"/>
    <w:rsid w:val="001523E9"/>
    <w:rsid w:val="001524EC"/>
    <w:rsid w:val="00152643"/>
    <w:rsid w:val="0015278E"/>
    <w:rsid w:val="0015297B"/>
    <w:rsid w:val="001542AE"/>
    <w:rsid w:val="001542EB"/>
    <w:rsid w:val="00154497"/>
    <w:rsid w:val="00155526"/>
    <w:rsid w:val="001558B9"/>
    <w:rsid w:val="0015608B"/>
    <w:rsid w:val="00156126"/>
    <w:rsid w:val="00156644"/>
    <w:rsid w:val="00156AC3"/>
    <w:rsid w:val="00156D24"/>
    <w:rsid w:val="00156D4D"/>
    <w:rsid w:val="00156E91"/>
    <w:rsid w:val="00156F6A"/>
    <w:rsid w:val="00157002"/>
    <w:rsid w:val="001572D1"/>
    <w:rsid w:val="0015756F"/>
    <w:rsid w:val="00157FD8"/>
    <w:rsid w:val="00160031"/>
    <w:rsid w:val="0016041E"/>
    <w:rsid w:val="00160530"/>
    <w:rsid w:val="00160A1E"/>
    <w:rsid w:val="00160D11"/>
    <w:rsid w:val="00160ED6"/>
    <w:rsid w:val="0016154A"/>
    <w:rsid w:val="00162124"/>
    <w:rsid w:val="001623A1"/>
    <w:rsid w:val="00162788"/>
    <w:rsid w:val="00162FE4"/>
    <w:rsid w:val="00163307"/>
    <w:rsid w:val="0016348E"/>
    <w:rsid w:val="0016351A"/>
    <w:rsid w:val="00163534"/>
    <w:rsid w:val="00163B1E"/>
    <w:rsid w:val="00164099"/>
    <w:rsid w:val="001641E3"/>
    <w:rsid w:val="00164EFE"/>
    <w:rsid w:val="00164F76"/>
    <w:rsid w:val="00165C5E"/>
    <w:rsid w:val="001665D8"/>
    <w:rsid w:val="00166AB1"/>
    <w:rsid w:val="00166AEF"/>
    <w:rsid w:val="00166BE6"/>
    <w:rsid w:val="00166E7E"/>
    <w:rsid w:val="00166F6A"/>
    <w:rsid w:val="00167172"/>
    <w:rsid w:val="00167C29"/>
    <w:rsid w:val="0017110F"/>
    <w:rsid w:val="001712B4"/>
    <w:rsid w:val="00171998"/>
    <w:rsid w:val="00171CD8"/>
    <w:rsid w:val="00172D28"/>
    <w:rsid w:val="00172D51"/>
    <w:rsid w:val="001730E2"/>
    <w:rsid w:val="0017377B"/>
    <w:rsid w:val="00174047"/>
    <w:rsid w:val="00174592"/>
    <w:rsid w:val="00174AC2"/>
    <w:rsid w:val="00175395"/>
    <w:rsid w:val="00175DAF"/>
    <w:rsid w:val="00175DB5"/>
    <w:rsid w:val="001764B1"/>
    <w:rsid w:val="001766F8"/>
    <w:rsid w:val="00176BCE"/>
    <w:rsid w:val="00176E8D"/>
    <w:rsid w:val="00177FF0"/>
    <w:rsid w:val="00180C5C"/>
    <w:rsid w:val="00180CE3"/>
    <w:rsid w:val="00180FFF"/>
    <w:rsid w:val="0018164E"/>
    <w:rsid w:val="00181DF7"/>
    <w:rsid w:val="00182663"/>
    <w:rsid w:val="00182670"/>
    <w:rsid w:val="0018277A"/>
    <w:rsid w:val="00182F2C"/>
    <w:rsid w:val="00183594"/>
    <w:rsid w:val="00183A1F"/>
    <w:rsid w:val="00183CDE"/>
    <w:rsid w:val="00183E26"/>
    <w:rsid w:val="00184183"/>
    <w:rsid w:val="0018424B"/>
    <w:rsid w:val="00184259"/>
    <w:rsid w:val="00184506"/>
    <w:rsid w:val="0018465C"/>
    <w:rsid w:val="001847A1"/>
    <w:rsid w:val="00185105"/>
    <w:rsid w:val="001851BE"/>
    <w:rsid w:val="00185BEA"/>
    <w:rsid w:val="00185FC0"/>
    <w:rsid w:val="00186007"/>
    <w:rsid w:val="00186FC5"/>
    <w:rsid w:val="001872DC"/>
    <w:rsid w:val="00187737"/>
    <w:rsid w:val="00190308"/>
    <w:rsid w:val="00190A02"/>
    <w:rsid w:val="00191A01"/>
    <w:rsid w:val="00191D71"/>
    <w:rsid w:val="001922E8"/>
    <w:rsid w:val="00192A86"/>
    <w:rsid w:val="0019344C"/>
    <w:rsid w:val="001934C5"/>
    <w:rsid w:val="00193548"/>
    <w:rsid w:val="001935B0"/>
    <w:rsid w:val="00193A1E"/>
    <w:rsid w:val="00193BFE"/>
    <w:rsid w:val="00193DCE"/>
    <w:rsid w:val="00193EDC"/>
    <w:rsid w:val="00193F40"/>
    <w:rsid w:val="00194133"/>
    <w:rsid w:val="0019466F"/>
    <w:rsid w:val="00195BE2"/>
    <w:rsid w:val="00196142"/>
    <w:rsid w:val="00196146"/>
    <w:rsid w:val="00196185"/>
    <w:rsid w:val="00196648"/>
    <w:rsid w:val="001968B0"/>
    <w:rsid w:val="00196E98"/>
    <w:rsid w:val="00196FBB"/>
    <w:rsid w:val="00197D1A"/>
    <w:rsid w:val="00197DF7"/>
    <w:rsid w:val="001A0787"/>
    <w:rsid w:val="001A0C94"/>
    <w:rsid w:val="001A15AC"/>
    <w:rsid w:val="001A2F5A"/>
    <w:rsid w:val="001A3967"/>
    <w:rsid w:val="001A4258"/>
    <w:rsid w:val="001A43A2"/>
    <w:rsid w:val="001A489C"/>
    <w:rsid w:val="001A58AB"/>
    <w:rsid w:val="001A5D9D"/>
    <w:rsid w:val="001A63D7"/>
    <w:rsid w:val="001A6910"/>
    <w:rsid w:val="001A7558"/>
    <w:rsid w:val="001A7922"/>
    <w:rsid w:val="001A7C05"/>
    <w:rsid w:val="001B0024"/>
    <w:rsid w:val="001B0125"/>
    <w:rsid w:val="001B0207"/>
    <w:rsid w:val="001B0B08"/>
    <w:rsid w:val="001B10C8"/>
    <w:rsid w:val="001B21DE"/>
    <w:rsid w:val="001B26B1"/>
    <w:rsid w:val="001B2785"/>
    <w:rsid w:val="001B379B"/>
    <w:rsid w:val="001B420D"/>
    <w:rsid w:val="001B4669"/>
    <w:rsid w:val="001B55EA"/>
    <w:rsid w:val="001B5B9D"/>
    <w:rsid w:val="001B5FDE"/>
    <w:rsid w:val="001B6B7E"/>
    <w:rsid w:val="001B723B"/>
    <w:rsid w:val="001B7961"/>
    <w:rsid w:val="001C00FE"/>
    <w:rsid w:val="001C0920"/>
    <w:rsid w:val="001C24AB"/>
    <w:rsid w:val="001C29DD"/>
    <w:rsid w:val="001C2CC6"/>
    <w:rsid w:val="001C3784"/>
    <w:rsid w:val="001C3FBD"/>
    <w:rsid w:val="001C46E4"/>
    <w:rsid w:val="001C6509"/>
    <w:rsid w:val="001C6703"/>
    <w:rsid w:val="001C6B78"/>
    <w:rsid w:val="001C6D49"/>
    <w:rsid w:val="001C7160"/>
    <w:rsid w:val="001C75F8"/>
    <w:rsid w:val="001C7C6B"/>
    <w:rsid w:val="001D15D1"/>
    <w:rsid w:val="001D19C6"/>
    <w:rsid w:val="001D205E"/>
    <w:rsid w:val="001D22FF"/>
    <w:rsid w:val="001D23B7"/>
    <w:rsid w:val="001D286B"/>
    <w:rsid w:val="001D288E"/>
    <w:rsid w:val="001D33FF"/>
    <w:rsid w:val="001D3915"/>
    <w:rsid w:val="001D4657"/>
    <w:rsid w:val="001D4958"/>
    <w:rsid w:val="001D4B89"/>
    <w:rsid w:val="001D4BF8"/>
    <w:rsid w:val="001D565B"/>
    <w:rsid w:val="001D574F"/>
    <w:rsid w:val="001D5AAA"/>
    <w:rsid w:val="001D602E"/>
    <w:rsid w:val="001D613F"/>
    <w:rsid w:val="001D745A"/>
    <w:rsid w:val="001E0DC4"/>
    <w:rsid w:val="001E1361"/>
    <w:rsid w:val="001E163B"/>
    <w:rsid w:val="001E2B42"/>
    <w:rsid w:val="001E2CA7"/>
    <w:rsid w:val="001E3A37"/>
    <w:rsid w:val="001E3DA6"/>
    <w:rsid w:val="001E3E6B"/>
    <w:rsid w:val="001E44C5"/>
    <w:rsid w:val="001E5711"/>
    <w:rsid w:val="001E5931"/>
    <w:rsid w:val="001E6327"/>
    <w:rsid w:val="001E7641"/>
    <w:rsid w:val="001E7A3F"/>
    <w:rsid w:val="001E7E41"/>
    <w:rsid w:val="001F00F6"/>
    <w:rsid w:val="001F1126"/>
    <w:rsid w:val="001F1157"/>
    <w:rsid w:val="001F1176"/>
    <w:rsid w:val="001F1589"/>
    <w:rsid w:val="001F1808"/>
    <w:rsid w:val="001F1B6B"/>
    <w:rsid w:val="001F1DD9"/>
    <w:rsid w:val="001F2888"/>
    <w:rsid w:val="001F2B1B"/>
    <w:rsid w:val="001F377D"/>
    <w:rsid w:val="001F3845"/>
    <w:rsid w:val="001F3AAF"/>
    <w:rsid w:val="001F3ADB"/>
    <w:rsid w:val="001F3F4E"/>
    <w:rsid w:val="001F4B33"/>
    <w:rsid w:val="001F4D88"/>
    <w:rsid w:val="001F6AC2"/>
    <w:rsid w:val="001F6EA2"/>
    <w:rsid w:val="001F77D6"/>
    <w:rsid w:val="001F7D65"/>
    <w:rsid w:val="001F7EAF"/>
    <w:rsid w:val="002005B4"/>
    <w:rsid w:val="00200E92"/>
    <w:rsid w:val="00200F1F"/>
    <w:rsid w:val="0020103A"/>
    <w:rsid w:val="002010CA"/>
    <w:rsid w:val="00201213"/>
    <w:rsid w:val="00201C6F"/>
    <w:rsid w:val="002023E3"/>
    <w:rsid w:val="0020294A"/>
    <w:rsid w:val="00202E82"/>
    <w:rsid w:val="00203567"/>
    <w:rsid w:val="00203863"/>
    <w:rsid w:val="00203C40"/>
    <w:rsid w:val="00203D19"/>
    <w:rsid w:val="00204750"/>
    <w:rsid w:val="002048E6"/>
    <w:rsid w:val="00204A4C"/>
    <w:rsid w:val="002053FB"/>
    <w:rsid w:val="00206071"/>
    <w:rsid w:val="002060F4"/>
    <w:rsid w:val="002063C0"/>
    <w:rsid w:val="002063CE"/>
    <w:rsid w:val="0020662C"/>
    <w:rsid w:val="00206A02"/>
    <w:rsid w:val="00206C0F"/>
    <w:rsid w:val="00206E8D"/>
    <w:rsid w:val="002072D4"/>
    <w:rsid w:val="0021025D"/>
    <w:rsid w:val="002102A1"/>
    <w:rsid w:val="002104D6"/>
    <w:rsid w:val="00210F37"/>
    <w:rsid w:val="00211345"/>
    <w:rsid w:val="00211B00"/>
    <w:rsid w:val="00211CA1"/>
    <w:rsid w:val="00212E0A"/>
    <w:rsid w:val="0021341F"/>
    <w:rsid w:val="002137D5"/>
    <w:rsid w:val="00213A48"/>
    <w:rsid w:val="00213C7F"/>
    <w:rsid w:val="00213E93"/>
    <w:rsid w:val="002141B2"/>
    <w:rsid w:val="00214B08"/>
    <w:rsid w:val="0021577B"/>
    <w:rsid w:val="0021668E"/>
    <w:rsid w:val="00216A78"/>
    <w:rsid w:val="00216FD3"/>
    <w:rsid w:val="00217C82"/>
    <w:rsid w:val="002200E7"/>
    <w:rsid w:val="00220407"/>
    <w:rsid w:val="002218F5"/>
    <w:rsid w:val="00222387"/>
    <w:rsid w:val="00222C85"/>
    <w:rsid w:val="00224454"/>
    <w:rsid w:val="002249BC"/>
    <w:rsid w:val="00224E7E"/>
    <w:rsid w:val="0022526B"/>
    <w:rsid w:val="002255B4"/>
    <w:rsid w:val="00225979"/>
    <w:rsid w:val="0022795A"/>
    <w:rsid w:val="00227A0B"/>
    <w:rsid w:val="00227DDC"/>
    <w:rsid w:val="00230576"/>
    <w:rsid w:val="002306EC"/>
    <w:rsid w:val="00230C90"/>
    <w:rsid w:val="00230D93"/>
    <w:rsid w:val="00231C3A"/>
    <w:rsid w:val="00232BD4"/>
    <w:rsid w:val="0023342F"/>
    <w:rsid w:val="00233963"/>
    <w:rsid w:val="0023447A"/>
    <w:rsid w:val="00234778"/>
    <w:rsid w:val="002350AB"/>
    <w:rsid w:val="002353D1"/>
    <w:rsid w:val="0023563A"/>
    <w:rsid w:val="0023571D"/>
    <w:rsid w:val="002366FB"/>
    <w:rsid w:val="00236770"/>
    <w:rsid w:val="00237730"/>
    <w:rsid w:val="0023782F"/>
    <w:rsid w:val="00237975"/>
    <w:rsid w:val="00237F06"/>
    <w:rsid w:val="002404C1"/>
    <w:rsid w:val="00240700"/>
    <w:rsid w:val="00240925"/>
    <w:rsid w:val="00240B51"/>
    <w:rsid w:val="00241082"/>
    <w:rsid w:val="00241827"/>
    <w:rsid w:val="00241846"/>
    <w:rsid w:val="00241EA6"/>
    <w:rsid w:val="00243788"/>
    <w:rsid w:val="002446C4"/>
    <w:rsid w:val="00244D94"/>
    <w:rsid w:val="0024520A"/>
    <w:rsid w:val="002458D7"/>
    <w:rsid w:val="00245AA7"/>
    <w:rsid w:val="00245CB8"/>
    <w:rsid w:val="002463A2"/>
    <w:rsid w:val="002465E8"/>
    <w:rsid w:val="0024670B"/>
    <w:rsid w:val="002470E1"/>
    <w:rsid w:val="00247211"/>
    <w:rsid w:val="00247759"/>
    <w:rsid w:val="0025013C"/>
    <w:rsid w:val="002505DE"/>
    <w:rsid w:val="00251004"/>
    <w:rsid w:val="00252401"/>
    <w:rsid w:val="00253492"/>
    <w:rsid w:val="00253AD0"/>
    <w:rsid w:val="00253C31"/>
    <w:rsid w:val="00253DF8"/>
    <w:rsid w:val="002546E7"/>
    <w:rsid w:val="002556C5"/>
    <w:rsid w:val="002558C1"/>
    <w:rsid w:val="002563B4"/>
    <w:rsid w:val="00257477"/>
    <w:rsid w:val="002607F6"/>
    <w:rsid w:val="00260D93"/>
    <w:rsid w:val="00260E4B"/>
    <w:rsid w:val="002614D6"/>
    <w:rsid w:val="00261A17"/>
    <w:rsid w:val="00261BAE"/>
    <w:rsid w:val="00262F5E"/>
    <w:rsid w:val="0026302C"/>
    <w:rsid w:val="0026326C"/>
    <w:rsid w:val="00263866"/>
    <w:rsid w:val="00263A18"/>
    <w:rsid w:val="00263E23"/>
    <w:rsid w:val="0026439B"/>
    <w:rsid w:val="002649DA"/>
    <w:rsid w:val="00264C1D"/>
    <w:rsid w:val="00264E92"/>
    <w:rsid w:val="00264FD6"/>
    <w:rsid w:val="002657B7"/>
    <w:rsid w:val="00266214"/>
    <w:rsid w:val="00266655"/>
    <w:rsid w:val="002669B8"/>
    <w:rsid w:val="00266C3F"/>
    <w:rsid w:val="00266EAA"/>
    <w:rsid w:val="00267028"/>
    <w:rsid w:val="0026716C"/>
    <w:rsid w:val="002672D7"/>
    <w:rsid w:val="002674C1"/>
    <w:rsid w:val="00267A10"/>
    <w:rsid w:val="00267F19"/>
    <w:rsid w:val="0027040F"/>
    <w:rsid w:val="00270A13"/>
    <w:rsid w:val="0027124E"/>
    <w:rsid w:val="002714F2"/>
    <w:rsid w:val="00271C91"/>
    <w:rsid w:val="00271DA8"/>
    <w:rsid w:val="0027298C"/>
    <w:rsid w:val="00272C09"/>
    <w:rsid w:val="00272F12"/>
    <w:rsid w:val="00275626"/>
    <w:rsid w:val="00276129"/>
    <w:rsid w:val="002767F1"/>
    <w:rsid w:val="002768C9"/>
    <w:rsid w:val="002770AD"/>
    <w:rsid w:val="00277863"/>
    <w:rsid w:val="00280CF3"/>
    <w:rsid w:val="00282221"/>
    <w:rsid w:val="00282441"/>
    <w:rsid w:val="00282E6D"/>
    <w:rsid w:val="00283191"/>
    <w:rsid w:val="00283617"/>
    <w:rsid w:val="002838A0"/>
    <w:rsid w:val="002848DD"/>
    <w:rsid w:val="00284D2B"/>
    <w:rsid w:val="00284F7D"/>
    <w:rsid w:val="00285C27"/>
    <w:rsid w:val="0028661C"/>
    <w:rsid w:val="00286C9E"/>
    <w:rsid w:val="00286F93"/>
    <w:rsid w:val="0028738E"/>
    <w:rsid w:val="002877CC"/>
    <w:rsid w:val="00287E5F"/>
    <w:rsid w:val="0029076C"/>
    <w:rsid w:val="00291002"/>
    <w:rsid w:val="00291BCA"/>
    <w:rsid w:val="00291EFD"/>
    <w:rsid w:val="00292016"/>
    <w:rsid w:val="00292D00"/>
    <w:rsid w:val="002939EC"/>
    <w:rsid w:val="0029407C"/>
    <w:rsid w:val="00294359"/>
    <w:rsid w:val="00294934"/>
    <w:rsid w:val="00295037"/>
    <w:rsid w:val="002950EA"/>
    <w:rsid w:val="002956C0"/>
    <w:rsid w:val="00295D3C"/>
    <w:rsid w:val="0029652F"/>
    <w:rsid w:val="0029692E"/>
    <w:rsid w:val="00296B3C"/>
    <w:rsid w:val="00296D77"/>
    <w:rsid w:val="00296F67"/>
    <w:rsid w:val="00297815"/>
    <w:rsid w:val="002A0219"/>
    <w:rsid w:val="002A0889"/>
    <w:rsid w:val="002A0CD5"/>
    <w:rsid w:val="002A0E37"/>
    <w:rsid w:val="002A2762"/>
    <w:rsid w:val="002A295F"/>
    <w:rsid w:val="002A3330"/>
    <w:rsid w:val="002A40D3"/>
    <w:rsid w:val="002A4A56"/>
    <w:rsid w:val="002A4DF3"/>
    <w:rsid w:val="002A4F5E"/>
    <w:rsid w:val="002A4FD9"/>
    <w:rsid w:val="002A5F75"/>
    <w:rsid w:val="002A668A"/>
    <w:rsid w:val="002A6967"/>
    <w:rsid w:val="002A6C4C"/>
    <w:rsid w:val="002A6D78"/>
    <w:rsid w:val="002A6ECE"/>
    <w:rsid w:val="002A732C"/>
    <w:rsid w:val="002A7A07"/>
    <w:rsid w:val="002B0048"/>
    <w:rsid w:val="002B018C"/>
    <w:rsid w:val="002B04CE"/>
    <w:rsid w:val="002B08DB"/>
    <w:rsid w:val="002B0DDF"/>
    <w:rsid w:val="002B183D"/>
    <w:rsid w:val="002B18AE"/>
    <w:rsid w:val="002B1A86"/>
    <w:rsid w:val="002B1EFE"/>
    <w:rsid w:val="002B212F"/>
    <w:rsid w:val="002B27D8"/>
    <w:rsid w:val="002B2C46"/>
    <w:rsid w:val="002B2E4E"/>
    <w:rsid w:val="002B3309"/>
    <w:rsid w:val="002B3383"/>
    <w:rsid w:val="002B34D3"/>
    <w:rsid w:val="002B3693"/>
    <w:rsid w:val="002B407F"/>
    <w:rsid w:val="002B441A"/>
    <w:rsid w:val="002B60C8"/>
    <w:rsid w:val="002B6432"/>
    <w:rsid w:val="002B746C"/>
    <w:rsid w:val="002B7541"/>
    <w:rsid w:val="002B767C"/>
    <w:rsid w:val="002B7A43"/>
    <w:rsid w:val="002B7CCC"/>
    <w:rsid w:val="002B7E2B"/>
    <w:rsid w:val="002B7E8E"/>
    <w:rsid w:val="002C08B5"/>
    <w:rsid w:val="002C093A"/>
    <w:rsid w:val="002C0F92"/>
    <w:rsid w:val="002C13CE"/>
    <w:rsid w:val="002C14BF"/>
    <w:rsid w:val="002C14DD"/>
    <w:rsid w:val="002C1DBA"/>
    <w:rsid w:val="002C1DE4"/>
    <w:rsid w:val="002C21F5"/>
    <w:rsid w:val="002C2670"/>
    <w:rsid w:val="002C2F61"/>
    <w:rsid w:val="002C33E5"/>
    <w:rsid w:val="002C38C0"/>
    <w:rsid w:val="002C3F27"/>
    <w:rsid w:val="002C40F5"/>
    <w:rsid w:val="002C4E05"/>
    <w:rsid w:val="002C5379"/>
    <w:rsid w:val="002C54B1"/>
    <w:rsid w:val="002C5F4F"/>
    <w:rsid w:val="002C5F95"/>
    <w:rsid w:val="002C65F6"/>
    <w:rsid w:val="002C6872"/>
    <w:rsid w:val="002C7461"/>
    <w:rsid w:val="002C7CD2"/>
    <w:rsid w:val="002D01E6"/>
    <w:rsid w:val="002D0594"/>
    <w:rsid w:val="002D0FF6"/>
    <w:rsid w:val="002D2A83"/>
    <w:rsid w:val="002D2AC2"/>
    <w:rsid w:val="002D2F72"/>
    <w:rsid w:val="002D3061"/>
    <w:rsid w:val="002D3115"/>
    <w:rsid w:val="002D3BF9"/>
    <w:rsid w:val="002D3D0D"/>
    <w:rsid w:val="002D3FF6"/>
    <w:rsid w:val="002D405C"/>
    <w:rsid w:val="002D4A6C"/>
    <w:rsid w:val="002D507B"/>
    <w:rsid w:val="002D5C5A"/>
    <w:rsid w:val="002D5CBF"/>
    <w:rsid w:val="002D60A5"/>
    <w:rsid w:val="002D64F2"/>
    <w:rsid w:val="002D69BC"/>
    <w:rsid w:val="002D6DC2"/>
    <w:rsid w:val="002D7292"/>
    <w:rsid w:val="002E0785"/>
    <w:rsid w:val="002E07C4"/>
    <w:rsid w:val="002E132A"/>
    <w:rsid w:val="002E1DE6"/>
    <w:rsid w:val="002E2CB1"/>
    <w:rsid w:val="002E2CB7"/>
    <w:rsid w:val="002E38AB"/>
    <w:rsid w:val="002E4157"/>
    <w:rsid w:val="002E45B3"/>
    <w:rsid w:val="002E5268"/>
    <w:rsid w:val="002E5ADB"/>
    <w:rsid w:val="002E69DE"/>
    <w:rsid w:val="002E6B4A"/>
    <w:rsid w:val="002E6DA4"/>
    <w:rsid w:val="002E72B7"/>
    <w:rsid w:val="002E757A"/>
    <w:rsid w:val="002F0292"/>
    <w:rsid w:val="002F0E1D"/>
    <w:rsid w:val="002F1074"/>
    <w:rsid w:val="002F1E10"/>
    <w:rsid w:val="002F248B"/>
    <w:rsid w:val="002F2785"/>
    <w:rsid w:val="002F2875"/>
    <w:rsid w:val="002F3D9F"/>
    <w:rsid w:val="002F42D9"/>
    <w:rsid w:val="002F44F3"/>
    <w:rsid w:val="002F45A6"/>
    <w:rsid w:val="002F4980"/>
    <w:rsid w:val="002F5C09"/>
    <w:rsid w:val="002F6E5F"/>
    <w:rsid w:val="002F7195"/>
    <w:rsid w:val="002F73FB"/>
    <w:rsid w:val="002F78A5"/>
    <w:rsid w:val="00301432"/>
    <w:rsid w:val="00301610"/>
    <w:rsid w:val="00301B64"/>
    <w:rsid w:val="00301F08"/>
    <w:rsid w:val="00301F55"/>
    <w:rsid w:val="00301F7C"/>
    <w:rsid w:val="00302094"/>
    <w:rsid w:val="003023BE"/>
    <w:rsid w:val="003023F7"/>
    <w:rsid w:val="003031B6"/>
    <w:rsid w:val="003035D3"/>
    <w:rsid w:val="003036AF"/>
    <w:rsid w:val="00303704"/>
    <w:rsid w:val="00303930"/>
    <w:rsid w:val="003040E9"/>
    <w:rsid w:val="003042D4"/>
    <w:rsid w:val="003045F2"/>
    <w:rsid w:val="003046DC"/>
    <w:rsid w:val="00304ABD"/>
    <w:rsid w:val="00304B49"/>
    <w:rsid w:val="003079AB"/>
    <w:rsid w:val="00307B78"/>
    <w:rsid w:val="00307C6A"/>
    <w:rsid w:val="00310380"/>
    <w:rsid w:val="0031063E"/>
    <w:rsid w:val="003106C8"/>
    <w:rsid w:val="003109E4"/>
    <w:rsid w:val="00310EA6"/>
    <w:rsid w:val="00311AF6"/>
    <w:rsid w:val="00312079"/>
    <w:rsid w:val="0031260F"/>
    <w:rsid w:val="00312FFE"/>
    <w:rsid w:val="00313EDA"/>
    <w:rsid w:val="003156CC"/>
    <w:rsid w:val="00316474"/>
    <w:rsid w:val="00317257"/>
    <w:rsid w:val="0031772A"/>
    <w:rsid w:val="00317F3E"/>
    <w:rsid w:val="003200E8"/>
    <w:rsid w:val="00320A1B"/>
    <w:rsid w:val="00320E86"/>
    <w:rsid w:val="00320F0C"/>
    <w:rsid w:val="00322202"/>
    <w:rsid w:val="0032256F"/>
    <w:rsid w:val="0032280E"/>
    <w:rsid w:val="0032299A"/>
    <w:rsid w:val="00322B26"/>
    <w:rsid w:val="00322BBD"/>
    <w:rsid w:val="0032377C"/>
    <w:rsid w:val="00323800"/>
    <w:rsid w:val="003239D7"/>
    <w:rsid w:val="00323E82"/>
    <w:rsid w:val="00324A99"/>
    <w:rsid w:val="00324BDA"/>
    <w:rsid w:val="00324FE9"/>
    <w:rsid w:val="00325548"/>
    <w:rsid w:val="00325ED9"/>
    <w:rsid w:val="003270FB"/>
    <w:rsid w:val="00327FC7"/>
    <w:rsid w:val="0033050A"/>
    <w:rsid w:val="0033091F"/>
    <w:rsid w:val="00330E36"/>
    <w:rsid w:val="003310C9"/>
    <w:rsid w:val="00331418"/>
    <w:rsid w:val="00331797"/>
    <w:rsid w:val="00331B8C"/>
    <w:rsid w:val="00331D8F"/>
    <w:rsid w:val="00331F18"/>
    <w:rsid w:val="0033243A"/>
    <w:rsid w:val="00332743"/>
    <w:rsid w:val="00332DE2"/>
    <w:rsid w:val="0033444F"/>
    <w:rsid w:val="00334BDA"/>
    <w:rsid w:val="00334EB4"/>
    <w:rsid w:val="00335824"/>
    <w:rsid w:val="00335BB6"/>
    <w:rsid w:val="00335C5F"/>
    <w:rsid w:val="003368E6"/>
    <w:rsid w:val="003373D4"/>
    <w:rsid w:val="00337464"/>
    <w:rsid w:val="0034044D"/>
    <w:rsid w:val="00342141"/>
    <w:rsid w:val="003426A0"/>
    <w:rsid w:val="003429BB"/>
    <w:rsid w:val="0034388F"/>
    <w:rsid w:val="003447D8"/>
    <w:rsid w:val="00344832"/>
    <w:rsid w:val="00344B72"/>
    <w:rsid w:val="00344CE0"/>
    <w:rsid w:val="0034521A"/>
    <w:rsid w:val="0034569C"/>
    <w:rsid w:val="00345843"/>
    <w:rsid w:val="00345998"/>
    <w:rsid w:val="00345ABD"/>
    <w:rsid w:val="003461DD"/>
    <w:rsid w:val="00346E18"/>
    <w:rsid w:val="003470A3"/>
    <w:rsid w:val="003473CC"/>
    <w:rsid w:val="00347A92"/>
    <w:rsid w:val="00347DAC"/>
    <w:rsid w:val="0035006D"/>
    <w:rsid w:val="00350350"/>
    <w:rsid w:val="003506D6"/>
    <w:rsid w:val="00351110"/>
    <w:rsid w:val="00351149"/>
    <w:rsid w:val="00352074"/>
    <w:rsid w:val="003526B4"/>
    <w:rsid w:val="003526FE"/>
    <w:rsid w:val="00352782"/>
    <w:rsid w:val="00352866"/>
    <w:rsid w:val="00352C2E"/>
    <w:rsid w:val="00352EA1"/>
    <w:rsid w:val="003541BC"/>
    <w:rsid w:val="00354E6C"/>
    <w:rsid w:val="003552D6"/>
    <w:rsid w:val="00355386"/>
    <w:rsid w:val="003553D3"/>
    <w:rsid w:val="003556F5"/>
    <w:rsid w:val="00356DD0"/>
    <w:rsid w:val="00356F7C"/>
    <w:rsid w:val="00357BC9"/>
    <w:rsid w:val="00357E96"/>
    <w:rsid w:val="00360633"/>
    <w:rsid w:val="003608A2"/>
    <w:rsid w:val="00361C09"/>
    <w:rsid w:val="00362905"/>
    <w:rsid w:val="00363010"/>
    <w:rsid w:val="00363745"/>
    <w:rsid w:val="003638FC"/>
    <w:rsid w:val="00363AF1"/>
    <w:rsid w:val="0036405C"/>
    <w:rsid w:val="0036419A"/>
    <w:rsid w:val="0036475E"/>
    <w:rsid w:val="003656D1"/>
    <w:rsid w:val="0036697A"/>
    <w:rsid w:val="00367433"/>
    <w:rsid w:val="00367FA7"/>
    <w:rsid w:val="0037044D"/>
    <w:rsid w:val="00370560"/>
    <w:rsid w:val="003705CC"/>
    <w:rsid w:val="00370BEF"/>
    <w:rsid w:val="00371C58"/>
    <w:rsid w:val="003727E4"/>
    <w:rsid w:val="00373040"/>
    <w:rsid w:val="003734F0"/>
    <w:rsid w:val="00373550"/>
    <w:rsid w:val="003736DA"/>
    <w:rsid w:val="00373875"/>
    <w:rsid w:val="00374219"/>
    <w:rsid w:val="00374FB6"/>
    <w:rsid w:val="00375F41"/>
    <w:rsid w:val="003771B1"/>
    <w:rsid w:val="003772AA"/>
    <w:rsid w:val="00377375"/>
    <w:rsid w:val="00377996"/>
    <w:rsid w:val="003801C6"/>
    <w:rsid w:val="00380912"/>
    <w:rsid w:val="00380E96"/>
    <w:rsid w:val="00380FC3"/>
    <w:rsid w:val="0038126A"/>
    <w:rsid w:val="00381539"/>
    <w:rsid w:val="00381695"/>
    <w:rsid w:val="00382928"/>
    <w:rsid w:val="00382A04"/>
    <w:rsid w:val="00383843"/>
    <w:rsid w:val="00384220"/>
    <w:rsid w:val="00384233"/>
    <w:rsid w:val="003846EC"/>
    <w:rsid w:val="00384D4A"/>
    <w:rsid w:val="003851C1"/>
    <w:rsid w:val="00385649"/>
    <w:rsid w:val="00385AF8"/>
    <w:rsid w:val="0038626B"/>
    <w:rsid w:val="00386EE2"/>
    <w:rsid w:val="0038717B"/>
    <w:rsid w:val="003875F8"/>
    <w:rsid w:val="0038770A"/>
    <w:rsid w:val="0038776E"/>
    <w:rsid w:val="00387825"/>
    <w:rsid w:val="00387B04"/>
    <w:rsid w:val="00390017"/>
    <w:rsid w:val="00390365"/>
    <w:rsid w:val="00390C20"/>
    <w:rsid w:val="00390C39"/>
    <w:rsid w:val="00391627"/>
    <w:rsid w:val="00391C14"/>
    <w:rsid w:val="0039239F"/>
    <w:rsid w:val="00392699"/>
    <w:rsid w:val="00392B8A"/>
    <w:rsid w:val="00392CD1"/>
    <w:rsid w:val="0039334F"/>
    <w:rsid w:val="003938FC"/>
    <w:rsid w:val="00393A95"/>
    <w:rsid w:val="00394082"/>
    <w:rsid w:val="00394614"/>
    <w:rsid w:val="00394B30"/>
    <w:rsid w:val="00394F62"/>
    <w:rsid w:val="003950ED"/>
    <w:rsid w:val="003952B4"/>
    <w:rsid w:val="00395702"/>
    <w:rsid w:val="00395842"/>
    <w:rsid w:val="00395A03"/>
    <w:rsid w:val="00395B48"/>
    <w:rsid w:val="00395BE7"/>
    <w:rsid w:val="0039618F"/>
    <w:rsid w:val="00396291"/>
    <w:rsid w:val="003962D1"/>
    <w:rsid w:val="00396CDD"/>
    <w:rsid w:val="00397A3F"/>
    <w:rsid w:val="003A0A5C"/>
    <w:rsid w:val="003A1308"/>
    <w:rsid w:val="003A23B1"/>
    <w:rsid w:val="003A24C2"/>
    <w:rsid w:val="003A2E38"/>
    <w:rsid w:val="003A3A49"/>
    <w:rsid w:val="003A3B08"/>
    <w:rsid w:val="003A437D"/>
    <w:rsid w:val="003A4586"/>
    <w:rsid w:val="003A4A0F"/>
    <w:rsid w:val="003A4D5C"/>
    <w:rsid w:val="003A51D3"/>
    <w:rsid w:val="003A58D2"/>
    <w:rsid w:val="003A5D51"/>
    <w:rsid w:val="003A5DA4"/>
    <w:rsid w:val="003A6535"/>
    <w:rsid w:val="003A706B"/>
    <w:rsid w:val="003A7275"/>
    <w:rsid w:val="003A7709"/>
    <w:rsid w:val="003B0035"/>
    <w:rsid w:val="003B023F"/>
    <w:rsid w:val="003B028C"/>
    <w:rsid w:val="003B02B3"/>
    <w:rsid w:val="003B0A46"/>
    <w:rsid w:val="003B15EF"/>
    <w:rsid w:val="003B176A"/>
    <w:rsid w:val="003B1ED8"/>
    <w:rsid w:val="003B2363"/>
    <w:rsid w:val="003B25A3"/>
    <w:rsid w:val="003B36DC"/>
    <w:rsid w:val="003B38A4"/>
    <w:rsid w:val="003B3CFD"/>
    <w:rsid w:val="003B3F7C"/>
    <w:rsid w:val="003B59F9"/>
    <w:rsid w:val="003B6804"/>
    <w:rsid w:val="003B6810"/>
    <w:rsid w:val="003B68EC"/>
    <w:rsid w:val="003B6A7A"/>
    <w:rsid w:val="003B71F5"/>
    <w:rsid w:val="003B7644"/>
    <w:rsid w:val="003B7A6B"/>
    <w:rsid w:val="003C0559"/>
    <w:rsid w:val="003C06CE"/>
    <w:rsid w:val="003C07D6"/>
    <w:rsid w:val="003C105A"/>
    <w:rsid w:val="003C1D46"/>
    <w:rsid w:val="003C1E11"/>
    <w:rsid w:val="003C2839"/>
    <w:rsid w:val="003C2F48"/>
    <w:rsid w:val="003C2FC0"/>
    <w:rsid w:val="003C2FE6"/>
    <w:rsid w:val="003C3753"/>
    <w:rsid w:val="003C3AB2"/>
    <w:rsid w:val="003C4CD0"/>
    <w:rsid w:val="003C4F36"/>
    <w:rsid w:val="003C4F3B"/>
    <w:rsid w:val="003C5BE0"/>
    <w:rsid w:val="003C5FD3"/>
    <w:rsid w:val="003C6094"/>
    <w:rsid w:val="003C64E4"/>
    <w:rsid w:val="003C668D"/>
    <w:rsid w:val="003C67DD"/>
    <w:rsid w:val="003C79C0"/>
    <w:rsid w:val="003D1610"/>
    <w:rsid w:val="003D17AF"/>
    <w:rsid w:val="003D1F92"/>
    <w:rsid w:val="003D2F36"/>
    <w:rsid w:val="003D35E5"/>
    <w:rsid w:val="003D3E73"/>
    <w:rsid w:val="003D4389"/>
    <w:rsid w:val="003D4C37"/>
    <w:rsid w:val="003D50DC"/>
    <w:rsid w:val="003D5F3D"/>
    <w:rsid w:val="003D624C"/>
    <w:rsid w:val="003D6A29"/>
    <w:rsid w:val="003D76C9"/>
    <w:rsid w:val="003D7B75"/>
    <w:rsid w:val="003E0520"/>
    <w:rsid w:val="003E17FE"/>
    <w:rsid w:val="003E2910"/>
    <w:rsid w:val="003E2A37"/>
    <w:rsid w:val="003E3398"/>
    <w:rsid w:val="003E3489"/>
    <w:rsid w:val="003E3B57"/>
    <w:rsid w:val="003E43CF"/>
    <w:rsid w:val="003E43EB"/>
    <w:rsid w:val="003E48AC"/>
    <w:rsid w:val="003E4D0B"/>
    <w:rsid w:val="003E514D"/>
    <w:rsid w:val="003E5759"/>
    <w:rsid w:val="003E59C8"/>
    <w:rsid w:val="003E5B4C"/>
    <w:rsid w:val="003E74F2"/>
    <w:rsid w:val="003E76AE"/>
    <w:rsid w:val="003F0281"/>
    <w:rsid w:val="003F033E"/>
    <w:rsid w:val="003F04E3"/>
    <w:rsid w:val="003F2031"/>
    <w:rsid w:val="003F2956"/>
    <w:rsid w:val="003F2ADC"/>
    <w:rsid w:val="003F2BC5"/>
    <w:rsid w:val="003F2FE5"/>
    <w:rsid w:val="003F339D"/>
    <w:rsid w:val="003F3758"/>
    <w:rsid w:val="003F38C2"/>
    <w:rsid w:val="003F3916"/>
    <w:rsid w:val="003F406F"/>
    <w:rsid w:val="003F480B"/>
    <w:rsid w:val="003F4F7F"/>
    <w:rsid w:val="003F5803"/>
    <w:rsid w:val="003F5BC4"/>
    <w:rsid w:val="003F71B4"/>
    <w:rsid w:val="003F7683"/>
    <w:rsid w:val="003F7A76"/>
    <w:rsid w:val="003F7B79"/>
    <w:rsid w:val="003F7BBF"/>
    <w:rsid w:val="00400371"/>
    <w:rsid w:val="00400584"/>
    <w:rsid w:val="00400A10"/>
    <w:rsid w:val="00400A6C"/>
    <w:rsid w:val="00400A79"/>
    <w:rsid w:val="00400AE3"/>
    <w:rsid w:val="00400DE3"/>
    <w:rsid w:val="00401CEB"/>
    <w:rsid w:val="00402150"/>
    <w:rsid w:val="004024B1"/>
    <w:rsid w:val="004029C5"/>
    <w:rsid w:val="00402E6E"/>
    <w:rsid w:val="004030BA"/>
    <w:rsid w:val="00403112"/>
    <w:rsid w:val="004031D0"/>
    <w:rsid w:val="00403247"/>
    <w:rsid w:val="0040441B"/>
    <w:rsid w:val="00404661"/>
    <w:rsid w:val="0040526A"/>
    <w:rsid w:val="004058E3"/>
    <w:rsid w:val="00405AEA"/>
    <w:rsid w:val="00405EE5"/>
    <w:rsid w:val="0040681C"/>
    <w:rsid w:val="00406A23"/>
    <w:rsid w:val="0040711D"/>
    <w:rsid w:val="00407848"/>
    <w:rsid w:val="00410345"/>
    <w:rsid w:val="0041088D"/>
    <w:rsid w:val="004111DC"/>
    <w:rsid w:val="004112E0"/>
    <w:rsid w:val="004114D4"/>
    <w:rsid w:val="00411688"/>
    <w:rsid w:val="0041169E"/>
    <w:rsid w:val="004118F5"/>
    <w:rsid w:val="00411A1A"/>
    <w:rsid w:val="00413199"/>
    <w:rsid w:val="00413578"/>
    <w:rsid w:val="00413E74"/>
    <w:rsid w:val="0041451D"/>
    <w:rsid w:val="00414DD7"/>
    <w:rsid w:val="0041536A"/>
    <w:rsid w:val="00415A0D"/>
    <w:rsid w:val="00416170"/>
    <w:rsid w:val="00416214"/>
    <w:rsid w:val="004163AF"/>
    <w:rsid w:val="00416796"/>
    <w:rsid w:val="00417078"/>
    <w:rsid w:val="00417352"/>
    <w:rsid w:val="00417CD5"/>
    <w:rsid w:val="004201DD"/>
    <w:rsid w:val="00420497"/>
    <w:rsid w:val="00420951"/>
    <w:rsid w:val="00420CA7"/>
    <w:rsid w:val="00421AA4"/>
    <w:rsid w:val="00421CC5"/>
    <w:rsid w:val="00421CCB"/>
    <w:rsid w:val="0042223E"/>
    <w:rsid w:val="00422290"/>
    <w:rsid w:val="00422341"/>
    <w:rsid w:val="0042264A"/>
    <w:rsid w:val="00422BD3"/>
    <w:rsid w:val="00422F56"/>
    <w:rsid w:val="00423DD1"/>
    <w:rsid w:val="004244F8"/>
    <w:rsid w:val="0042497B"/>
    <w:rsid w:val="00425018"/>
    <w:rsid w:val="00425857"/>
    <w:rsid w:val="00425ABF"/>
    <w:rsid w:val="00426495"/>
    <w:rsid w:val="004267EA"/>
    <w:rsid w:val="00427494"/>
    <w:rsid w:val="004275F5"/>
    <w:rsid w:val="00427D3C"/>
    <w:rsid w:val="00430F49"/>
    <w:rsid w:val="00431101"/>
    <w:rsid w:val="004320E0"/>
    <w:rsid w:val="004321EE"/>
    <w:rsid w:val="0043293C"/>
    <w:rsid w:val="00433B3A"/>
    <w:rsid w:val="00434159"/>
    <w:rsid w:val="00434260"/>
    <w:rsid w:val="004350F2"/>
    <w:rsid w:val="004361E0"/>
    <w:rsid w:val="00436B7C"/>
    <w:rsid w:val="00436C5B"/>
    <w:rsid w:val="00436E2E"/>
    <w:rsid w:val="00437C86"/>
    <w:rsid w:val="00437DBB"/>
    <w:rsid w:val="0044012B"/>
    <w:rsid w:val="00440598"/>
    <w:rsid w:val="004406D2"/>
    <w:rsid w:val="00440F13"/>
    <w:rsid w:val="0044111F"/>
    <w:rsid w:val="0044122E"/>
    <w:rsid w:val="004414DE"/>
    <w:rsid w:val="00441782"/>
    <w:rsid w:val="00442D91"/>
    <w:rsid w:val="00442DD1"/>
    <w:rsid w:val="00443251"/>
    <w:rsid w:val="0044430C"/>
    <w:rsid w:val="00444B94"/>
    <w:rsid w:val="00444E16"/>
    <w:rsid w:val="00445136"/>
    <w:rsid w:val="0044526C"/>
    <w:rsid w:val="0044597D"/>
    <w:rsid w:val="00445A9A"/>
    <w:rsid w:val="00445BBE"/>
    <w:rsid w:val="00445FFF"/>
    <w:rsid w:val="004466E2"/>
    <w:rsid w:val="00446AD2"/>
    <w:rsid w:val="00446DC9"/>
    <w:rsid w:val="0044729C"/>
    <w:rsid w:val="00447349"/>
    <w:rsid w:val="0044745C"/>
    <w:rsid w:val="00447FAF"/>
    <w:rsid w:val="004502BD"/>
    <w:rsid w:val="00450F47"/>
    <w:rsid w:val="004516F0"/>
    <w:rsid w:val="004518B5"/>
    <w:rsid w:val="004519C6"/>
    <w:rsid w:val="004520A1"/>
    <w:rsid w:val="00452F64"/>
    <w:rsid w:val="0045341C"/>
    <w:rsid w:val="00453467"/>
    <w:rsid w:val="004535F0"/>
    <w:rsid w:val="0045453F"/>
    <w:rsid w:val="00454C38"/>
    <w:rsid w:val="004554AE"/>
    <w:rsid w:val="004559B4"/>
    <w:rsid w:val="0045630C"/>
    <w:rsid w:val="004567CD"/>
    <w:rsid w:val="00456A82"/>
    <w:rsid w:val="00457356"/>
    <w:rsid w:val="004577DC"/>
    <w:rsid w:val="00460BB7"/>
    <w:rsid w:val="00460E95"/>
    <w:rsid w:val="00460FE8"/>
    <w:rsid w:val="0046129D"/>
    <w:rsid w:val="004613DD"/>
    <w:rsid w:val="00461414"/>
    <w:rsid w:val="00462AAE"/>
    <w:rsid w:val="00462BDD"/>
    <w:rsid w:val="004635FC"/>
    <w:rsid w:val="004640CF"/>
    <w:rsid w:val="00464E2E"/>
    <w:rsid w:val="0046514A"/>
    <w:rsid w:val="0046576E"/>
    <w:rsid w:val="00465ACB"/>
    <w:rsid w:val="0046664A"/>
    <w:rsid w:val="00466D7C"/>
    <w:rsid w:val="0046776B"/>
    <w:rsid w:val="004677BB"/>
    <w:rsid w:val="00467BAF"/>
    <w:rsid w:val="00467BED"/>
    <w:rsid w:val="00467D32"/>
    <w:rsid w:val="00467ECF"/>
    <w:rsid w:val="00470689"/>
    <w:rsid w:val="004706BD"/>
    <w:rsid w:val="00470913"/>
    <w:rsid w:val="00470CDD"/>
    <w:rsid w:val="0047154B"/>
    <w:rsid w:val="00471652"/>
    <w:rsid w:val="00471BCE"/>
    <w:rsid w:val="0047263E"/>
    <w:rsid w:val="004728BA"/>
    <w:rsid w:val="004729E8"/>
    <w:rsid w:val="00472AB2"/>
    <w:rsid w:val="00472AC9"/>
    <w:rsid w:val="00472EA5"/>
    <w:rsid w:val="00472F00"/>
    <w:rsid w:val="004734DB"/>
    <w:rsid w:val="00473A5B"/>
    <w:rsid w:val="00473F61"/>
    <w:rsid w:val="00474266"/>
    <w:rsid w:val="00474527"/>
    <w:rsid w:val="00475019"/>
    <w:rsid w:val="00475828"/>
    <w:rsid w:val="0047610A"/>
    <w:rsid w:val="00476307"/>
    <w:rsid w:val="00476F26"/>
    <w:rsid w:val="00477046"/>
    <w:rsid w:val="00477B8E"/>
    <w:rsid w:val="00477FB6"/>
    <w:rsid w:val="004808CF"/>
    <w:rsid w:val="00481431"/>
    <w:rsid w:val="004819D5"/>
    <w:rsid w:val="00481C14"/>
    <w:rsid w:val="00481F77"/>
    <w:rsid w:val="00482426"/>
    <w:rsid w:val="004824D3"/>
    <w:rsid w:val="00482539"/>
    <w:rsid w:val="004825E3"/>
    <w:rsid w:val="0048288A"/>
    <w:rsid w:val="004834A9"/>
    <w:rsid w:val="00483AAA"/>
    <w:rsid w:val="00483AFB"/>
    <w:rsid w:val="004844E7"/>
    <w:rsid w:val="0048450B"/>
    <w:rsid w:val="004846D5"/>
    <w:rsid w:val="004847DE"/>
    <w:rsid w:val="00484878"/>
    <w:rsid w:val="0048548A"/>
    <w:rsid w:val="00485625"/>
    <w:rsid w:val="004858C1"/>
    <w:rsid w:val="00485A4A"/>
    <w:rsid w:val="00485DCC"/>
    <w:rsid w:val="004876F3"/>
    <w:rsid w:val="00487738"/>
    <w:rsid w:val="0049040B"/>
    <w:rsid w:val="00490684"/>
    <w:rsid w:val="00490CA3"/>
    <w:rsid w:val="00491595"/>
    <w:rsid w:val="0049178A"/>
    <w:rsid w:val="00492801"/>
    <w:rsid w:val="004944A7"/>
    <w:rsid w:val="00494A20"/>
    <w:rsid w:val="00494A2F"/>
    <w:rsid w:val="00495496"/>
    <w:rsid w:val="00496051"/>
    <w:rsid w:val="004960BE"/>
    <w:rsid w:val="00496B85"/>
    <w:rsid w:val="00496C6C"/>
    <w:rsid w:val="00496C74"/>
    <w:rsid w:val="00497DD1"/>
    <w:rsid w:val="004A00A0"/>
    <w:rsid w:val="004A0F15"/>
    <w:rsid w:val="004A1311"/>
    <w:rsid w:val="004A16BE"/>
    <w:rsid w:val="004A1868"/>
    <w:rsid w:val="004A1FFD"/>
    <w:rsid w:val="004A2656"/>
    <w:rsid w:val="004A4212"/>
    <w:rsid w:val="004A4549"/>
    <w:rsid w:val="004A4A50"/>
    <w:rsid w:val="004A595E"/>
    <w:rsid w:val="004A602B"/>
    <w:rsid w:val="004A6048"/>
    <w:rsid w:val="004A6578"/>
    <w:rsid w:val="004A6600"/>
    <w:rsid w:val="004A7004"/>
    <w:rsid w:val="004A7D2D"/>
    <w:rsid w:val="004B017C"/>
    <w:rsid w:val="004B0184"/>
    <w:rsid w:val="004B01C9"/>
    <w:rsid w:val="004B02C3"/>
    <w:rsid w:val="004B054E"/>
    <w:rsid w:val="004B0687"/>
    <w:rsid w:val="004B0698"/>
    <w:rsid w:val="004B09AB"/>
    <w:rsid w:val="004B0E26"/>
    <w:rsid w:val="004B0EAB"/>
    <w:rsid w:val="004B15C7"/>
    <w:rsid w:val="004B1808"/>
    <w:rsid w:val="004B1CBE"/>
    <w:rsid w:val="004B214A"/>
    <w:rsid w:val="004B2974"/>
    <w:rsid w:val="004B2A90"/>
    <w:rsid w:val="004B2C0B"/>
    <w:rsid w:val="004B319A"/>
    <w:rsid w:val="004B3ACD"/>
    <w:rsid w:val="004B485D"/>
    <w:rsid w:val="004B48A4"/>
    <w:rsid w:val="004B53F1"/>
    <w:rsid w:val="004B5578"/>
    <w:rsid w:val="004B7224"/>
    <w:rsid w:val="004B780B"/>
    <w:rsid w:val="004C0125"/>
    <w:rsid w:val="004C0542"/>
    <w:rsid w:val="004C081C"/>
    <w:rsid w:val="004C09C9"/>
    <w:rsid w:val="004C11AF"/>
    <w:rsid w:val="004C11B3"/>
    <w:rsid w:val="004C1721"/>
    <w:rsid w:val="004C22FF"/>
    <w:rsid w:val="004C43EF"/>
    <w:rsid w:val="004C4C8E"/>
    <w:rsid w:val="004C4F78"/>
    <w:rsid w:val="004C5516"/>
    <w:rsid w:val="004C5C6E"/>
    <w:rsid w:val="004C5E36"/>
    <w:rsid w:val="004C6390"/>
    <w:rsid w:val="004C6E2B"/>
    <w:rsid w:val="004D092F"/>
    <w:rsid w:val="004D0955"/>
    <w:rsid w:val="004D0D1D"/>
    <w:rsid w:val="004D0F26"/>
    <w:rsid w:val="004D191E"/>
    <w:rsid w:val="004D1A95"/>
    <w:rsid w:val="004D2445"/>
    <w:rsid w:val="004D265A"/>
    <w:rsid w:val="004D3C98"/>
    <w:rsid w:val="004D3EB0"/>
    <w:rsid w:val="004D3FEB"/>
    <w:rsid w:val="004D4206"/>
    <w:rsid w:val="004D48A4"/>
    <w:rsid w:val="004D4CC7"/>
    <w:rsid w:val="004D5201"/>
    <w:rsid w:val="004D541F"/>
    <w:rsid w:val="004D5575"/>
    <w:rsid w:val="004D5D4E"/>
    <w:rsid w:val="004D6006"/>
    <w:rsid w:val="004D66F8"/>
    <w:rsid w:val="004D6D23"/>
    <w:rsid w:val="004D7190"/>
    <w:rsid w:val="004D7EF0"/>
    <w:rsid w:val="004E00B3"/>
    <w:rsid w:val="004E04A5"/>
    <w:rsid w:val="004E05D7"/>
    <w:rsid w:val="004E06AF"/>
    <w:rsid w:val="004E2547"/>
    <w:rsid w:val="004E4365"/>
    <w:rsid w:val="004E4BEC"/>
    <w:rsid w:val="004E4C94"/>
    <w:rsid w:val="004E4CD9"/>
    <w:rsid w:val="004E548F"/>
    <w:rsid w:val="004E5844"/>
    <w:rsid w:val="004E600D"/>
    <w:rsid w:val="004E6399"/>
    <w:rsid w:val="004E64E1"/>
    <w:rsid w:val="004E6B5E"/>
    <w:rsid w:val="004E776A"/>
    <w:rsid w:val="004F0700"/>
    <w:rsid w:val="004F0C09"/>
    <w:rsid w:val="004F0F91"/>
    <w:rsid w:val="004F11CE"/>
    <w:rsid w:val="004F12DE"/>
    <w:rsid w:val="004F161D"/>
    <w:rsid w:val="004F17A5"/>
    <w:rsid w:val="004F19F4"/>
    <w:rsid w:val="004F1E34"/>
    <w:rsid w:val="004F272A"/>
    <w:rsid w:val="004F2E47"/>
    <w:rsid w:val="004F2FD2"/>
    <w:rsid w:val="004F3072"/>
    <w:rsid w:val="004F3B06"/>
    <w:rsid w:val="004F4038"/>
    <w:rsid w:val="004F4198"/>
    <w:rsid w:val="004F4DE8"/>
    <w:rsid w:val="004F55E5"/>
    <w:rsid w:val="004F6098"/>
    <w:rsid w:val="004F629C"/>
    <w:rsid w:val="004F667C"/>
    <w:rsid w:val="004F6A73"/>
    <w:rsid w:val="004F75A7"/>
    <w:rsid w:val="004F75E6"/>
    <w:rsid w:val="004F79C4"/>
    <w:rsid w:val="004F7ABD"/>
    <w:rsid w:val="004F7ADE"/>
    <w:rsid w:val="004F7C9D"/>
    <w:rsid w:val="00501F03"/>
    <w:rsid w:val="0050287C"/>
    <w:rsid w:val="0050287F"/>
    <w:rsid w:val="00502BA8"/>
    <w:rsid w:val="00502E8E"/>
    <w:rsid w:val="00502FC5"/>
    <w:rsid w:val="00503903"/>
    <w:rsid w:val="00503EAA"/>
    <w:rsid w:val="00503F7F"/>
    <w:rsid w:val="00504AA6"/>
    <w:rsid w:val="00504C2C"/>
    <w:rsid w:val="00504D1A"/>
    <w:rsid w:val="00505440"/>
    <w:rsid w:val="00505A33"/>
    <w:rsid w:val="00505A69"/>
    <w:rsid w:val="00506CF5"/>
    <w:rsid w:val="00506F94"/>
    <w:rsid w:val="00507316"/>
    <w:rsid w:val="0050735A"/>
    <w:rsid w:val="005073DB"/>
    <w:rsid w:val="005078E5"/>
    <w:rsid w:val="00507C93"/>
    <w:rsid w:val="00507E89"/>
    <w:rsid w:val="005102AA"/>
    <w:rsid w:val="00512065"/>
    <w:rsid w:val="00512245"/>
    <w:rsid w:val="00512FB0"/>
    <w:rsid w:val="00513323"/>
    <w:rsid w:val="005135D4"/>
    <w:rsid w:val="00513E51"/>
    <w:rsid w:val="00513E64"/>
    <w:rsid w:val="005141C5"/>
    <w:rsid w:val="005143A7"/>
    <w:rsid w:val="005143DC"/>
    <w:rsid w:val="0051443B"/>
    <w:rsid w:val="0051464E"/>
    <w:rsid w:val="00514780"/>
    <w:rsid w:val="00514789"/>
    <w:rsid w:val="00514872"/>
    <w:rsid w:val="00514DDD"/>
    <w:rsid w:val="00515448"/>
    <w:rsid w:val="00517610"/>
    <w:rsid w:val="005179BA"/>
    <w:rsid w:val="00517AD7"/>
    <w:rsid w:val="00517FA1"/>
    <w:rsid w:val="005204FB"/>
    <w:rsid w:val="0052075F"/>
    <w:rsid w:val="005215DF"/>
    <w:rsid w:val="00521738"/>
    <w:rsid w:val="00522336"/>
    <w:rsid w:val="00522367"/>
    <w:rsid w:val="005224B4"/>
    <w:rsid w:val="00522E24"/>
    <w:rsid w:val="00523122"/>
    <w:rsid w:val="005238D2"/>
    <w:rsid w:val="00523A71"/>
    <w:rsid w:val="0052489C"/>
    <w:rsid w:val="00524BDA"/>
    <w:rsid w:val="005250B9"/>
    <w:rsid w:val="005254AC"/>
    <w:rsid w:val="00525580"/>
    <w:rsid w:val="00525706"/>
    <w:rsid w:val="00525D57"/>
    <w:rsid w:val="00526348"/>
    <w:rsid w:val="005265A3"/>
    <w:rsid w:val="00526D29"/>
    <w:rsid w:val="00526E38"/>
    <w:rsid w:val="00526F03"/>
    <w:rsid w:val="005276C4"/>
    <w:rsid w:val="00527B47"/>
    <w:rsid w:val="00527DE8"/>
    <w:rsid w:val="00530360"/>
    <w:rsid w:val="0053069B"/>
    <w:rsid w:val="00530978"/>
    <w:rsid w:val="00530F0D"/>
    <w:rsid w:val="00531397"/>
    <w:rsid w:val="0053192F"/>
    <w:rsid w:val="005325A1"/>
    <w:rsid w:val="005326B6"/>
    <w:rsid w:val="00532E2B"/>
    <w:rsid w:val="00532F0C"/>
    <w:rsid w:val="00533DF1"/>
    <w:rsid w:val="005346DF"/>
    <w:rsid w:val="00534706"/>
    <w:rsid w:val="00534944"/>
    <w:rsid w:val="00534B1D"/>
    <w:rsid w:val="00534C8F"/>
    <w:rsid w:val="00536746"/>
    <w:rsid w:val="00536B98"/>
    <w:rsid w:val="00536C33"/>
    <w:rsid w:val="00537A0D"/>
    <w:rsid w:val="00537B91"/>
    <w:rsid w:val="0054018B"/>
    <w:rsid w:val="005401EB"/>
    <w:rsid w:val="005402BE"/>
    <w:rsid w:val="0054051F"/>
    <w:rsid w:val="00540756"/>
    <w:rsid w:val="00540973"/>
    <w:rsid w:val="00540B44"/>
    <w:rsid w:val="00541B55"/>
    <w:rsid w:val="00542014"/>
    <w:rsid w:val="0054238A"/>
    <w:rsid w:val="00542462"/>
    <w:rsid w:val="0054355D"/>
    <w:rsid w:val="00543ED7"/>
    <w:rsid w:val="00544140"/>
    <w:rsid w:val="00544171"/>
    <w:rsid w:val="00544181"/>
    <w:rsid w:val="0054468D"/>
    <w:rsid w:val="00544DF9"/>
    <w:rsid w:val="0054502C"/>
    <w:rsid w:val="005462AB"/>
    <w:rsid w:val="00546A36"/>
    <w:rsid w:val="00546F94"/>
    <w:rsid w:val="00547BC4"/>
    <w:rsid w:val="00547F2F"/>
    <w:rsid w:val="0055073B"/>
    <w:rsid w:val="00551048"/>
    <w:rsid w:val="005510DA"/>
    <w:rsid w:val="00551B91"/>
    <w:rsid w:val="00551CF2"/>
    <w:rsid w:val="00552AAD"/>
    <w:rsid w:val="00552AE2"/>
    <w:rsid w:val="0055301A"/>
    <w:rsid w:val="0055321F"/>
    <w:rsid w:val="0055326A"/>
    <w:rsid w:val="00553286"/>
    <w:rsid w:val="00553D04"/>
    <w:rsid w:val="00553D78"/>
    <w:rsid w:val="00554C69"/>
    <w:rsid w:val="005551E2"/>
    <w:rsid w:val="00555417"/>
    <w:rsid w:val="005564F9"/>
    <w:rsid w:val="00556FE5"/>
    <w:rsid w:val="00560397"/>
    <w:rsid w:val="00560621"/>
    <w:rsid w:val="0056080F"/>
    <w:rsid w:val="00560C25"/>
    <w:rsid w:val="00560DD4"/>
    <w:rsid w:val="00561939"/>
    <w:rsid w:val="00561A33"/>
    <w:rsid w:val="00561A7A"/>
    <w:rsid w:val="00561EA2"/>
    <w:rsid w:val="00562993"/>
    <w:rsid w:val="0056309F"/>
    <w:rsid w:val="00563188"/>
    <w:rsid w:val="00563335"/>
    <w:rsid w:val="00563622"/>
    <w:rsid w:val="00563817"/>
    <w:rsid w:val="00563ADC"/>
    <w:rsid w:val="005645F7"/>
    <w:rsid w:val="0056481D"/>
    <w:rsid w:val="00564949"/>
    <w:rsid w:val="00564963"/>
    <w:rsid w:val="005649BD"/>
    <w:rsid w:val="00564EBA"/>
    <w:rsid w:val="00565235"/>
    <w:rsid w:val="005656E6"/>
    <w:rsid w:val="00565C89"/>
    <w:rsid w:val="00566DDE"/>
    <w:rsid w:val="0056709F"/>
    <w:rsid w:val="005674D2"/>
    <w:rsid w:val="00570429"/>
    <w:rsid w:val="00570886"/>
    <w:rsid w:val="00570A38"/>
    <w:rsid w:val="00571DC6"/>
    <w:rsid w:val="00572526"/>
    <w:rsid w:val="005727D6"/>
    <w:rsid w:val="00573280"/>
    <w:rsid w:val="00573D90"/>
    <w:rsid w:val="00573E67"/>
    <w:rsid w:val="005742C1"/>
    <w:rsid w:val="0057462C"/>
    <w:rsid w:val="00574D1F"/>
    <w:rsid w:val="00575351"/>
    <w:rsid w:val="00575CF9"/>
    <w:rsid w:val="00576B06"/>
    <w:rsid w:val="00576D80"/>
    <w:rsid w:val="005774F7"/>
    <w:rsid w:val="00577590"/>
    <w:rsid w:val="00577802"/>
    <w:rsid w:val="00577834"/>
    <w:rsid w:val="0057789D"/>
    <w:rsid w:val="00577A02"/>
    <w:rsid w:val="00577B6D"/>
    <w:rsid w:val="00580327"/>
    <w:rsid w:val="00580671"/>
    <w:rsid w:val="00580C65"/>
    <w:rsid w:val="00580EAD"/>
    <w:rsid w:val="00580F6F"/>
    <w:rsid w:val="00580F93"/>
    <w:rsid w:val="00581F2E"/>
    <w:rsid w:val="00581FA8"/>
    <w:rsid w:val="005825A8"/>
    <w:rsid w:val="0058264D"/>
    <w:rsid w:val="00582E33"/>
    <w:rsid w:val="005838BF"/>
    <w:rsid w:val="00583FAB"/>
    <w:rsid w:val="005841C2"/>
    <w:rsid w:val="005846B0"/>
    <w:rsid w:val="005856BE"/>
    <w:rsid w:val="00585A6B"/>
    <w:rsid w:val="00585A7C"/>
    <w:rsid w:val="0058627F"/>
    <w:rsid w:val="005876A7"/>
    <w:rsid w:val="00590274"/>
    <w:rsid w:val="0059117B"/>
    <w:rsid w:val="0059245B"/>
    <w:rsid w:val="00592537"/>
    <w:rsid w:val="005932E5"/>
    <w:rsid w:val="00593632"/>
    <w:rsid w:val="005937DF"/>
    <w:rsid w:val="00594768"/>
    <w:rsid w:val="005947B1"/>
    <w:rsid w:val="005949FC"/>
    <w:rsid w:val="00594A4C"/>
    <w:rsid w:val="00594B10"/>
    <w:rsid w:val="0059745A"/>
    <w:rsid w:val="00597AFA"/>
    <w:rsid w:val="00597DD7"/>
    <w:rsid w:val="005A041F"/>
    <w:rsid w:val="005A05DC"/>
    <w:rsid w:val="005A0B2E"/>
    <w:rsid w:val="005A0F0A"/>
    <w:rsid w:val="005A13E4"/>
    <w:rsid w:val="005A196B"/>
    <w:rsid w:val="005A2066"/>
    <w:rsid w:val="005A3001"/>
    <w:rsid w:val="005A393C"/>
    <w:rsid w:val="005A4980"/>
    <w:rsid w:val="005A61DC"/>
    <w:rsid w:val="005A65BE"/>
    <w:rsid w:val="005A6A77"/>
    <w:rsid w:val="005A6DFB"/>
    <w:rsid w:val="005A6F1F"/>
    <w:rsid w:val="005A6F9B"/>
    <w:rsid w:val="005B020E"/>
    <w:rsid w:val="005B0652"/>
    <w:rsid w:val="005B114B"/>
    <w:rsid w:val="005B1DF3"/>
    <w:rsid w:val="005B2290"/>
    <w:rsid w:val="005B26A0"/>
    <w:rsid w:val="005B27B7"/>
    <w:rsid w:val="005B2E09"/>
    <w:rsid w:val="005B3738"/>
    <w:rsid w:val="005B4090"/>
    <w:rsid w:val="005B438E"/>
    <w:rsid w:val="005B4660"/>
    <w:rsid w:val="005B4A6C"/>
    <w:rsid w:val="005B5C20"/>
    <w:rsid w:val="005B6095"/>
    <w:rsid w:val="005B635F"/>
    <w:rsid w:val="005B64DF"/>
    <w:rsid w:val="005B67DD"/>
    <w:rsid w:val="005B6D79"/>
    <w:rsid w:val="005B78FE"/>
    <w:rsid w:val="005C0080"/>
    <w:rsid w:val="005C02EE"/>
    <w:rsid w:val="005C0610"/>
    <w:rsid w:val="005C0DCB"/>
    <w:rsid w:val="005C2506"/>
    <w:rsid w:val="005C2F2E"/>
    <w:rsid w:val="005C3720"/>
    <w:rsid w:val="005C37D5"/>
    <w:rsid w:val="005C3EC3"/>
    <w:rsid w:val="005C4182"/>
    <w:rsid w:val="005C5A5A"/>
    <w:rsid w:val="005C610D"/>
    <w:rsid w:val="005C6A1F"/>
    <w:rsid w:val="005C7255"/>
    <w:rsid w:val="005C7399"/>
    <w:rsid w:val="005C751D"/>
    <w:rsid w:val="005C77BC"/>
    <w:rsid w:val="005C780A"/>
    <w:rsid w:val="005C7DEE"/>
    <w:rsid w:val="005D000C"/>
    <w:rsid w:val="005D04C0"/>
    <w:rsid w:val="005D0CED"/>
    <w:rsid w:val="005D10F6"/>
    <w:rsid w:val="005D1493"/>
    <w:rsid w:val="005D16A1"/>
    <w:rsid w:val="005D16B5"/>
    <w:rsid w:val="005D1D6C"/>
    <w:rsid w:val="005D2618"/>
    <w:rsid w:val="005D2A24"/>
    <w:rsid w:val="005D2A7A"/>
    <w:rsid w:val="005D3761"/>
    <w:rsid w:val="005D39DC"/>
    <w:rsid w:val="005D43ED"/>
    <w:rsid w:val="005D50BA"/>
    <w:rsid w:val="005D562B"/>
    <w:rsid w:val="005D56A0"/>
    <w:rsid w:val="005D5C08"/>
    <w:rsid w:val="005D633A"/>
    <w:rsid w:val="005D6B3A"/>
    <w:rsid w:val="005E0004"/>
    <w:rsid w:val="005E0A1C"/>
    <w:rsid w:val="005E12CE"/>
    <w:rsid w:val="005E199D"/>
    <w:rsid w:val="005E19C1"/>
    <w:rsid w:val="005E1D47"/>
    <w:rsid w:val="005E1F4A"/>
    <w:rsid w:val="005E23ED"/>
    <w:rsid w:val="005E2861"/>
    <w:rsid w:val="005E2C4D"/>
    <w:rsid w:val="005E2EE7"/>
    <w:rsid w:val="005E2FF8"/>
    <w:rsid w:val="005E31D7"/>
    <w:rsid w:val="005E3A05"/>
    <w:rsid w:val="005E3A43"/>
    <w:rsid w:val="005E4125"/>
    <w:rsid w:val="005E48CD"/>
    <w:rsid w:val="005E4E0E"/>
    <w:rsid w:val="005E4EC4"/>
    <w:rsid w:val="005E549D"/>
    <w:rsid w:val="005E5758"/>
    <w:rsid w:val="005E57CA"/>
    <w:rsid w:val="005E5EA5"/>
    <w:rsid w:val="005E606A"/>
    <w:rsid w:val="005E62CE"/>
    <w:rsid w:val="005E6771"/>
    <w:rsid w:val="005E7E80"/>
    <w:rsid w:val="005F0008"/>
    <w:rsid w:val="005F0114"/>
    <w:rsid w:val="005F043B"/>
    <w:rsid w:val="005F18C7"/>
    <w:rsid w:val="005F19C4"/>
    <w:rsid w:val="005F28EB"/>
    <w:rsid w:val="005F350A"/>
    <w:rsid w:val="005F3520"/>
    <w:rsid w:val="005F36F5"/>
    <w:rsid w:val="005F43F1"/>
    <w:rsid w:val="005F53E1"/>
    <w:rsid w:val="005F5EB1"/>
    <w:rsid w:val="005F67B2"/>
    <w:rsid w:val="005F6ECD"/>
    <w:rsid w:val="005F7318"/>
    <w:rsid w:val="005F76B1"/>
    <w:rsid w:val="005F7B99"/>
    <w:rsid w:val="00600663"/>
    <w:rsid w:val="00600810"/>
    <w:rsid w:val="00600B00"/>
    <w:rsid w:val="00600BFA"/>
    <w:rsid w:val="0060133D"/>
    <w:rsid w:val="006023E7"/>
    <w:rsid w:val="00603123"/>
    <w:rsid w:val="00603901"/>
    <w:rsid w:val="00603AD1"/>
    <w:rsid w:val="00603F5B"/>
    <w:rsid w:val="00604829"/>
    <w:rsid w:val="00605122"/>
    <w:rsid w:val="006051AA"/>
    <w:rsid w:val="006055E5"/>
    <w:rsid w:val="00605760"/>
    <w:rsid w:val="006059DE"/>
    <w:rsid w:val="00605AA0"/>
    <w:rsid w:val="00606040"/>
    <w:rsid w:val="00606D23"/>
    <w:rsid w:val="006079BE"/>
    <w:rsid w:val="00607F63"/>
    <w:rsid w:val="00610267"/>
    <w:rsid w:val="00610750"/>
    <w:rsid w:val="0061128C"/>
    <w:rsid w:val="00611FB2"/>
    <w:rsid w:val="00612305"/>
    <w:rsid w:val="0061278F"/>
    <w:rsid w:val="00612BC7"/>
    <w:rsid w:val="00612E2F"/>
    <w:rsid w:val="006131F7"/>
    <w:rsid w:val="00613CF9"/>
    <w:rsid w:val="00614419"/>
    <w:rsid w:val="00614D60"/>
    <w:rsid w:val="00614F80"/>
    <w:rsid w:val="00616471"/>
    <w:rsid w:val="00616B54"/>
    <w:rsid w:val="00616DD7"/>
    <w:rsid w:val="0061758D"/>
    <w:rsid w:val="00617A5D"/>
    <w:rsid w:val="00617C94"/>
    <w:rsid w:val="00617F10"/>
    <w:rsid w:val="00620102"/>
    <w:rsid w:val="00621688"/>
    <w:rsid w:val="00621F11"/>
    <w:rsid w:val="0062220A"/>
    <w:rsid w:val="006229C2"/>
    <w:rsid w:val="00622A0F"/>
    <w:rsid w:val="006230FB"/>
    <w:rsid w:val="0062315B"/>
    <w:rsid w:val="0062343E"/>
    <w:rsid w:val="00623B34"/>
    <w:rsid w:val="00623DAF"/>
    <w:rsid w:val="00623E47"/>
    <w:rsid w:val="0062423C"/>
    <w:rsid w:val="00624877"/>
    <w:rsid w:val="0062524B"/>
    <w:rsid w:val="00625C56"/>
    <w:rsid w:val="006260C5"/>
    <w:rsid w:val="00626113"/>
    <w:rsid w:val="006264EC"/>
    <w:rsid w:val="006266F4"/>
    <w:rsid w:val="0062685F"/>
    <w:rsid w:val="00626EC4"/>
    <w:rsid w:val="006271B3"/>
    <w:rsid w:val="0062733A"/>
    <w:rsid w:val="00627A32"/>
    <w:rsid w:val="00627D1B"/>
    <w:rsid w:val="00630109"/>
    <w:rsid w:val="006303B4"/>
    <w:rsid w:val="00630598"/>
    <w:rsid w:val="00630D69"/>
    <w:rsid w:val="00630F04"/>
    <w:rsid w:val="00631528"/>
    <w:rsid w:val="00632C5E"/>
    <w:rsid w:val="00632D1F"/>
    <w:rsid w:val="00632F7C"/>
    <w:rsid w:val="00633374"/>
    <w:rsid w:val="00633DC7"/>
    <w:rsid w:val="006343B3"/>
    <w:rsid w:val="006347D0"/>
    <w:rsid w:val="006348AC"/>
    <w:rsid w:val="00634903"/>
    <w:rsid w:val="00634ABD"/>
    <w:rsid w:val="00634BD8"/>
    <w:rsid w:val="0063510D"/>
    <w:rsid w:val="00635419"/>
    <w:rsid w:val="00635586"/>
    <w:rsid w:val="00635765"/>
    <w:rsid w:val="00635BC8"/>
    <w:rsid w:val="0063620C"/>
    <w:rsid w:val="006363B1"/>
    <w:rsid w:val="00636E1D"/>
    <w:rsid w:val="0063729D"/>
    <w:rsid w:val="006372F5"/>
    <w:rsid w:val="00637431"/>
    <w:rsid w:val="00637769"/>
    <w:rsid w:val="006378A3"/>
    <w:rsid w:val="00637A2C"/>
    <w:rsid w:val="00637A38"/>
    <w:rsid w:val="00637EF8"/>
    <w:rsid w:val="006402A9"/>
    <w:rsid w:val="0064050E"/>
    <w:rsid w:val="00640843"/>
    <w:rsid w:val="00640D45"/>
    <w:rsid w:val="00640DEB"/>
    <w:rsid w:val="00640F3C"/>
    <w:rsid w:val="006413AA"/>
    <w:rsid w:val="00643053"/>
    <w:rsid w:val="0064381A"/>
    <w:rsid w:val="00643BC6"/>
    <w:rsid w:val="00643CA5"/>
    <w:rsid w:val="00643F2A"/>
    <w:rsid w:val="00644B07"/>
    <w:rsid w:val="00644D2D"/>
    <w:rsid w:val="006452C8"/>
    <w:rsid w:val="0064590F"/>
    <w:rsid w:val="00645E7F"/>
    <w:rsid w:val="0064607F"/>
    <w:rsid w:val="006469B1"/>
    <w:rsid w:val="00646D68"/>
    <w:rsid w:val="0065040E"/>
    <w:rsid w:val="006505C7"/>
    <w:rsid w:val="006505DC"/>
    <w:rsid w:val="006506E9"/>
    <w:rsid w:val="00650737"/>
    <w:rsid w:val="00650C97"/>
    <w:rsid w:val="00650EEB"/>
    <w:rsid w:val="0065121A"/>
    <w:rsid w:val="00651510"/>
    <w:rsid w:val="006520DB"/>
    <w:rsid w:val="00652D39"/>
    <w:rsid w:val="00652F8B"/>
    <w:rsid w:val="00653390"/>
    <w:rsid w:val="006537F7"/>
    <w:rsid w:val="00653922"/>
    <w:rsid w:val="00653F86"/>
    <w:rsid w:val="006544DE"/>
    <w:rsid w:val="00654864"/>
    <w:rsid w:val="00656459"/>
    <w:rsid w:val="00656A31"/>
    <w:rsid w:val="006575DE"/>
    <w:rsid w:val="00660051"/>
    <w:rsid w:val="0066020D"/>
    <w:rsid w:val="006605A6"/>
    <w:rsid w:val="00661254"/>
    <w:rsid w:val="00661C28"/>
    <w:rsid w:val="0066306C"/>
    <w:rsid w:val="006640B4"/>
    <w:rsid w:val="00664295"/>
    <w:rsid w:val="0066441B"/>
    <w:rsid w:val="0066514E"/>
    <w:rsid w:val="00666667"/>
    <w:rsid w:val="006667BE"/>
    <w:rsid w:val="00666D63"/>
    <w:rsid w:val="006670A0"/>
    <w:rsid w:val="006671F2"/>
    <w:rsid w:val="00667628"/>
    <w:rsid w:val="00667A00"/>
    <w:rsid w:val="00670283"/>
    <w:rsid w:val="00671711"/>
    <w:rsid w:val="00672879"/>
    <w:rsid w:val="00672AAC"/>
    <w:rsid w:val="006730D8"/>
    <w:rsid w:val="006735CD"/>
    <w:rsid w:val="00673894"/>
    <w:rsid w:val="006739E9"/>
    <w:rsid w:val="00673CAF"/>
    <w:rsid w:val="00673CED"/>
    <w:rsid w:val="0067438D"/>
    <w:rsid w:val="006749D1"/>
    <w:rsid w:val="00675495"/>
    <w:rsid w:val="0067572E"/>
    <w:rsid w:val="0067582A"/>
    <w:rsid w:val="00676427"/>
    <w:rsid w:val="006765A5"/>
    <w:rsid w:val="0067667F"/>
    <w:rsid w:val="00676A56"/>
    <w:rsid w:val="00676F00"/>
    <w:rsid w:val="00677250"/>
    <w:rsid w:val="00677326"/>
    <w:rsid w:val="00677639"/>
    <w:rsid w:val="00680492"/>
    <w:rsid w:val="00680A8E"/>
    <w:rsid w:val="00680C07"/>
    <w:rsid w:val="00680C5F"/>
    <w:rsid w:val="0068112A"/>
    <w:rsid w:val="006817BA"/>
    <w:rsid w:val="00681E15"/>
    <w:rsid w:val="006826BB"/>
    <w:rsid w:val="00682CD1"/>
    <w:rsid w:val="0068304C"/>
    <w:rsid w:val="00683429"/>
    <w:rsid w:val="00683490"/>
    <w:rsid w:val="0068376A"/>
    <w:rsid w:val="00683A7F"/>
    <w:rsid w:val="006844FF"/>
    <w:rsid w:val="006845C0"/>
    <w:rsid w:val="0068475D"/>
    <w:rsid w:val="00684AE0"/>
    <w:rsid w:val="00685747"/>
    <w:rsid w:val="00685FF3"/>
    <w:rsid w:val="00686099"/>
    <w:rsid w:val="00686279"/>
    <w:rsid w:val="006868D0"/>
    <w:rsid w:val="006878B0"/>
    <w:rsid w:val="00687A0C"/>
    <w:rsid w:val="00687B38"/>
    <w:rsid w:val="00687BBD"/>
    <w:rsid w:val="0069099A"/>
    <w:rsid w:val="0069099D"/>
    <w:rsid w:val="00690B88"/>
    <w:rsid w:val="00691160"/>
    <w:rsid w:val="00691B9F"/>
    <w:rsid w:val="00692D18"/>
    <w:rsid w:val="00692DE3"/>
    <w:rsid w:val="006937DF"/>
    <w:rsid w:val="00695123"/>
    <w:rsid w:val="00695813"/>
    <w:rsid w:val="0069598F"/>
    <w:rsid w:val="00696719"/>
    <w:rsid w:val="006969AE"/>
    <w:rsid w:val="00696A6F"/>
    <w:rsid w:val="00696C33"/>
    <w:rsid w:val="006974D4"/>
    <w:rsid w:val="00697555"/>
    <w:rsid w:val="00697620"/>
    <w:rsid w:val="00697970"/>
    <w:rsid w:val="00697A24"/>
    <w:rsid w:val="00697AEF"/>
    <w:rsid w:val="006A093E"/>
    <w:rsid w:val="006A0A90"/>
    <w:rsid w:val="006A0C4D"/>
    <w:rsid w:val="006A11B5"/>
    <w:rsid w:val="006A18B8"/>
    <w:rsid w:val="006A1AC5"/>
    <w:rsid w:val="006A22C4"/>
    <w:rsid w:val="006A2B06"/>
    <w:rsid w:val="006A2F56"/>
    <w:rsid w:val="006A368E"/>
    <w:rsid w:val="006A4C94"/>
    <w:rsid w:val="006A6DFB"/>
    <w:rsid w:val="006A729D"/>
    <w:rsid w:val="006A7FE8"/>
    <w:rsid w:val="006B069D"/>
    <w:rsid w:val="006B0D89"/>
    <w:rsid w:val="006B1468"/>
    <w:rsid w:val="006B1624"/>
    <w:rsid w:val="006B1930"/>
    <w:rsid w:val="006B1C09"/>
    <w:rsid w:val="006B287A"/>
    <w:rsid w:val="006B2947"/>
    <w:rsid w:val="006B3B89"/>
    <w:rsid w:val="006B4B18"/>
    <w:rsid w:val="006B5F0D"/>
    <w:rsid w:val="006B6354"/>
    <w:rsid w:val="006B6A9E"/>
    <w:rsid w:val="006B6E4E"/>
    <w:rsid w:val="006B7ACD"/>
    <w:rsid w:val="006B7E0F"/>
    <w:rsid w:val="006B7FF1"/>
    <w:rsid w:val="006C0644"/>
    <w:rsid w:val="006C09F1"/>
    <w:rsid w:val="006C111C"/>
    <w:rsid w:val="006C16D7"/>
    <w:rsid w:val="006C17EF"/>
    <w:rsid w:val="006C18D0"/>
    <w:rsid w:val="006C1AB4"/>
    <w:rsid w:val="006C2EBA"/>
    <w:rsid w:val="006C2FC7"/>
    <w:rsid w:val="006C3805"/>
    <w:rsid w:val="006C560C"/>
    <w:rsid w:val="006C5D28"/>
    <w:rsid w:val="006C6277"/>
    <w:rsid w:val="006C6FAB"/>
    <w:rsid w:val="006C7A1D"/>
    <w:rsid w:val="006D03DC"/>
    <w:rsid w:val="006D0668"/>
    <w:rsid w:val="006D0889"/>
    <w:rsid w:val="006D1108"/>
    <w:rsid w:val="006D1BA3"/>
    <w:rsid w:val="006D2071"/>
    <w:rsid w:val="006D2369"/>
    <w:rsid w:val="006D2524"/>
    <w:rsid w:val="006D28B6"/>
    <w:rsid w:val="006D2DCD"/>
    <w:rsid w:val="006D2E8C"/>
    <w:rsid w:val="006D3CFD"/>
    <w:rsid w:val="006D44F8"/>
    <w:rsid w:val="006D457C"/>
    <w:rsid w:val="006D4C3A"/>
    <w:rsid w:val="006D4D60"/>
    <w:rsid w:val="006D4D65"/>
    <w:rsid w:val="006D58A2"/>
    <w:rsid w:val="006D5E3D"/>
    <w:rsid w:val="006D5FEB"/>
    <w:rsid w:val="006D606F"/>
    <w:rsid w:val="006D6854"/>
    <w:rsid w:val="006D76EA"/>
    <w:rsid w:val="006E0216"/>
    <w:rsid w:val="006E0438"/>
    <w:rsid w:val="006E0989"/>
    <w:rsid w:val="006E0A56"/>
    <w:rsid w:val="006E0D1E"/>
    <w:rsid w:val="006E12CC"/>
    <w:rsid w:val="006E19EF"/>
    <w:rsid w:val="006E1D0C"/>
    <w:rsid w:val="006E2D64"/>
    <w:rsid w:val="006E2EE5"/>
    <w:rsid w:val="006E3F6B"/>
    <w:rsid w:val="006E3FD9"/>
    <w:rsid w:val="006E41B8"/>
    <w:rsid w:val="006E4290"/>
    <w:rsid w:val="006E53B5"/>
    <w:rsid w:val="006E5894"/>
    <w:rsid w:val="006E5AF6"/>
    <w:rsid w:val="006E5C18"/>
    <w:rsid w:val="006E5D40"/>
    <w:rsid w:val="006E6871"/>
    <w:rsid w:val="006E7E39"/>
    <w:rsid w:val="006F06BB"/>
    <w:rsid w:val="006F121F"/>
    <w:rsid w:val="006F1BCC"/>
    <w:rsid w:val="006F30CF"/>
    <w:rsid w:val="006F3DFC"/>
    <w:rsid w:val="006F46C5"/>
    <w:rsid w:val="006F4E50"/>
    <w:rsid w:val="006F5054"/>
    <w:rsid w:val="006F53DE"/>
    <w:rsid w:val="006F57F5"/>
    <w:rsid w:val="006F62BD"/>
    <w:rsid w:val="006F65DF"/>
    <w:rsid w:val="006F69AC"/>
    <w:rsid w:val="006F71FA"/>
    <w:rsid w:val="007001E0"/>
    <w:rsid w:val="00701161"/>
    <w:rsid w:val="00701320"/>
    <w:rsid w:val="00701C68"/>
    <w:rsid w:val="0070227C"/>
    <w:rsid w:val="007022B5"/>
    <w:rsid w:val="00702CDC"/>
    <w:rsid w:val="007031A5"/>
    <w:rsid w:val="00703B00"/>
    <w:rsid w:val="00703B47"/>
    <w:rsid w:val="00703C9A"/>
    <w:rsid w:val="0070440C"/>
    <w:rsid w:val="00704807"/>
    <w:rsid w:val="007051D3"/>
    <w:rsid w:val="00705E8E"/>
    <w:rsid w:val="00706AD2"/>
    <w:rsid w:val="00706F0F"/>
    <w:rsid w:val="00707420"/>
    <w:rsid w:val="0070759E"/>
    <w:rsid w:val="00707BEC"/>
    <w:rsid w:val="00710B6F"/>
    <w:rsid w:val="007114DA"/>
    <w:rsid w:val="00711F76"/>
    <w:rsid w:val="00712029"/>
    <w:rsid w:val="00712036"/>
    <w:rsid w:val="0071207D"/>
    <w:rsid w:val="00712C35"/>
    <w:rsid w:val="00712EB6"/>
    <w:rsid w:val="00712EF3"/>
    <w:rsid w:val="00712FD3"/>
    <w:rsid w:val="007134F7"/>
    <w:rsid w:val="00713779"/>
    <w:rsid w:val="0071393E"/>
    <w:rsid w:val="007143AA"/>
    <w:rsid w:val="0071533A"/>
    <w:rsid w:val="00715FDB"/>
    <w:rsid w:val="0071654E"/>
    <w:rsid w:val="00716EF0"/>
    <w:rsid w:val="00716F57"/>
    <w:rsid w:val="00717058"/>
    <w:rsid w:val="00717E86"/>
    <w:rsid w:val="00717F97"/>
    <w:rsid w:val="0072034D"/>
    <w:rsid w:val="00720657"/>
    <w:rsid w:val="00720908"/>
    <w:rsid w:val="007209B7"/>
    <w:rsid w:val="00720FCB"/>
    <w:rsid w:val="007216D2"/>
    <w:rsid w:val="0072222C"/>
    <w:rsid w:val="0072229E"/>
    <w:rsid w:val="00722852"/>
    <w:rsid w:val="00722876"/>
    <w:rsid w:val="00722A89"/>
    <w:rsid w:val="00722E68"/>
    <w:rsid w:val="00723558"/>
    <w:rsid w:val="00723B76"/>
    <w:rsid w:val="00723B9D"/>
    <w:rsid w:val="00724560"/>
    <w:rsid w:val="00724C4F"/>
    <w:rsid w:val="00725054"/>
    <w:rsid w:val="0072515F"/>
    <w:rsid w:val="00725277"/>
    <w:rsid w:val="007253B9"/>
    <w:rsid w:val="00725420"/>
    <w:rsid w:val="007255A4"/>
    <w:rsid w:val="0072577B"/>
    <w:rsid w:val="00725E88"/>
    <w:rsid w:val="007260B5"/>
    <w:rsid w:val="00726520"/>
    <w:rsid w:val="007266CA"/>
    <w:rsid w:val="0072727C"/>
    <w:rsid w:val="00727416"/>
    <w:rsid w:val="007275F4"/>
    <w:rsid w:val="00727E4A"/>
    <w:rsid w:val="007307E7"/>
    <w:rsid w:val="00730980"/>
    <w:rsid w:val="007309D1"/>
    <w:rsid w:val="00732589"/>
    <w:rsid w:val="00732720"/>
    <w:rsid w:val="007327C8"/>
    <w:rsid w:val="00732E53"/>
    <w:rsid w:val="00732EC3"/>
    <w:rsid w:val="0073386E"/>
    <w:rsid w:val="00733C52"/>
    <w:rsid w:val="00733FCD"/>
    <w:rsid w:val="0073458B"/>
    <w:rsid w:val="007354C1"/>
    <w:rsid w:val="00735A38"/>
    <w:rsid w:val="00735C9A"/>
    <w:rsid w:val="00736F73"/>
    <w:rsid w:val="0073740C"/>
    <w:rsid w:val="00740329"/>
    <w:rsid w:val="007403E3"/>
    <w:rsid w:val="007404DC"/>
    <w:rsid w:val="0074280A"/>
    <w:rsid w:val="00742C45"/>
    <w:rsid w:val="0074398A"/>
    <w:rsid w:val="007441FB"/>
    <w:rsid w:val="0074428A"/>
    <w:rsid w:val="00744297"/>
    <w:rsid w:val="007446C7"/>
    <w:rsid w:val="007446EE"/>
    <w:rsid w:val="00744808"/>
    <w:rsid w:val="007453AE"/>
    <w:rsid w:val="00745773"/>
    <w:rsid w:val="0074597A"/>
    <w:rsid w:val="00745F7C"/>
    <w:rsid w:val="007464D7"/>
    <w:rsid w:val="00746757"/>
    <w:rsid w:val="007468FC"/>
    <w:rsid w:val="00747764"/>
    <w:rsid w:val="00750063"/>
    <w:rsid w:val="007501DF"/>
    <w:rsid w:val="00750AE3"/>
    <w:rsid w:val="00750B3F"/>
    <w:rsid w:val="00751800"/>
    <w:rsid w:val="00751931"/>
    <w:rsid w:val="007525A4"/>
    <w:rsid w:val="0075292D"/>
    <w:rsid w:val="00752B81"/>
    <w:rsid w:val="00752E4B"/>
    <w:rsid w:val="007541C9"/>
    <w:rsid w:val="00754B1D"/>
    <w:rsid w:val="007562EE"/>
    <w:rsid w:val="007563C1"/>
    <w:rsid w:val="007570CA"/>
    <w:rsid w:val="007571A4"/>
    <w:rsid w:val="0075744A"/>
    <w:rsid w:val="007576CF"/>
    <w:rsid w:val="00757D6F"/>
    <w:rsid w:val="00757ECC"/>
    <w:rsid w:val="00761085"/>
    <w:rsid w:val="0076128D"/>
    <w:rsid w:val="007617D5"/>
    <w:rsid w:val="0076247B"/>
    <w:rsid w:val="00762951"/>
    <w:rsid w:val="00762B2D"/>
    <w:rsid w:val="00762D0D"/>
    <w:rsid w:val="007632A9"/>
    <w:rsid w:val="00763BDD"/>
    <w:rsid w:val="00764D21"/>
    <w:rsid w:val="007652E3"/>
    <w:rsid w:val="00765803"/>
    <w:rsid w:val="00765DE2"/>
    <w:rsid w:val="00766D90"/>
    <w:rsid w:val="0076708D"/>
    <w:rsid w:val="0076719B"/>
    <w:rsid w:val="007671F3"/>
    <w:rsid w:val="00767317"/>
    <w:rsid w:val="007673A4"/>
    <w:rsid w:val="0077042B"/>
    <w:rsid w:val="0077048C"/>
    <w:rsid w:val="007708C7"/>
    <w:rsid w:val="00770BA7"/>
    <w:rsid w:val="0077106B"/>
    <w:rsid w:val="00771145"/>
    <w:rsid w:val="007717F3"/>
    <w:rsid w:val="00771880"/>
    <w:rsid w:val="00771EFD"/>
    <w:rsid w:val="00771F33"/>
    <w:rsid w:val="007723A3"/>
    <w:rsid w:val="00772553"/>
    <w:rsid w:val="00772906"/>
    <w:rsid w:val="007732AE"/>
    <w:rsid w:val="0077389B"/>
    <w:rsid w:val="007739F0"/>
    <w:rsid w:val="00773C8C"/>
    <w:rsid w:val="00773ED0"/>
    <w:rsid w:val="007751A2"/>
    <w:rsid w:val="00775353"/>
    <w:rsid w:val="00775415"/>
    <w:rsid w:val="007759E2"/>
    <w:rsid w:val="00775F77"/>
    <w:rsid w:val="007762AD"/>
    <w:rsid w:val="0077659C"/>
    <w:rsid w:val="0077662F"/>
    <w:rsid w:val="00776A41"/>
    <w:rsid w:val="007773DE"/>
    <w:rsid w:val="007775F9"/>
    <w:rsid w:val="0078147E"/>
    <w:rsid w:val="00781741"/>
    <w:rsid w:val="00781969"/>
    <w:rsid w:val="007821F7"/>
    <w:rsid w:val="007824BD"/>
    <w:rsid w:val="007827C9"/>
    <w:rsid w:val="00782D0A"/>
    <w:rsid w:val="00782D4A"/>
    <w:rsid w:val="00783690"/>
    <w:rsid w:val="00783BF1"/>
    <w:rsid w:val="00784304"/>
    <w:rsid w:val="00784676"/>
    <w:rsid w:val="0078500A"/>
    <w:rsid w:val="007850C3"/>
    <w:rsid w:val="007853D9"/>
    <w:rsid w:val="0078756D"/>
    <w:rsid w:val="00787A19"/>
    <w:rsid w:val="00787F76"/>
    <w:rsid w:val="00791D3A"/>
    <w:rsid w:val="00791E1E"/>
    <w:rsid w:val="00792793"/>
    <w:rsid w:val="00792835"/>
    <w:rsid w:val="00792B66"/>
    <w:rsid w:val="007930C5"/>
    <w:rsid w:val="007932E0"/>
    <w:rsid w:val="00793CE3"/>
    <w:rsid w:val="00793E58"/>
    <w:rsid w:val="007946A6"/>
    <w:rsid w:val="00794854"/>
    <w:rsid w:val="007953EC"/>
    <w:rsid w:val="00795D0F"/>
    <w:rsid w:val="00796176"/>
    <w:rsid w:val="00796835"/>
    <w:rsid w:val="0079772C"/>
    <w:rsid w:val="007A038F"/>
    <w:rsid w:val="007A0F7D"/>
    <w:rsid w:val="007A1076"/>
    <w:rsid w:val="007A1E67"/>
    <w:rsid w:val="007A26A7"/>
    <w:rsid w:val="007A2A38"/>
    <w:rsid w:val="007A37C0"/>
    <w:rsid w:val="007A4942"/>
    <w:rsid w:val="007A5344"/>
    <w:rsid w:val="007A572E"/>
    <w:rsid w:val="007A5E00"/>
    <w:rsid w:val="007A770B"/>
    <w:rsid w:val="007A7F20"/>
    <w:rsid w:val="007B04BB"/>
    <w:rsid w:val="007B05C5"/>
    <w:rsid w:val="007B0981"/>
    <w:rsid w:val="007B1481"/>
    <w:rsid w:val="007B157A"/>
    <w:rsid w:val="007B1AA3"/>
    <w:rsid w:val="007B1E70"/>
    <w:rsid w:val="007B1E7C"/>
    <w:rsid w:val="007B2EC5"/>
    <w:rsid w:val="007B3B84"/>
    <w:rsid w:val="007B3EFE"/>
    <w:rsid w:val="007B46DC"/>
    <w:rsid w:val="007B500E"/>
    <w:rsid w:val="007B5725"/>
    <w:rsid w:val="007B589C"/>
    <w:rsid w:val="007B58A7"/>
    <w:rsid w:val="007B592F"/>
    <w:rsid w:val="007B680D"/>
    <w:rsid w:val="007B6BD0"/>
    <w:rsid w:val="007B6ED8"/>
    <w:rsid w:val="007B7021"/>
    <w:rsid w:val="007B7082"/>
    <w:rsid w:val="007B73A6"/>
    <w:rsid w:val="007B7641"/>
    <w:rsid w:val="007B7C6D"/>
    <w:rsid w:val="007C006E"/>
    <w:rsid w:val="007C02F9"/>
    <w:rsid w:val="007C088F"/>
    <w:rsid w:val="007C0D3A"/>
    <w:rsid w:val="007C0D71"/>
    <w:rsid w:val="007C1282"/>
    <w:rsid w:val="007C12EC"/>
    <w:rsid w:val="007C1757"/>
    <w:rsid w:val="007C1A68"/>
    <w:rsid w:val="007C1F65"/>
    <w:rsid w:val="007C2704"/>
    <w:rsid w:val="007C2A43"/>
    <w:rsid w:val="007C30D4"/>
    <w:rsid w:val="007C30D7"/>
    <w:rsid w:val="007C31F5"/>
    <w:rsid w:val="007C36FA"/>
    <w:rsid w:val="007C3837"/>
    <w:rsid w:val="007C3E18"/>
    <w:rsid w:val="007C4532"/>
    <w:rsid w:val="007C454D"/>
    <w:rsid w:val="007C4E1F"/>
    <w:rsid w:val="007C5762"/>
    <w:rsid w:val="007C5A44"/>
    <w:rsid w:val="007C633A"/>
    <w:rsid w:val="007C64FD"/>
    <w:rsid w:val="007C6955"/>
    <w:rsid w:val="007C70A1"/>
    <w:rsid w:val="007C798B"/>
    <w:rsid w:val="007C7DE5"/>
    <w:rsid w:val="007D1052"/>
    <w:rsid w:val="007D10C0"/>
    <w:rsid w:val="007D12D7"/>
    <w:rsid w:val="007D14F1"/>
    <w:rsid w:val="007D1FBE"/>
    <w:rsid w:val="007D272E"/>
    <w:rsid w:val="007D29AA"/>
    <w:rsid w:val="007D342A"/>
    <w:rsid w:val="007D4465"/>
    <w:rsid w:val="007D472C"/>
    <w:rsid w:val="007D4A03"/>
    <w:rsid w:val="007D4FB8"/>
    <w:rsid w:val="007D4FE9"/>
    <w:rsid w:val="007D5E16"/>
    <w:rsid w:val="007D62E3"/>
    <w:rsid w:val="007D6A88"/>
    <w:rsid w:val="007D6D16"/>
    <w:rsid w:val="007D757C"/>
    <w:rsid w:val="007D7739"/>
    <w:rsid w:val="007D7DBE"/>
    <w:rsid w:val="007E02BF"/>
    <w:rsid w:val="007E03D0"/>
    <w:rsid w:val="007E068C"/>
    <w:rsid w:val="007E0744"/>
    <w:rsid w:val="007E0C78"/>
    <w:rsid w:val="007E0D26"/>
    <w:rsid w:val="007E0F49"/>
    <w:rsid w:val="007E1155"/>
    <w:rsid w:val="007E1365"/>
    <w:rsid w:val="007E1A47"/>
    <w:rsid w:val="007E1AB5"/>
    <w:rsid w:val="007E3627"/>
    <w:rsid w:val="007E552A"/>
    <w:rsid w:val="007E564E"/>
    <w:rsid w:val="007E59D7"/>
    <w:rsid w:val="007E5BA7"/>
    <w:rsid w:val="007E5C2A"/>
    <w:rsid w:val="007E5FCB"/>
    <w:rsid w:val="007E6C1A"/>
    <w:rsid w:val="007E75C6"/>
    <w:rsid w:val="007E7738"/>
    <w:rsid w:val="007F0673"/>
    <w:rsid w:val="007F0A40"/>
    <w:rsid w:val="007F133E"/>
    <w:rsid w:val="007F172E"/>
    <w:rsid w:val="007F174C"/>
    <w:rsid w:val="007F1FF6"/>
    <w:rsid w:val="007F20BE"/>
    <w:rsid w:val="007F23B4"/>
    <w:rsid w:val="007F2BB2"/>
    <w:rsid w:val="007F3003"/>
    <w:rsid w:val="007F33C8"/>
    <w:rsid w:val="007F3A0A"/>
    <w:rsid w:val="007F4041"/>
    <w:rsid w:val="007F511A"/>
    <w:rsid w:val="007F6068"/>
    <w:rsid w:val="007F60DA"/>
    <w:rsid w:val="007F7062"/>
    <w:rsid w:val="00800034"/>
    <w:rsid w:val="00800594"/>
    <w:rsid w:val="008014E2"/>
    <w:rsid w:val="0080180E"/>
    <w:rsid w:val="00801A77"/>
    <w:rsid w:val="008024D9"/>
    <w:rsid w:val="008025EB"/>
    <w:rsid w:val="0080295C"/>
    <w:rsid w:val="00802B3B"/>
    <w:rsid w:val="00802C63"/>
    <w:rsid w:val="00802FB4"/>
    <w:rsid w:val="00803310"/>
    <w:rsid w:val="00803478"/>
    <w:rsid w:val="008035EA"/>
    <w:rsid w:val="00803D0C"/>
    <w:rsid w:val="008043BE"/>
    <w:rsid w:val="00804576"/>
    <w:rsid w:val="008052AD"/>
    <w:rsid w:val="0080561C"/>
    <w:rsid w:val="00806258"/>
    <w:rsid w:val="00806ABF"/>
    <w:rsid w:val="00806CF6"/>
    <w:rsid w:val="00806F07"/>
    <w:rsid w:val="00807CD7"/>
    <w:rsid w:val="00807D4C"/>
    <w:rsid w:val="00810905"/>
    <w:rsid w:val="00810AA6"/>
    <w:rsid w:val="00811010"/>
    <w:rsid w:val="008112B2"/>
    <w:rsid w:val="00811826"/>
    <w:rsid w:val="00812091"/>
    <w:rsid w:val="008127FF"/>
    <w:rsid w:val="00812C13"/>
    <w:rsid w:val="00812E13"/>
    <w:rsid w:val="00812E9B"/>
    <w:rsid w:val="00813412"/>
    <w:rsid w:val="0081422A"/>
    <w:rsid w:val="008142B8"/>
    <w:rsid w:val="00814E9B"/>
    <w:rsid w:val="008150CA"/>
    <w:rsid w:val="0081517A"/>
    <w:rsid w:val="00815339"/>
    <w:rsid w:val="00815997"/>
    <w:rsid w:val="008159F4"/>
    <w:rsid w:val="00815E20"/>
    <w:rsid w:val="00815E58"/>
    <w:rsid w:val="00816122"/>
    <w:rsid w:val="00816226"/>
    <w:rsid w:val="008162F9"/>
    <w:rsid w:val="008167D8"/>
    <w:rsid w:val="00816B1A"/>
    <w:rsid w:val="008173AF"/>
    <w:rsid w:val="008174E7"/>
    <w:rsid w:val="00817CC9"/>
    <w:rsid w:val="0082054C"/>
    <w:rsid w:val="008216FC"/>
    <w:rsid w:val="00821CB0"/>
    <w:rsid w:val="00821E78"/>
    <w:rsid w:val="00821EA1"/>
    <w:rsid w:val="00822906"/>
    <w:rsid w:val="00822993"/>
    <w:rsid w:val="008229D9"/>
    <w:rsid w:val="00822E1D"/>
    <w:rsid w:val="00822F53"/>
    <w:rsid w:val="008232FA"/>
    <w:rsid w:val="00823593"/>
    <w:rsid w:val="00824713"/>
    <w:rsid w:val="00824851"/>
    <w:rsid w:val="00824FF6"/>
    <w:rsid w:val="008258F5"/>
    <w:rsid w:val="00826199"/>
    <w:rsid w:val="00826816"/>
    <w:rsid w:val="00827046"/>
    <w:rsid w:val="00827AB1"/>
    <w:rsid w:val="00827E06"/>
    <w:rsid w:val="00830AEF"/>
    <w:rsid w:val="00830B2F"/>
    <w:rsid w:val="00830E0B"/>
    <w:rsid w:val="008312D7"/>
    <w:rsid w:val="008317D6"/>
    <w:rsid w:val="00831C5D"/>
    <w:rsid w:val="00831DC0"/>
    <w:rsid w:val="008320BC"/>
    <w:rsid w:val="008321B8"/>
    <w:rsid w:val="00832A7F"/>
    <w:rsid w:val="008334C8"/>
    <w:rsid w:val="008338BB"/>
    <w:rsid w:val="00833B55"/>
    <w:rsid w:val="00833D17"/>
    <w:rsid w:val="00833D19"/>
    <w:rsid w:val="0083434D"/>
    <w:rsid w:val="00835261"/>
    <w:rsid w:val="008357CF"/>
    <w:rsid w:val="008359E0"/>
    <w:rsid w:val="00835AE7"/>
    <w:rsid w:val="00835F9A"/>
    <w:rsid w:val="0083655A"/>
    <w:rsid w:val="008365CE"/>
    <w:rsid w:val="0083700F"/>
    <w:rsid w:val="00837267"/>
    <w:rsid w:val="00837427"/>
    <w:rsid w:val="0084005E"/>
    <w:rsid w:val="0084087E"/>
    <w:rsid w:val="00840A47"/>
    <w:rsid w:val="00840F4B"/>
    <w:rsid w:val="00841239"/>
    <w:rsid w:val="00841401"/>
    <w:rsid w:val="008415F9"/>
    <w:rsid w:val="00841948"/>
    <w:rsid w:val="00842A4B"/>
    <w:rsid w:val="00842D39"/>
    <w:rsid w:val="00843898"/>
    <w:rsid w:val="008438F7"/>
    <w:rsid w:val="00845C01"/>
    <w:rsid w:val="00845EAD"/>
    <w:rsid w:val="00846D66"/>
    <w:rsid w:val="0084768E"/>
    <w:rsid w:val="00847E6B"/>
    <w:rsid w:val="008507AA"/>
    <w:rsid w:val="008512CC"/>
    <w:rsid w:val="00851358"/>
    <w:rsid w:val="00851617"/>
    <w:rsid w:val="0085166A"/>
    <w:rsid w:val="0085218F"/>
    <w:rsid w:val="00852E15"/>
    <w:rsid w:val="00853148"/>
    <w:rsid w:val="00853E91"/>
    <w:rsid w:val="00854927"/>
    <w:rsid w:val="008553B3"/>
    <w:rsid w:val="008553F8"/>
    <w:rsid w:val="008554FC"/>
    <w:rsid w:val="00855AE9"/>
    <w:rsid w:val="00856375"/>
    <w:rsid w:val="00856409"/>
    <w:rsid w:val="00856E14"/>
    <w:rsid w:val="00856F7B"/>
    <w:rsid w:val="00857837"/>
    <w:rsid w:val="00857B7F"/>
    <w:rsid w:val="0086086C"/>
    <w:rsid w:val="00860F9E"/>
    <w:rsid w:val="00861097"/>
    <w:rsid w:val="008614B5"/>
    <w:rsid w:val="008619FC"/>
    <w:rsid w:val="00861BBB"/>
    <w:rsid w:val="00861CFF"/>
    <w:rsid w:val="00861F76"/>
    <w:rsid w:val="008622B3"/>
    <w:rsid w:val="008624A5"/>
    <w:rsid w:val="008626B5"/>
    <w:rsid w:val="00862E56"/>
    <w:rsid w:val="00862FEF"/>
    <w:rsid w:val="00863238"/>
    <w:rsid w:val="00863DB7"/>
    <w:rsid w:val="008640C3"/>
    <w:rsid w:val="008644CD"/>
    <w:rsid w:val="008646F4"/>
    <w:rsid w:val="008653B3"/>
    <w:rsid w:val="00865937"/>
    <w:rsid w:val="008661B2"/>
    <w:rsid w:val="0086757F"/>
    <w:rsid w:val="00867760"/>
    <w:rsid w:val="00870205"/>
    <w:rsid w:val="0087171A"/>
    <w:rsid w:val="00871D70"/>
    <w:rsid w:val="008720CF"/>
    <w:rsid w:val="008720E4"/>
    <w:rsid w:val="0087300C"/>
    <w:rsid w:val="00873A32"/>
    <w:rsid w:val="00873B40"/>
    <w:rsid w:val="00875383"/>
    <w:rsid w:val="0087586A"/>
    <w:rsid w:val="00876EBE"/>
    <w:rsid w:val="0088021C"/>
    <w:rsid w:val="00880BD9"/>
    <w:rsid w:val="00881035"/>
    <w:rsid w:val="008811B0"/>
    <w:rsid w:val="0088204C"/>
    <w:rsid w:val="008823DE"/>
    <w:rsid w:val="008828B8"/>
    <w:rsid w:val="00883052"/>
    <w:rsid w:val="008831F8"/>
    <w:rsid w:val="0088330C"/>
    <w:rsid w:val="00883369"/>
    <w:rsid w:val="0088353E"/>
    <w:rsid w:val="008837AA"/>
    <w:rsid w:val="008839F4"/>
    <w:rsid w:val="00883B5B"/>
    <w:rsid w:val="00883C05"/>
    <w:rsid w:val="00883C4C"/>
    <w:rsid w:val="00883D7D"/>
    <w:rsid w:val="00883E91"/>
    <w:rsid w:val="00884FD5"/>
    <w:rsid w:val="0088639E"/>
    <w:rsid w:val="00886A5C"/>
    <w:rsid w:val="0088701E"/>
    <w:rsid w:val="008872C8"/>
    <w:rsid w:val="008873D9"/>
    <w:rsid w:val="0088748D"/>
    <w:rsid w:val="00890FA5"/>
    <w:rsid w:val="00891B39"/>
    <w:rsid w:val="00891B75"/>
    <w:rsid w:val="00891D8B"/>
    <w:rsid w:val="00892272"/>
    <w:rsid w:val="00892407"/>
    <w:rsid w:val="0089250E"/>
    <w:rsid w:val="00892528"/>
    <w:rsid w:val="00892633"/>
    <w:rsid w:val="008928B9"/>
    <w:rsid w:val="008928E0"/>
    <w:rsid w:val="00893758"/>
    <w:rsid w:val="008937F4"/>
    <w:rsid w:val="00894207"/>
    <w:rsid w:val="00894600"/>
    <w:rsid w:val="0089511A"/>
    <w:rsid w:val="00895934"/>
    <w:rsid w:val="00896BE0"/>
    <w:rsid w:val="008978C2"/>
    <w:rsid w:val="00897D48"/>
    <w:rsid w:val="00897F1A"/>
    <w:rsid w:val="008A093E"/>
    <w:rsid w:val="008A0BBF"/>
    <w:rsid w:val="008A0CC9"/>
    <w:rsid w:val="008A0D6E"/>
    <w:rsid w:val="008A124C"/>
    <w:rsid w:val="008A192B"/>
    <w:rsid w:val="008A1AF3"/>
    <w:rsid w:val="008A1D6A"/>
    <w:rsid w:val="008A22E1"/>
    <w:rsid w:val="008A2FF4"/>
    <w:rsid w:val="008A3707"/>
    <w:rsid w:val="008A3CC8"/>
    <w:rsid w:val="008A3E4B"/>
    <w:rsid w:val="008A4391"/>
    <w:rsid w:val="008A44D1"/>
    <w:rsid w:val="008A4D45"/>
    <w:rsid w:val="008A5257"/>
    <w:rsid w:val="008A572E"/>
    <w:rsid w:val="008A5E83"/>
    <w:rsid w:val="008A5E9D"/>
    <w:rsid w:val="008A5FA6"/>
    <w:rsid w:val="008A77BF"/>
    <w:rsid w:val="008B0819"/>
    <w:rsid w:val="008B1534"/>
    <w:rsid w:val="008B1537"/>
    <w:rsid w:val="008B15FE"/>
    <w:rsid w:val="008B1A72"/>
    <w:rsid w:val="008B2047"/>
    <w:rsid w:val="008B2383"/>
    <w:rsid w:val="008B238F"/>
    <w:rsid w:val="008B2407"/>
    <w:rsid w:val="008B2C0B"/>
    <w:rsid w:val="008B2DAC"/>
    <w:rsid w:val="008B31FA"/>
    <w:rsid w:val="008B35FE"/>
    <w:rsid w:val="008B3917"/>
    <w:rsid w:val="008B3A63"/>
    <w:rsid w:val="008B3AFA"/>
    <w:rsid w:val="008B4216"/>
    <w:rsid w:val="008B4CBF"/>
    <w:rsid w:val="008B517D"/>
    <w:rsid w:val="008B53D2"/>
    <w:rsid w:val="008B6331"/>
    <w:rsid w:val="008B68BB"/>
    <w:rsid w:val="008B6A6E"/>
    <w:rsid w:val="008B6BA5"/>
    <w:rsid w:val="008B6C39"/>
    <w:rsid w:val="008B6E67"/>
    <w:rsid w:val="008B6F65"/>
    <w:rsid w:val="008B725D"/>
    <w:rsid w:val="008B7A2F"/>
    <w:rsid w:val="008B7D08"/>
    <w:rsid w:val="008C10E4"/>
    <w:rsid w:val="008C19EA"/>
    <w:rsid w:val="008C1A5A"/>
    <w:rsid w:val="008C29FB"/>
    <w:rsid w:val="008C2A21"/>
    <w:rsid w:val="008C2F90"/>
    <w:rsid w:val="008C2FE1"/>
    <w:rsid w:val="008C3105"/>
    <w:rsid w:val="008C3641"/>
    <w:rsid w:val="008C3FE2"/>
    <w:rsid w:val="008C4DE2"/>
    <w:rsid w:val="008C4E60"/>
    <w:rsid w:val="008C4E95"/>
    <w:rsid w:val="008C4F8F"/>
    <w:rsid w:val="008C5EA0"/>
    <w:rsid w:val="008C6312"/>
    <w:rsid w:val="008C6559"/>
    <w:rsid w:val="008C6BF9"/>
    <w:rsid w:val="008C7494"/>
    <w:rsid w:val="008C7792"/>
    <w:rsid w:val="008C7A21"/>
    <w:rsid w:val="008C7F90"/>
    <w:rsid w:val="008D02BB"/>
    <w:rsid w:val="008D0A89"/>
    <w:rsid w:val="008D0CBD"/>
    <w:rsid w:val="008D0F6C"/>
    <w:rsid w:val="008D1537"/>
    <w:rsid w:val="008D2739"/>
    <w:rsid w:val="008D2AC5"/>
    <w:rsid w:val="008D2C80"/>
    <w:rsid w:val="008D31FA"/>
    <w:rsid w:val="008D3CD2"/>
    <w:rsid w:val="008D4FA4"/>
    <w:rsid w:val="008D501F"/>
    <w:rsid w:val="008D52A2"/>
    <w:rsid w:val="008D52DD"/>
    <w:rsid w:val="008D5E1F"/>
    <w:rsid w:val="008D639C"/>
    <w:rsid w:val="008D71DD"/>
    <w:rsid w:val="008D7BCC"/>
    <w:rsid w:val="008E0025"/>
    <w:rsid w:val="008E09DD"/>
    <w:rsid w:val="008E0CAD"/>
    <w:rsid w:val="008E0D87"/>
    <w:rsid w:val="008E13FF"/>
    <w:rsid w:val="008E15B2"/>
    <w:rsid w:val="008E3126"/>
    <w:rsid w:val="008E3548"/>
    <w:rsid w:val="008E4095"/>
    <w:rsid w:val="008E40D0"/>
    <w:rsid w:val="008E460E"/>
    <w:rsid w:val="008E4CF5"/>
    <w:rsid w:val="008E4D27"/>
    <w:rsid w:val="008E4FAC"/>
    <w:rsid w:val="008E4FFF"/>
    <w:rsid w:val="008E5296"/>
    <w:rsid w:val="008E5824"/>
    <w:rsid w:val="008E5E6F"/>
    <w:rsid w:val="008E6B79"/>
    <w:rsid w:val="008E6C91"/>
    <w:rsid w:val="008E6E84"/>
    <w:rsid w:val="008E6F70"/>
    <w:rsid w:val="008F0519"/>
    <w:rsid w:val="008F0E33"/>
    <w:rsid w:val="008F14BB"/>
    <w:rsid w:val="008F1565"/>
    <w:rsid w:val="008F1D5B"/>
    <w:rsid w:val="008F1F09"/>
    <w:rsid w:val="008F26EC"/>
    <w:rsid w:val="008F2BFB"/>
    <w:rsid w:val="008F3156"/>
    <w:rsid w:val="008F34F0"/>
    <w:rsid w:val="008F3928"/>
    <w:rsid w:val="008F3A5E"/>
    <w:rsid w:val="008F3B37"/>
    <w:rsid w:val="008F3DFA"/>
    <w:rsid w:val="008F4A49"/>
    <w:rsid w:val="008F50C7"/>
    <w:rsid w:val="008F5970"/>
    <w:rsid w:val="008F5FD8"/>
    <w:rsid w:val="008F6698"/>
    <w:rsid w:val="008F6863"/>
    <w:rsid w:val="008F6C7B"/>
    <w:rsid w:val="008F6D45"/>
    <w:rsid w:val="008F7375"/>
    <w:rsid w:val="008F7E05"/>
    <w:rsid w:val="009000F9"/>
    <w:rsid w:val="00900535"/>
    <w:rsid w:val="00900BEF"/>
    <w:rsid w:val="009013C6"/>
    <w:rsid w:val="00901C17"/>
    <w:rsid w:val="0090236C"/>
    <w:rsid w:val="00902D57"/>
    <w:rsid w:val="0090331F"/>
    <w:rsid w:val="009039FD"/>
    <w:rsid w:val="00904EC0"/>
    <w:rsid w:val="00905A92"/>
    <w:rsid w:val="00906B51"/>
    <w:rsid w:val="009071B3"/>
    <w:rsid w:val="00907631"/>
    <w:rsid w:val="00907DB7"/>
    <w:rsid w:val="009100D1"/>
    <w:rsid w:val="009106CF"/>
    <w:rsid w:val="00910D1F"/>
    <w:rsid w:val="00910D5B"/>
    <w:rsid w:val="00910E0F"/>
    <w:rsid w:val="009115AE"/>
    <w:rsid w:val="00912130"/>
    <w:rsid w:val="009127D9"/>
    <w:rsid w:val="00912893"/>
    <w:rsid w:val="00912CFA"/>
    <w:rsid w:val="00912E90"/>
    <w:rsid w:val="0091305C"/>
    <w:rsid w:val="00913139"/>
    <w:rsid w:val="00913715"/>
    <w:rsid w:val="00913947"/>
    <w:rsid w:val="00913F9B"/>
    <w:rsid w:val="009147A0"/>
    <w:rsid w:val="009147A2"/>
    <w:rsid w:val="00914B5A"/>
    <w:rsid w:val="00915021"/>
    <w:rsid w:val="00915482"/>
    <w:rsid w:val="009158E5"/>
    <w:rsid w:val="00915F5D"/>
    <w:rsid w:val="00915FE0"/>
    <w:rsid w:val="009168D2"/>
    <w:rsid w:val="009175A7"/>
    <w:rsid w:val="00917617"/>
    <w:rsid w:val="00917677"/>
    <w:rsid w:val="00920821"/>
    <w:rsid w:val="009208F0"/>
    <w:rsid w:val="00920C0F"/>
    <w:rsid w:val="009219F8"/>
    <w:rsid w:val="00921E7F"/>
    <w:rsid w:val="009222BC"/>
    <w:rsid w:val="0092288B"/>
    <w:rsid w:val="00922F88"/>
    <w:rsid w:val="009243B6"/>
    <w:rsid w:val="00924B92"/>
    <w:rsid w:val="0092523B"/>
    <w:rsid w:val="00925417"/>
    <w:rsid w:val="009257CD"/>
    <w:rsid w:val="00925D65"/>
    <w:rsid w:val="00925E6A"/>
    <w:rsid w:val="0092636F"/>
    <w:rsid w:val="009265E0"/>
    <w:rsid w:val="009266C2"/>
    <w:rsid w:val="009267E6"/>
    <w:rsid w:val="00927205"/>
    <w:rsid w:val="00927287"/>
    <w:rsid w:val="00927B2B"/>
    <w:rsid w:val="00927E7F"/>
    <w:rsid w:val="009310F0"/>
    <w:rsid w:val="009313F5"/>
    <w:rsid w:val="009313FB"/>
    <w:rsid w:val="00931D83"/>
    <w:rsid w:val="00931F2A"/>
    <w:rsid w:val="009320D2"/>
    <w:rsid w:val="009325A3"/>
    <w:rsid w:val="00932798"/>
    <w:rsid w:val="00932CB3"/>
    <w:rsid w:val="00934311"/>
    <w:rsid w:val="00934317"/>
    <w:rsid w:val="00935A3E"/>
    <w:rsid w:val="00935E9E"/>
    <w:rsid w:val="00936254"/>
    <w:rsid w:val="00936598"/>
    <w:rsid w:val="00936A33"/>
    <w:rsid w:val="00936A56"/>
    <w:rsid w:val="00936E82"/>
    <w:rsid w:val="0094069B"/>
    <w:rsid w:val="009409AE"/>
    <w:rsid w:val="00941715"/>
    <w:rsid w:val="00942E23"/>
    <w:rsid w:val="009436F8"/>
    <w:rsid w:val="00944EA3"/>
    <w:rsid w:val="00945B55"/>
    <w:rsid w:val="00945D8F"/>
    <w:rsid w:val="0094629B"/>
    <w:rsid w:val="009466F0"/>
    <w:rsid w:val="0094769A"/>
    <w:rsid w:val="00950116"/>
    <w:rsid w:val="0095038C"/>
    <w:rsid w:val="0095186D"/>
    <w:rsid w:val="0095248C"/>
    <w:rsid w:val="009527BF"/>
    <w:rsid w:val="00952AF1"/>
    <w:rsid w:val="00952B99"/>
    <w:rsid w:val="009544E8"/>
    <w:rsid w:val="00954F67"/>
    <w:rsid w:val="00955B76"/>
    <w:rsid w:val="0095744D"/>
    <w:rsid w:val="00957B4F"/>
    <w:rsid w:val="00957B56"/>
    <w:rsid w:val="00957F65"/>
    <w:rsid w:val="00960604"/>
    <w:rsid w:val="00961192"/>
    <w:rsid w:val="0096120B"/>
    <w:rsid w:val="00961651"/>
    <w:rsid w:val="00961866"/>
    <w:rsid w:val="009623B6"/>
    <w:rsid w:val="0096257B"/>
    <w:rsid w:val="009635A6"/>
    <w:rsid w:val="0096386E"/>
    <w:rsid w:val="00963E36"/>
    <w:rsid w:val="00964795"/>
    <w:rsid w:val="00965025"/>
    <w:rsid w:val="009653D8"/>
    <w:rsid w:val="009657FD"/>
    <w:rsid w:val="009658B9"/>
    <w:rsid w:val="00965A0B"/>
    <w:rsid w:val="00965C9C"/>
    <w:rsid w:val="00965EB7"/>
    <w:rsid w:val="00966546"/>
    <w:rsid w:val="00966D0C"/>
    <w:rsid w:val="00967A06"/>
    <w:rsid w:val="009701DE"/>
    <w:rsid w:val="00970C7A"/>
    <w:rsid w:val="00970ED0"/>
    <w:rsid w:val="0097128D"/>
    <w:rsid w:val="00971AE7"/>
    <w:rsid w:val="00971CCA"/>
    <w:rsid w:val="0097226F"/>
    <w:rsid w:val="009722D2"/>
    <w:rsid w:val="00972A47"/>
    <w:rsid w:val="00972ABE"/>
    <w:rsid w:val="00973836"/>
    <w:rsid w:val="0097383F"/>
    <w:rsid w:val="00973A0B"/>
    <w:rsid w:val="00973B21"/>
    <w:rsid w:val="0097415F"/>
    <w:rsid w:val="00974761"/>
    <w:rsid w:val="00974CDD"/>
    <w:rsid w:val="009753DF"/>
    <w:rsid w:val="009753F9"/>
    <w:rsid w:val="00975563"/>
    <w:rsid w:val="009759A8"/>
    <w:rsid w:val="009760F4"/>
    <w:rsid w:val="0097632E"/>
    <w:rsid w:val="00977247"/>
    <w:rsid w:val="0097784A"/>
    <w:rsid w:val="0098048B"/>
    <w:rsid w:val="00981C30"/>
    <w:rsid w:val="00981D18"/>
    <w:rsid w:val="00981D85"/>
    <w:rsid w:val="009829F0"/>
    <w:rsid w:val="00982B25"/>
    <w:rsid w:val="00983557"/>
    <w:rsid w:val="009838B1"/>
    <w:rsid w:val="00984123"/>
    <w:rsid w:val="009843C0"/>
    <w:rsid w:val="009858EB"/>
    <w:rsid w:val="00985A8D"/>
    <w:rsid w:val="009861F3"/>
    <w:rsid w:val="009863AC"/>
    <w:rsid w:val="0098653A"/>
    <w:rsid w:val="00986B76"/>
    <w:rsid w:val="00986CB6"/>
    <w:rsid w:val="009875DC"/>
    <w:rsid w:val="009876E3"/>
    <w:rsid w:val="00987D70"/>
    <w:rsid w:val="009902DC"/>
    <w:rsid w:val="009905DF"/>
    <w:rsid w:val="00990BEE"/>
    <w:rsid w:val="00990F81"/>
    <w:rsid w:val="00992A76"/>
    <w:rsid w:val="00992B00"/>
    <w:rsid w:val="00992DCE"/>
    <w:rsid w:val="009936D7"/>
    <w:rsid w:val="00993769"/>
    <w:rsid w:val="009938CE"/>
    <w:rsid w:val="00993A15"/>
    <w:rsid w:val="009945E0"/>
    <w:rsid w:val="00994647"/>
    <w:rsid w:val="0099466C"/>
    <w:rsid w:val="00996D97"/>
    <w:rsid w:val="00996E03"/>
    <w:rsid w:val="009A1277"/>
    <w:rsid w:val="009A1AB4"/>
    <w:rsid w:val="009A24D7"/>
    <w:rsid w:val="009A327C"/>
    <w:rsid w:val="009A389B"/>
    <w:rsid w:val="009A3997"/>
    <w:rsid w:val="009A3DC9"/>
    <w:rsid w:val="009A4DE7"/>
    <w:rsid w:val="009A5003"/>
    <w:rsid w:val="009A50E7"/>
    <w:rsid w:val="009A561F"/>
    <w:rsid w:val="009A5802"/>
    <w:rsid w:val="009A5CF0"/>
    <w:rsid w:val="009A7650"/>
    <w:rsid w:val="009A7BA5"/>
    <w:rsid w:val="009B0B9E"/>
    <w:rsid w:val="009B0D95"/>
    <w:rsid w:val="009B111D"/>
    <w:rsid w:val="009B1842"/>
    <w:rsid w:val="009B286F"/>
    <w:rsid w:val="009B2939"/>
    <w:rsid w:val="009B2F7A"/>
    <w:rsid w:val="009B315C"/>
    <w:rsid w:val="009B38F4"/>
    <w:rsid w:val="009B38F7"/>
    <w:rsid w:val="009B3C5E"/>
    <w:rsid w:val="009B4242"/>
    <w:rsid w:val="009B4983"/>
    <w:rsid w:val="009B4B1B"/>
    <w:rsid w:val="009B4D00"/>
    <w:rsid w:val="009B4D90"/>
    <w:rsid w:val="009B52A6"/>
    <w:rsid w:val="009B568F"/>
    <w:rsid w:val="009B5B4A"/>
    <w:rsid w:val="009B5CB9"/>
    <w:rsid w:val="009B6288"/>
    <w:rsid w:val="009B6560"/>
    <w:rsid w:val="009B6B51"/>
    <w:rsid w:val="009B6CDE"/>
    <w:rsid w:val="009B75C7"/>
    <w:rsid w:val="009C01E2"/>
    <w:rsid w:val="009C063A"/>
    <w:rsid w:val="009C089D"/>
    <w:rsid w:val="009C0D1C"/>
    <w:rsid w:val="009C1171"/>
    <w:rsid w:val="009C11B9"/>
    <w:rsid w:val="009C12D3"/>
    <w:rsid w:val="009C19F5"/>
    <w:rsid w:val="009C2099"/>
    <w:rsid w:val="009C2500"/>
    <w:rsid w:val="009C2709"/>
    <w:rsid w:val="009C2BE6"/>
    <w:rsid w:val="009C2E1F"/>
    <w:rsid w:val="009C2E6A"/>
    <w:rsid w:val="009C2F6B"/>
    <w:rsid w:val="009C3191"/>
    <w:rsid w:val="009C3230"/>
    <w:rsid w:val="009C38D1"/>
    <w:rsid w:val="009C4656"/>
    <w:rsid w:val="009C5EC3"/>
    <w:rsid w:val="009C60B5"/>
    <w:rsid w:val="009C631F"/>
    <w:rsid w:val="009C692E"/>
    <w:rsid w:val="009C6B02"/>
    <w:rsid w:val="009C6B45"/>
    <w:rsid w:val="009C6B72"/>
    <w:rsid w:val="009C772F"/>
    <w:rsid w:val="009C775E"/>
    <w:rsid w:val="009C7809"/>
    <w:rsid w:val="009D017A"/>
    <w:rsid w:val="009D0A77"/>
    <w:rsid w:val="009D0C52"/>
    <w:rsid w:val="009D10D0"/>
    <w:rsid w:val="009D15CA"/>
    <w:rsid w:val="009D16E0"/>
    <w:rsid w:val="009D1811"/>
    <w:rsid w:val="009D18E0"/>
    <w:rsid w:val="009D1D42"/>
    <w:rsid w:val="009D21FC"/>
    <w:rsid w:val="009D24C1"/>
    <w:rsid w:val="009D435B"/>
    <w:rsid w:val="009D4B84"/>
    <w:rsid w:val="009D4D33"/>
    <w:rsid w:val="009D4D83"/>
    <w:rsid w:val="009D5E0A"/>
    <w:rsid w:val="009D6655"/>
    <w:rsid w:val="009D66DA"/>
    <w:rsid w:val="009D6AC1"/>
    <w:rsid w:val="009D7091"/>
    <w:rsid w:val="009D7C3B"/>
    <w:rsid w:val="009D7F9A"/>
    <w:rsid w:val="009E008A"/>
    <w:rsid w:val="009E0DC6"/>
    <w:rsid w:val="009E1058"/>
    <w:rsid w:val="009E17EC"/>
    <w:rsid w:val="009E1AED"/>
    <w:rsid w:val="009E2859"/>
    <w:rsid w:val="009E373D"/>
    <w:rsid w:val="009E40ED"/>
    <w:rsid w:val="009E427B"/>
    <w:rsid w:val="009E4A10"/>
    <w:rsid w:val="009E573B"/>
    <w:rsid w:val="009E5DFB"/>
    <w:rsid w:val="009E6493"/>
    <w:rsid w:val="009E7EBB"/>
    <w:rsid w:val="009F004D"/>
    <w:rsid w:val="009F0DB0"/>
    <w:rsid w:val="009F1055"/>
    <w:rsid w:val="009F1832"/>
    <w:rsid w:val="009F1A1C"/>
    <w:rsid w:val="009F25F1"/>
    <w:rsid w:val="009F2802"/>
    <w:rsid w:val="009F2810"/>
    <w:rsid w:val="009F2AC8"/>
    <w:rsid w:val="009F35CA"/>
    <w:rsid w:val="009F3916"/>
    <w:rsid w:val="009F3C54"/>
    <w:rsid w:val="009F3E4A"/>
    <w:rsid w:val="009F49BA"/>
    <w:rsid w:val="009F4AC7"/>
    <w:rsid w:val="009F4E76"/>
    <w:rsid w:val="009F5086"/>
    <w:rsid w:val="009F5235"/>
    <w:rsid w:val="009F650A"/>
    <w:rsid w:val="009F655A"/>
    <w:rsid w:val="009F703C"/>
    <w:rsid w:val="009F7084"/>
    <w:rsid w:val="009F77A3"/>
    <w:rsid w:val="00A008A6"/>
    <w:rsid w:val="00A010A4"/>
    <w:rsid w:val="00A0168B"/>
    <w:rsid w:val="00A01B6F"/>
    <w:rsid w:val="00A01E2C"/>
    <w:rsid w:val="00A01EBA"/>
    <w:rsid w:val="00A0235B"/>
    <w:rsid w:val="00A029AB"/>
    <w:rsid w:val="00A0305C"/>
    <w:rsid w:val="00A0397E"/>
    <w:rsid w:val="00A03C51"/>
    <w:rsid w:val="00A03EA1"/>
    <w:rsid w:val="00A04160"/>
    <w:rsid w:val="00A04FA9"/>
    <w:rsid w:val="00A05371"/>
    <w:rsid w:val="00A053D6"/>
    <w:rsid w:val="00A05796"/>
    <w:rsid w:val="00A05F2A"/>
    <w:rsid w:val="00A062CB"/>
    <w:rsid w:val="00A0718E"/>
    <w:rsid w:val="00A07236"/>
    <w:rsid w:val="00A07272"/>
    <w:rsid w:val="00A07395"/>
    <w:rsid w:val="00A07A0F"/>
    <w:rsid w:val="00A07D7C"/>
    <w:rsid w:val="00A103D3"/>
    <w:rsid w:val="00A10A27"/>
    <w:rsid w:val="00A10B9A"/>
    <w:rsid w:val="00A10FFC"/>
    <w:rsid w:val="00A113DD"/>
    <w:rsid w:val="00A115A0"/>
    <w:rsid w:val="00A118D8"/>
    <w:rsid w:val="00A11A0C"/>
    <w:rsid w:val="00A11E90"/>
    <w:rsid w:val="00A12156"/>
    <w:rsid w:val="00A127DA"/>
    <w:rsid w:val="00A129D1"/>
    <w:rsid w:val="00A12E81"/>
    <w:rsid w:val="00A133E6"/>
    <w:rsid w:val="00A13412"/>
    <w:rsid w:val="00A14AF0"/>
    <w:rsid w:val="00A150AF"/>
    <w:rsid w:val="00A157CF"/>
    <w:rsid w:val="00A15856"/>
    <w:rsid w:val="00A1586A"/>
    <w:rsid w:val="00A15A61"/>
    <w:rsid w:val="00A160CB"/>
    <w:rsid w:val="00A16361"/>
    <w:rsid w:val="00A165EB"/>
    <w:rsid w:val="00A167A0"/>
    <w:rsid w:val="00A17358"/>
    <w:rsid w:val="00A177FE"/>
    <w:rsid w:val="00A1784D"/>
    <w:rsid w:val="00A17982"/>
    <w:rsid w:val="00A17B50"/>
    <w:rsid w:val="00A17C76"/>
    <w:rsid w:val="00A17D81"/>
    <w:rsid w:val="00A207BF"/>
    <w:rsid w:val="00A20B0A"/>
    <w:rsid w:val="00A2212A"/>
    <w:rsid w:val="00A238B7"/>
    <w:rsid w:val="00A238FA"/>
    <w:rsid w:val="00A2431F"/>
    <w:rsid w:val="00A24E8C"/>
    <w:rsid w:val="00A24E9D"/>
    <w:rsid w:val="00A25246"/>
    <w:rsid w:val="00A253A7"/>
    <w:rsid w:val="00A255CC"/>
    <w:rsid w:val="00A2562B"/>
    <w:rsid w:val="00A25CE2"/>
    <w:rsid w:val="00A25F53"/>
    <w:rsid w:val="00A26080"/>
    <w:rsid w:val="00A261D4"/>
    <w:rsid w:val="00A26348"/>
    <w:rsid w:val="00A2636A"/>
    <w:rsid w:val="00A26D72"/>
    <w:rsid w:val="00A306E8"/>
    <w:rsid w:val="00A307CB"/>
    <w:rsid w:val="00A30A32"/>
    <w:rsid w:val="00A30A5A"/>
    <w:rsid w:val="00A30B44"/>
    <w:rsid w:val="00A30F92"/>
    <w:rsid w:val="00A31BF2"/>
    <w:rsid w:val="00A31D65"/>
    <w:rsid w:val="00A32A3E"/>
    <w:rsid w:val="00A33127"/>
    <w:rsid w:val="00A33543"/>
    <w:rsid w:val="00A339AF"/>
    <w:rsid w:val="00A339B5"/>
    <w:rsid w:val="00A33C4D"/>
    <w:rsid w:val="00A343E7"/>
    <w:rsid w:val="00A345D4"/>
    <w:rsid w:val="00A34D1B"/>
    <w:rsid w:val="00A34FC0"/>
    <w:rsid w:val="00A35BF2"/>
    <w:rsid w:val="00A36F50"/>
    <w:rsid w:val="00A372F0"/>
    <w:rsid w:val="00A37925"/>
    <w:rsid w:val="00A379DF"/>
    <w:rsid w:val="00A37AFE"/>
    <w:rsid w:val="00A402D2"/>
    <w:rsid w:val="00A40A85"/>
    <w:rsid w:val="00A4100A"/>
    <w:rsid w:val="00A416B8"/>
    <w:rsid w:val="00A41E48"/>
    <w:rsid w:val="00A422D2"/>
    <w:rsid w:val="00A43BA5"/>
    <w:rsid w:val="00A43EED"/>
    <w:rsid w:val="00A44039"/>
    <w:rsid w:val="00A4448C"/>
    <w:rsid w:val="00A44945"/>
    <w:rsid w:val="00A44DBB"/>
    <w:rsid w:val="00A44FA3"/>
    <w:rsid w:val="00A45592"/>
    <w:rsid w:val="00A45B33"/>
    <w:rsid w:val="00A45C20"/>
    <w:rsid w:val="00A4638B"/>
    <w:rsid w:val="00A46BB1"/>
    <w:rsid w:val="00A4786D"/>
    <w:rsid w:val="00A50461"/>
    <w:rsid w:val="00A50FB0"/>
    <w:rsid w:val="00A51208"/>
    <w:rsid w:val="00A51300"/>
    <w:rsid w:val="00A513BC"/>
    <w:rsid w:val="00A51817"/>
    <w:rsid w:val="00A51832"/>
    <w:rsid w:val="00A51D13"/>
    <w:rsid w:val="00A52CEE"/>
    <w:rsid w:val="00A53144"/>
    <w:rsid w:val="00A5360F"/>
    <w:rsid w:val="00A53676"/>
    <w:rsid w:val="00A5446E"/>
    <w:rsid w:val="00A54C6D"/>
    <w:rsid w:val="00A55352"/>
    <w:rsid w:val="00A567F0"/>
    <w:rsid w:val="00A568F5"/>
    <w:rsid w:val="00A56F95"/>
    <w:rsid w:val="00A56FC3"/>
    <w:rsid w:val="00A5763F"/>
    <w:rsid w:val="00A57E33"/>
    <w:rsid w:val="00A57E4F"/>
    <w:rsid w:val="00A600C0"/>
    <w:rsid w:val="00A602C3"/>
    <w:rsid w:val="00A607D5"/>
    <w:rsid w:val="00A6150B"/>
    <w:rsid w:val="00A618C7"/>
    <w:rsid w:val="00A61AEB"/>
    <w:rsid w:val="00A61AFF"/>
    <w:rsid w:val="00A61FA3"/>
    <w:rsid w:val="00A62D6E"/>
    <w:rsid w:val="00A62E0F"/>
    <w:rsid w:val="00A63046"/>
    <w:rsid w:val="00A63883"/>
    <w:rsid w:val="00A63AC3"/>
    <w:rsid w:val="00A64196"/>
    <w:rsid w:val="00A645FD"/>
    <w:rsid w:val="00A65417"/>
    <w:rsid w:val="00A65942"/>
    <w:rsid w:val="00A65D89"/>
    <w:rsid w:val="00A66B4E"/>
    <w:rsid w:val="00A66F07"/>
    <w:rsid w:val="00A67070"/>
    <w:rsid w:val="00A671F2"/>
    <w:rsid w:val="00A678A9"/>
    <w:rsid w:val="00A679F4"/>
    <w:rsid w:val="00A67A21"/>
    <w:rsid w:val="00A7008C"/>
    <w:rsid w:val="00A717D4"/>
    <w:rsid w:val="00A71BA9"/>
    <w:rsid w:val="00A71CBF"/>
    <w:rsid w:val="00A71E2C"/>
    <w:rsid w:val="00A71F13"/>
    <w:rsid w:val="00A72398"/>
    <w:rsid w:val="00A728C5"/>
    <w:rsid w:val="00A73018"/>
    <w:rsid w:val="00A7327B"/>
    <w:rsid w:val="00A732B9"/>
    <w:rsid w:val="00A73314"/>
    <w:rsid w:val="00A73C63"/>
    <w:rsid w:val="00A7402A"/>
    <w:rsid w:val="00A74282"/>
    <w:rsid w:val="00A742C3"/>
    <w:rsid w:val="00A747A1"/>
    <w:rsid w:val="00A75382"/>
    <w:rsid w:val="00A75832"/>
    <w:rsid w:val="00A75AD7"/>
    <w:rsid w:val="00A75C58"/>
    <w:rsid w:val="00A76ABE"/>
    <w:rsid w:val="00A76B65"/>
    <w:rsid w:val="00A76D16"/>
    <w:rsid w:val="00A772BC"/>
    <w:rsid w:val="00A776F8"/>
    <w:rsid w:val="00A77861"/>
    <w:rsid w:val="00A80C2D"/>
    <w:rsid w:val="00A810EA"/>
    <w:rsid w:val="00A8146E"/>
    <w:rsid w:val="00A82227"/>
    <w:rsid w:val="00A82507"/>
    <w:rsid w:val="00A835A2"/>
    <w:rsid w:val="00A83747"/>
    <w:rsid w:val="00A83E2B"/>
    <w:rsid w:val="00A84F56"/>
    <w:rsid w:val="00A852D2"/>
    <w:rsid w:val="00A85E4E"/>
    <w:rsid w:val="00A86352"/>
    <w:rsid w:val="00A875F6"/>
    <w:rsid w:val="00A87D37"/>
    <w:rsid w:val="00A900DD"/>
    <w:rsid w:val="00A90F6F"/>
    <w:rsid w:val="00A911A1"/>
    <w:rsid w:val="00A92D60"/>
    <w:rsid w:val="00A9342D"/>
    <w:rsid w:val="00A9387B"/>
    <w:rsid w:val="00A93C53"/>
    <w:rsid w:val="00A94552"/>
    <w:rsid w:val="00A959B1"/>
    <w:rsid w:val="00A96079"/>
    <w:rsid w:val="00A96998"/>
    <w:rsid w:val="00A96BE9"/>
    <w:rsid w:val="00A97593"/>
    <w:rsid w:val="00A977A3"/>
    <w:rsid w:val="00AA0380"/>
    <w:rsid w:val="00AA0454"/>
    <w:rsid w:val="00AA06E4"/>
    <w:rsid w:val="00AA12AA"/>
    <w:rsid w:val="00AA1347"/>
    <w:rsid w:val="00AA153C"/>
    <w:rsid w:val="00AA292F"/>
    <w:rsid w:val="00AA2DD7"/>
    <w:rsid w:val="00AA323A"/>
    <w:rsid w:val="00AA3284"/>
    <w:rsid w:val="00AA33FA"/>
    <w:rsid w:val="00AA39DE"/>
    <w:rsid w:val="00AA4092"/>
    <w:rsid w:val="00AA42B4"/>
    <w:rsid w:val="00AA4720"/>
    <w:rsid w:val="00AA52B4"/>
    <w:rsid w:val="00AA642D"/>
    <w:rsid w:val="00AA682C"/>
    <w:rsid w:val="00AA73DC"/>
    <w:rsid w:val="00AB026E"/>
    <w:rsid w:val="00AB04EB"/>
    <w:rsid w:val="00AB0CAA"/>
    <w:rsid w:val="00AB0EDA"/>
    <w:rsid w:val="00AB153D"/>
    <w:rsid w:val="00AB1EA9"/>
    <w:rsid w:val="00AB1FDC"/>
    <w:rsid w:val="00AB20FD"/>
    <w:rsid w:val="00AB287A"/>
    <w:rsid w:val="00AB2AA0"/>
    <w:rsid w:val="00AB2BD4"/>
    <w:rsid w:val="00AB31FE"/>
    <w:rsid w:val="00AB4373"/>
    <w:rsid w:val="00AB590C"/>
    <w:rsid w:val="00AB5D72"/>
    <w:rsid w:val="00AB5EB8"/>
    <w:rsid w:val="00AB62AB"/>
    <w:rsid w:val="00AB6376"/>
    <w:rsid w:val="00AB68C5"/>
    <w:rsid w:val="00AB6C5E"/>
    <w:rsid w:val="00AB775E"/>
    <w:rsid w:val="00AB789E"/>
    <w:rsid w:val="00AC021E"/>
    <w:rsid w:val="00AC032D"/>
    <w:rsid w:val="00AC0665"/>
    <w:rsid w:val="00AC1137"/>
    <w:rsid w:val="00AC1D05"/>
    <w:rsid w:val="00AC24FA"/>
    <w:rsid w:val="00AC2635"/>
    <w:rsid w:val="00AC2BC4"/>
    <w:rsid w:val="00AC2C54"/>
    <w:rsid w:val="00AC30C9"/>
    <w:rsid w:val="00AC3BD0"/>
    <w:rsid w:val="00AC4207"/>
    <w:rsid w:val="00AC4259"/>
    <w:rsid w:val="00AC44A6"/>
    <w:rsid w:val="00AC4507"/>
    <w:rsid w:val="00AC45A0"/>
    <w:rsid w:val="00AC471D"/>
    <w:rsid w:val="00AC48C7"/>
    <w:rsid w:val="00AC49AC"/>
    <w:rsid w:val="00AC4ACF"/>
    <w:rsid w:val="00AC527C"/>
    <w:rsid w:val="00AC6104"/>
    <w:rsid w:val="00AC695C"/>
    <w:rsid w:val="00AC72F3"/>
    <w:rsid w:val="00AC754A"/>
    <w:rsid w:val="00AD053B"/>
    <w:rsid w:val="00AD0A94"/>
    <w:rsid w:val="00AD0E12"/>
    <w:rsid w:val="00AD0E4B"/>
    <w:rsid w:val="00AD1C4B"/>
    <w:rsid w:val="00AD2110"/>
    <w:rsid w:val="00AD214F"/>
    <w:rsid w:val="00AD2C58"/>
    <w:rsid w:val="00AD2D95"/>
    <w:rsid w:val="00AD4072"/>
    <w:rsid w:val="00AD483C"/>
    <w:rsid w:val="00AD5236"/>
    <w:rsid w:val="00AD5909"/>
    <w:rsid w:val="00AD5949"/>
    <w:rsid w:val="00AD6658"/>
    <w:rsid w:val="00AD6853"/>
    <w:rsid w:val="00AD71FF"/>
    <w:rsid w:val="00AD7220"/>
    <w:rsid w:val="00AD742E"/>
    <w:rsid w:val="00AD7997"/>
    <w:rsid w:val="00AE04BD"/>
    <w:rsid w:val="00AE0517"/>
    <w:rsid w:val="00AE0A4D"/>
    <w:rsid w:val="00AE0C69"/>
    <w:rsid w:val="00AE1C0D"/>
    <w:rsid w:val="00AE1C8A"/>
    <w:rsid w:val="00AE1ECA"/>
    <w:rsid w:val="00AE24E6"/>
    <w:rsid w:val="00AE251D"/>
    <w:rsid w:val="00AE2AA7"/>
    <w:rsid w:val="00AE2BAA"/>
    <w:rsid w:val="00AE2F39"/>
    <w:rsid w:val="00AE385E"/>
    <w:rsid w:val="00AE41AF"/>
    <w:rsid w:val="00AE4223"/>
    <w:rsid w:val="00AE4503"/>
    <w:rsid w:val="00AE4609"/>
    <w:rsid w:val="00AE4DC0"/>
    <w:rsid w:val="00AE5532"/>
    <w:rsid w:val="00AE5795"/>
    <w:rsid w:val="00AE584F"/>
    <w:rsid w:val="00AE5D27"/>
    <w:rsid w:val="00AE6372"/>
    <w:rsid w:val="00AE6594"/>
    <w:rsid w:val="00AE6D5E"/>
    <w:rsid w:val="00AE6E12"/>
    <w:rsid w:val="00AE75B6"/>
    <w:rsid w:val="00AE78C3"/>
    <w:rsid w:val="00AF22EC"/>
    <w:rsid w:val="00AF32C4"/>
    <w:rsid w:val="00AF3610"/>
    <w:rsid w:val="00AF3C2C"/>
    <w:rsid w:val="00AF3D01"/>
    <w:rsid w:val="00AF475E"/>
    <w:rsid w:val="00AF4A01"/>
    <w:rsid w:val="00AF4C75"/>
    <w:rsid w:val="00AF5ABB"/>
    <w:rsid w:val="00AF6082"/>
    <w:rsid w:val="00AF61B5"/>
    <w:rsid w:val="00AF6531"/>
    <w:rsid w:val="00AF6869"/>
    <w:rsid w:val="00AF6D7B"/>
    <w:rsid w:val="00AF701D"/>
    <w:rsid w:val="00AF756C"/>
    <w:rsid w:val="00AF77DE"/>
    <w:rsid w:val="00B005BB"/>
    <w:rsid w:val="00B00FB3"/>
    <w:rsid w:val="00B01250"/>
    <w:rsid w:val="00B0126A"/>
    <w:rsid w:val="00B01572"/>
    <w:rsid w:val="00B01EE0"/>
    <w:rsid w:val="00B02785"/>
    <w:rsid w:val="00B02A7B"/>
    <w:rsid w:val="00B02DE8"/>
    <w:rsid w:val="00B035FC"/>
    <w:rsid w:val="00B03BBE"/>
    <w:rsid w:val="00B03F7F"/>
    <w:rsid w:val="00B058C5"/>
    <w:rsid w:val="00B063B2"/>
    <w:rsid w:val="00B0695E"/>
    <w:rsid w:val="00B06EF8"/>
    <w:rsid w:val="00B072AB"/>
    <w:rsid w:val="00B07CE2"/>
    <w:rsid w:val="00B102BF"/>
    <w:rsid w:val="00B104EF"/>
    <w:rsid w:val="00B10DE2"/>
    <w:rsid w:val="00B11420"/>
    <w:rsid w:val="00B125A4"/>
    <w:rsid w:val="00B137CD"/>
    <w:rsid w:val="00B1406B"/>
    <w:rsid w:val="00B14766"/>
    <w:rsid w:val="00B147B2"/>
    <w:rsid w:val="00B1492B"/>
    <w:rsid w:val="00B14E16"/>
    <w:rsid w:val="00B15455"/>
    <w:rsid w:val="00B1591A"/>
    <w:rsid w:val="00B15C51"/>
    <w:rsid w:val="00B170AA"/>
    <w:rsid w:val="00B175F8"/>
    <w:rsid w:val="00B17B84"/>
    <w:rsid w:val="00B2025B"/>
    <w:rsid w:val="00B20C57"/>
    <w:rsid w:val="00B20FE1"/>
    <w:rsid w:val="00B21B07"/>
    <w:rsid w:val="00B22482"/>
    <w:rsid w:val="00B22730"/>
    <w:rsid w:val="00B2274E"/>
    <w:rsid w:val="00B22D78"/>
    <w:rsid w:val="00B23777"/>
    <w:rsid w:val="00B2427A"/>
    <w:rsid w:val="00B24431"/>
    <w:rsid w:val="00B24708"/>
    <w:rsid w:val="00B250CA"/>
    <w:rsid w:val="00B25312"/>
    <w:rsid w:val="00B256B8"/>
    <w:rsid w:val="00B257B0"/>
    <w:rsid w:val="00B26C9E"/>
    <w:rsid w:val="00B27B44"/>
    <w:rsid w:val="00B30BDB"/>
    <w:rsid w:val="00B30F8D"/>
    <w:rsid w:val="00B32B27"/>
    <w:rsid w:val="00B32EDD"/>
    <w:rsid w:val="00B32F7E"/>
    <w:rsid w:val="00B33370"/>
    <w:rsid w:val="00B3375D"/>
    <w:rsid w:val="00B33D4A"/>
    <w:rsid w:val="00B33E23"/>
    <w:rsid w:val="00B33E5E"/>
    <w:rsid w:val="00B343B1"/>
    <w:rsid w:val="00B3452F"/>
    <w:rsid w:val="00B34CA1"/>
    <w:rsid w:val="00B34CB2"/>
    <w:rsid w:val="00B34F45"/>
    <w:rsid w:val="00B35B82"/>
    <w:rsid w:val="00B360D9"/>
    <w:rsid w:val="00B36598"/>
    <w:rsid w:val="00B379E6"/>
    <w:rsid w:val="00B40220"/>
    <w:rsid w:val="00B40E18"/>
    <w:rsid w:val="00B41048"/>
    <w:rsid w:val="00B4188F"/>
    <w:rsid w:val="00B425BA"/>
    <w:rsid w:val="00B440A9"/>
    <w:rsid w:val="00B45570"/>
    <w:rsid w:val="00B457EC"/>
    <w:rsid w:val="00B45822"/>
    <w:rsid w:val="00B466CC"/>
    <w:rsid w:val="00B47A9D"/>
    <w:rsid w:val="00B50DCF"/>
    <w:rsid w:val="00B50E34"/>
    <w:rsid w:val="00B51147"/>
    <w:rsid w:val="00B51CE7"/>
    <w:rsid w:val="00B521E6"/>
    <w:rsid w:val="00B52900"/>
    <w:rsid w:val="00B5303D"/>
    <w:rsid w:val="00B530A4"/>
    <w:rsid w:val="00B53159"/>
    <w:rsid w:val="00B533BF"/>
    <w:rsid w:val="00B53E52"/>
    <w:rsid w:val="00B5432F"/>
    <w:rsid w:val="00B5488E"/>
    <w:rsid w:val="00B55059"/>
    <w:rsid w:val="00B550E1"/>
    <w:rsid w:val="00B554F2"/>
    <w:rsid w:val="00B55708"/>
    <w:rsid w:val="00B55BD3"/>
    <w:rsid w:val="00B5606E"/>
    <w:rsid w:val="00B5661E"/>
    <w:rsid w:val="00B5689A"/>
    <w:rsid w:val="00B56F95"/>
    <w:rsid w:val="00B578AC"/>
    <w:rsid w:val="00B57C43"/>
    <w:rsid w:val="00B60482"/>
    <w:rsid w:val="00B611CE"/>
    <w:rsid w:val="00B6210F"/>
    <w:rsid w:val="00B62851"/>
    <w:rsid w:val="00B6299F"/>
    <w:rsid w:val="00B62DCA"/>
    <w:rsid w:val="00B62F6F"/>
    <w:rsid w:val="00B62FEB"/>
    <w:rsid w:val="00B6351D"/>
    <w:rsid w:val="00B638BE"/>
    <w:rsid w:val="00B63B96"/>
    <w:rsid w:val="00B649E1"/>
    <w:rsid w:val="00B64BB7"/>
    <w:rsid w:val="00B65167"/>
    <w:rsid w:val="00B6555D"/>
    <w:rsid w:val="00B667A1"/>
    <w:rsid w:val="00B66D90"/>
    <w:rsid w:val="00B67015"/>
    <w:rsid w:val="00B67E33"/>
    <w:rsid w:val="00B67F25"/>
    <w:rsid w:val="00B70781"/>
    <w:rsid w:val="00B70B45"/>
    <w:rsid w:val="00B70C5E"/>
    <w:rsid w:val="00B7175A"/>
    <w:rsid w:val="00B71A16"/>
    <w:rsid w:val="00B71D8B"/>
    <w:rsid w:val="00B726BD"/>
    <w:rsid w:val="00B729A8"/>
    <w:rsid w:val="00B729E5"/>
    <w:rsid w:val="00B732EA"/>
    <w:rsid w:val="00B73588"/>
    <w:rsid w:val="00B73702"/>
    <w:rsid w:val="00B7384C"/>
    <w:rsid w:val="00B7426C"/>
    <w:rsid w:val="00B74340"/>
    <w:rsid w:val="00B744DF"/>
    <w:rsid w:val="00B751F7"/>
    <w:rsid w:val="00B753E8"/>
    <w:rsid w:val="00B75402"/>
    <w:rsid w:val="00B755FC"/>
    <w:rsid w:val="00B75BA8"/>
    <w:rsid w:val="00B75E4B"/>
    <w:rsid w:val="00B75E55"/>
    <w:rsid w:val="00B76183"/>
    <w:rsid w:val="00B76321"/>
    <w:rsid w:val="00B767DA"/>
    <w:rsid w:val="00B76BEA"/>
    <w:rsid w:val="00B77573"/>
    <w:rsid w:val="00B77584"/>
    <w:rsid w:val="00B77622"/>
    <w:rsid w:val="00B801EE"/>
    <w:rsid w:val="00B80E0C"/>
    <w:rsid w:val="00B81405"/>
    <w:rsid w:val="00B818AA"/>
    <w:rsid w:val="00B81992"/>
    <w:rsid w:val="00B82831"/>
    <w:rsid w:val="00B82A54"/>
    <w:rsid w:val="00B8342C"/>
    <w:rsid w:val="00B83B6B"/>
    <w:rsid w:val="00B83EB9"/>
    <w:rsid w:val="00B83FDE"/>
    <w:rsid w:val="00B840F6"/>
    <w:rsid w:val="00B84D6D"/>
    <w:rsid w:val="00B8675D"/>
    <w:rsid w:val="00B86BB0"/>
    <w:rsid w:val="00B87942"/>
    <w:rsid w:val="00B87C36"/>
    <w:rsid w:val="00B87D79"/>
    <w:rsid w:val="00B902BF"/>
    <w:rsid w:val="00B903E4"/>
    <w:rsid w:val="00B90F00"/>
    <w:rsid w:val="00B91801"/>
    <w:rsid w:val="00B9192F"/>
    <w:rsid w:val="00B93173"/>
    <w:rsid w:val="00B93C1C"/>
    <w:rsid w:val="00B93F3D"/>
    <w:rsid w:val="00B9488B"/>
    <w:rsid w:val="00B94BA6"/>
    <w:rsid w:val="00B94F4F"/>
    <w:rsid w:val="00B95088"/>
    <w:rsid w:val="00B95678"/>
    <w:rsid w:val="00B9599E"/>
    <w:rsid w:val="00B95C73"/>
    <w:rsid w:val="00B9621C"/>
    <w:rsid w:val="00B9693B"/>
    <w:rsid w:val="00B973EC"/>
    <w:rsid w:val="00BA0889"/>
    <w:rsid w:val="00BA0C52"/>
    <w:rsid w:val="00BA0E24"/>
    <w:rsid w:val="00BA1377"/>
    <w:rsid w:val="00BA16AD"/>
    <w:rsid w:val="00BA195C"/>
    <w:rsid w:val="00BA1D7F"/>
    <w:rsid w:val="00BA21B7"/>
    <w:rsid w:val="00BA289F"/>
    <w:rsid w:val="00BA2B00"/>
    <w:rsid w:val="00BA2D53"/>
    <w:rsid w:val="00BA38F2"/>
    <w:rsid w:val="00BA3BF1"/>
    <w:rsid w:val="00BA3EC8"/>
    <w:rsid w:val="00BA4BE1"/>
    <w:rsid w:val="00BA513A"/>
    <w:rsid w:val="00BA55BD"/>
    <w:rsid w:val="00BA575A"/>
    <w:rsid w:val="00BA5779"/>
    <w:rsid w:val="00BA58BF"/>
    <w:rsid w:val="00BA5F87"/>
    <w:rsid w:val="00BA6020"/>
    <w:rsid w:val="00BA6495"/>
    <w:rsid w:val="00BA6721"/>
    <w:rsid w:val="00BA6EB5"/>
    <w:rsid w:val="00BA7162"/>
    <w:rsid w:val="00BA723B"/>
    <w:rsid w:val="00BA784F"/>
    <w:rsid w:val="00BA7986"/>
    <w:rsid w:val="00BA7FB1"/>
    <w:rsid w:val="00BB0C66"/>
    <w:rsid w:val="00BB0FF2"/>
    <w:rsid w:val="00BB16B5"/>
    <w:rsid w:val="00BB26CD"/>
    <w:rsid w:val="00BB26CF"/>
    <w:rsid w:val="00BB322F"/>
    <w:rsid w:val="00BB3D21"/>
    <w:rsid w:val="00BB4B0F"/>
    <w:rsid w:val="00BB4D41"/>
    <w:rsid w:val="00BB550C"/>
    <w:rsid w:val="00BB593C"/>
    <w:rsid w:val="00BB5DA1"/>
    <w:rsid w:val="00BB67DE"/>
    <w:rsid w:val="00BB6804"/>
    <w:rsid w:val="00BB69FC"/>
    <w:rsid w:val="00BB6BD8"/>
    <w:rsid w:val="00BB6DA5"/>
    <w:rsid w:val="00BB74B1"/>
    <w:rsid w:val="00BB7749"/>
    <w:rsid w:val="00BB7C3A"/>
    <w:rsid w:val="00BC01C0"/>
    <w:rsid w:val="00BC02D5"/>
    <w:rsid w:val="00BC047A"/>
    <w:rsid w:val="00BC0916"/>
    <w:rsid w:val="00BC1135"/>
    <w:rsid w:val="00BC1491"/>
    <w:rsid w:val="00BC164E"/>
    <w:rsid w:val="00BC23AA"/>
    <w:rsid w:val="00BC27FF"/>
    <w:rsid w:val="00BC3B51"/>
    <w:rsid w:val="00BC4960"/>
    <w:rsid w:val="00BC4C07"/>
    <w:rsid w:val="00BC51B4"/>
    <w:rsid w:val="00BC5CB2"/>
    <w:rsid w:val="00BC5EAC"/>
    <w:rsid w:val="00BC6971"/>
    <w:rsid w:val="00BC72B1"/>
    <w:rsid w:val="00BC776F"/>
    <w:rsid w:val="00BD0086"/>
    <w:rsid w:val="00BD0581"/>
    <w:rsid w:val="00BD07BB"/>
    <w:rsid w:val="00BD13B6"/>
    <w:rsid w:val="00BD2909"/>
    <w:rsid w:val="00BD2E66"/>
    <w:rsid w:val="00BD3238"/>
    <w:rsid w:val="00BD33F4"/>
    <w:rsid w:val="00BD3750"/>
    <w:rsid w:val="00BD4346"/>
    <w:rsid w:val="00BD44AB"/>
    <w:rsid w:val="00BD523E"/>
    <w:rsid w:val="00BD5261"/>
    <w:rsid w:val="00BD5264"/>
    <w:rsid w:val="00BD53E8"/>
    <w:rsid w:val="00BD563F"/>
    <w:rsid w:val="00BD598C"/>
    <w:rsid w:val="00BD5E1D"/>
    <w:rsid w:val="00BD5F2E"/>
    <w:rsid w:val="00BD6EDA"/>
    <w:rsid w:val="00BD6EFF"/>
    <w:rsid w:val="00BD791E"/>
    <w:rsid w:val="00BD79D2"/>
    <w:rsid w:val="00BD7E7B"/>
    <w:rsid w:val="00BE0B24"/>
    <w:rsid w:val="00BE0BFD"/>
    <w:rsid w:val="00BE146F"/>
    <w:rsid w:val="00BE2CD9"/>
    <w:rsid w:val="00BE3070"/>
    <w:rsid w:val="00BE3580"/>
    <w:rsid w:val="00BE35D4"/>
    <w:rsid w:val="00BE3763"/>
    <w:rsid w:val="00BE3F15"/>
    <w:rsid w:val="00BE40B5"/>
    <w:rsid w:val="00BE41F8"/>
    <w:rsid w:val="00BE4F32"/>
    <w:rsid w:val="00BE51EE"/>
    <w:rsid w:val="00BE6304"/>
    <w:rsid w:val="00BE6A19"/>
    <w:rsid w:val="00BE6D6B"/>
    <w:rsid w:val="00BF0224"/>
    <w:rsid w:val="00BF0316"/>
    <w:rsid w:val="00BF0434"/>
    <w:rsid w:val="00BF15C9"/>
    <w:rsid w:val="00BF1D68"/>
    <w:rsid w:val="00BF295E"/>
    <w:rsid w:val="00BF2EED"/>
    <w:rsid w:val="00BF370A"/>
    <w:rsid w:val="00BF4CF9"/>
    <w:rsid w:val="00BF4DFF"/>
    <w:rsid w:val="00BF5111"/>
    <w:rsid w:val="00BF648C"/>
    <w:rsid w:val="00BF6A7D"/>
    <w:rsid w:val="00BF6F54"/>
    <w:rsid w:val="00BF7F2C"/>
    <w:rsid w:val="00C0034B"/>
    <w:rsid w:val="00C00771"/>
    <w:rsid w:val="00C00F1F"/>
    <w:rsid w:val="00C027FF"/>
    <w:rsid w:val="00C02AFD"/>
    <w:rsid w:val="00C02CB2"/>
    <w:rsid w:val="00C02CF3"/>
    <w:rsid w:val="00C034E5"/>
    <w:rsid w:val="00C03E2C"/>
    <w:rsid w:val="00C043EC"/>
    <w:rsid w:val="00C04B12"/>
    <w:rsid w:val="00C04B23"/>
    <w:rsid w:val="00C04D31"/>
    <w:rsid w:val="00C04F8B"/>
    <w:rsid w:val="00C05104"/>
    <w:rsid w:val="00C0643C"/>
    <w:rsid w:val="00C06448"/>
    <w:rsid w:val="00C065C5"/>
    <w:rsid w:val="00C06896"/>
    <w:rsid w:val="00C06924"/>
    <w:rsid w:val="00C06BC5"/>
    <w:rsid w:val="00C07178"/>
    <w:rsid w:val="00C0731D"/>
    <w:rsid w:val="00C073CA"/>
    <w:rsid w:val="00C07621"/>
    <w:rsid w:val="00C07B89"/>
    <w:rsid w:val="00C07E88"/>
    <w:rsid w:val="00C1011B"/>
    <w:rsid w:val="00C10441"/>
    <w:rsid w:val="00C1055A"/>
    <w:rsid w:val="00C1057A"/>
    <w:rsid w:val="00C1120D"/>
    <w:rsid w:val="00C117EC"/>
    <w:rsid w:val="00C11951"/>
    <w:rsid w:val="00C11E04"/>
    <w:rsid w:val="00C124AC"/>
    <w:rsid w:val="00C12835"/>
    <w:rsid w:val="00C1613E"/>
    <w:rsid w:val="00C16882"/>
    <w:rsid w:val="00C16A76"/>
    <w:rsid w:val="00C16D6E"/>
    <w:rsid w:val="00C17457"/>
    <w:rsid w:val="00C175D0"/>
    <w:rsid w:val="00C17CD4"/>
    <w:rsid w:val="00C202FB"/>
    <w:rsid w:val="00C2080A"/>
    <w:rsid w:val="00C208F7"/>
    <w:rsid w:val="00C216AC"/>
    <w:rsid w:val="00C21980"/>
    <w:rsid w:val="00C21A11"/>
    <w:rsid w:val="00C21ECA"/>
    <w:rsid w:val="00C23454"/>
    <w:rsid w:val="00C235F8"/>
    <w:rsid w:val="00C24FCB"/>
    <w:rsid w:val="00C25753"/>
    <w:rsid w:val="00C25EE3"/>
    <w:rsid w:val="00C26A64"/>
    <w:rsid w:val="00C26E13"/>
    <w:rsid w:val="00C26E5F"/>
    <w:rsid w:val="00C270BA"/>
    <w:rsid w:val="00C27A32"/>
    <w:rsid w:val="00C3068B"/>
    <w:rsid w:val="00C3083A"/>
    <w:rsid w:val="00C31408"/>
    <w:rsid w:val="00C3177F"/>
    <w:rsid w:val="00C3185F"/>
    <w:rsid w:val="00C31E5A"/>
    <w:rsid w:val="00C31ECE"/>
    <w:rsid w:val="00C3208D"/>
    <w:rsid w:val="00C32673"/>
    <w:rsid w:val="00C32A6A"/>
    <w:rsid w:val="00C33056"/>
    <w:rsid w:val="00C33081"/>
    <w:rsid w:val="00C33DA3"/>
    <w:rsid w:val="00C33F39"/>
    <w:rsid w:val="00C33F75"/>
    <w:rsid w:val="00C340F0"/>
    <w:rsid w:val="00C34AE3"/>
    <w:rsid w:val="00C34BB3"/>
    <w:rsid w:val="00C34C2C"/>
    <w:rsid w:val="00C36053"/>
    <w:rsid w:val="00C3632A"/>
    <w:rsid w:val="00C36384"/>
    <w:rsid w:val="00C364E1"/>
    <w:rsid w:val="00C365F7"/>
    <w:rsid w:val="00C3665D"/>
    <w:rsid w:val="00C36A28"/>
    <w:rsid w:val="00C36BD8"/>
    <w:rsid w:val="00C36C0B"/>
    <w:rsid w:val="00C37180"/>
    <w:rsid w:val="00C372AB"/>
    <w:rsid w:val="00C377C9"/>
    <w:rsid w:val="00C4035C"/>
    <w:rsid w:val="00C40E04"/>
    <w:rsid w:val="00C4124F"/>
    <w:rsid w:val="00C4138A"/>
    <w:rsid w:val="00C414AA"/>
    <w:rsid w:val="00C4198D"/>
    <w:rsid w:val="00C41A85"/>
    <w:rsid w:val="00C41C39"/>
    <w:rsid w:val="00C42BAE"/>
    <w:rsid w:val="00C43005"/>
    <w:rsid w:val="00C4310D"/>
    <w:rsid w:val="00C434DD"/>
    <w:rsid w:val="00C43803"/>
    <w:rsid w:val="00C43987"/>
    <w:rsid w:val="00C43BAC"/>
    <w:rsid w:val="00C449D0"/>
    <w:rsid w:val="00C45B35"/>
    <w:rsid w:val="00C45BE3"/>
    <w:rsid w:val="00C45E75"/>
    <w:rsid w:val="00C46AEB"/>
    <w:rsid w:val="00C47526"/>
    <w:rsid w:val="00C47DA4"/>
    <w:rsid w:val="00C50087"/>
    <w:rsid w:val="00C5010D"/>
    <w:rsid w:val="00C5088B"/>
    <w:rsid w:val="00C51441"/>
    <w:rsid w:val="00C52C02"/>
    <w:rsid w:val="00C52C27"/>
    <w:rsid w:val="00C53088"/>
    <w:rsid w:val="00C5351C"/>
    <w:rsid w:val="00C53BD4"/>
    <w:rsid w:val="00C54875"/>
    <w:rsid w:val="00C5492D"/>
    <w:rsid w:val="00C54ACA"/>
    <w:rsid w:val="00C54DE5"/>
    <w:rsid w:val="00C562F8"/>
    <w:rsid w:val="00C5632E"/>
    <w:rsid w:val="00C56431"/>
    <w:rsid w:val="00C57679"/>
    <w:rsid w:val="00C604AB"/>
    <w:rsid w:val="00C605DA"/>
    <w:rsid w:val="00C62135"/>
    <w:rsid w:val="00C62241"/>
    <w:rsid w:val="00C62289"/>
    <w:rsid w:val="00C626CF"/>
    <w:rsid w:val="00C635EC"/>
    <w:rsid w:val="00C636B7"/>
    <w:rsid w:val="00C63C09"/>
    <w:rsid w:val="00C63C51"/>
    <w:rsid w:val="00C63D06"/>
    <w:rsid w:val="00C6422D"/>
    <w:rsid w:val="00C64426"/>
    <w:rsid w:val="00C64604"/>
    <w:rsid w:val="00C64769"/>
    <w:rsid w:val="00C64980"/>
    <w:rsid w:val="00C64A2E"/>
    <w:rsid w:val="00C64AF9"/>
    <w:rsid w:val="00C64E5D"/>
    <w:rsid w:val="00C64FE5"/>
    <w:rsid w:val="00C6747B"/>
    <w:rsid w:val="00C67D6C"/>
    <w:rsid w:val="00C67EA1"/>
    <w:rsid w:val="00C70CEF"/>
    <w:rsid w:val="00C71627"/>
    <w:rsid w:val="00C7170B"/>
    <w:rsid w:val="00C71807"/>
    <w:rsid w:val="00C71D0D"/>
    <w:rsid w:val="00C727E4"/>
    <w:rsid w:val="00C729F5"/>
    <w:rsid w:val="00C729F7"/>
    <w:rsid w:val="00C72F1D"/>
    <w:rsid w:val="00C72F4F"/>
    <w:rsid w:val="00C73197"/>
    <w:rsid w:val="00C73B78"/>
    <w:rsid w:val="00C74573"/>
    <w:rsid w:val="00C765A2"/>
    <w:rsid w:val="00C76792"/>
    <w:rsid w:val="00C76D17"/>
    <w:rsid w:val="00C770D0"/>
    <w:rsid w:val="00C77554"/>
    <w:rsid w:val="00C77592"/>
    <w:rsid w:val="00C778DD"/>
    <w:rsid w:val="00C805EA"/>
    <w:rsid w:val="00C811A9"/>
    <w:rsid w:val="00C812D7"/>
    <w:rsid w:val="00C816F2"/>
    <w:rsid w:val="00C81D76"/>
    <w:rsid w:val="00C81EAC"/>
    <w:rsid w:val="00C81FF3"/>
    <w:rsid w:val="00C82067"/>
    <w:rsid w:val="00C82DC9"/>
    <w:rsid w:val="00C8384A"/>
    <w:rsid w:val="00C83D8D"/>
    <w:rsid w:val="00C83DFF"/>
    <w:rsid w:val="00C83EA1"/>
    <w:rsid w:val="00C84087"/>
    <w:rsid w:val="00C843B1"/>
    <w:rsid w:val="00C84B55"/>
    <w:rsid w:val="00C85369"/>
    <w:rsid w:val="00C854F9"/>
    <w:rsid w:val="00C85983"/>
    <w:rsid w:val="00C862B7"/>
    <w:rsid w:val="00C863A7"/>
    <w:rsid w:val="00C864EF"/>
    <w:rsid w:val="00C86906"/>
    <w:rsid w:val="00C8783C"/>
    <w:rsid w:val="00C87E5C"/>
    <w:rsid w:val="00C90095"/>
    <w:rsid w:val="00C900C6"/>
    <w:rsid w:val="00C90410"/>
    <w:rsid w:val="00C90AE4"/>
    <w:rsid w:val="00C91374"/>
    <w:rsid w:val="00C91AF9"/>
    <w:rsid w:val="00C91DB1"/>
    <w:rsid w:val="00C923FD"/>
    <w:rsid w:val="00C92C64"/>
    <w:rsid w:val="00C92D6D"/>
    <w:rsid w:val="00C930FC"/>
    <w:rsid w:val="00C9314E"/>
    <w:rsid w:val="00C939EE"/>
    <w:rsid w:val="00C94222"/>
    <w:rsid w:val="00C963EF"/>
    <w:rsid w:val="00C97024"/>
    <w:rsid w:val="00C97FE5"/>
    <w:rsid w:val="00CA02E1"/>
    <w:rsid w:val="00CA14A2"/>
    <w:rsid w:val="00CA17A8"/>
    <w:rsid w:val="00CA1B97"/>
    <w:rsid w:val="00CA2554"/>
    <w:rsid w:val="00CA2E08"/>
    <w:rsid w:val="00CA319B"/>
    <w:rsid w:val="00CA33F6"/>
    <w:rsid w:val="00CA396D"/>
    <w:rsid w:val="00CA3C1D"/>
    <w:rsid w:val="00CA403A"/>
    <w:rsid w:val="00CA4DFA"/>
    <w:rsid w:val="00CA4E8B"/>
    <w:rsid w:val="00CA5168"/>
    <w:rsid w:val="00CA5B58"/>
    <w:rsid w:val="00CA5B6C"/>
    <w:rsid w:val="00CA653F"/>
    <w:rsid w:val="00CA6F81"/>
    <w:rsid w:val="00CA78BB"/>
    <w:rsid w:val="00CA7A01"/>
    <w:rsid w:val="00CA7E35"/>
    <w:rsid w:val="00CA7FAA"/>
    <w:rsid w:val="00CB007C"/>
    <w:rsid w:val="00CB029A"/>
    <w:rsid w:val="00CB0DC2"/>
    <w:rsid w:val="00CB14C4"/>
    <w:rsid w:val="00CB15C6"/>
    <w:rsid w:val="00CB20E5"/>
    <w:rsid w:val="00CB2420"/>
    <w:rsid w:val="00CB24CE"/>
    <w:rsid w:val="00CB2509"/>
    <w:rsid w:val="00CB2537"/>
    <w:rsid w:val="00CB258E"/>
    <w:rsid w:val="00CB271E"/>
    <w:rsid w:val="00CB31B0"/>
    <w:rsid w:val="00CB3389"/>
    <w:rsid w:val="00CB3FCE"/>
    <w:rsid w:val="00CB42B9"/>
    <w:rsid w:val="00CB42E2"/>
    <w:rsid w:val="00CB4477"/>
    <w:rsid w:val="00CB4656"/>
    <w:rsid w:val="00CB58FE"/>
    <w:rsid w:val="00CB5E4D"/>
    <w:rsid w:val="00CC0147"/>
    <w:rsid w:val="00CC0603"/>
    <w:rsid w:val="00CC0FBE"/>
    <w:rsid w:val="00CC11AB"/>
    <w:rsid w:val="00CC16A7"/>
    <w:rsid w:val="00CC2139"/>
    <w:rsid w:val="00CC2280"/>
    <w:rsid w:val="00CC29C1"/>
    <w:rsid w:val="00CC2AAE"/>
    <w:rsid w:val="00CC2ACC"/>
    <w:rsid w:val="00CC2EF2"/>
    <w:rsid w:val="00CC3616"/>
    <w:rsid w:val="00CC39A5"/>
    <w:rsid w:val="00CC3B22"/>
    <w:rsid w:val="00CC45AF"/>
    <w:rsid w:val="00CC47F1"/>
    <w:rsid w:val="00CC485C"/>
    <w:rsid w:val="00CC4DC0"/>
    <w:rsid w:val="00CC4FF8"/>
    <w:rsid w:val="00CC5182"/>
    <w:rsid w:val="00CC563D"/>
    <w:rsid w:val="00CC5C85"/>
    <w:rsid w:val="00CC618C"/>
    <w:rsid w:val="00CC6409"/>
    <w:rsid w:val="00CC6E0A"/>
    <w:rsid w:val="00CC7548"/>
    <w:rsid w:val="00CC7647"/>
    <w:rsid w:val="00CC7782"/>
    <w:rsid w:val="00CC7D21"/>
    <w:rsid w:val="00CC7E67"/>
    <w:rsid w:val="00CC7F15"/>
    <w:rsid w:val="00CD033C"/>
    <w:rsid w:val="00CD05F5"/>
    <w:rsid w:val="00CD1358"/>
    <w:rsid w:val="00CD1524"/>
    <w:rsid w:val="00CD187D"/>
    <w:rsid w:val="00CD2602"/>
    <w:rsid w:val="00CD2B57"/>
    <w:rsid w:val="00CD2D81"/>
    <w:rsid w:val="00CD3108"/>
    <w:rsid w:val="00CD4969"/>
    <w:rsid w:val="00CD5137"/>
    <w:rsid w:val="00CD5446"/>
    <w:rsid w:val="00CD59DF"/>
    <w:rsid w:val="00CD64A0"/>
    <w:rsid w:val="00CD68D0"/>
    <w:rsid w:val="00CD6C0C"/>
    <w:rsid w:val="00CD7711"/>
    <w:rsid w:val="00CE029C"/>
    <w:rsid w:val="00CE0605"/>
    <w:rsid w:val="00CE1CFA"/>
    <w:rsid w:val="00CE201B"/>
    <w:rsid w:val="00CE37DF"/>
    <w:rsid w:val="00CE4DAD"/>
    <w:rsid w:val="00CE50F5"/>
    <w:rsid w:val="00CE5101"/>
    <w:rsid w:val="00CE5459"/>
    <w:rsid w:val="00CE5566"/>
    <w:rsid w:val="00CE56C6"/>
    <w:rsid w:val="00CE58F9"/>
    <w:rsid w:val="00CE5B1C"/>
    <w:rsid w:val="00CE5E63"/>
    <w:rsid w:val="00CE622F"/>
    <w:rsid w:val="00CE6651"/>
    <w:rsid w:val="00CE6E59"/>
    <w:rsid w:val="00CE7150"/>
    <w:rsid w:val="00CE74FF"/>
    <w:rsid w:val="00CE761D"/>
    <w:rsid w:val="00CE7998"/>
    <w:rsid w:val="00CE7DCD"/>
    <w:rsid w:val="00CF018E"/>
    <w:rsid w:val="00CF0BA5"/>
    <w:rsid w:val="00CF12F4"/>
    <w:rsid w:val="00CF17A4"/>
    <w:rsid w:val="00CF279B"/>
    <w:rsid w:val="00CF2860"/>
    <w:rsid w:val="00CF2CFB"/>
    <w:rsid w:val="00CF2D0F"/>
    <w:rsid w:val="00CF2FCA"/>
    <w:rsid w:val="00CF31AA"/>
    <w:rsid w:val="00CF31C3"/>
    <w:rsid w:val="00CF32A5"/>
    <w:rsid w:val="00CF3485"/>
    <w:rsid w:val="00CF4A11"/>
    <w:rsid w:val="00CF4B53"/>
    <w:rsid w:val="00CF4E17"/>
    <w:rsid w:val="00CF5561"/>
    <w:rsid w:val="00CF592E"/>
    <w:rsid w:val="00CF5A04"/>
    <w:rsid w:val="00CF5A4C"/>
    <w:rsid w:val="00CF5C20"/>
    <w:rsid w:val="00CF639E"/>
    <w:rsid w:val="00CF67B0"/>
    <w:rsid w:val="00CF6F5C"/>
    <w:rsid w:val="00CF70F6"/>
    <w:rsid w:val="00CF7987"/>
    <w:rsid w:val="00D00604"/>
    <w:rsid w:val="00D006CF"/>
    <w:rsid w:val="00D01017"/>
    <w:rsid w:val="00D01144"/>
    <w:rsid w:val="00D01712"/>
    <w:rsid w:val="00D0202B"/>
    <w:rsid w:val="00D02799"/>
    <w:rsid w:val="00D02983"/>
    <w:rsid w:val="00D03459"/>
    <w:rsid w:val="00D037D8"/>
    <w:rsid w:val="00D0387B"/>
    <w:rsid w:val="00D03A91"/>
    <w:rsid w:val="00D042F9"/>
    <w:rsid w:val="00D046CE"/>
    <w:rsid w:val="00D04ADE"/>
    <w:rsid w:val="00D05021"/>
    <w:rsid w:val="00D05DF7"/>
    <w:rsid w:val="00D06343"/>
    <w:rsid w:val="00D06699"/>
    <w:rsid w:val="00D06F81"/>
    <w:rsid w:val="00D074E7"/>
    <w:rsid w:val="00D0765B"/>
    <w:rsid w:val="00D076C2"/>
    <w:rsid w:val="00D07E16"/>
    <w:rsid w:val="00D10AD9"/>
    <w:rsid w:val="00D10EF9"/>
    <w:rsid w:val="00D115C2"/>
    <w:rsid w:val="00D1199E"/>
    <w:rsid w:val="00D119BE"/>
    <w:rsid w:val="00D120FD"/>
    <w:rsid w:val="00D123B0"/>
    <w:rsid w:val="00D1288B"/>
    <w:rsid w:val="00D12929"/>
    <w:rsid w:val="00D12E28"/>
    <w:rsid w:val="00D13146"/>
    <w:rsid w:val="00D147E7"/>
    <w:rsid w:val="00D158FF"/>
    <w:rsid w:val="00D1737B"/>
    <w:rsid w:val="00D17A9D"/>
    <w:rsid w:val="00D20376"/>
    <w:rsid w:val="00D2076C"/>
    <w:rsid w:val="00D21B6E"/>
    <w:rsid w:val="00D21FD9"/>
    <w:rsid w:val="00D21FF8"/>
    <w:rsid w:val="00D2276F"/>
    <w:rsid w:val="00D23DDF"/>
    <w:rsid w:val="00D2455F"/>
    <w:rsid w:val="00D24B9E"/>
    <w:rsid w:val="00D24E7D"/>
    <w:rsid w:val="00D252CB"/>
    <w:rsid w:val="00D253FC"/>
    <w:rsid w:val="00D272FD"/>
    <w:rsid w:val="00D276C6"/>
    <w:rsid w:val="00D30997"/>
    <w:rsid w:val="00D30D8A"/>
    <w:rsid w:val="00D30E6F"/>
    <w:rsid w:val="00D3109C"/>
    <w:rsid w:val="00D3112B"/>
    <w:rsid w:val="00D313AE"/>
    <w:rsid w:val="00D3199C"/>
    <w:rsid w:val="00D31AFE"/>
    <w:rsid w:val="00D31B6B"/>
    <w:rsid w:val="00D31FE2"/>
    <w:rsid w:val="00D32006"/>
    <w:rsid w:val="00D32083"/>
    <w:rsid w:val="00D32C37"/>
    <w:rsid w:val="00D32EE7"/>
    <w:rsid w:val="00D33097"/>
    <w:rsid w:val="00D3311F"/>
    <w:rsid w:val="00D33231"/>
    <w:rsid w:val="00D334EA"/>
    <w:rsid w:val="00D33F74"/>
    <w:rsid w:val="00D343F0"/>
    <w:rsid w:val="00D36207"/>
    <w:rsid w:val="00D368AB"/>
    <w:rsid w:val="00D36A82"/>
    <w:rsid w:val="00D374F7"/>
    <w:rsid w:val="00D37974"/>
    <w:rsid w:val="00D37C2D"/>
    <w:rsid w:val="00D37C5D"/>
    <w:rsid w:val="00D37CCD"/>
    <w:rsid w:val="00D400AB"/>
    <w:rsid w:val="00D40321"/>
    <w:rsid w:val="00D40893"/>
    <w:rsid w:val="00D40AA6"/>
    <w:rsid w:val="00D41765"/>
    <w:rsid w:val="00D4299B"/>
    <w:rsid w:val="00D42AB5"/>
    <w:rsid w:val="00D42CE4"/>
    <w:rsid w:val="00D43131"/>
    <w:rsid w:val="00D4434C"/>
    <w:rsid w:val="00D443B0"/>
    <w:rsid w:val="00D443E2"/>
    <w:rsid w:val="00D4446A"/>
    <w:rsid w:val="00D44BF9"/>
    <w:rsid w:val="00D44C46"/>
    <w:rsid w:val="00D44E55"/>
    <w:rsid w:val="00D4504F"/>
    <w:rsid w:val="00D45EC6"/>
    <w:rsid w:val="00D45FC0"/>
    <w:rsid w:val="00D4615F"/>
    <w:rsid w:val="00D465EE"/>
    <w:rsid w:val="00D4673C"/>
    <w:rsid w:val="00D467D8"/>
    <w:rsid w:val="00D4682B"/>
    <w:rsid w:val="00D46E1D"/>
    <w:rsid w:val="00D46F1E"/>
    <w:rsid w:val="00D4741B"/>
    <w:rsid w:val="00D47B93"/>
    <w:rsid w:val="00D501BF"/>
    <w:rsid w:val="00D50A8F"/>
    <w:rsid w:val="00D5188C"/>
    <w:rsid w:val="00D521B1"/>
    <w:rsid w:val="00D52A4D"/>
    <w:rsid w:val="00D52ACD"/>
    <w:rsid w:val="00D538E9"/>
    <w:rsid w:val="00D53AEA"/>
    <w:rsid w:val="00D541E6"/>
    <w:rsid w:val="00D54FA2"/>
    <w:rsid w:val="00D55147"/>
    <w:rsid w:val="00D55C20"/>
    <w:rsid w:val="00D56081"/>
    <w:rsid w:val="00D5669A"/>
    <w:rsid w:val="00D56C3F"/>
    <w:rsid w:val="00D56D3D"/>
    <w:rsid w:val="00D57722"/>
    <w:rsid w:val="00D57A5D"/>
    <w:rsid w:val="00D604F0"/>
    <w:rsid w:val="00D60C6A"/>
    <w:rsid w:val="00D60F98"/>
    <w:rsid w:val="00D61034"/>
    <w:rsid w:val="00D611B1"/>
    <w:rsid w:val="00D612AB"/>
    <w:rsid w:val="00D61A75"/>
    <w:rsid w:val="00D61BC3"/>
    <w:rsid w:val="00D62044"/>
    <w:rsid w:val="00D627A6"/>
    <w:rsid w:val="00D6299A"/>
    <w:rsid w:val="00D635F8"/>
    <w:rsid w:val="00D637A1"/>
    <w:rsid w:val="00D6395C"/>
    <w:rsid w:val="00D64A48"/>
    <w:rsid w:val="00D65202"/>
    <w:rsid w:val="00D65F36"/>
    <w:rsid w:val="00D66743"/>
    <w:rsid w:val="00D66842"/>
    <w:rsid w:val="00D66A81"/>
    <w:rsid w:val="00D66DE3"/>
    <w:rsid w:val="00D67F3D"/>
    <w:rsid w:val="00D71361"/>
    <w:rsid w:val="00D717F9"/>
    <w:rsid w:val="00D71B19"/>
    <w:rsid w:val="00D720A4"/>
    <w:rsid w:val="00D72606"/>
    <w:rsid w:val="00D7292F"/>
    <w:rsid w:val="00D72FDE"/>
    <w:rsid w:val="00D73A03"/>
    <w:rsid w:val="00D73AD6"/>
    <w:rsid w:val="00D73CC1"/>
    <w:rsid w:val="00D74124"/>
    <w:rsid w:val="00D74D75"/>
    <w:rsid w:val="00D75AAE"/>
    <w:rsid w:val="00D76314"/>
    <w:rsid w:val="00D763B9"/>
    <w:rsid w:val="00D7722E"/>
    <w:rsid w:val="00D77578"/>
    <w:rsid w:val="00D77EA5"/>
    <w:rsid w:val="00D800B6"/>
    <w:rsid w:val="00D804E1"/>
    <w:rsid w:val="00D811F2"/>
    <w:rsid w:val="00D814B7"/>
    <w:rsid w:val="00D814EE"/>
    <w:rsid w:val="00D81F49"/>
    <w:rsid w:val="00D82669"/>
    <w:rsid w:val="00D82883"/>
    <w:rsid w:val="00D83045"/>
    <w:rsid w:val="00D83BC6"/>
    <w:rsid w:val="00D83BDC"/>
    <w:rsid w:val="00D840FD"/>
    <w:rsid w:val="00D8424D"/>
    <w:rsid w:val="00D84435"/>
    <w:rsid w:val="00D84761"/>
    <w:rsid w:val="00D84DC3"/>
    <w:rsid w:val="00D850E4"/>
    <w:rsid w:val="00D85186"/>
    <w:rsid w:val="00D8521D"/>
    <w:rsid w:val="00D8523D"/>
    <w:rsid w:val="00D8529C"/>
    <w:rsid w:val="00D854B8"/>
    <w:rsid w:val="00D85A46"/>
    <w:rsid w:val="00D85E67"/>
    <w:rsid w:val="00D86150"/>
    <w:rsid w:val="00D86264"/>
    <w:rsid w:val="00D8713B"/>
    <w:rsid w:val="00D872AD"/>
    <w:rsid w:val="00D87AD8"/>
    <w:rsid w:val="00D90580"/>
    <w:rsid w:val="00D9076F"/>
    <w:rsid w:val="00D909F7"/>
    <w:rsid w:val="00D915A3"/>
    <w:rsid w:val="00D91F45"/>
    <w:rsid w:val="00D920EF"/>
    <w:rsid w:val="00D9227D"/>
    <w:rsid w:val="00D92534"/>
    <w:rsid w:val="00D9267F"/>
    <w:rsid w:val="00D92D3D"/>
    <w:rsid w:val="00D93440"/>
    <w:rsid w:val="00D93C6C"/>
    <w:rsid w:val="00D93F64"/>
    <w:rsid w:val="00D9458F"/>
    <w:rsid w:val="00D94BF0"/>
    <w:rsid w:val="00D9533A"/>
    <w:rsid w:val="00D957E4"/>
    <w:rsid w:val="00D95855"/>
    <w:rsid w:val="00D95CF9"/>
    <w:rsid w:val="00D95FB2"/>
    <w:rsid w:val="00D96067"/>
    <w:rsid w:val="00D96643"/>
    <w:rsid w:val="00D973DF"/>
    <w:rsid w:val="00D978FB"/>
    <w:rsid w:val="00D97D30"/>
    <w:rsid w:val="00DA04D3"/>
    <w:rsid w:val="00DA1204"/>
    <w:rsid w:val="00DA17E0"/>
    <w:rsid w:val="00DA1974"/>
    <w:rsid w:val="00DA247F"/>
    <w:rsid w:val="00DA2A69"/>
    <w:rsid w:val="00DA3174"/>
    <w:rsid w:val="00DA376A"/>
    <w:rsid w:val="00DA4150"/>
    <w:rsid w:val="00DA582E"/>
    <w:rsid w:val="00DA5BE3"/>
    <w:rsid w:val="00DA5FB7"/>
    <w:rsid w:val="00DA63E1"/>
    <w:rsid w:val="00DA675D"/>
    <w:rsid w:val="00DA69E3"/>
    <w:rsid w:val="00DA71C0"/>
    <w:rsid w:val="00DA78CF"/>
    <w:rsid w:val="00DB005D"/>
    <w:rsid w:val="00DB196D"/>
    <w:rsid w:val="00DB1F46"/>
    <w:rsid w:val="00DB2359"/>
    <w:rsid w:val="00DB27C8"/>
    <w:rsid w:val="00DB2822"/>
    <w:rsid w:val="00DB36E7"/>
    <w:rsid w:val="00DB38DD"/>
    <w:rsid w:val="00DB402B"/>
    <w:rsid w:val="00DB40B4"/>
    <w:rsid w:val="00DB440F"/>
    <w:rsid w:val="00DB4657"/>
    <w:rsid w:val="00DB4A3A"/>
    <w:rsid w:val="00DB5CE9"/>
    <w:rsid w:val="00DB699C"/>
    <w:rsid w:val="00DB703C"/>
    <w:rsid w:val="00DB79BA"/>
    <w:rsid w:val="00DB7ED8"/>
    <w:rsid w:val="00DB7F2A"/>
    <w:rsid w:val="00DC028F"/>
    <w:rsid w:val="00DC055F"/>
    <w:rsid w:val="00DC146D"/>
    <w:rsid w:val="00DC1AF0"/>
    <w:rsid w:val="00DC2013"/>
    <w:rsid w:val="00DC293E"/>
    <w:rsid w:val="00DC2A3D"/>
    <w:rsid w:val="00DC2C0A"/>
    <w:rsid w:val="00DC2C76"/>
    <w:rsid w:val="00DC344B"/>
    <w:rsid w:val="00DC35EF"/>
    <w:rsid w:val="00DC3B56"/>
    <w:rsid w:val="00DC3CB8"/>
    <w:rsid w:val="00DC3F35"/>
    <w:rsid w:val="00DC46F8"/>
    <w:rsid w:val="00DC4A84"/>
    <w:rsid w:val="00DC4B97"/>
    <w:rsid w:val="00DC4D7A"/>
    <w:rsid w:val="00DC4E13"/>
    <w:rsid w:val="00DC573D"/>
    <w:rsid w:val="00DC5CEE"/>
    <w:rsid w:val="00DC638D"/>
    <w:rsid w:val="00DC66A6"/>
    <w:rsid w:val="00DC7791"/>
    <w:rsid w:val="00DD0308"/>
    <w:rsid w:val="00DD0487"/>
    <w:rsid w:val="00DD1C14"/>
    <w:rsid w:val="00DD1C3F"/>
    <w:rsid w:val="00DD1CF6"/>
    <w:rsid w:val="00DD2912"/>
    <w:rsid w:val="00DD35B6"/>
    <w:rsid w:val="00DD3806"/>
    <w:rsid w:val="00DD43BE"/>
    <w:rsid w:val="00DD4503"/>
    <w:rsid w:val="00DD4B25"/>
    <w:rsid w:val="00DD4E8D"/>
    <w:rsid w:val="00DD5363"/>
    <w:rsid w:val="00DD6296"/>
    <w:rsid w:val="00DD65BB"/>
    <w:rsid w:val="00DD69A5"/>
    <w:rsid w:val="00DD6F29"/>
    <w:rsid w:val="00DD7BDE"/>
    <w:rsid w:val="00DE0BE7"/>
    <w:rsid w:val="00DE1190"/>
    <w:rsid w:val="00DE1528"/>
    <w:rsid w:val="00DE37FC"/>
    <w:rsid w:val="00DE422C"/>
    <w:rsid w:val="00DE4914"/>
    <w:rsid w:val="00DE5958"/>
    <w:rsid w:val="00DE5F42"/>
    <w:rsid w:val="00DE6408"/>
    <w:rsid w:val="00DE652C"/>
    <w:rsid w:val="00DF0550"/>
    <w:rsid w:val="00DF15A5"/>
    <w:rsid w:val="00DF1940"/>
    <w:rsid w:val="00DF2283"/>
    <w:rsid w:val="00DF24C7"/>
    <w:rsid w:val="00DF2581"/>
    <w:rsid w:val="00DF266B"/>
    <w:rsid w:val="00DF30D8"/>
    <w:rsid w:val="00DF371C"/>
    <w:rsid w:val="00DF39FB"/>
    <w:rsid w:val="00DF3A8D"/>
    <w:rsid w:val="00DF44D2"/>
    <w:rsid w:val="00DF529B"/>
    <w:rsid w:val="00DF5A19"/>
    <w:rsid w:val="00DF61CB"/>
    <w:rsid w:val="00DF62CA"/>
    <w:rsid w:val="00DF67D4"/>
    <w:rsid w:val="00DF69E0"/>
    <w:rsid w:val="00DF6A85"/>
    <w:rsid w:val="00DF73A5"/>
    <w:rsid w:val="00DF7D67"/>
    <w:rsid w:val="00E00CA0"/>
    <w:rsid w:val="00E00F37"/>
    <w:rsid w:val="00E01628"/>
    <w:rsid w:val="00E017B2"/>
    <w:rsid w:val="00E020C2"/>
    <w:rsid w:val="00E02B31"/>
    <w:rsid w:val="00E02C5D"/>
    <w:rsid w:val="00E0321A"/>
    <w:rsid w:val="00E036AF"/>
    <w:rsid w:val="00E03C64"/>
    <w:rsid w:val="00E03FCA"/>
    <w:rsid w:val="00E04F88"/>
    <w:rsid w:val="00E05174"/>
    <w:rsid w:val="00E057A2"/>
    <w:rsid w:val="00E06016"/>
    <w:rsid w:val="00E06B29"/>
    <w:rsid w:val="00E07C5D"/>
    <w:rsid w:val="00E1148F"/>
    <w:rsid w:val="00E11ADF"/>
    <w:rsid w:val="00E11F09"/>
    <w:rsid w:val="00E120C9"/>
    <w:rsid w:val="00E1252A"/>
    <w:rsid w:val="00E125C3"/>
    <w:rsid w:val="00E12E90"/>
    <w:rsid w:val="00E13B0B"/>
    <w:rsid w:val="00E13F26"/>
    <w:rsid w:val="00E1425D"/>
    <w:rsid w:val="00E1465D"/>
    <w:rsid w:val="00E14E88"/>
    <w:rsid w:val="00E1546B"/>
    <w:rsid w:val="00E1627F"/>
    <w:rsid w:val="00E162F3"/>
    <w:rsid w:val="00E16486"/>
    <w:rsid w:val="00E165CB"/>
    <w:rsid w:val="00E1680F"/>
    <w:rsid w:val="00E16ABB"/>
    <w:rsid w:val="00E175A8"/>
    <w:rsid w:val="00E177AB"/>
    <w:rsid w:val="00E177DD"/>
    <w:rsid w:val="00E177F4"/>
    <w:rsid w:val="00E20024"/>
    <w:rsid w:val="00E200B0"/>
    <w:rsid w:val="00E20F33"/>
    <w:rsid w:val="00E21217"/>
    <w:rsid w:val="00E21D60"/>
    <w:rsid w:val="00E22534"/>
    <w:rsid w:val="00E22572"/>
    <w:rsid w:val="00E22B4A"/>
    <w:rsid w:val="00E23DA5"/>
    <w:rsid w:val="00E241A7"/>
    <w:rsid w:val="00E24207"/>
    <w:rsid w:val="00E242DD"/>
    <w:rsid w:val="00E24588"/>
    <w:rsid w:val="00E24ABC"/>
    <w:rsid w:val="00E24FDF"/>
    <w:rsid w:val="00E2613D"/>
    <w:rsid w:val="00E2657C"/>
    <w:rsid w:val="00E265B2"/>
    <w:rsid w:val="00E26B30"/>
    <w:rsid w:val="00E26E69"/>
    <w:rsid w:val="00E276BD"/>
    <w:rsid w:val="00E27C01"/>
    <w:rsid w:val="00E3080A"/>
    <w:rsid w:val="00E3226E"/>
    <w:rsid w:val="00E32624"/>
    <w:rsid w:val="00E32FFC"/>
    <w:rsid w:val="00E338C7"/>
    <w:rsid w:val="00E33B5C"/>
    <w:rsid w:val="00E33E49"/>
    <w:rsid w:val="00E33F80"/>
    <w:rsid w:val="00E34F5A"/>
    <w:rsid w:val="00E3549C"/>
    <w:rsid w:val="00E35799"/>
    <w:rsid w:val="00E35E5F"/>
    <w:rsid w:val="00E35EAF"/>
    <w:rsid w:val="00E367F7"/>
    <w:rsid w:val="00E36A2A"/>
    <w:rsid w:val="00E36E5F"/>
    <w:rsid w:val="00E37856"/>
    <w:rsid w:val="00E379EF"/>
    <w:rsid w:val="00E37CD9"/>
    <w:rsid w:val="00E37F1D"/>
    <w:rsid w:val="00E40373"/>
    <w:rsid w:val="00E40C4B"/>
    <w:rsid w:val="00E417C4"/>
    <w:rsid w:val="00E4192C"/>
    <w:rsid w:val="00E41DC5"/>
    <w:rsid w:val="00E42317"/>
    <w:rsid w:val="00E42667"/>
    <w:rsid w:val="00E42796"/>
    <w:rsid w:val="00E43122"/>
    <w:rsid w:val="00E43364"/>
    <w:rsid w:val="00E43611"/>
    <w:rsid w:val="00E436E2"/>
    <w:rsid w:val="00E44BD0"/>
    <w:rsid w:val="00E44EEC"/>
    <w:rsid w:val="00E450B6"/>
    <w:rsid w:val="00E45991"/>
    <w:rsid w:val="00E45F0B"/>
    <w:rsid w:val="00E4721F"/>
    <w:rsid w:val="00E47449"/>
    <w:rsid w:val="00E475EE"/>
    <w:rsid w:val="00E47E00"/>
    <w:rsid w:val="00E500CA"/>
    <w:rsid w:val="00E50254"/>
    <w:rsid w:val="00E50690"/>
    <w:rsid w:val="00E50C14"/>
    <w:rsid w:val="00E50CBA"/>
    <w:rsid w:val="00E50DBA"/>
    <w:rsid w:val="00E5128A"/>
    <w:rsid w:val="00E51D88"/>
    <w:rsid w:val="00E520AD"/>
    <w:rsid w:val="00E52486"/>
    <w:rsid w:val="00E5281A"/>
    <w:rsid w:val="00E52BB8"/>
    <w:rsid w:val="00E52E81"/>
    <w:rsid w:val="00E52EE1"/>
    <w:rsid w:val="00E53FF3"/>
    <w:rsid w:val="00E54A00"/>
    <w:rsid w:val="00E54A67"/>
    <w:rsid w:val="00E55350"/>
    <w:rsid w:val="00E55E79"/>
    <w:rsid w:val="00E577F2"/>
    <w:rsid w:val="00E57F89"/>
    <w:rsid w:val="00E608AE"/>
    <w:rsid w:val="00E60CCB"/>
    <w:rsid w:val="00E613C9"/>
    <w:rsid w:val="00E616A4"/>
    <w:rsid w:val="00E61BB6"/>
    <w:rsid w:val="00E61C41"/>
    <w:rsid w:val="00E621C8"/>
    <w:rsid w:val="00E6249E"/>
    <w:rsid w:val="00E62A68"/>
    <w:rsid w:val="00E62F0C"/>
    <w:rsid w:val="00E637A4"/>
    <w:rsid w:val="00E63F9E"/>
    <w:rsid w:val="00E6403F"/>
    <w:rsid w:val="00E6431F"/>
    <w:rsid w:val="00E64C3F"/>
    <w:rsid w:val="00E64CF6"/>
    <w:rsid w:val="00E65408"/>
    <w:rsid w:val="00E65851"/>
    <w:rsid w:val="00E65D0F"/>
    <w:rsid w:val="00E66C0E"/>
    <w:rsid w:val="00E6710B"/>
    <w:rsid w:val="00E67177"/>
    <w:rsid w:val="00E67BD7"/>
    <w:rsid w:val="00E67FEF"/>
    <w:rsid w:val="00E70346"/>
    <w:rsid w:val="00E70564"/>
    <w:rsid w:val="00E70CC7"/>
    <w:rsid w:val="00E71068"/>
    <w:rsid w:val="00E729B5"/>
    <w:rsid w:val="00E72CEF"/>
    <w:rsid w:val="00E731D0"/>
    <w:rsid w:val="00E74194"/>
    <w:rsid w:val="00E7536A"/>
    <w:rsid w:val="00E75552"/>
    <w:rsid w:val="00E75ED9"/>
    <w:rsid w:val="00E75F66"/>
    <w:rsid w:val="00E76937"/>
    <w:rsid w:val="00E76FB7"/>
    <w:rsid w:val="00E775C9"/>
    <w:rsid w:val="00E77F20"/>
    <w:rsid w:val="00E8000D"/>
    <w:rsid w:val="00E80E90"/>
    <w:rsid w:val="00E81576"/>
    <w:rsid w:val="00E81E9A"/>
    <w:rsid w:val="00E82010"/>
    <w:rsid w:val="00E821E8"/>
    <w:rsid w:val="00E82CE2"/>
    <w:rsid w:val="00E82E7E"/>
    <w:rsid w:val="00E83FB5"/>
    <w:rsid w:val="00E84C27"/>
    <w:rsid w:val="00E85B8D"/>
    <w:rsid w:val="00E8686B"/>
    <w:rsid w:val="00E8738F"/>
    <w:rsid w:val="00E877A3"/>
    <w:rsid w:val="00E87996"/>
    <w:rsid w:val="00E9171A"/>
    <w:rsid w:val="00E927DD"/>
    <w:rsid w:val="00E92A06"/>
    <w:rsid w:val="00E92D9E"/>
    <w:rsid w:val="00E93615"/>
    <w:rsid w:val="00E940CF"/>
    <w:rsid w:val="00E94921"/>
    <w:rsid w:val="00E94C96"/>
    <w:rsid w:val="00E94D57"/>
    <w:rsid w:val="00E952E2"/>
    <w:rsid w:val="00E953D9"/>
    <w:rsid w:val="00E9565D"/>
    <w:rsid w:val="00E95CA1"/>
    <w:rsid w:val="00E967E7"/>
    <w:rsid w:val="00E96AC4"/>
    <w:rsid w:val="00E96E89"/>
    <w:rsid w:val="00E973A0"/>
    <w:rsid w:val="00EA180B"/>
    <w:rsid w:val="00EA18FD"/>
    <w:rsid w:val="00EA204C"/>
    <w:rsid w:val="00EA2E79"/>
    <w:rsid w:val="00EA41F1"/>
    <w:rsid w:val="00EA4905"/>
    <w:rsid w:val="00EA4FA5"/>
    <w:rsid w:val="00EA593F"/>
    <w:rsid w:val="00EA5CAF"/>
    <w:rsid w:val="00EA5FB3"/>
    <w:rsid w:val="00EA6120"/>
    <w:rsid w:val="00EA629F"/>
    <w:rsid w:val="00EA7083"/>
    <w:rsid w:val="00EA79C3"/>
    <w:rsid w:val="00EA7B31"/>
    <w:rsid w:val="00EA7D7E"/>
    <w:rsid w:val="00EB0112"/>
    <w:rsid w:val="00EB01C4"/>
    <w:rsid w:val="00EB0520"/>
    <w:rsid w:val="00EB0FBB"/>
    <w:rsid w:val="00EB1027"/>
    <w:rsid w:val="00EB20EF"/>
    <w:rsid w:val="00EB275F"/>
    <w:rsid w:val="00EB2BA7"/>
    <w:rsid w:val="00EB448E"/>
    <w:rsid w:val="00EB4914"/>
    <w:rsid w:val="00EB4EF2"/>
    <w:rsid w:val="00EB5847"/>
    <w:rsid w:val="00EB5AC1"/>
    <w:rsid w:val="00EB607A"/>
    <w:rsid w:val="00EB6325"/>
    <w:rsid w:val="00EB655A"/>
    <w:rsid w:val="00EB6CAE"/>
    <w:rsid w:val="00EB7351"/>
    <w:rsid w:val="00EB7373"/>
    <w:rsid w:val="00EB789B"/>
    <w:rsid w:val="00EB79F6"/>
    <w:rsid w:val="00EB7BA5"/>
    <w:rsid w:val="00EB7BF1"/>
    <w:rsid w:val="00EC060B"/>
    <w:rsid w:val="00EC0895"/>
    <w:rsid w:val="00EC0C36"/>
    <w:rsid w:val="00EC0D51"/>
    <w:rsid w:val="00EC0FB7"/>
    <w:rsid w:val="00EC10B3"/>
    <w:rsid w:val="00EC1BEB"/>
    <w:rsid w:val="00EC1D18"/>
    <w:rsid w:val="00EC259C"/>
    <w:rsid w:val="00EC26F1"/>
    <w:rsid w:val="00EC2F0A"/>
    <w:rsid w:val="00EC3A9F"/>
    <w:rsid w:val="00EC3C29"/>
    <w:rsid w:val="00EC406B"/>
    <w:rsid w:val="00EC4AC9"/>
    <w:rsid w:val="00EC5339"/>
    <w:rsid w:val="00EC570C"/>
    <w:rsid w:val="00EC5D6E"/>
    <w:rsid w:val="00EC718D"/>
    <w:rsid w:val="00EC7A7A"/>
    <w:rsid w:val="00EC7F2B"/>
    <w:rsid w:val="00ED046E"/>
    <w:rsid w:val="00ED05F0"/>
    <w:rsid w:val="00ED066C"/>
    <w:rsid w:val="00ED08AE"/>
    <w:rsid w:val="00ED0C56"/>
    <w:rsid w:val="00ED0CF9"/>
    <w:rsid w:val="00ED17FD"/>
    <w:rsid w:val="00ED1E5C"/>
    <w:rsid w:val="00ED2008"/>
    <w:rsid w:val="00ED22B4"/>
    <w:rsid w:val="00ED2461"/>
    <w:rsid w:val="00ED25D0"/>
    <w:rsid w:val="00ED29D8"/>
    <w:rsid w:val="00ED29DD"/>
    <w:rsid w:val="00ED431B"/>
    <w:rsid w:val="00ED4A65"/>
    <w:rsid w:val="00ED4AA8"/>
    <w:rsid w:val="00ED4E8D"/>
    <w:rsid w:val="00ED506E"/>
    <w:rsid w:val="00ED5959"/>
    <w:rsid w:val="00ED5C33"/>
    <w:rsid w:val="00ED5CD0"/>
    <w:rsid w:val="00ED5D9F"/>
    <w:rsid w:val="00ED669C"/>
    <w:rsid w:val="00ED6E25"/>
    <w:rsid w:val="00ED6E90"/>
    <w:rsid w:val="00ED7288"/>
    <w:rsid w:val="00ED7708"/>
    <w:rsid w:val="00EE0504"/>
    <w:rsid w:val="00EE0826"/>
    <w:rsid w:val="00EE1846"/>
    <w:rsid w:val="00EE18CD"/>
    <w:rsid w:val="00EE1C9C"/>
    <w:rsid w:val="00EE2678"/>
    <w:rsid w:val="00EE276F"/>
    <w:rsid w:val="00EE2BBE"/>
    <w:rsid w:val="00EE3655"/>
    <w:rsid w:val="00EE3A17"/>
    <w:rsid w:val="00EE3FA6"/>
    <w:rsid w:val="00EE4D4E"/>
    <w:rsid w:val="00EE5026"/>
    <w:rsid w:val="00EE51A9"/>
    <w:rsid w:val="00EE5829"/>
    <w:rsid w:val="00EE69FC"/>
    <w:rsid w:val="00EE6E15"/>
    <w:rsid w:val="00EE7C8F"/>
    <w:rsid w:val="00EF00D7"/>
    <w:rsid w:val="00EF07CD"/>
    <w:rsid w:val="00EF102A"/>
    <w:rsid w:val="00EF1942"/>
    <w:rsid w:val="00EF2822"/>
    <w:rsid w:val="00EF304B"/>
    <w:rsid w:val="00EF3BE3"/>
    <w:rsid w:val="00EF40DD"/>
    <w:rsid w:val="00EF4A2F"/>
    <w:rsid w:val="00EF65B5"/>
    <w:rsid w:val="00EF702A"/>
    <w:rsid w:val="00F002F3"/>
    <w:rsid w:val="00F00E5C"/>
    <w:rsid w:val="00F01071"/>
    <w:rsid w:val="00F014F2"/>
    <w:rsid w:val="00F01514"/>
    <w:rsid w:val="00F022A1"/>
    <w:rsid w:val="00F0234D"/>
    <w:rsid w:val="00F02725"/>
    <w:rsid w:val="00F02918"/>
    <w:rsid w:val="00F02CDF"/>
    <w:rsid w:val="00F02E91"/>
    <w:rsid w:val="00F02EB6"/>
    <w:rsid w:val="00F03178"/>
    <w:rsid w:val="00F033D2"/>
    <w:rsid w:val="00F03413"/>
    <w:rsid w:val="00F04689"/>
    <w:rsid w:val="00F04927"/>
    <w:rsid w:val="00F05204"/>
    <w:rsid w:val="00F05644"/>
    <w:rsid w:val="00F05D87"/>
    <w:rsid w:val="00F05E6C"/>
    <w:rsid w:val="00F06000"/>
    <w:rsid w:val="00F06A9C"/>
    <w:rsid w:val="00F06F86"/>
    <w:rsid w:val="00F07297"/>
    <w:rsid w:val="00F07375"/>
    <w:rsid w:val="00F0781F"/>
    <w:rsid w:val="00F078F8"/>
    <w:rsid w:val="00F07E63"/>
    <w:rsid w:val="00F103F8"/>
    <w:rsid w:val="00F109F0"/>
    <w:rsid w:val="00F10D73"/>
    <w:rsid w:val="00F10DED"/>
    <w:rsid w:val="00F1115E"/>
    <w:rsid w:val="00F11803"/>
    <w:rsid w:val="00F119C1"/>
    <w:rsid w:val="00F11A05"/>
    <w:rsid w:val="00F11B41"/>
    <w:rsid w:val="00F11F17"/>
    <w:rsid w:val="00F129C6"/>
    <w:rsid w:val="00F12ED1"/>
    <w:rsid w:val="00F13191"/>
    <w:rsid w:val="00F137CC"/>
    <w:rsid w:val="00F13C91"/>
    <w:rsid w:val="00F14084"/>
    <w:rsid w:val="00F15CDC"/>
    <w:rsid w:val="00F16E5B"/>
    <w:rsid w:val="00F1719A"/>
    <w:rsid w:val="00F202F8"/>
    <w:rsid w:val="00F202F9"/>
    <w:rsid w:val="00F20985"/>
    <w:rsid w:val="00F209CC"/>
    <w:rsid w:val="00F20BD0"/>
    <w:rsid w:val="00F21087"/>
    <w:rsid w:val="00F21317"/>
    <w:rsid w:val="00F2172B"/>
    <w:rsid w:val="00F21F7C"/>
    <w:rsid w:val="00F22077"/>
    <w:rsid w:val="00F22747"/>
    <w:rsid w:val="00F22A97"/>
    <w:rsid w:val="00F22B8F"/>
    <w:rsid w:val="00F246E6"/>
    <w:rsid w:val="00F25C50"/>
    <w:rsid w:val="00F25EDE"/>
    <w:rsid w:val="00F2647D"/>
    <w:rsid w:val="00F26601"/>
    <w:rsid w:val="00F269F7"/>
    <w:rsid w:val="00F27084"/>
    <w:rsid w:val="00F3084E"/>
    <w:rsid w:val="00F30AFE"/>
    <w:rsid w:val="00F31363"/>
    <w:rsid w:val="00F31A90"/>
    <w:rsid w:val="00F31C23"/>
    <w:rsid w:val="00F31D76"/>
    <w:rsid w:val="00F323B2"/>
    <w:rsid w:val="00F32677"/>
    <w:rsid w:val="00F32D7D"/>
    <w:rsid w:val="00F3348F"/>
    <w:rsid w:val="00F33532"/>
    <w:rsid w:val="00F33641"/>
    <w:rsid w:val="00F33643"/>
    <w:rsid w:val="00F33744"/>
    <w:rsid w:val="00F33993"/>
    <w:rsid w:val="00F33C2E"/>
    <w:rsid w:val="00F34083"/>
    <w:rsid w:val="00F34B31"/>
    <w:rsid w:val="00F34C53"/>
    <w:rsid w:val="00F35CFB"/>
    <w:rsid w:val="00F36929"/>
    <w:rsid w:val="00F36BC6"/>
    <w:rsid w:val="00F36D2F"/>
    <w:rsid w:val="00F36D85"/>
    <w:rsid w:val="00F37421"/>
    <w:rsid w:val="00F3748D"/>
    <w:rsid w:val="00F37728"/>
    <w:rsid w:val="00F377E3"/>
    <w:rsid w:val="00F37B9E"/>
    <w:rsid w:val="00F37DA7"/>
    <w:rsid w:val="00F40589"/>
    <w:rsid w:val="00F40C59"/>
    <w:rsid w:val="00F40F3C"/>
    <w:rsid w:val="00F40FDC"/>
    <w:rsid w:val="00F41169"/>
    <w:rsid w:val="00F4289B"/>
    <w:rsid w:val="00F42E4D"/>
    <w:rsid w:val="00F435D1"/>
    <w:rsid w:val="00F439F0"/>
    <w:rsid w:val="00F43D1C"/>
    <w:rsid w:val="00F4409F"/>
    <w:rsid w:val="00F452D3"/>
    <w:rsid w:val="00F4617F"/>
    <w:rsid w:val="00F46403"/>
    <w:rsid w:val="00F46917"/>
    <w:rsid w:val="00F478BF"/>
    <w:rsid w:val="00F47D6B"/>
    <w:rsid w:val="00F50B31"/>
    <w:rsid w:val="00F50D6A"/>
    <w:rsid w:val="00F517CD"/>
    <w:rsid w:val="00F5190C"/>
    <w:rsid w:val="00F5218E"/>
    <w:rsid w:val="00F52410"/>
    <w:rsid w:val="00F52789"/>
    <w:rsid w:val="00F529A9"/>
    <w:rsid w:val="00F52BD8"/>
    <w:rsid w:val="00F52C18"/>
    <w:rsid w:val="00F53678"/>
    <w:rsid w:val="00F53D3D"/>
    <w:rsid w:val="00F54270"/>
    <w:rsid w:val="00F5491A"/>
    <w:rsid w:val="00F5522E"/>
    <w:rsid w:val="00F5632C"/>
    <w:rsid w:val="00F5679A"/>
    <w:rsid w:val="00F5694B"/>
    <w:rsid w:val="00F569C4"/>
    <w:rsid w:val="00F572EB"/>
    <w:rsid w:val="00F579D6"/>
    <w:rsid w:val="00F57F3D"/>
    <w:rsid w:val="00F60520"/>
    <w:rsid w:val="00F606B9"/>
    <w:rsid w:val="00F60FA5"/>
    <w:rsid w:val="00F62CA5"/>
    <w:rsid w:val="00F6338A"/>
    <w:rsid w:val="00F63F6B"/>
    <w:rsid w:val="00F640CE"/>
    <w:rsid w:val="00F65744"/>
    <w:rsid w:val="00F65AB4"/>
    <w:rsid w:val="00F6617C"/>
    <w:rsid w:val="00F66189"/>
    <w:rsid w:val="00F66D86"/>
    <w:rsid w:val="00F67248"/>
    <w:rsid w:val="00F676B9"/>
    <w:rsid w:val="00F67C5D"/>
    <w:rsid w:val="00F67E99"/>
    <w:rsid w:val="00F70910"/>
    <w:rsid w:val="00F70DDF"/>
    <w:rsid w:val="00F71168"/>
    <w:rsid w:val="00F713E2"/>
    <w:rsid w:val="00F71404"/>
    <w:rsid w:val="00F714BD"/>
    <w:rsid w:val="00F715FA"/>
    <w:rsid w:val="00F71A83"/>
    <w:rsid w:val="00F725A2"/>
    <w:rsid w:val="00F72B21"/>
    <w:rsid w:val="00F733DD"/>
    <w:rsid w:val="00F7380C"/>
    <w:rsid w:val="00F74731"/>
    <w:rsid w:val="00F74751"/>
    <w:rsid w:val="00F750CC"/>
    <w:rsid w:val="00F761A3"/>
    <w:rsid w:val="00F77AD7"/>
    <w:rsid w:val="00F77F12"/>
    <w:rsid w:val="00F80819"/>
    <w:rsid w:val="00F810EA"/>
    <w:rsid w:val="00F814EE"/>
    <w:rsid w:val="00F8173D"/>
    <w:rsid w:val="00F81CFF"/>
    <w:rsid w:val="00F81DE0"/>
    <w:rsid w:val="00F820CA"/>
    <w:rsid w:val="00F82231"/>
    <w:rsid w:val="00F8247C"/>
    <w:rsid w:val="00F8364D"/>
    <w:rsid w:val="00F84116"/>
    <w:rsid w:val="00F84F64"/>
    <w:rsid w:val="00F85421"/>
    <w:rsid w:val="00F85579"/>
    <w:rsid w:val="00F85CC6"/>
    <w:rsid w:val="00F863AE"/>
    <w:rsid w:val="00F86940"/>
    <w:rsid w:val="00F86DEF"/>
    <w:rsid w:val="00F86EE2"/>
    <w:rsid w:val="00F8710A"/>
    <w:rsid w:val="00F87179"/>
    <w:rsid w:val="00F87477"/>
    <w:rsid w:val="00F874CD"/>
    <w:rsid w:val="00F87642"/>
    <w:rsid w:val="00F878A2"/>
    <w:rsid w:val="00F87C99"/>
    <w:rsid w:val="00F901FF"/>
    <w:rsid w:val="00F90EC2"/>
    <w:rsid w:val="00F917EA"/>
    <w:rsid w:val="00F92458"/>
    <w:rsid w:val="00F93429"/>
    <w:rsid w:val="00F93F9E"/>
    <w:rsid w:val="00F93FB9"/>
    <w:rsid w:val="00F94782"/>
    <w:rsid w:val="00F94AB2"/>
    <w:rsid w:val="00F94B2E"/>
    <w:rsid w:val="00F94E2B"/>
    <w:rsid w:val="00F96065"/>
    <w:rsid w:val="00F961F4"/>
    <w:rsid w:val="00F96BC4"/>
    <w:rsid w:val="00F96EE4"/>
    <w:rsid w:val="00F97441"/>
    <w:rsid w:val="00F9750C"/>
    <w:rsid w:val="00F97E52"/>
    <w:rsid w:val="00FA0054"/>
    <w:rsid w:val="00FA0B56"/>
    <w:rsid w:val="00FA288E"/>
    <w:rsid w:val="00FA2F7B"/>
    <w:rsid w:val="00FA3D62"/>
    <w:rsid w:val="00FA5BA7"/>
    <w:rsid w:val="00FA5C4C"/>
    <w:rsid w:val="00FA5CD2"/>
    <w:rsid w:val="00FA5E7D"/>
    <w:rsid w:val="00FA6ED8"/>
    <w:rsid w:val="00FA7186"/>
    <w:rsid w:val="00FA7803"/>
    <w:rsid w:val="00FB03F6"/>
    <w:rsid w:val="00FB1780"/>
    <w:rsid w:val="00FB2539"/>
    <w:rsid w:val="00FB4425"/>
    <w:rsid w:val="00FB4759"/>
    <w:rsid w:val="00FB477D"/>
    <w:rsid w:val="00FB4C2C"/>
    <w:rsid w:val="00FB4EF5"/>
    <w:rsid w:val="00FB53FA"/>
    <w:rsid w:val="00FB5600"/>
    <w:rsid w:val="00FB565D"/>
    <w:rsid w:val="00FB5EE4"/>
    <w:rsid w:val="00FB7208"/>
    <w:rsid w:val="00FB7C7C"/>
    <w:rsid w:val="00FC05A7"/>
    <w:rsid w:val="00FC2282"/>
    <w:rsid w:val="00FC276A"/>
    <w:rsid w:val="00FC307B"/>
    <w:rsid w:val="00FC3B02"/>
    <w:rsid w:val="00FC46B7"/>
    <w:rsid w:val="00FC4C36"/>
    <w:rsid w:val="00FC5455"/>
    <w:rsid w:val="00FC55CA"/>
    <w:rsid w:val="00FC5F0C"/>
    <w:rsid w:val="00FC67DE"/>
    <w:rsid w:val="00FC724E"/>
    <w:rsid w:val="00FC7EA3"/>
    <w:rsid w:val="00FD0528"/>
    <w:rsid w:val="00FD0A80"/>
    <w:rsid w:val="00FD0A9E"/>
    <w:rsid w:val="00FD0D36"/>
    <w:rsid w:val="00FD0FDE"/>
    <w:rsid w:val="00FD1000"/>
    <w:rsid w:val="00FD1439"/>
    <w:rsid w:val="00FD1B42"/>
    <w:rsid w:val="00FD1B54"/>
    <w:rsid w:val="00FD2A91"/>
    <w:rsid w:val="00FD2BB8"/>
    <w:rsid w:val="00FD42F5"/>
    <w:rsid w:val="00FD4D0A"/>
    <w:rsid w:val="00FD4E31"/>
    <w:rsid w:val="00FD508E"/>
    <w:rsid w:val="00FD5926"/>
    <w:rsid w:val="00FD6EF7"/>
    <w:rsid w:val="00FD7B67"/>
    <w:rsid w:val="00FD7C20"/>
    <w:rsid w:val="00FE0298"/>
    <w:rsid w:val="00FE09B7"/>
    <w:rsid w:val="00FE1EAC"/>
    <w:rsid w:val="00FE335A"/>
    <w:rsid w:val="00FE34E4"/>
    <w:rsid w:val="00FE41C3"/>
    <w:rsid w:val="00FE4F13"/>
    <w:rsid w:val="00FE6497"/>
    <w:rsid w:val="00FE6837"/>
    <w:rsid w:val="00FE68D0"/>
    <w:rsid w:val="00FE73C5"/>
    <w:rsid w:val="00FF0C8F"/>
    <w:rsid w:val="00FF0D18"/>
    <w:rsid w:val="00FF14CC"/>
    <w:rsid w:val="00FF16E8"/>
    <w:rsid w:val="00FF18C5"/>
    <w:rsid w:val="00FF1BD8"/>
    <w:rsid w:val="00FF2FF5"/>
    <w:rsid w:val="00FF3683"/>
    <w:rsid w:val="00FF3A79"/>
    <w:rsid w:val="00FF5B91"/>
    <w:rsid w:val="00FF6085"/>
    <w:rsid w:val="00FF69E9"/>
    <w:rsid w:val="00FF6A64"/>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30E3E"/>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7CB"/>
    <w:rPr>
      <w:rFonts w:ascii="Times New Roman" w:eastAsia="Times New Roman" w:hAnsi="Times New Roman"/>
    </w:rPr>
  </w:style>
  <w:style w:type="paragraph" w:styleId="Naslov1">
    <w:name w:val="heading 1"/>
    <w:aliases w:val="Nova RD_MP"/>
    <w:basedOn w:val="Navaden"/>
    <w:next w:val="Navaden"/>
    <w:link w:val="Naslov1Znak"/>
    <w:uiPriority w:val="9"/>
    <w:qFormat/>
    <w:rsid w:val="007C70A1"/>
    <w:pPr>
      <w:keepNext/>
      <w:jc w:val="both"/>
      <w:outlineLvl w:val="0"/>
    </w:pPr>
    <w:rPr>
      <w:b/>
      <w:sz w:val="22"/>
    </w:rPr>
  </w:style>
  <w:style w:type="paragraph" w:styleId="Naslov2">
    <w:name w:val="heading 2"/>
    <w:aliases w:val="Naslov 2_Nova RD_MP"/>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aliases w:val="Naslov 3_Nova RD_MP"/>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rsid w:val="007C70A1"/>
    <w:rPr>
      <w:rFonts w:ascii="Times New Roman" w:eastAsia="Times New Roman" w:hAnsi="Times New Roman" w:cs="Times New Roman"/>
      <w:b/>
      <w:szCs w:val="20"/>
      <w:lang w:eastAsia="sl-SI"/>
    </w:rPr>
  </w:style>
  <w:style w:type="character" w:customStyle="1" w:styleId="Naslov2Znak">
    <w:name w:val="Naslov 2 Znak"/>
    <w:aliases w:val="Naslov 2_Nova RD_MP Znak"/>
    <w:link w:val="Naslov2"/>
    <w:rsid w:val="003B6810"/>
    <w:rPr>
      <w:rFonts w:ascii="Tahoma" w:hAnsi="Tahoma" w:cs="Tahoma"/>
      <w:b/>
      <w:lang w:val="sl-SI" w:eastAsia="sl-SI" w:bidi="ar-SA"/>
    </w:rPr>
  </w:style>
  <w:style w:type="character" w:customStyle="1" w:styleId="Naslov3Znak">
    <w:name w:val="Naslov 3 Znak"/>
    <w:aliases w:val="Naslov 3_Nova RD_MP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Znak Znak,Header-PR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heading 1,Heading 12,naslov 1"/>
    <w:basedOn w:val="Navaden"/>
    <w:link w:val="OdstavekseznamaZnak"/>
    <w:uiPriority w:val="34"/>
    <w:qFormat/>
    <w:rsid w:val="006F53DE"/>
    <w:pPr>
      <w:ind w:left="708"/>
    </w:pPr>
  </w:style>
  <w:style w:type="paragraph" w:customStyle="1" w:styleId="Telobesedila210">
    <w:name w:val="Telo besedila 21"/>
    <w:basedOn w:val="Navaden"/>
    <w:rsid w:val="0018164E"/>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18164E"/>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47526"/>
    <w:rPr>
      <w:rFonts w:ascii="Times New Roman" w:eastAsia="Times New Roman" w:hAnsi="Times New Roman"/>
    </w:rPr>
  </w:style>
  <w:style w:type="table" w:customStyle="1" w:styleId="Tabelamrea3">
    <w:name w:val="Tabela – mreža3"/>
    <w:basedOn w:val="Navadnatabela"/>
    <w:next w:val="Tabelamrea"/>
    <w:uiPriority w:val="59"/>
    <w:rsid w:val="007C1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F65744"/>
    <w:pPr>
      <w:suppressAutoHyphens/>
      <w:jc w:val="both"/>
    </w:pPr>
    <w:rPr>
      <w:sz w:val="24"/>
      <w:szCs w:val="24"/>
      <w:lang w:eastAsia="ar-SA"/>
    </w:rPr>
  </w:style>
  <w:style w:type="paragraph" w:customStyle="1" w:styleId="Odstavekseznama11">
    <w:name w:val="Odstavek seznama11"/>
    <w:basedOn w:val="Navaden"/>
    <w:uiPriority w:val="34"/>
    <w:qFormat/>
    <w:rsid w:val="00F65744"/>
    <w:pPr>
      <w:ind w:left="720"/>
      <w:contextualSpacing/>
    </w:pPr>
    <w:rPr>
      <w:sz w:val="24"/>
      <w:szCs w:val="24"/>
    </w:rPr>
  </w:style>
  <w:style w:type="paragraph" w:customStyle="1" w:styleId="Zoran2">
    <w:name w:val="Zoran 2"/>
    <w:basedOn w:val="Naslov2"/>
    <w:rsid w:val="00F65744"/>
    <w:pPr>
      <w:numPr>
        <w:numId w:val="15"/>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F65744"/>
    <w:pPr>
      <w:spacing w:before="100" w:beforeAutospacing="1"/>
      <w:ind w:right="57"/>
      <w:jc w:val="both"/>
    </w:pPr>
    <w:rPr>
      <w:rFonts w:ascii="Arial" w:hAnsi="Arial" w:cs="Arial"/>
      <w:sz w:val="24"/>
      <w:szCs w:val="24"/>
    </w:rPr>
  </w:style>
  <w:style w:type="paragraph" w:customStyle="1" w:styleId="BodyText31">
    <w:name w:val="Body Text 31"/>
    <w:basedOn w:val="Navaden"/>
    <w:rsid w:val="00F657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D64A48"/>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64A48"/>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64A4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D64A48"/>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D64A48"/>
    <w:rPr>
      <w:rFonts w:ascii="Arial" w:hAnsi="Arial"/>
    </w:rPr>
  </w:style>
  <w:style w:type="paragraph" w:styleId="Brezrazmikov">
    <w:name w:val="No Spacing"/>
    <w:uiPriority w:val="1"/>
    <w:qFormat/>
    <w:rsid w:val="00D64A48"/>
    <w:rPr>
      <w:sz w:val="22"/>
      <w:szCs w:val="22"/>
      <w:lang w:eastAsia="en-US"/>
    </w:rPr>
  </w:style>
  <w:style w:type="paragraph" w:customStyle="1" w:styleId="BodyText22">
    <w:name w:val="Body Text 22"/>
    <w:basedOn w:val="Navaden"/>
    <w:rsid w:val="00D64A48"/>
    <w:pPr>
      <w:widowControl w:val="0"/>
      <w:ind w:left="284" w:hanging="284"/>
      <w:jc w:val="both"/>
    </w:pPr>
    <w:rPr>
      <w:rFonts w:ascii="Tahoma" w:hAnsi="Tahoma" w:cs="Tahoma"/>
      <w:sz w:val="24"/>
      <w:szCs w:val="22"/>
    </w:rPr>
  </w:style>
  <w:style w:type="paragraph" w:customStyle="1" w:styleId="Alineje">
    <w:name w:val="Alineje"/>
    <w:basedOn w:val="Navaden"/>
    <w:qFormat/>
    <w:rsid w:val="00D64A48"/>
    <w:pPr>
      <w:numPr>
        <w:numId w:val="1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D64A48"/>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D64A48"/>
    <w:rPr>
      <w:lang w:eastAsia="en-US"/>
    </w:rPr>
  </w:style>
  <w:style w:type="character" w:styleId="Konnaopomba-sklic">
    <w:name w:val="endnote reference"/>
    <w:uiPriority w:val="99"/>
    <w:semiHidden/>
    <w:unhideWhenUsed/>
    <w:rsid w:val="00D64A48"/>
    <w:rPr>
      <w:vertAlign w:val="superscript"/>
    </w:rPr>
  </w:style>
  <w:style w:type="table" w:customStyle="1" w:styleId="Tabela-mrea1">
    <w:name w:val="Tabela - mreža1"/>
    <w:basedOn w:val="Navadnatabela"/>
    <w:rsid w:val="00D64A48"/>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64A48"/>
    <w:pPr>
      <w:widowControl w:val="0"/>
      <w:ind w:left="284" w:hanging="284"/>
      <w:jc w:val="both"/>
    </w:pPr>
    <w:rPr>
      <w:rFonts w:ascii="Tahoma" w:eastAsia="Calibri" w:hAnsi="Tahoma" w:cs="Tahoma"/>
      <w:sz w:val="24"/>
    </w:rPr>
  </w:style>
  <w:style w:type="paragraph" w:customStyle="1" w:styleId="Telobesedila23">
    <w:name w:val="Telo besedila 23"/>
    <w:basedOn w:val="Navaden"/>
    <w:rsid w:val="00D64A48"/>
    <w:pPr>
      <w:widowControl w:val="0"/>
      <w:ind w:left="284" w:hanging="284"/>
      <w:jc w:val="both"/>
    </w:pPr>
    <w:rPr>
      <w:rFonts w:ascii="Tahoma" w:eastAsia="Calibri" w:hAnsi="Tahoma" w:cs="Tahoma"/>
      <w:sz w:val="24"/>
    </w:rPr>
  </w:style>
  <w:style w:type="paragraph" w:customStyle="1" w:styleId="Telobesedila24">
    <w:name w:val="Telo besedila 24"/>
    <w:basedOn w:val="Navaden"/>
    <w:rsid w:val="00D64A48"/>
    <w:pPr>
      <w:widowControl w:val="0"/>
      <w:ind w:left="284" w:hanging="284"/>
      <w:jc w:val="both"/>
    </w:pPr>
    <w:rPr>
      <w:rFonts w:ascii="Tahoma" w:eastAsia="Calibri" w:hAnsi="Tahoma" w:cs="Tahoma"/>
      <w:sz w:val="24"/>
    </w:rPr>
  </w:style>
  <w:style w:type="paragraph" w:customStyle="1" w:styleId="Telobesedila25">
    <w:name w:val="Telo besedila 25"/>
    <w:basedOn w:val="Navaden"/>
    <w:rsid w:val="00D64A48"/>
    <w:pPr>
      <w:widowControl w:val="0"/>
      <w:ind w:left="284" w:hanging="284"/>
      <w:jc w:val="both"/>
    </w:pPr>
    <w:rPr>
      <w:rFonts w:ascii="Tahoma" w:eastAsia="Calibri" w:hAnsi="Tahoma" w:cs="Tahoma"/>
      <w:sz w:val="24"/>
    </w:rPr>
  </w:style>
  <w:style w:type="paragraph" w:customStyle="1" w:styleId="lead">
    <w:name w:val="lead"/>
    <w:basedOn w:val="Navaden"/>
    <w:rsid w:val="00D64A48"/>
    <w:pPr>
      <w:spacing w:before="100" w:beforeAutospacing="1" w:after="100" w:afterAutospacing="1"/>
    </w:pPr>
    <w:rPr>
      <w:sz w:val="24"/>
      <w:szCs w:val="24"/>
    </w:rPr>
  </w:style>
  <w:style w:type="numbering" w:customStyle="1" w:styleId="StyleBulleted63">
    <w:name w:val="Style Bulleted63"/>
    <w:basedOn w:val="Brezseznama"/>
    <w:rsid w:val="00921E7F"/>
  </w:style>
  <w:style w:type="character" w:styleId="Besedilooznabemesta">
    <w:name w:val="Placeholder Text"/>
    <w:basedOn w:val="Privzetapisavaodstavka"/>
    <w:uiPriority w:val="99"/>
    <w:semiHidden/>
    <w:rsid w:val="002939EC"/>
    <w:rPr>
      <w:color w:val="808080"/>
    </w:rPr>
  </w:style>
  <w:style w:type="character" w:styleId="Nerazreenaomemba">
    <w:name w:val="Unresolved Mention"/>
    <w:basedOn w:val="Privzetapisavaodstavka"/>
    <w:uiPriority w:val="99"/>
    <w:semiHidden/>
    <w:unhideWhenUsed/>
    <w:rsid w:val="00D93F64"/>
    <w:rPr>
      <w:color w:val="605E5C"/>
      <w:shd w:val="clear" w:color="auto" w:fill="E1DFDD"/>
    </w:rPr>
  </w:style>
  <w:style w:type="numbering" w:customStyle="1" w:styleId="Headings">
    <w:name w:val="Headings"/>
    <w:uiPriority w:val="99"/>
    <w:rsid w:val="003040E9"/>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48712354">
      <w:bodyDiv w:val="1"/>
      <w:marLeft w:val="0"/>
      <w:marRight w:val="0"/>
      <w:marTop w:val="0"/>
      <w:marBottom w:val="0"/>
      <w:divBdr>
        <w:top w:val="none" w:sz="0" w:space="0" w:color="auto"/>
        <w:left w:val="none" w:sz="0" w:space="0" w:color="auto"/>
        <w:bottom w:val="none" w:sz="0" w:space="0" w:color="auto"/>
        <w:right w:val="none" w:sz="0" w:space="0" w:color="auto"/>
      </w:divBdr>
    </w:div>
    <w:div w:id="241255520">
      <w:bodyDiv w:val="1"/>
      <w:marLeft w:val="0"/>
      <w:marRight w:val="0"/>
      <w:marTop w:val="0"/>
      <w:marBottom w:val="0"/>
      <w:divBdr>
        <w:top w:val="none" w:sz="0" w:space="0" w:color="auto"/>
        <w:left w:val="none" w:sz="0" w:space="0" w:color="auto"/>
        <w:bottom w:val="none" w:sz="0" w:space="0" w:color="auto"/>
        <w:right w:val="none" w:sz="0" w:space="0" w:color="auto"/>
      </w:divBdr>
    </w:div>
    <w:div w:id="26026435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8503374">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9121419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89505922">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16392515">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3644936">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789712832">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19376091">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6061708">
      <w:bodyDiv w:val="1"/>
      <w:marLeft w:val="0"/>
      <w:marRight w:val="0"/>
      <w:marTop w:val="0"/>
      <w:marBottom w:val="0"/>
      <w:divBdr>
        <w:top w:val="none" w:sz="0" w:space="0" w:color="auto"/>
        <w:left w:val="none" w:sz="0" w:space="0" w:color="auto"/>
        <w:bottom w:val="none" w:sz="0" w:space="0" w:color="auto"/>
        <w:right w:val="none" w:sz="0" w:space="0" w:color="auto"/>
      </w:divBdr>
    </w:div>
    <w:div w:id="1319068444">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1413463">
      <w:bodyDiv w:val="1"/>
      <w:marLeft w:val="0"/>
      <w:marRight w:val="0"/>
      <w:marTop w:val="0"/>
      <w:marBottom w:val="0"/>
      <w:divBdr>
        <w:top w:val="none" w:sz="0" w:space="0" w:color="auto"/>
        <w:left w:val="none" w:sz="0" w:space="0" w:color="auto"/>
        <w:bottom w:val="none" w:sz="0" w:space="0" w:color="auto"/>
        <w:right w:val="none" w:sz="0" w:space="0" w:color="auto"/>
      </w:divBdr>
    </w:div>
    <w:div w:id="1487281331">
      <w:bodyDiv w:val="1"/>
      <w:marLeft w:val="0"/>
      <w:marRight w:val="0"/>
      <w:marTop w:val="0"/>
      <w:marBottom w:val="0"/>
      <w:divBdr>
        <w:top w:val="none" w:sz="0" w:space="0" w:color="auto"/>
        <w:left w:val="none" w:sz="0" w:space="0" w:color="auto"/>
        <w:bottom w:val="none" w:sz="0" w:space="0" w:color="auto"/>
        <w:right w:val="none" w:sz="0" w:space="0" w:color="auto"/>
      </w:divBdr>
    </w:div>
    <w:div w:id="151853954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54866247">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94329687">
      <w:bodyDiv w:val="1"/>
      <w:marLeft w:val="0"/>
      <w:marRight w:val="0"/>
      <w:marTop w:val="0"/>
      <w:marBottom w:val="0"/>
      <w:divBdr>
        <w:top w:val="none" w:sz="0" w:space="0" w:color="auto"/>
        <w:left w:val="none" w:sz="0" w:space="0" w:color="auto"/>
        <w:bottom w:val="none" w:sz="0" w:space="0" w:color="auto"/>
        <w:right w:val="none" w:sz="0" w:space="0" w:color="auto"/>
      </w:divBdr>
    </w:div>
    <w:div w:id="1850409959">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7914336">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97298107">
      <w:bodyDiv w:val="1"/>
      <w:marLeft w:val="0"/>
      <w:marRight w:val="0"/>
      <w:marTop w:val="0"/>
      <w:marBottom w:val="0"/>
      <w:divBdr>
        <w:top w:val="none" w:sz="0" w:space="0" w:color="auto"/>
        <w:left w:val="none" w:sz="0" w:space="0" w:color="auto"/>
        <w:bottom w:val="none" w:sz="0" w:space="0" w:color="auto"/>
        <w:right w:val="none" w:sz="0" w:space="0" w:color="auto"/>
      </w:divBdr>
      <w:divsChild>
        <w:div w:id="1886528632">
          <w:marLeft w:val="0"/>
          <w:marRight w:val="0"/>
          <w:marTop w:val="480"/>
          <w:marBottom w:val="0"/>
          <w:divBdr>
            <w:top w:val="none" w:sz="0" w:space="0" w:color="auto"/>
            <w:left w:val="none" w:sz="0" w:space="0" w:color="auto"/>
            <w:bottom w:val="none" w:sz="0" w:space="0" w:color="auto"/>
            <w:right w:val="none" w:sz="0" w:space="0" w:color="auto"/>
          </w:divBdr>
        </w:div>
        <w:div w:id="258802851">
          <w:marLeft w:val="0"/>
          <w:marRight w:val="0"/>
          <w:marTop w:val="0"/>
          <w:marBottom w:val="0"/>
          <w:divBdr>
            <w:top w:val="none" w:sz="0" w:space="0" w:color="auto"/>
            <w:left w:val="none" w:sz="0" w:space="0" w:color="auto"/>
            <w:bottom w:val="none" w:sz="0" w:space="0" w:color="auto"/>
            <w:right w:val="none" w:sz="0" w:space="0" w:color="auto"/>
          </w:divBdr>
        </w:div>
      </w:divsChild>
    </w:div>
    <w:div w:id="2026052964">
      <w:bodyDiv w:val="1"/>
      <w:marLeft w:val="0"/>
      <w:marRight w:val="0"/>
      <w:marTop w:val="0"/>
      <w:marBottom w:val="0"/>
      <w:divBdr>
        <w:top w:val="none" w:sz="0" w:space="0" w:color="auto"/>
        <w:left w:val="none" w:sz="0" w:space="0" w:color="auto"/>
        <w:bottom w:val="none" w:sz="0" w:space="0" w:color="auto"/>
        <w:right w:val="none" w:sz="0" w:space="0" w:color="auto"/>
      </w:divBdr>
    </w:div>
    <w:div w:id="214507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tat.si/inflacija"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simon.cerne@vokasnaga.si"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A7933-92D5-4407-BC04-A1B14011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68</Pages>
  <Words>26804</Words>
  <Characters>152785</Characters>
  <Application>Microsoft Office Word</Application>
  <DocSecurity>0</DocSecurity>
  <Lines>1273</Lines>
  <Paragraphs>358</Paragraphs>
  <ScaleCrop>false</ScaleCrop>
  <HeadingPairs>
    <vt:vector size="2" baseType="variant">
      <vt:variant>
        <vt:lpstr>Naslov</vt:lpstr>
      </vt:variant>
      <vt:variant>
        <vt:i4>1</vt:i4>
      </vt:variant>
    </vt:vector>
  </HeadingPairs>
  <TitlesOfParts>
    <vt:vector size="1" baseType="lpstr">
      <vt:lpstr>št.</vt:lpstr>
    </vt:vector>
  </TitlesOfParts>
  <Company>JHL</Company>
  <LinksUpToDate>false</LinksUpToDate>
  <CharactersWithSpaces>179231</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dc:title>
  <dc:subject/>
  <dc:creator>SJN</dc:creator>
  <cp:keywords/>
  <cp:lastModifiedBy>Tina Bregar</cp:lastModifiedBy>
  <cp:revision>12</cp:revision>
  <cp:lastPrinted>2026-04-01T12:28:00Z</cp:lastPrinted>
  <dcterms:created xsi:type="dcterms:W3CDTF">2026-04-20T06:39:00Z</dcterms:created>
  <dcterms:modified xsi:type="dcterms:W3CDTF">2026-04-20T07:51:00Z</dcterms:modified>
</cp:coreProperties>
</file>